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F098" w14:textId="77777777" w:rsidR="002F2056" w:rsidRPr="00276652" w:rsidRDefault="002F2056" w:rsidP="00581A5E">
      <w:pPr>
        <w:ind w:firstLine="426"/>
        <w:jc w:val="right"/>
        <w:rPr>
          <w:sz w:val="22"/>
          <w:szCs w:val="22"/>
        </w:rPr>
      </w:pPr>
    </w:p>
    <w:p w14:paraId="397886A2" w14:textId="77777777" w:rsidR="000A3918" w:rsidRPr="00276652" w:rsidRDefault="002F2056" w:rsidP="00581A5E">
      <w:pPr>
        <w:ind w:firstLine="426"/>
        <w:jc w:val="right"/>
        <w:rPr>
          <w:sz w:val="22"/>
          <w:szCs w:val="22"/>
        </w:rPr>
      </w:pPr>
      <w:r w:rsidRPr="00276652">
        <w:rPr>
          <w:sz w:val="22"/>
          <w:szCs w:val="22"/>
        </w:rPr>
        <w:t>Приложение № 1</w:t>
      </w:r>
    </w:p>
    <w:p w14:paraId="5FD1C6D2" w14:textId="7D896D99" w:rsidR="002F2056" w:rsidRPr="00276652" w:rsidRDefault="002F2056" w:rsidP="00581A5E">
      <w:pPr>
        <w:ind w:firstLine="426"/>
        <w:jc w:val="right"/>
        <w:rPr>
          <w:sz w:val="22"/>
          <w:szCs w:val="22"/>
        </w:rPr>
      </w:pPr>
      <w:r w:rsidRPr="00276652">
        <w:rPr>
          <w:sz w:val="22"/>
          <w:szCs w:val="22"/>
        </w:rPr>
        <w:t xml:space="preserve"> к </w:t>
      </w:r>
      <w:r w:rsidR="00392C02">
        <w:rPr>
          <w:sz w:val="22"/>
          <w:szCs w:val="22"/>
        </w:rPr>
        <w:t>Договору</w:t>
      </w:r>
      <w:r w:rsidRPr="00276652">
        <w:rPr>
          <w:sz w:val="22"/>
          <w:szCs w:val="22"/>
        </w:rPr>
        <w:t xml:space="preserve"> от «__</w:t>
      </w:r>
      <w:proofErr w:type="gramStart"/>
      <w:r w:rsidRPr="00276652">
        <w:rPr>
          <w:sz w:val="22"/>
          <w:szCs w:val="22"/>
        </w:rPr>
        <w:t>_»_</w:t>
      </w:r>
      <w:proofErr w:type="gramEnd"/>
      <w:r w:rsidRPr="00276652">
        <w:rPr>
          <w:sz w:val="22"/>
          <w:szCs w:val="22"/>
        </w:rPr>
        <w:t>_____202__</w:t>
      </w:r>
      <w:r w:rsidRPr="00276652">
        <w:rPr>
          <w:bCs/>
          <w:sz w:val="22"/>
          <w:szCs w:val="22"/>
        </w:rPr>
        <w:t xml:space="preserve"> </w:t>
      </w:r>
      <w:r w:rsidRPr="00276652">
        <w:rPr>
          <w:sz w:val="22"/>
          <w:szCs w:val="22"/>
        </w:rPr>
        <w:t xml:space="preserve"> </w:t>
      </w:r>
      <w:r w:rsidR="003F4754" w:rsidRPr="00276652">
        <w:rPr>
          <w:sz w:val="22"/>
          <w:szCs w:val="22"/>
        </w:rPr>
        <w:t>№____</w:t>
      </w:r>
    </w:p>
    <w:p w14:paraId="0DC55B8E" w14:textId="77777777" w:rsidR="003F4754" w:rsidRPr="00276652" w:rsidRDefault="003F4754" w:rsidP="00581A5E">
      <w:pPr>
        <w:ind w:firstLine="426"/>
        <w:jc w:val="right"/>
        <w:rPr>
          <w:sz w:val="22"/>
          <w:szCs w:val="22"/>
        </w:rPr>
      </w:pPr>
    </w:p>
    <w:p w14:paraId="1FDCC1C8" w14:textId="77777777" w:rsidR="00D81329" w:rsidRPr="00D81329" w:rsidRDefault="00D81329" w:rsidP="00D81329">
      <w:pPr>
        <w:spacing w:line="240" w:lineRule="exact"/>
        <w:jc w:val="center"/>
        <w:rPr>
          <w:b/>
          <w:sz w:val="22"/>
          <w:szCs w:val="22"/>
        </w:rPr>
      </w:pPr>
      <w:bookmarkStart w:id="0" w:name="_Hlk234227992"/>
      <w:r w:rsidRPr="00D81329">
        <w:rPr>
          <w:b/>
          <w:sz w:val="22"/>
          <w:szCs w:val="22"/>
        </w:rPr>
        <w:t>Задание</w:t>
      </w:r>
    </w:p>
    <w:p w14:paraId="7302CD2D" w14:textId="30B00970" w:rsidR="00D81329" w:rsidRPr="00D81329" w:rsidRDefault="00D81329" w:rsidP="00D81329">
      <w:pPr>
        <w:spacing w:line="240" w:lineRule="exact"/>
        <w:jc w:val="center"/>
        <w:rPr>
          <w:b/>
          <w:sz w:val="22"/>
          <w:szCs w:val="22"/>
        </w:rPr>
      </w:pPr>
      <w:r w:rsidRPr="00D81329">
        <w:rPr>
          <w:b/>
          <w:sz w:val="22"/>
          <w:szCs w:val="22"/>
        </w:rPr>
        <w:t>на выполнение проектных и изыскательских работ по объекту капитального строительства</w:t>
      </w:r>
      <w:r>
        <w:rPr>
          <w:b/>
          <w:sz w:val="22"/>
          <w:szCs w:val="22"/>
        </w:rPr>
        <w:t>:</w:t>
      </w:r>
    </w:p>
    <w:p w14:paraId="4ADD5670" w14:textId="4F10A28F" w:rsidR="00D81329" w:rsidRPr="00D81329" w:rsidRDefault="00D81329" w:rsidP="00D81329">
      <w:pPr>
        <w:spacing w:line="240" w:lineRule="exact"/>
        <w:jc w:val="center"/>
        <w:rPr>
          <w:b/>
          <w:sz w:val="22"/>
          <w:szCs w:val="22"/>
        </w:rPr>
      </w:pPr>
      <w:r w:rsidRPr="00D81329">
        <w:rPr>
          <w:b/>
          <w:sz w:val="22"/>
          <w:szCs w:val="22"/>
        </w:rPr>
        <w:t xml:space="preserve">«Строительство здания начальной школы муниципального общеобразовательного автономного учреждения </w:t>
      </w:r>
      <w:r>
        <w:rPr>
          <w:b/>
          <w:sz w:val="22"/>
          <w:szCs w:val="22"/>
        </w:rPr>
        <w:t>«</w:t>
      </w:r>
      <w:r w:rsidRPr="00D81329">
        <w:rPr>
          <w:b/>
          <w:sz w:val="22"/>
          <w:szCs w:val="22"/>
        </w:rPr>
        <w:t>Средняя</w:t>
      </w:r>
      <w:r>
        <w:rPr>
          <w:b/>
          <w:sz w:val="22"/>
          <w:szCs w:val="22"/>
        </w:rPr>
        <w:t xml:space="preserve"> </w:t>
      </w:r>
      <w:r w:rsidRPr="00D81329">
        <w:rPr>
          <w:b/>
          <w:sz w:val="22"/>
          <w:szCs w:val="22"/>
        </w:rPr>
        <w:t xml:space="preserve">общеобразовательная школа </w:t>
      </w:r>
      <w:proofErr w:type="gramStart"/>
      <w:r>
        <w:rPr>
          <w:b/>
          <w:sz w:val="22"/>
          <w:szCs w:val="22"/>
        </w:rPr>
        <w:t>«</w:t>
      </w:r>
      <w:r w:rsidRPr="00D81329">
        <w:rPr>
          <w:b/>
          <w:sz w:val="22"/>
          <w:szCs w:val="22"/>
        </w:rPr>
        <w:t> 192</w:t>
      </w:r>
      <w:proofErr w:type="gramEnd"/>
      <w:r>
        <w:rPr>
          <w:b/>
          <w:sz w:val="22"/>
          <w:szCs w:val="22"/>
        </w:rPr>
        <w:t>»</w:t>
      </w:r>
      <w:r w:rsidRPr="00D81329">
        <w:rPr>
          <w:b/>
          <w:sz w:val="22"/>
          <w:szCs w:val="22"/>
        </w:rPr>
        <w:t xml:space="preserve"> на 250 мест</w:t>
      </w:r>
      <w:r>
        <w:rPr>
          <w:b/>
          <w:sz w:val="22"/>
          <w:szCs w:val="22"/>
        </w:rPr>
        <w:t>»</w:t>
      </w:r>
    </w:p>
    <w:p w14:paraId="2EBAE8AB" w14:textId="2849F057" w:rsidR="00D81329" w:rsidRPr="00B54452" w:rsidRDefault="00D81329" w:rsidP="00D81329">
      <w:pPr>
        <w:spacing w:line="240" w:lineRule="exact"/>
        <w:jc w:val="center"/>
        <w:rPr>
          <w:b/>
          <w:sz w:val="22"/>
          <w:szCs w:val="22"/>
        </w:rPr>
      </w:pPr>
    </w:p>
    <w:p w14:paraId="7D8AA51D" w14:textId="77777777" w:rsidR="00D81329" w:rsidRPr="00D81329" w:rsidRDefault="00D81329" w:rsidP="00D81329">
      <w:pPr>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172"/>
        <w:gridCol w:w="5787"/>
      </w:tblGrid>
      <w:tr w:rsidR="00D81329" w:rsidRPr="00D81329" w14:paraId="4C67E45E" w14:textId="77777777" w:rsidTr="00F65AA2">
        <w:tc>
          <w:tcPr>
            <w:tcW w:w="1242" w:type="dxa"/>
            <w:vAlign w:val="center"/>
          </w:tcPr>
          <w:p w14:paraId="4AED4BC3" w14:textId="77777777" w:rsidR="00D81329" w:rsidRPr="00D81329" w:rsidRDefault="00D81329" w:rsidP="00F65AA2">
            <w:pPr>
              <w:ind w:right="-365"/>
              <w:rPr>
                <w:b/>
                <w:sz w:val="22"/>
                <w:szCs w:val="22"/>
              </w:rPr>
            </w:pPr>
            <w:r w:rsidRPr="00D81329">
              <w:rPr>
                <w:b/>
                <w:sz w:val="22"/>
                <w:szCs w:val="22"/>
              </w:rPr>
              <w:t>№</w:t>
            </w:r>
          </w:p>
          <w:p w14:paraId="0C8045FE" w14:textId="77777777" w:rsidR="00D81329" w:rsidRPr="00D81329" w:rsidRDefault="00D81329" w:rsidP="00F65AA2">
            <w:pPr>
              <w:jc w:val="center"/>
              <w:rPr>
                <w:b/>
                <w:sz w:val="22"/>
                <w:szCs w:val="22"/>
              </w:rPr>
            </w:pPr>
            <w:r w:rsidRPr="00D81329">
              <w:rPr>
                <w:b/>
                <w:sz w:val="22"/>
                <w:szCs w:val="22"/>
              </w:rPr>
              <w:t>п/п</w:t>
            </w:r>
          </w:p>
        </w:tc>
        <w:tc>
          <w:tcPr>
            <w:tcW w:w="3172" w:type="dxa"/>
            <w:vAlign w:val="center"/>
          </w:tcPr>
          <w:p w14:paraId="3009E60F" w14:textId="77777777" w:rsidR="00D81329" w:rsidRPr="00D81329" w:rsidRDefault="00D81329" w:rsidP="00F65AA2">
            <w:pPr>
              <w:jc w:val="center"/>
              <w:rPr>
                <w:b/>
                <w:sz w:val="22"/>
                <w:szCs w:val="22"/>
              </w:rPr>
            </w:pPr>
            <w:proofErr w:type="gramStart"/>
            <w:r w:rsidRPr="00D81329">
              <w:rPr>
                <w:b/>
                <w:sz w:val="22"/>
                <w:szCs w:val="22"/>
              </w:rPr>
              <w:t>Перечень  основных</w:t>
            </w:r>
            <w:proofErr w:type="gramEnd"/>
            <w:r w:rsidRPr="00D81329">
              <w:rPr>
                <w:b/>
                <w:sz w:val="22"/>
                <w:szCs w:val="22"/>
              </w:rPr>
              <w:t xml:space="preserve"> требований</w:t>
            </w:r>
          </w:p>
        </w:tc>
        <w:tc>
          <w:tcPr>
            <w:tcW w:w="5787" w:type="dxa"/>
            <w:vAlign w:val="center"/>
          </w:tcPr>
          <w:p w14:paraId="06CB9D8D" w14:textId="77777777" w:rsidR="00D81329" w:rsidRPr="00D81329" w:rsidRDefault="00D81329" w:rsidP="00F65AA2">
            <w:pPr>
              <w:jc w:val="center"/>
              <w:rPr>
                <w:b/>
                <w:sz w:val="22"/>
                <w:szCs w:val="22"/>
              </w:rPr>
            </w:pPr>
            <w:r w:rsidRPr="00D81329">
              <w:rPr>
                <w:b/>
                <w:sz w:val="22"/>
                <w:szCs w:val="22"/>
              </w:rPr>
              <w:t>Содержание основных требований</w:t>
            </w:r>
          </w:p>
        </w:tc>
      </w:tr>
      <w:tr w:rsidR="00D81329" w:rsidRPr="00D81329" w14:paraId="711E32AC" w14:textId="77777777" w:rsidTr="00F65AA2">
        <w:tc>
          <w:tcPr>
            <w:tcW w:w="1242" w:type="dxa"/>
          </w:tcPr>
          <w:p w14:paraId="48B0C230" w14:textId="77777777" w:rsidR="00D81329" w:rsidRPr="00D81329" w:rsidRDefault="00D81329" w:rsidP="00F65AA2">
            <w:pPr>
              <w:jc w:val="center"/>
              <w:rPr>
                <w:sz w:val="22"/>
                <w:szCs w:val="22"/>
              </w:rPr>
            </w:pPr>
            <w:r w:rsidRPr="00D81329">
              <w:rPr>
                <w:sz w:val="22"/>
                <w:szCs w:val="22"/>
              </w:rPr>
              <w:t>1</w:t>
            </w:r>
          </w:p>
        </w:tc>
        <w:tc>
          <w:tcPr>
            <w:tcW w:w="3172" w:type="dxa"/>
          </w:tcPr>
          <w:p w14:paraId="401695B0" w14:textId="77777777" w:rsidR="00D81329" w:rsidRPr="00D81329" w:rsidRDefault="00D81329" w:rsidP="00F65AA2">
            <w:pPr>
              <w:jc w:val="center"/>
              <w:rPr>
                <w:sz w:val="22"/>
                <w:szCs w:val="22"/>
              </w:rPr>
            </w:pPr>
            <w:r w:rsidRPr="00D81329">
              <w:rPr>
                <w:sz w:val="22"/>
                <w:szCs w:val="22"/>
              </w:rPr>
              <w:t>2</w:t>
            </w:r>
          </w:p>
        </w:tc>
        <w:tc>
          <w:tcPr>
            <w:tcW w:w="5787" w:type="dxa"/>
          </w:tcPr>
          <w:p w14:paraId="3D794A25" w14:textId="77777777" w:rsidR="00D81329" w:rsidRPr="00D81329" w:rsidRDefault="00D81329" w:rsidP="00F65AA2">
            <w:pPr>
              <w:jc w:val="center"/>
              <w:rPr>
                <w:sz w:val="22"/>
                <w:szCs w:val="22"/>
              </w:rPr>
            </w:pPr>
            <w:r w:rsidRPr="00D81329">
              <w:rPr>
                <w:sz w:val="22"/>
                <w:szCs w:val="22"/>
              </w:rPr>
              <w:t>3</w:t>
            </w:r>
          </w:p>
        </w:tc>
      </w:tr>
      <w:tr w:rsidR="00D81329" w:rsidRPr="00D81329" w14:paraId="48D5981E" w14:textId="77777777" w:rsidTr="00F65AA2">
        <w:tc>
          <w:tcPr>
            <w:tcW w:w="1242" w:type="dxa"/>
          </w:tcPr>
          <w:p w14:paraId="2E8AEA65" w14:textId="77777777" w:rsidR="00D81329" w:rsidRPr="00D81329" w:rsidRDefault="00D81329" w:rsidP="00F65AA2">
            <w:pPr>
              <w:jc w:val="center"/>
              <w:rPr>
                <w:sz w:val="22"/>
                <w:szCs w:val="22"/>
              </w:rPr>
            </w:pPr>
          </w:p>
        </w:tc>
        <w:tc>
          <w:tcPr>
            <w:tcW w:w="8959" w:type="dxa"/>
            <w:gridSpan w:val="2"/>
          </w:tcPr>
          <w:p w14:paraId="224EEC8D" w14:textId="77777777" w:rsidR="00D81329" w:rsidRPr="00D81329" w:rsidRDefault="00D81329" w:rsidP="00801442">
            <w:pPr>
              <w:pStyle w:val="afff8"/>
              <w:numPr>
                <w:ilvl w:val="0"/>
                <w:numId w:val="84"/>
              </w:numPr>
              <w:suppressAutoHyphens w:val="0"/>
              <w:rPr>
                <w:rFonts w:ascii="Times New Roman" w:hAnsi="Times New Roman" w:cs="Times New Roman"/>
                <w:b/>
              </w:rPr>
            </w:pPr>
            <w:r w:rsidRPr="00D81329">
              <w:rPr>
                <w:rFonts w:ascii="Times New Roman" w:hAnsi="Times New Roman" w:cs="Times New Roman"/>
                <w:b/>
              </w:rPr>
              <w:t>Общая часть</w:t>
            </w:r>
          </w:p>
        </w:tc>
      </w:tr>
      <w:tr w:rsidR="00D81329" w:rsidRPr="00D81329" w14:paraId="4BFABF5D" w14:textId="77777777" w:rsidTr="00F65AA2">
        <w:tc>
          <w:tcPr>
            <w:tcW w:w="1242" w:type="dxa"/>
          </w:tcPr>
          <w:p w14:paraId="453987E5" w14:textId="77777777" w:rsidR="00D81329" w:rsidRPr="00D81329" w:rsidRDefault="00D81329" w:rsidP="00F65AA2">
            <w:pPr>
              <w:jc w:val="center"/>
              <w:rPr>
                <w:sz w:val="22"/>
                <w:szCs w:val="22"/>
              </w:rPr>
            </w:pPr>
            <w:r w:rsidRPr="00D81329">
              <w:rPr>
                <w:sz w:val="22"/>
                <w:szCs w:val="22"/>
              </w:rPr>
              <w:t>1</w:t>
            </w:r>
          </w:p>
        </w:tc>
        <w:tc>
          <w:tcPr>
            <w:tcW w:w="3172" w:type="dxa"/>
          </w:tcPr>
          <w:p w14:paraId="4B1F4398" w14:textId="77777777" w:rsidR="00D81329" w:rsidRPr="00D81329" w:rsidRDefault="00D81329" w:rsidP="00F65AA2">
            <w:pPr>
              <w:rPr>
                <w:sz w:val="22"/>
                <w:szCs w:val="22"/>
              </w:rPr>
            </w:pPr>
            <w:r w:rsidRPr="00D81329">
              <w:rPr>
                <w:sz w:val="22"/>
                <w:szCs w:val="22"/>
              </w:rPr>
              <w:t>Основание для проектирования объекта</w:t>
            </w:r>
          </w:p>
        </w:tc>
        <w:tc>
          <w:tcPr>
            <w:tcW w:w="5787" w:type="dxa"/>
          </w:tcPr>
          <w:p w14:paraId="0970EB2C" w14:textId="77777777" w:rsidR="00D81329" w:rsidRPr="00D81329" w:rsidRDefault="00D81329" w:rsidP="00F65AA2">
            <w:pPr>
              <w:rPr>
                <w:b/>
                <w:bCs/>
                <w:color w:val="000000" w:themeColor="text1"/>
                <w:sz w:val="22"/>
                <w:szCs w:val="22"/>
              </w:rPr>
            </w:pPr>
            <w:r w:rsidRPr="00D81329">
              <w:rPr>
                <w:b/>
                <w:bCs/>
                <w:color w:val="000000" w:themeColor="text1"/>
                <w:sz w:val="22"/>
                <w:szCs w:val="22"/>
              </w:rPr>
              <w:t>Долгосрочный план</w:t>
            </w:r>
            <w:r w:rsidRPr="00D81329">
              <w:rPr>
                <w:color w:val="000000" w:themeColor="text1"/>
                <w:sz w:val="22"/>
                <w:szCs w:val="22"/>
              </w:rPr>
              <w:t xml:space="preserve"> </w:t>
            </w:r>
            <w:r w:rsidRPr="00D81329">
              <w:rPr>
                <w:b/>
                <w:bCs/>
                <w:color w:val="000000" w:themeColor="text1"/>
                <w:sz w:val="22"/>
                <w:szCs w:val="22"/>
              </w:rPr>
              <w:t xml:space="preserve">комплексного социально-экономического развития городского округа «Город Свободный» на период до 2030 года, утвержденный распоряжением Правительства РФ от 31.07.2023 № 2058-р (ред. от 17.10.2025) </w:t>
            </w:r>
          </w:p>
        </w:tc>
      </w:tr>
      <w:tr w:rsidR="00D81329" w:rsidRPr="00D81329" w14:paraId="5F3008A2" w14:textId="77777777" w:rsidTr="00F65AA2">
        <w:tc>
          <w:tcPr>
            <w:tcW w:w="1242" w:type="dxa"/>
          </w:tcPr>
          <w:p w14:paraId="6D8C3E74" w14:textId="77777777" w:rsidR="00D81329" w:rsidRPr="00801442" w:rsidRDefault="00D81329" w:rsidP="00F65AA2">
            <w:pPr>
              <w:jc w:val="center"/>
              <w:rPr>
                <w:color w:val="000000" w:themeColor="text1"/>
                <w:sz w:val="22"/>
                <w:szCs w:val="22"/>
              </w:rPr>
            </w:pPr>
            <w:r w:rsidRPr="00801442">
              <w:rPr>
                <w:color w:val="000000" w:themeColor="text1"/>
                <w:sz w:val="22"/>
                <w:szCs w:val="22"/>
              </w:rPr>
              <w:t>2</w:t>
            </w:r>
          </w:p>
        </w:tc>
        <w:tc>
          <w:tcPr>
            <w:tcW w:w="3172" w:type="dxa"/>
          </w:tcPr>
          <w:p w14:paraId="3844E905" w14:textId="77777777" w:rsidR="00D81329" w:rsidRPr="00801442" w:rsidRDefault="00D81329" w:rsidP="00F65AA2">
            <w:pPr>
              <w:rPr>
                <w:color w:val="000000" w:themeColor="text1"/>
                <w:sz w:val="22"/>
                <w:szCs w:val="22"/>
              </w:rPr>
            </w:pPr>
            <w:r w:rsidRPr="00801442">
              <w:rPr>
                <w:color w:val="000000" w:themeColor="text1"/>
                <w:sz w:val="22"/>
                <w:szCs w:val="22"/>
              </w:rPr>
              <w:t>Застройщик (технический заказчик)</w:t>
            </w:r>
          </w:p>
        </w:tc>
        <w:tc>
          <w:tcPr>
            <w:tcW w:w="5787" w:type="dxa"/>
          </w:tcPr>
          <w:p w14:paraId="7CB8F8DC" w14:textId="7BF92AA4" w:rsidR="00D81329" w:rsidRPr="00801442" w:rsidRDefault="00D81329" w:rsidP="00F65AA2">
            <w:pPr>
              <w:rPr>
                <w:color w:val="000000" w:themeColor="text1"/>
                <w:sz w:val="22"/>
                <w:szCs w:val="22"/>
              </w:rPr>
            </w:pPr>
            <w:r w:rsidRPr="00801442">
              <w:rPr>
                <w:color w:val="000000" w:themeColor="text1"/>
                <w:sz w:val="22"/>
                <w:szCs w:val="22"/>
              </w:rPr>
              <w:t>МОАУ СОШ № 192 г. Свободного</w:t>
            </w:r>
          </w:p>
        </w:tc>
      </w:tr>
      <w:tr w:rsidR="00D81329" w:rsidRPr="00D81329" w14:paraId="1EBE662D" w14:textId="77777777" w:rsidTr="00F65AA2">
        <w:tc>
          <w:tcPr>
            <w:tcW w:w="1242" w:type="dxa"/>
          </w:tcPr>
          <w:p w14:paraId="50C8113B" w14:textId="77777777" w:rsidR="00D81329" w:rsidRPr="00801442" w:rsidRDefault="00D81329" w:rsidP="00F65AA2">
            <w:pPr>
              <w:jc w:val="center"/>
              <w:rPr>
                <w:color w:val="000000" w:themeColor="text1"/>
                <w:sz w:val="22"/>
                <w:szCs w:val="22"/>
              </w:rPr>
            </w:pPr>
            <w:r w:rsidRPr="00801442">
              <w:rPr>
                <w:color w:val="000000" w:themeColor="text1"/>
                <w:sz w:val="22"/>
                <w:szCs w:val="22"/>
              </w:rPr>
              <w:t>3</w:t>
            </w:r>
          </w:p>
        </w:tc>
        <w:tc>
          <w:tcPr>
            <w:tcW w:w="3172" w:type="dxa"/>
          </w:tcPr>
          <w:p w14:paraId="2649F13B" w14:textId="77777777" w:rsidR="00D81329" w:rsidRPr="00801442" w:rsidRDefault="00D81329" w:rsidP="00F65AA2">
            <w:pPr>
              <w:rPr>
                <w:color w:val="000000" w:themeColor="text1"/>
                <w:sz w:val="22"/>
                <w:szCs w:val="22"/>
              </w:rPr>
            </w:pPr>
            <w:r w:rsidRPr="00801442">
              <w:rPr>
                <w:color w:val="000000" w:themeColor="text1"/>
                <w:sz w:val="22"/>
                <w:szCs w:val="22"/>
              </w:rPr>
              <w:t>Инвестор (при наличии)</w:t>
            </w:r>
          </w:p>
        </w:tc>
        <w:tc>
          <w:tcPr>
            <w:tcW w:w="5787" w:type="dxa"/>
          </w:tcPr>
          <w:p w14:paraId="7DB83461" w14:textId="77777777" w:rsidR="00D81329" w:rsidRPr="00801442" w:rsidRDefault="00D81329" w:rsidP="00D81329">
            <w:pPr>
              <w:rPr>
                <w:color w:val="000000" w:themeColor="text1"/>
                <w:sz w:val="22"/>
                <w:szCs w:val="22"/>
              </w:rPr>
            </w:pPr>
            <w:r w:rsidRPr="00801442">
              <w:rPr>
                <w:color w:val="000000" w:themeColor="text1"/>
                <w:sz w:val="22"/>
                <w:szCs w:val="22"/>
              </w:rPr>
              <w:t>нет</w:t>
            </w:r>
          </w:p>
        </w:tc>
      </w:tr>
      <w:tr w:rsidR="00D81329" w:rsidRPr="00D81329" w14:paraId="5A1B2490" w14:textId="77777777" w:rsidTr="00F65AA2">
        <w:tc>
          <w:tcPr>
            <w:tcW w:w="1242" w:type="dxa"/>
          </w:tcPr>
          <w:p w14:paraId="0962866C" w14:textId="77777777" w:rsidR="00D81329" w:rsidRPr="00801442" w:rsidRDefault="00D81329" w:rsidP="00F65AA2">
            <w:pPr>
              <w:jc w:val="center"/>
              <w:rPr>
                <w:color w:val="000000" w:themeColor="text1"/>
                <w:sz w:val="22"/>
                <w:szCs w:val="22"/>
              </w:rPr>
            </w:pPr>
            <w:r w:rsidRPr="00801442">
              <w:rPr>
                <w:color w:val="000000" w:themeColor="text1"/>
                <w:sz w:val="22"/>
                <w:szCs w:val="22"/>
              </w:rPr>
              <w:t>4</w:t>
            </w:r>
          </w:p>
        </w:tc>
        <w:tc>
          <w:tcPr>
            <w:tcW w:w="3172" w:type="dxa"/>
          </w:tcPr>
          <w:p w14:paraId="23CB87F2" w14:textId="77777777" w:rsidR="00D81329" w:rsidRPr="00801442" w:rsidRDefault="00D81329" w:rsidP="00F65AA2">
            <w:pPr>
              <w:rPr>
                <w:color w:val="000000" w:themeColor="text1"/>
                <w:sz w:val="22"/>
                <w:szCs w:val="22"/>
              </w:rPr>
            </w:pPr>
            <w:r w:rsidRPr="00801442">
              <w:rPr>
                <w:color w:val="000000" w:themeColor="text1"/>
                <w:sz w:val="22"/>
                <w:szCs w:val="22"/>
              </w:rPr>
              <w:t>Проектная организация</w:t>
            </w:r>
          </w:p>
        </w:tc>
        <w:tc>
          <w:tcPr>
            <w:tcW w:w="5787" w:type="dxa"/>
          </w:tcPr>
          <w:p w14:paraId="522B16EB" w14:textId="65B5D5D8" w:rsidR="00D81329" w:rsidRPr="00801442" w:rsidRDefault="00D81329" w:rsidP="00D81329">
            <w:pPr>
              <w:rPr>
                <w:color w:val="000000" w:themeColor="text1"/>
                <w:sz w:val="22"/>
                <w:szCs w:val="22"/>
              </w:rPr>
            </w:pPr>
            <w:r w:rsidRPr="00801442">
              <w:rPr>
                <w:color w:val="000000" w:themeColor="text1"/>
                <w:sz w:val="22"/>
                <w:szCs w:val="22"/>
              </w:rPr>
              <w:t>По результатам проведения конкурентных процедур</w:t>
            </w:r>
          </w:p>
        </w:tc>
      </w:tr>
      <w:tr w:rsidR="00D81329" w:rsidRPr="00D81329" w14:paraId="065A37F4" w14:textId="77777777" w:rsidTr="00F65AA2">
        <w:tc>
          <w:tcPr>
            <w:tcW w:w="1242" w:type="dxa"/>
          </w:tcPr>
          <w:p w14:paraId="5E56976E" w14:textId="77777777" w:rsidR="00D81329" w:rsidRPr="00801442" w:rsidRDefault="00D81329" w:rsidP="00F65AA2">
            <w:pPr>
              <w:jc w:val="center"/>
              <w:rPr>
                <w:color w:val="000000" w:themeColor="text1"/>
                <w:sz w:val="22"/>
                <w:szCs w:val="22"/>
              </w:rPr>
            </w:pPr>
            <w:r w:rsidRPr="00801442">
              <w:rPr>
                <w:color w:val="000000" w:themeColor="text1"/>
                <w:sz w:val="22"/>
                <w:szCs w:val="22"/>
              </w:rPr>
              <w:t>5</w:t>
            </w:r>
          </w:p>
        </w:tc>
        <w:tc>
          <w:tcPr>
            <w:tcW w:w="3172" w:type="dxa"/>
          </w:tcPr>
          <w:p w14:paraId="3AFC3F1D" w14:textId="77777777" w:rsidR="00D81329" w:rsidRPr="00801442" w:rsidRDefault="00D81329" w:rsidP="00F65AA2">
            <w:pPr>
              <w:rPr>
                <w:color w:val="000000" w:themeColor="text1"/>
                <w:sz w:val="22"/>
                <w:szCs w:val="22"/>
              </w:rPr>
            </w:pPr>
            <w:r w:rsidRPr="00801442">
              <w:rPr>
                <w:color w:val="000000" w:themeColor="text1"/>
                <w:sz w:val="22"/>
                <w:szCs w:val="22"/>
              </w:rPr>
              <w:t>Вид работ</w:t>
            </w:r>
          </w:p>
        </w:tc>
        <w:tc>
          <w:tcPr>
            <w:tcW w:w="5787" w:type="dxa"/>
          </w:tcPr>
          <w:p w14:paraId="7A0E0171" w14:textId="77777777" w:rsidR="00D81329" w:rsidRPr="00801442" w:rsidRDefault="00D81329" w:rsidP="00D81329">
            <w:pPr>
              <w:rPr>
                <w:color w:val="000000" w:themeColor="text1"/>
                <w:sz w:val="22"/>
                <w:szCs w:val="22"/>
              </w:rPr>
            </w:pPr>
            <w:r w:rsidRPr="00801442">
              <w:rPr>
                <w:color w:val="000000" w:themeColor="text1"/>
                <w:sz w:val="22"/>
                <w:szCs w:val="22"/>
              </w:rPr>
              <w:t>Новое строительство</w:t>
            </w:r>
          </w:p>
        </w:tc>
      </w:tr>
      <w:tr w:rsidR="00D81329" w:rsidRPr="00D81329" w14:paraId="6116B9C4" w14:textId="77777777" w:rsidTr="00F65AA2">
        <w:tc>
          <w:tcPr>
            <w:tcW w:w="1242" w:type="dxa"/>
          </w:tcPr>
          <w:p w14:paraId="4E212E55" w14:textId="77777777" w:rsidR="00D81329" w:rsidRPr="00801442" w:rsidRDefault="00D81329" w:rsidP="00F65AA2">
            <w:pPr>
              <w:jc w:val="center"/>
              <w:rPr>
                <w:color w:val="000000" w:themeColor="text1"/>
                <w:sz w:val="22"/>
                <w:szCs w:val="22"/>
              </w:rPr>
            </w:pPr>
            <w:r w:rsidRPr="00801442">
              <w:rPr>
                <w:color w:val="000000" w:themeColor="text1"/>
                <w:sz w:val="22"/>
                <w:szCs w:val="22"/>
              </w:rPr>
              <w:t>6</w:t>
            </w:r>
          </w:p>
        </w:tc>
        <w:tc>
          <w:tcPr>
            <w:tcW w:w="3172" w:type="dxa"/>
          </w:tcPr>
          <w:p w14:paraId="69FB5089" w14:textId="77777777" w:rsidR="00D81329" w:rsidRPr="00801442" w:rsidRDefault="00D81329" w:rsidP="00F65AA2">
            <w:pPr>
              <w:rPr>
                <w:color w:val="000000" w:themeColor="text1"/>
                <w:sz w:val="22"/>
                <w:szCs w:val="22"/>
              </w:rPr>
            </w:pPr>
            <w:r w:rsidRPr="00801442">
              <w:rPr>
                <w:color w:val="000000" w:themeColor="text1"/>
                <w:sz w:val="22"/>
                <w:szCs w:val="22"/>
              </w:rPr>
              <w:t>Источник финансирования строительства объекта</w:t>
            </w:r>
          </w:p>
        </w:tc>
        <w:tc>
          <w:tcPr>
            <w:tcW w:w="5787" w:type="dxa"/>
          </w:tcPr>
          <w:p w14:paraId="694D99EB" w14:textId="77777777" w:rsidR="00D81329" w:rsidRPr="00801442" w:rsidRDefault="00D81329" w:rsidP="00D81329">
            <w:pPr>
              <w:rPr>
                <w:color w:val="000000" w:themeColor="text1"/>
                <w:sz w:val="22"/>
                <w:szCs w:val="22"/>
              </w:rPr>
            </w:pPr>
            <w:r w:rsidRPr="00801442">
              <w:rPr>
                <w:color w:val="000000" w:themeColor="text1"/>
                <w:sz w:val="22"/>
                <w:szCs w:val="22"/>
              </w:rPr>
              <w:t>Бюджет Амурской области</w:t>
            </w:r>
          </w:p>
        </w:tc>
      </w:tr>
      <w:tr w:rsidR="00D81329" w:rsidRPr="00D81329" w14:paraId="6059B394" w14:textId="77777777" w:rsidTr="00F65AA2">
        <w:tc>
          <w:tcPr>
            <w:tcW w:w="1242" w:type="dxa"/>
          </w:tcPr>
          <w:p w14:paraId="3FE17589" w14:textId="77777777" w:rsidR="00D81329" w:rsidRPr="00D81329" w:rsidRDefault="00D81329" w:rsidP="00F65AA2">
            <w:pPr>
              <w:jc w:val="center"/>
              <w:rPr>
                <w:sz w:val="22"/>
                <w:szCs w:val="22"/>
              </w:rPr>
            </w:pPr>
            <w:r w:rsidRPr="00D81329">
              <w:rPr>
                <w:sz w:val="22"/>
                <w:szCs w:val="22"/>
              </w:rPr>
              <w:t>7</w:t>
            </w:r>
          </w:p>
        </w:tc>
        <w:tc>
          <w:tcPr>
            <w:tcW w:w="3172" w:type="dxa"/>
          </w:tcPr>
          <w:p w14:paraId="4766E0BC" w14:textId="77777777" w:rsidR="00D81329" w:rsidRPr="00D81329" w:rsidRDefault="00D81329" w:rsidP="00F65AA2">
            <w:pPr>
              <w:rPr>
                <w:sz w:val="22"/>
                <w:szCs w:val="22"/>
              </w:rPr>
            </w:pPr>
            <w:r w:rsidRPr="00D81329">
              <w:rPr>
                <w:sz w:val="22"/>
                <w:szCs w:val="22"/>
              </w:rPr>
              <w:t>Технические условия на подключение (присоединение) объекта к сетям инженерно-технического обеспечения (при наличии)</w:t>
            </w:r>
          </w:p>
        </w:tc>
        <w:tc>
          <w:tcPr>
            <w:tcW w:w="5787" w:type="dxa"/>
          </w:tcPr>
          <w:p w14:paraId="50C86F93" w14:textId="77777777" w:rsidR="00D81329" w:rsidRPr="00D81329" w:rsidRDefault="00D81329" w:rsidP="00D81329">
            <w:pPr>
              <w:rPr>
                <w:sz w:val="22"/>
                <w:szCs w:val="22"/>
              </w:rPr>
            </w:pPr>
            <w:r w:rsidRPr="00D81329">
              <w:rPr>
                <w:sz w:val="22"/>
                <w:szCs w:val="22"/>
              </w:rPr>
              <w:t xml:space="preserve">Подрядчик представляет предварительные нагрузки, обеспечивающие получение Заказчиком предварительных технических условий на технологическое присоединение к сетям инженерно-технического обеспечения (электроснабжение, теплоснабжение; водоснабжение, водоотведение, сети связи), в течение пяти рабочих дней со дня заключения контракта. </w:t>
            </w:r>
          </w:p>
          <w:p w14:paraId="346D4E18" w14:textId="77777777" w:rsidR="00D81329" w:rsidRPr="00D81329" w:rsidRDefault="00D81329" w:rsidP="00F65AA2">
            <w:pPr>
              <w:ind w:firstLine="406"/>
              <w:rPr>
                <w:sz w:val="22"/>
                <w:szCs w:val="22"/>
              </w:rPr>
            </w:pPr>
            <w:r w:rsidRPr="00D81329">
              <w:rPr>
                <w:sz w:val="22"/>
                <w:szCs w:val="22"/>
              </w:rPr>
              <w:t>При выполнении проектных работ после представления Подрядчиком расчетных нагрузок, Заказчик представляет технические условия на подключение объекта к сетям инженерного обеспечения (не менее чем через тридцать дней).</w:t>
            </w:r>
          </w:p>
        </w:tc>
      </w:tr>
      <w:tr w:rsidR="00D81329" w:rsidRPr="00D81329" w14:paraId="6AC9E4FE" w14:textId="77777777" w:rsidTr="00F65AA2">
        <w:tc>
          <w:tcPr>
            <w:tcW w:w="1242" w:type="dxa"/>
          </w:tcPr>
          <w:p w14:paraId="6C4B0BD4" w14:textId="77777777" w:rsidR="00D81329" w:rsidRPr="00D81329" w:rsidRDefault="00D81329" w:rsidP="00F65AA2">
            <w:pPr>
              <w:jc w:val="center"/>
              <w:rPr>
                <w:sz w:val="22"/>
                <w:szCs w:val="22"/>
              </w:rPr>
            </w:pPr>
            <w:r w:rsidRPr="00D81329">
              <w:rPr>
                <w:sz w:val="22"/>
                <w:szCs w:val="22"/>
              </w:rPr>
              <w:t>8</w:t>
            </w:r>
          </w:p>
        </w:tc>
        <w:tc>
          <w:tcPr>
            <w:tcW w:w="3172" w:type="dxa"/>
          </w:tcPr>
          <w:p w14:paraId="1611C6C5" w14:textId="77777777" w:rsidR="00D81329" w:rsidRPr="00D81329" w:rsidRDefault="00D81329" w:rsidP="00F65AA2">
            <w:pPr>
              <w:rPr>
                <w:sz w:val="22"/>
                <w:szCs w:val="22"/>
              </w:rPr>
            </w:pPr>
            <w:r w:rsidRPr="00D81329">
              <w:rPr>
                <w:sz w:val="22"/>
                <w:szCs w:val="22"/>
              </w:rPr>
              <w:t>Требования к выделению этапов строительства объекта</w:t>
            </w:r>
          </w:p>
        </w:tc>
        <w:tc>
          <w:tcPr>
            <w:tcW w:w="5787" w:type="dxa"/>
          </w:tcPr>
          <w:p w14:paraId="430325B2" w14:textId="77777777" w:rsidR="00D81329" w:rsidRPr="00D81329" w:rsidRDefault="00D81329" w:rsidP="00D81329">
            <w:pPr>
              <w:jc w:val="both"/>
              <w:rPr>
                <w:sz w:val="22"/>
                <w:szCs w:val="22"/>
              </w:rPr>
            </w:pPr>
            <w:r w:rsidRPr="00D81329">
              <w:rPr>
                <w:sz w:val="22"/>
                <w:szCs w:val="22"/>
              </w:rPr>
              <w:t>В один этап</w:t>
            </w:r>
          </w:p>
        </w:tc>
      </w:tr>
      <w:tr w:rsidR="00D81329" w:rsidRPr="00D81329" w14:paraId="6382E3C3" w14:textId="77777777" w:rsidTr="00F65AA2">
        <w:tc>
          <w:tcPr>
            <w:tcW w:w="1242" w:type="dxa"/>
          </w:tcPr>
          <w:p w14:paraId="5E62E17A" w14:textId="77777777" w:rsidR="00D81329" w:rsidRPr="00D81329" w:rsidRDefault="00D81329" w:rsidP="00F65AA2">
            <w:pPr>
              <w:jc w:val="center"/>
              <w:rPr>
                <w:sz w:val="22"/>
                <w:szCs w:val="22"/>
              </w:rPr>
            </w:pPr>
            <w:r w:rsidRPr="00D81329">
              <w:rPr>
                <w:sz w:val="22"/>
                <w:szCs w:val="22"/>
              </w:rPr>
              <w:t>9</w:t>
            </w:r>
          </w:p>
        </w:tc>
        <w:tc>
          <w:tcPr>
            <w:tcW w:w="3172" w:type="dxa"/>
          </w:tcPr>
          <w:p w14:paraId="1270F33E" w14:textId="77777777" w:rsidR="00D81329" w:rsidRPr="00D81329" w:rsidRDefault="00D81329" w:rsidP="00F65AA2">
            <w:pPr>
              <w:rPr>
                <w:sz w:val="22"/>
                <w:szCs w:val="22"/>
              </w:rPr>
            </w:pPr>
            <w:r w:rsidRPr="00D81329">
              <w:rPr>
                <w:sz w:val="22"/>
                <w:szCs w:val="22"/>
              </w:rPr>
              <w:t>Срок строительства</w:t>
            </w:r>
          </w:p>
        </w:tc>
        <w:tc>
          <w:tcPr>
            <w:tcW w:w="5787" w:type="dxa"/>
            <w:vAlign w:val="center"/>
          </w:tcPr>
          <w:p w14:paraId="123056E9" w14:textId="77777777" w:rsidR="00D81329" w:rsidRPr="00D81329" w:rsidRDefault="00D81329" w:rsidP="00F65AA2">
            <w:pPr>
              <w:ind w:firstLine="406"/>
              <w:rPr>
                <w:sz w:val="22"/>
                <w:szCs w:val="22"/>
              </w:rPr>
            </w:pPr>
            <w:r w:rsidRPr="00D81329">
              <w:rPr>
                <w:sz w:val="22"/>
                <w:szCs w:val="22"/>
              </w:rPr>
              <w:t xml:space="preserve">2028-2030 </w:t>
            </w:r>
            <w:proofErr w:type="spellStart"/>
            <w:r w:rsidRPr="00D81329">
              <w:rPr>
                <w:sz w:val="22"/>
                <w:szCs w:val="22"/>
              </w:rPr>
              <w:t>г.г</w:t>
            </w:r>
            <w:proofErr w:type="spellEnd"/>
            <w:r w:rsidRPr="00D81329">
              <w:rPr>
                <w:sz w:val="22"/>
                <w:szCs w:val="22"/>
              </w:rPr>
              <w:t>. (продолжительность строительства не более __ месяцев)</w:t>
            </w:r>
          </w:p>
        </w:tc>
      </w:tr>
      <w:tr w:rsidR="00D81329" w:rsidRPr="00D81329" w14:paraId="4277FE86" w14:textId="77777777" w:rsidTr="00F65AA2">
        <w:tc>
          <w:tcPr>
            <w:tcW w:w="1242" w:type="dxa"/>
          </w:tcPr>
          <w:p w14:paraId="2F6895BE" w14:textId="77777777" w:rsidR="00D81329" w:rsidRPr="00D81329" w:rsidRDefault="00D81329" w:rsidP="00F65AA2">
            <w:pPr>
              <w:jc w:val="center"/>
              <w:rPr>
                <w:sz w:val="22"/>
                <w:szCs w:val="22"/>
              </w:rPr>
            </w:pPr>
            <w:r w:rsidRPr="00D81329">
              <w:rPr>
                <w:sz w:val="22"/>
                <w:szCs w:val="22"/>
              </w:rPr>
              <w:t>10</w:t>
            </w:r>
          </w:p>
        </w:tc>
        <w:tc>
          <w:tcPr>
            <w:tcW w:w="3172" w:type="dxa"/>
          </w:tcPr>
          <w:p w14:paraId="5A45750F" w14:textId="77777777" w:rsidR="00D81329" w:rsidRPr="00D81329" w:rsidRDefault="00D81329" w:rsidP="00F65AA2">
            <w:pPr>
              <w:rPr>
                <w:sz w:val="22"/>
                <w:szCs w:val="22"/>
              </w:rPr>
            </w:pPr>
            <w:r w:rsidRPr="00D81329">
              <w:rPr>
                <w:sz w:val="22"/>
                <w:szCs w:val="22"/>
              </w:rPr>
              <w:t>Требования к основным технико-экономическим показателям</w:t>
            </w:r>
          </w:p>
        </w:tc>
        <w:tc>
          <w:tcPr>
            <w:tcW w:w="5787" w:type="dxa"/>
          </w:tcPr>
          <w:p w14:paraId="35A8B4E4" w14:textId="77777777" w:rsidR="00D81329" w:rsidRPr="00D81329" w:rsidRDefault="00D81329" w:rsidP="00F65AA2">
            <w:pPr>
              <w:ind w:right="22" w:firstLine="406"/>
              <w:jc w:val="both"/>
              <w:rPr>
                <w:sz w:val="22"/>
                <w:szCs w:val="22"/>
              </w:rPr>
            </w:pPr>
            <w:r w:rsidRPr="00D81329">
              <w:rPr>
                <w:sz w:val="22"/>
                <w:szCs w:val="22"/>
              </w:rPr>
              <w:t>Этажность здания – 2;</w:t>
            </w:r>
          </w:p>
          <w:p w14:paraId="24304CA5" w14:textId="77777777" w:rsidR="00D81329" w:rsidRPr="00D81329" w:rsidRDefault="00D81329" w:rsidP="00F65AA2">
            <w:pPr>
              <w:ind w:right="22" w:firstLine="406"/>
              <w:jc w:val="both"/>
              <w:rPr>
                <w:sz w:val="22"/>
                <w:szCs w:val="22"/>
              </w:rPr>
            </w:pPr>
            <w:r w:rsidRPr="00D81329">
              <w:rPr>
                <w:sz w:val="22"/>
                <w:szCs w:val="22"/>
              </w:rPr>
              <w:t>Количество этажей — 3 включая подвал;</w:t>
            </w:r>
          </w:p>
          <w:p w14:paraId="6BF92A29" w14:textId="77777777" w:rsidR="00D81329" w:rsidRPr="00D81329" w:rsidRDefault="00D81329" w:rsidP="00F65AA2">
            <w:pPr>
              <w:ind w:right="22" w:firstLine="406"/>
              <w:jc w:val="both"/>
              <w:rPr>
                <w:sz w:val="22"/>
                <w:szCs w:val="22"/>
              </w:rPr>
            </w:pPr>
            <w:r w:rsidRPr="00D81329">
              <w:rPr>
                <w:sz w:val="22"/>
                <w:szCs w:val="22"/>
              </w:rPr>
              <w:t xml:space="preserve">Общая площадь — 6640 </w:t>
            </w:r>
            <w:proofErr w:type="spellStart"/>
            <w:r w:rsidRPr="00D81329">
              <w:rPr>
                <w:sz w:val="22"/>
                <w:szCs w:val="22"/>
              </w:rPr>
              <w:t>м.кв</w:t>
            </w:r>
            <w:proofErr w:type="spellEnd"/>
            <w:r w:rsidRPr="00D81329">
              <w:rPr>
                <w:sz w:val="22"/>
                <w:szCs w:val="22"/>
              </w:rPr>
              <w:t>.;</w:t>
            </w:r>
          </w:p>
          <w:p w14:paraId="50D34707" w14:textId="77777777" w:rsidR="00D81329" w:rsidRPr="00D81329" w:rsidRDefault="00D81329" w:rsidP="00F65AA2">
            <w:pPr>
              <w:ind w:right="22" w:firstLine="406"/>
              <w:jc w:val="both"/>
              <w:rPr>
                <w:sz w:val="22"/>
                <w:szCs w:val="22"/>
              </w:rPr>
            </w:pPr>
            <w:r w:rsidRPr="00D81329">
              <w:rPr>
                <w:sz w:val="22"/>
                <w:szCs w:val="22"/>
              </w:rPr>
              <w:t>Количество мест – 250;</w:t>
            </w:r>
          </w:p>
          <w:p w14:paraId="5458B32E" w14:textId="77777777" w:rsidR="00D81329" w:rsidRPr="00D81329" w:rsidRDefault="00D81329" w:rsidP="00F65AA2">
            <w:pPr>
              <w:ind w:right="22" w:firstLine="406"/>
              <w:jc w:val="both"/>
              <w:rPr>
                <w:sz w:val="22"/>
                <w:szCs w:val="22"/>
              </w:rPr>
            </w:pPr>
            <w:r w:rsidRPr="00D81329">
              <w:rPr>
                <w:sz w:val="22"/>
                <w:szCs w:val="22"/>
              </w:rPr>
              <w:t>Уровень школы: начальное общее образование,</w:t>
            </w:r>
          </w:p>
          <w:p w14:paraId="69DECB2B" w14:textId="77777777" w:rsidR="00D81329" w:rsidRPr="00D81329" w:rsidRDefault="00D81329" w:rsidP="00F65AA2">
            <w:pPr>
              <w:ind w:right="22" w:firstLine="406"/>
              <w:jc w:val="both"/>
              <w:rPr>
                <w:sz w:val="22"/>
                <w:szCs w:val="22"/>
              </w:rPr>
            </w:pPr>
            <w:r w:rsidRPr="00D81329">
              <w:rPr>
                <w:sz w:val="22"/>
                <w:szCs w:val="22"/>
              </w:rPr>
              <w:t>Количество класс-комплектов — в соответствии с эскизным проектом 28.0338.114.25 – АР, инв. №00114/1</w:t>
            </w:r>
          </w:p>
          <w:p w14:paraId="23251A32" w14:textId="77777777" w:rsidR="00D81329" w:rsidRPr="00D81329" w:rsidRDefault="00D81329" w:rsidP="00F65AA2">
            <w:pPr>
              <w:ind w:right="22" w:firstLine="406"/>
              <w:jc w:val="both"/>
              <w:rPr>
                <w:sz w:val="22"/>
                <w:szCs w:val="22"/>
              </w:rPr>
            </w:pPr>
            <w:r w:rsidRPr="00D81329">
              <w:rPr>
                <w:sz w:val="22"/>
                <w:szCs w:val="22"/>
              </w:rPr>
              <w:t>Включение в объект Муниципальное общеобразовательное автономное учреждение средняя общеобразовательная школа № 192 (СОШ №192) города Свободного, ул. Матросова, д. 50, земельный участок с кадастровым номером 28:05:011126:1».</w:t>
            </w:r>
          </w:p>
          <w:p w14:paraId="616AC761" w14:textId="77777777" w:rsidR="00D81329" w:rsidRPr="00D81329" w:rsidRDefault="00D81329" w:rsidP="00F65AA2">
            <w:pPr>
              <w:ind w:right="22" w:firstLine="406"/>
              <w:jc w:val="both"/>
              <w:rPr>
                <w:sz w:val="22"/>
                <w:szCs w:val="22"/>
              </w:rPr>
            </w:pPr>
            <w:r w:rsidRPr="00D81329">
              <w:rPr>
                <w:sz w:val="22"/>
                <w:szCs w:val="22"/>
              </w:rPr>
              <w:t xml:space="preserve">Общая численность учащихся СОШ №192 - </w:t>
            </w:r>
            <w:r w:rsidRPr="00D81329">
              <w:rPr>
                <w:color w:val="FF0000"/>
                <w:sz w:val="22"/>
                <w:szCs w:val="22"/>
              </w:rPr>
              <w:t>250</w:t>
            </w:r>
          </w:p>
          <w:p w14:paraId="586FBE8F" w14:textId="77777777" w:rsidR="00D81329" w:rsidRPr="00D81329" w:rsidRDefault="00D81329" w:rsidP="00F65AA2">
            <w:pPr>
              <w:ind w:firstLine="406"/>
              <w:jc w:val="both"/>
              <w:rPr>
                <w:sz w:val="22"/>
                <w:szCs w:val="22"/>
              </w:rPr>
            </w:pPr>
            <w:r w:rsidRPr="00D81329">
              <w:rPr>
                <w:sz w:val="22"/>
                <w:szCs w:val="22"/>
              </w:rPr>
              <w:t>Технико-экономические показатели необходимо уточнить проектом.</w:t>
            </w:r>
          </w:p>
          <w:p w14:paraId="51EE6A7C" w14:textId="77777777" w:rsidR="00D81329" w:rsidRPr="00D81329" w:rsidRDefault="00D81329" w:rsidP="00F65AA2">
            <w:pPr>
              <w:ind w:firstLine="406"/>
              <w:jc w:val="both"/>
              <w:rPr>
                <w:color w:val="FF0000"/>
                <w:sz w:val="22"/>
                <w:szCs w:val="22"/>
              </w:rPr>
            </w:pPr>
            <w:r w:rsidRPr="00D81329">
              <w:rPr>
                <w:sz w:val="22"/>
                <w:szCs w:val="22"/>
              </w:rPr>
              <w:t>При разработке проектной и рабочей документации необходимо руководствоваться решениями предпроектной проработки, представленными в эскизном проекте 28.0338.114.25 – АР, инв. №00114/1</w:t>
            </w:r>
          </w:p>
        </w:tc>
      </w:tr>
      <w:tr w:rsidR="00D81329" w:rsidRPr="00D81329" w14:paraId="5E104CF0" w14:textId="77777777" w:rsidTr="00F65AA2">
        <w:tc>
          <w:tcPr>
            <w:tcW w:w="1242" w:type="dxa"/>
          </w:tcPr>
          <w:p w14:paraId="106C2E9A" w14:textId="77777777" w:rsidR="00D81329" w:rsidRPr="00D81329" w:rsidRDefault="00D81329" w:rsidP="00F65AA2">
            <w:pPr>
              <w:jc w:val="center"/>
              <w:rPr>
                <w:sz w:val="22"/>
                <w:szCs w:val="22"/>
              </w:rPr>
            </w:pPr>
            <w:r w:rsidRPr="00D81329">
              <w:rPr>
                <w:sz w:val="22"/>
                <w:szCs w:val="22"/>
              </w:rPr>
              <w:lastRenderedPageBreak/>
              <w:t>11</w:t>
            </w:r>
          </w:p>
        </w:tc>
        <w:tc>
          <w:tcPr>
            <w:tcW w:w="8959" w:type="dxa"/>
            <w:gridSpan w:val="2"/>
          </w:tcPr>
          <w:p w14:paraId="21448E35" w14:textId="77777777" w:rsidR="00D81329" w:rsidRPr="00D81329" w:rsidRDefault="00D81329" w:rsidP="00F65AA2">
            <w:pPr>
              <w:rPr>
                <w:sz w:val="22"/>
                <w:szCs w:val="22"/>
              </w:rPr>
            </w:pPr>
            <w:r w:rsidRPr="00D81329">
              <w:rPr>
                <w:sz w:val="22"/>
                <w:szCs w:val="22"/>
              </w:rPr>
              <w:t>Идентификационные признаки объекта устанавливаются в соответствии со   статьей 4 Федерального закона от 30 декабря 2009 г.  N  384-ФЗ "Технический  регламент  о  безопасности  зданий  и  сооружений"  (Собрание законодательства  Российской  Федерации,  2010, N 1, ст. 5; 2013, N 27, ст. 3477) и включают в себя:</w:t>
            </w:r>
          </w:p>
        </w:tc>
      </w:tr>
      <w:tr w:rsidR="00D81329" w:rsidRPr="00D81329" w14:paraId="7AC1ED07" w14:textId="77777777" w:rsidTr="00F65AA2">
        <w:tc>
          <w:tcPr>
            <w:tcW w:w="1242" w:type="dxa"/>
          </w:tcPr>
          <w:p w14:paraId="32646A2E" w14:textId="77777777" w:rsidR="00D81329" w:rsidRPr="00D81329" w:rsidRDefault="00D81329" w:rsidP="00F65AA2">
            <w:pPr>
              <w:jc w:val="center"/>
              <w:rPr>
                <w:sz w:val="22"/>
                <w:szCs w:val="22"/>
              </w:rPr>
            </w:pPr>
            <w:r w:rsidRPr="00D81329">
              <w:rPr>
                <w:sz w:val="22"/>
                <w:szCs w:val="22"/>
              </w:rPr>
              <w:t>11.1</w:t>
            </w:r>
          </w:p>
        </w:tc>
        <w:tc>
          <w:tcPr>
            <w:tcW w:w="3172" w:type="dxa"/>
          </w:tcPr>
          <w:p w14:paraId="514A3C21" w14:textId="77777777" w:rsidR="00D81329" w:rsidRPr="00D81329" w:rsidRDefault="00D81329" w:rsidP="00F65AA2">
            <w:pPr>
              <w:rPr>
                <w:sz w:val="22"/>
                <w:szCs w:val="22"/>
              </w:rPr>
            </w:pPr>
            <w:r w:rsidRPr="00D81329">
              <w:rPr>
                <w:color w:val="000000"/>
                <w:sz w:val="22"/>
                <w:szCs w:val="22"/>
                <w:lang w:bidi="ru-RU"/>
              </w:rPr>
              <w:t>Назначение</w:t>
            </w:r>
          </w:p>
        </w:tc>
        <w:tc>
          <w:tcPr>
            <w:tcW w:w="5787" w:type="dxa"/>
            <w:vAlign w:val="center"/>
          </w:tcPr>
          <w:p w14:paraId="27F19A87" w14:textId="77777777" w:rsidR="00D81329" w:rsidRPr="00D81329" w:rsidRDefault="00D81329" w:rsidP="00F65AA2">
            <w:pPr>
              <w:ind w:firstLine="406"/>
              <w:rPr>
                <w:sz w:val="22"/>
                <w:szCs w:val="22"/>
              </w:rPr>
            </w:pPr>
            <w:r w:rsidRPr="00D81329">
              <w:rPr>
                <w:color w:val="000000"/>
                <w:sz w:val="22"/>
                <w:szCs w:val="22"/>
              </w:rPr>
              <w:t>02.03.002.001. Здание начальной школы</w:t>
            </w:r>
          </w:p>
        </w:tc>
      </w:tr>
      <w:tr w:rsidR="00D81329" w:rsidRPr="00D81329" w14:paraId="6647E6A9" w14:textId="77777777" w:rsidTr="00F65AA2">
        <w:tc>
          <w:tcPr>
            <w:tcW w:w="1242" w:type="dxa"/>
          </w:tcPr>
          <w:p w14:paraId="7CAF2A63" w14:textId="77777777" w:rsidR="00D81329" w:rsidRPr="00D81329" w:rsidRDefault="00D81329" w:rsidP="00F65AA2">
            <w:pPr>
              <w:jc w:val="center"/>
              <w:rPr>
                <w:sz w:val="22"/>
                <w:szCs w:val="22"/>
              </w:rPr>
            </w:pPr>
            <w:r w:rsidRPr="00D81329">
              <w:rPr>
                <w:sz w:val="22"/>
                <w:szCs w:val="22"/>
              </w:rPr>
              <w:t>11.2</w:t>
            </w:r>
          </w:p>
        </w:tc>
        <w:tc>
          <w:tcPr>
            <w:tcW w:w="3172" w:type="dxa"/>
          </w:tcPr>
          <w:p w14:paraId="66FA1A1D" w14:textId="77777777" w:rsidR="00D81329" w:rsidRPr="00D81329" w:rsidRDefault="00D81329" w:rsidP="00F65AA2">
            <w:pPr>
              <w:rPr>
                <w:sz w:val="22"/>
                <w:szCs w:val="22"/>
              </w:rPr>
            </w:pPr>
            <w:r w:rsidRPr="00D81329">
              <w:rPr>
                <w:color w:val="000000"/>
                <w:sz w:val="22"/>
                <w:szCs w:val="22"/>
                <w:lang w:bidi="ru-RU"/>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5787" w:type="dxa"/>
          </w:tcPr>
          <w:p w14:paraId="23C8B802" w14:textId="77777777" w:rsidR="00D81329" w:rsidRPr="00D81329" w:rsidRDefault="00D81329" w:rsidP="00F65AA2">
            <w:pPr>
              <w:ind w:firstLine="406"/>
              <w:jc w:val="both"/>
              <w:rPr>
                <w:sz w:val="22"/>
                <w:szCs w:val="22"/>
              </w:rPr>
            </w:pPr>
            <w:r w:rsidRPr="00D81329">
              <w:rPr>
                <w:sz w:val="22"/>
                <w:szCs w:val="22"/>
              </w:rPr>
              <w:t>Не принадлежит</w:t>
            </w:r>
          </w:p>
        </w:tc>
      </w:tr>
      <w:tr w:rsidR="00D81329" w:rsidRPr="00D81329" w14:paraId="08C0DB1D" w14:textId="77777777" w:rsidTr="00F65AA2">
        <w:tc>
          <w:tcPr>
            <w:tcW w:w="1242" w:type="dxa"/>
          </w:tcPr>
          <w:p w14:paraId="6F68DB9A" w14:textId="77777777" w:rsidR="00D81329" w:rsidRPr="00D81329" w:rsidRDefault="00D81329" w:rsidP="00F65AA2">
            <w:pPr>
              <w:jc w:val="center"/>
              <w:rPr>
                <w:sz w:val="22"/>
                <w:szCs w:val="22"/>
              </w:rPr>
            </w:pPr>
            <w:r w:rsidRPr="00D81329">
              <w:rPr>
                <w:sz w:val="22"/>
                <w:szCs w:val="22"/>
              </w:rPr>
              <w:t>11.3</w:t>
            </w:r>
          </w:p>
        </w:tc>
        <w:tc>
          <w:tcPr>
            <w:tcW w:w="3172" w:type="dxa"/>
          </w:tcPr>
          <w:p w14:paraId="24BD869A" w14:textId="77777777" w:rsidR="00D81329" w:rsidRPr="00D81329" w:rsidRDefault="00D81329" w:rsidP="00F65AA2">
            <w:pPr>
              <w:rPr>
                <w:sz w:val="22"/>
                <w:szCs w:val="22"/>
                <w:highlight w:val="yellow"/>
              </w:rPr>
            </w:pPr>
            <w:r w:rsidRPr="00D81329">
              <w:rPr>
                <w:color w:val="000000"/>
                <w:sz w:val="22"/>
                <w:szCs w:val="22"/>
                <w:lang w:bidi="ru-RU"/>
              </w:rPr>
              <w:t>Возможность возникновения опасных природных процессов и явлений и техногенных воздействий на территории, на которой будет осуществляться строительство объекта</w:t>
            </w:r>
          </w:p>
        </w:tc>
        <w:tc>
          <w:tcPr>
            <w:tcW w:w="5787" w:type="dxa"/>
          </w:tcPr>
          <w:p w14:paraId="15E18BE7" w14:textId="77777777" w:rsidR="00D81329" w:rsidRPr="00D81329" w:rsidRDefault="00D81329" w:rsidP="00F65AA2">
            <w:pPr>
              <w:jc w:val="both"/>
              <w:rPr>
                <w:sz w:val="22"/>
                <w:szCs w:val="22"/>
                <w:highlight w:val="yellow"/>
              </w:rPr>
            </w:pPr>
            <w:r w:rsidRPr="00D81329">
              <w:rPr>
                <w:sz w:val="22"/>
                <w:szCs w:val="22"/>
              </w:rPr>
              <w:t xml:space="preserve">    По сведениям инженерно-геологических и инженерно-геодезических изысканий</w:t>
            </w:r>
            <w:r w:rsidRPr="00D81329">
              <w:rPr>
                <w:sz w:val="22"/>
                <w:szCs w:val="22"/>
                <w:highlight w:val="yellow"/>
              </w:rPr>
              <w:t xml:space="preserve"> </w:t>
            </w:r>
          </w:p>
        </w:tc>
      </w:tr>
      <w:tr w:rsidR="00D81329" w:rsidRPr="00D81329" w14:paraId="448F61EC" w14:textId="77777777" w:rsidTr="00F65AA2">
        <w:tc>
          <w:tcPr>
            <w:tcW w:w="1242" w:type="dxa"/>
          </w:tcPr>
          <w:p w14:paraId="69A291DE" w14:textId="77777777" w:rsidR="00D81329" w:rsidRPr="00D81329" w:rsidRDefault="00D81329" w:rsidP="00F65AA2">
            <w:pPr>
              <w:jc w:val="center"/>
              <w:rPr>
                <w:sz w:val="22"/>
                <w:szCs w:val="22"/>
              </w:rPr>
            </w:pPr>
            <w:r w:rsidRPr="00D81329">
              <w:rPr>
                <w:sz w:val="22"/>
                <w:szCs w:val="22"/>
              </w:rPr>
              <w:t>11.4</w:t>
            </w:r>
          </w:p>
        </w:tc>
        <w:tc>
          <w:tcPr>
            <w:tcW w:w="3172" w:type="dxa"/>
          </w:tcPr>
          <w:p w14:paraId="1CC2E38B" w14:textId="77777777" w:rsidR="00D81329" w:rsidRPr="00D81329" w:rsidRDefault="00D81329" w:rsidP="00F65AA2">
            <w:pPr>
              <w:rPr>
                <w:sz w:val="22"/>
                <w:szCs w:val="22"/>
              </w:rPr>
            </w:pPr>
            <w:r w:rsidRPr="00D81329">
              <w:rPr>
                <w:color w:val="000000"/>
                <w:sz w:val="22"/>
                <w:szCs w:val="22"/>
                <w:lang w:bidi="ru-RU"/>
              </w:rPr>
              <w:t>Принадлежность к опасным производственным объектам</w:t>
            </w:r>
          </w:p>
        </w:tc>
        <w:tc>
          <w:tcPr>
            <w:tcW w:w="5787" w:type="dxa"/>
          </w:tcPr>
          <w:p w14:paraId="7BA00291" w14:textId="77777777" w:rsidR="00D81329" w:rsidRPr="00D81329" w:rsidRDefault="00D81329" w:rsidP="00F65AA2">
            <w:pPr>
              <w:ind w:firstLine="406"/>
              <w:jc w:val="both"/>
              <w:rPr>
                <w:sz w:val="22"/>
                <w:szCs w:val="22"/>
              </w:rPr>
            </w:pPr>
            <w:r w:rsidRPr="00D81329">
              <w:rPr>
                <w:sz w:val="22"/>
                <w:szCs w:val="22"/>
              </w:rPr>
              <w:t>Не принадлежит</w:t>
            </w:r>
          </w:p>
        </w:tc>
      </w:tr>
      <w:tr w:rsidR="00D81329" w:rsidRPr="00D81329" w14:paraId="6FBD0970" w14:textId="77777777" w:rsidTr="00F65AA2">
        <w:tc>
          <w:tcPr>
            <w:tcW w:w="1242" w:type="dxa"/>
          </w:tcPr>
          <w:p w14:paraId="4BAC6E47" w14:textId="77777777" w:rsidR="00D81329" w:rsidRPr="00D81329" w:rsidRDefault="00D81329" w:rsidP="00F65AA2">
            <w:pPr>
              <w:jc w:val="center"/>
              <w:rPr>
                <w:sz w:val="22"/>
                <w:szCs w:val="22"/>
              </w:rPr>
            </w:pPr>
            <w:r w:rsidRPr="00D81329">
              <w:rPr>
                <w:sz w:val="22"/>
                <w:szCs w:val="22"/>
              </w:rPr>
              <w:t>11.5</w:t>
            </w:r>
          </w:p>
        </w:tc>
        <w:tc>
          <w:tcPr>
            <w:tcW w:w="3172" w:type="dxa"/>
          </w:tcPr>
          <w:p w14:paraId="310F87F0" w14:textId="77777777" w:rsidR="00D81329" w:rsidRPr="00D81329" w:rsidRDefault="00D81329" w:rsidP="00F65AA2">
            <w:pPr>
              <w:rPr>
                <w:sz w:val="22"/>
                <w:szCs w:val="22"/>
              </w:rPr>
            </w:pPr>
            <w:r w:rsidRPr="00D81329">
              <w:rPr>
                <w:color w:val="000000"/>
                <w:sz w:val="22"/>
                <w:szCs w:val="22"/>
                <w:lang w:bidi="ru-RU"/>
              </w:rPr>
              <w:t>Пожарная и взрывопожарная опасность</w:t>
            </w:r>
          </w:p>
        </w:tc>
        <w:tc>
          <w:tcPr>
            <w:tcW w:w="5787" w:type="dxa"/>
          </w:tcPr>
          <w:p w14:paraId="3BDEDC7A" w14:textId="77777777" w:rsidR="00D81329" w:rsidRPr="00D81329" w:rsidRDefault="00D81329" w:rsidP="00F65AA2">
            <w:pPr>
              <w:ind w:firstLine="406"/>
              <w:jc w:val="both"/>
              <w:rPr>
                <w:sz w:val="22"/>
                <w:szCs w:val="22"/>
              </w:rPr>
            </w:pPr>
            <w:r w:rsidRPr="00D81329">
              <w:rPr>
                <w:sz w:val="22"/>
                <w:szCs w:val="22"/>
              </w:rPr>
              <w:t>Категорию пожарной (взрывоопасной) опасности на объекте определить в соответствии с СП 12.13130.2009 «Определение категорий помещений, зданий и наружных установок по взрывопожарной и пожарной опасности».</w:t>
            </w:r>
          </w:p>
        </w:tc>
      </w:tr>
      <w:tr w:rsidR="00D81329" w:rsidRPr="00D81329" w14:paraId="68B0C6D0" w14:textId="77777777" w:rsidTr="00F65AA2">
        <w:tc>
          <w:tcPr>
            <w:tcW w:w="1242" w:type="dxa"/>
          </w:tcPr>
          <w:p w14:paraId="421FF4B7" w14:textId="77777777" w:rsidR="00D81329" w:rsidRPr="00D81329" w:rsidRDefault="00D81329" w:rsidP="00F65AA2">
            <w:pPr>
              <w:jc w:val="center"/>
              <w:rPr>
                <w:sz w:val="22"/>
                <w:szCs w:val="22"/>
              </w:rPr>
            </w:pPr>
            <w:r w:rsidRPr="00D81329">
              <w:rPr>
                <w:sz w:val="22"/>
                <w:szCs w:val="22"/>
              </w:rPr>
              <w:t>11.6</w:t>
            </w:r>
          </w:p>
        </w:tc>
        <w:tc>
          <w:tcPr>
            <w:tcW w:w="3172" w:type="dxa"/>
          </w:tcPr>
          <w:p w14:paraId="5EFBE107" w14:textId="77777777" w:rsidR="00D81329" w:rsidRPr="00D81329" w:rsidRDefault="00D81329" w:rsidP="00F65AA2">
            <w:pPr>
              <w:rPr>
                <w:sz w:val="22"/>
                <w:szCs w:val="22"/>
              </w:rPr>
            </w:pPr>
            <w:r w:rsidRPr="00D81329">
              <w:rPr>
                <w:color w:val="000000"/>
                <w:sz w:val="22"/>
                <w:szCs w:val="22"/>
                <w:lang w:bidi="ru-RU"/>
              </w:rPr>
              <w:t>Наличие помещений с постоянным пребыванием людей</w:t>
            </w:r>
          </w:p>
        </w:tc>
        <w:tc>
          <w:tcPr>
            <w:tcW w:w="5787" w:type="dxa"/>
          </w:tcPr>
          <w:p w14:paraId="7FF4AD7E" w14:textId="77777777" w:rsidR="00D81329" w:rsidRPr="00D81329" w:rsidRDefault="00D81329" w:rsidP="00F65AA2">
            <w:pPr>
              <w:ind w:firstLine="406"/>
              <w:jc w:val="both"/>
              <w:rPr>
                <w:sz w:val="22"/>
                <w:szCs w:val="22"/>
              </w:rPr>
            </w:pPr>
            <w:r w:rsidRPr="00D81329">
              <w:rPr>
                <w:sz w:val="22"/>
                <w:szCs w:val="22"/>
              </w:rPr>
              <w:t>В здании имеются помещения с постоянным пребыванием людей.</w:t>
            </w:r>
          </w:p>
        </w:tc>
      </w:tr>
      <w:tr w:rsidR="00D81329" w:rsidRPr="00D81329" w14:paraId="1AA8C762" w14:textId="77777777" w:rsidTr="00F65AA2">
        <w:tc>
          <w:tcPr>
            <w:tcW w:w="1242" w:type="dxa"/>
          </w:tcPr>
          <w:p w14:paraId="60C80622" w14:textId="77777777" w:rsidR="00D81329" w:rsidRPr="00D81329" w:rsidRDefault="00D81329" w:rsidP="00F65AA2">
            <w:pPr>
              <w:jc w:val="center"/>
              <w:rPr>
                <w:sz w:val="22"/>
                <w:szCs w:val="22"/>
              </w:rPr>
            </w:pPr>
            <w:r w:rsidRPr="00D81329">
              <w:rPr>
                <w:sz w:val="22"/>
                <w:szCs w:val="22"/>
              </w:rPr>
              <w:t>11.7.</w:t>
            </w:r>
          </w:p>
        </w:tc>
        <w:tc>
          <w:tcPr>
            <w:tcW w:w="3172" w:type="dxa"/>
          </w:tcPr>
          <w:p w14:paraId="74A027C1" w14:textId="77777777" w:rsidR="00D81329" w:rsidRPr="00D81329" w:rsidRDefault="00D81329" w:rsidP="00F65AA2">
            <w:pPr>
              <w:rPr>
                <w:spacing w:val="-6"/>
                <w:sz w:val="22"/>
                <w:szCs w:val="22"/>
              </w:rPr>
            </w:pPr>
            <w:r w:rsidRPr="00D81329">
              <w:rPr>
                <w:color w:val="000000"/>
                <w:sz w:val="22"/>
                <w:szCs w:val="22"/>
                <w:lang w:bidi="ru-RU"/>
              </w:rPr>
              <w:t>Уровень ответственности (установлен согласно пункту 7 части 1 и части 7 статьи 4 Федерального закона от 30 декабря 2009 г. № 384- ФЗ "Технический регламент о безопасности зданий и сооружений"</w:t>
            </w:r>
          </w:p>
        </w:tc>
        <w:tc>
          <w:tcPr>
            <w:tcW w:w="5787" w:type="dxa"/>
          </w:tcPr>
          <w:p w14:paraId="3F221C69" w14:textId="77777777" w:rsidR="00D81329" w:rsidRPr="00D81329" w:rsidRDefault="00D81329" w:rsidP="00F65AA2">
            <w:pPr>
              <w:ind w:firstLine="406"/>
              <w:jc w:val="both"/>
              <w:rPr>
                <w:sz w:val="22"/>
                <w:szCs w:val="22"/>
              </w:rPr>
            </w:pPr>
            <w:r w:rsidRPr="00D81329">
              <w:rPr>
                <w:sz w:val="22"/>
                <w:szCs w:val="22"/>
              </w:rPr>
              <w:t>Нормальный</w:t>
            </w:r>
          </w:p>
        </w:tc>
      </w:tr>
      <w:tr w:rsidR="00D81329" w:rsidRPr="00D81329" w14:paraId="04E3A401" w14:textId="77777777" w:rsidTr="00F65AA2">
        <w:tc>
          <w:tcPr>
            <w:tcW w:w="1242" w:type="dxa"/>
          </w:tcPr>
          <w:p w14:paraId="57F5A8E8" w14:textId="77777777" w:rsidR="00D81329" w:rsidRPr="00D81329" w:rsidRDefault="00D81329" w:rsidP="00F65AA2">
            <w:pPr>
              <w:jc w:val="center"/>
              <w:rPr>
                <w:sz w:val="22"/>
                <w:szCs w:val="22"/>
              </w:rPr>
            </w:pPr>
            <w:r w:rsidRPr="00D81329">
              <w:rPr>
                <w:sz w:val="22"/>
                <w:szCs w:val="22"/>
              </w:rPr>
              <w:t>11.8.</w:t>
            </w:r>
          </w:p>
        </w:tc>
        <w:tc>
          <w:tcPr>
            <w:tcW w:w="3172" w:type="dxa"/>
          </w:tcPr>
          <w:p w14:paraId="065DAFDD" w14:textId="77777777" w:rsidR="00D81329" w:rsidRPr="00D81329" w:rsidRDefault="00D81329" w:rsidP="00F65AA2">
            <w:pPr>
              <w:rPr>
                <w:color w:val="000000"/>
                <w:sz w:val="22"/>
                <w:szCs w:val="22"/>
                <w:lang w:bidi="ru-RU"/>
              </w:rPr>
            </w:pPr>
            <w:r w:rsidRPr="00D81329">
              <w:rPr>
                <w:color w:val="000000"/>
                <w:sz w:val="22"/>
                <w:szCs w:val="22"/>
                <w:lang w:bidi="ru-RU"/>
              </w:rPr>
              <w:t>Численное значение коэффициента надёжности по ответственности, классе сооружений (в соответствии с требованиями ГОСТ 27751-2014)</w:t>
            </w:r>
          </w:p>
        </w:tc>
        <w:tc>
          <w:tcPr>
            <w:tcW w:w="5787" w:type="dxa"/>
          </w:tcPr>
          <w:p w14:paraId="5330741F" w14:textId="77777777" w:rsidR="00D81329" w:rsidRPr="00D81329" w:rsidRDefault="00D81329" w:rsidP="00F65AA2">
            <w:pPr>
              <w:ind w:right="22" w:firstLine="406"/>
              <w:jc w:val="both"/>
              <w:rPr>
                <w:sz w:val="22"/>
                <w:szCs w:val="22"/>
              </w:rPr>
            </w:pPr>
            <w:r w:rsidRPr="00D81329">
              <w:rPr>
                <w:sz w:val="22"/>
                <w:szCs w:val="22"/>
              </w:rPr>
              <w:t xml:space="preserve">Класс КС-2 мин. </w:t>
            </w:r>
            <w:proofErr w:type="spellStart"/>
            <w:r w:rsidRPr="00D81329">
              <w:rPr>
                <w:sz w:val="22"/>
                <w:szCs w:val="22"/>
              </w:rPr>
              <w:t>коэф</w:t>
            </w:r>
            <w:proofErr w:type="spellEnd"/>
            <w:r w:rsidRPr="00D81329">
              <w:rPr>
                <w:sz w:val="22"/>
                <w:szCs w:val="22"/>
              </w:rPr>
              <w:t>. – 1,0 (п.10л)</w:t>
            </w:r>
          </w:p>
        </w:tc>
      </w:tr>
      <w:tr w:rsidR="00D81329" w:rsidRPr="00D81329" w14:paraId="6496055A" w14:textId="77777777" w:rsidTr="00F65AA2">
        <w:tc>
          <w:tcPr>
            <w:tcW w:w="1242" w:type="dxa"/>
          </w:tcPr>
          <w:p w14:paraId="2C176C91" w14:textId="77777777" w:rsidR="00D81329" w:rsidRPr="00D81329" w:rsidRDefault="00D81329" w:rsidP="00F65AA2">
            <w:pPr>
              <w:jc w:val="center"/>
              <w:rPr>
                <w:sz w:val="22"/>
                <w:szCs w:val="22"/>
              </w:rPr>
            </w:pPr>
            <w:r w:rsidRPr="00D81329">
              <w:rPr>
                <w:sz w:val="22"/>
                <w:szCs w:val="22"/>
              </w:rPr>
              <w:t>11.9.</w:t>
            </w:r>
          </w:p>
        </w:tc>
        <w:tc>
          <w:tcPr>
            <w:tcW w:w="3172" w:type="dxa"/>
          </w:tcPr>
          <w:p w14:paraId="19ACC4FA" w14:textId="77777777" w:rsidR="00D81329" w:rsidRPr="00D81329" w:rsidRDefault="00D81329" w:rsidP="00F65AA2">
            <w:pPr>
              <w:rPr>
                <w:color w:val="000000"/>
                <w:sz w:val="22"/>
                <w:szCs w:val="22"/>
                <w:lang w:bidi="ru-RU"/>
              </w:rPr>
            </w:pPr>
            <w:r w:rsidRPr="00D81329">
              <w:rPr>
                <w:color w:val="000000"/>
                <w:sz w:val="22"/>
                <w:szCs w:val="22"/>
                <w:lang w:bidi="ru-RU"/>
              </w:rPr>
              <w:t>Карта ОСР для определения сейсмичности района и площадки строительства, для оценки сейсмических требований</w:t>
            </w:r>
          </w:p>
        </w:tc>
        <w:tc>
          <w:tcPr>
            <w:tcW w:w="5787" w:type="dxa"/>
          </w:tcPr>
          <w:p w14:paraId="140D7D8B" w14:textId="77777777" w:rsidR="00D81329" w:rsidRPr="00D81329" w:rsidRDefault="00D81329" w:rsidP="00F65AA2">
            <w:pPr>
              <w:ind w:right="22" w:firstLine="406"/>
              <w:jc w:val="both"/>
              <w:rPr>
                <w:sz w:val="22"/>
                <w:szCs w:val="22"/>
              </w:rPr>
            </w:pPr>
            <w:r w:rsidRPr="00D81329">
              <w:rPr>
                <w:sz w:val="22"/>
                <w:szCs w:val="22"/>
              </w:rPr>
              <w:t>Карта В (СП 14.13330.2018) поз. 2</w:t>
            </w:r>
          </w:p>
        </w:tc>
      </w:tr>
      <w:tr w:rsidR="00D81329" w:rsidRPr="00D81329" w14:paraId="11370D5A" w14:textId="77777777" w:rsidTr="00F65AA2">
        <w:tc>
          <w:tcPr>
            <w:tcW w:w="1242" w:type="dxa"/>
          </w:tcPr>
          <w:p w14:paraId="6A582EF3" w14:textId="77777777" w:rsidR="00D81329" w:rsidRPr="00D81329" w:rsidRDefault="00D81329" w:rsidP="00F65AA2">
            <w:pPr>
              <w:jc w:val="center"/>
              <w:rPr>
                <w:sz w:val="22"/>
                <w:szCs w:val="22"/>
              </w:rPr>
            </w:pPr>
            <w:r w:rsidRPr="00D81329">
              <w:rPr>
                <w:sz w:val="22"/>
                <w:szCs w:val="22"/>
              </w:rPr>
              <w:t>12</w:t>
            </w:r>
          </w:p>
        </w:tc>
        <w:tc>
          <w:tcPr>
            <w:tcW w:w="3172" w:type="dxa"/>
          </w:tcPr>
          <w:p w14:paraId="540E17A3" w14:textId="77777777" w:rsidR="00D81329" w:rsidRPr="00D81329" w:rsidRDefault="00D81329" w:rsidP="00F65AA2">
            <w:pPr>
              <w:rPr>
                <w:sz w:val="22"/>
                <w:szCs w:val="22"/>
              </w:rPr>
            </w:pPr>
            <w:r w:rsidRPr="00D81329">
              <w:rPr>
                <w:color w:val="000000"/>
                <w:sz w:val="22"/>
                <w:szCs w:val="22"/>
                <w:lang w:bidi="ru-RU"/>
              </w:rPr>
              <w:t>Требования о необходимости соответствия проектной документации обоснованию безопасности опасного производственного объекта</w:t>
            </w:r>
          </w:p>
        </w:tc>
        <w:tc>
          <w:tcPr>
            <w:tcW w:w="5787" w:type="dxa"/>
          </w:tcPr>
          <w:p w14:paraId="3BADAF9E" w14:textId="77777777" w:rsidR="00D81329" w:rsidRPr="00D81329" w:rsidRDefault="00D81329" w:rsidP="00F65AA2">
            <w:pPr>
              <w:ind w:right="22" w:firstLine="406"/>
              <w:jc w:val="both"/>
              <w:rPr>
                <w:color w:val="000000"/>
                <w:sz w:val="22"/>
                <w:szCs w:val="22"/>
              </w:rPr>
            </w:pPr>
            <w:r w:rsidRPr="00D81329">
              <w:rPr>
                <w:sz w:val="22"/>
                <w:szCs w:val="22"/>
              </w:rPr>
              <w:t>Не требуется</w:t>
            </w:r>
          </w:p>
        </w:tc>
      </w:tr>
      <w:tr w:rsidR="00D81329" w:rsidRPr="00D81329" w14:paraId="61DC0B1C" w14:textId="77777777" w:rsidTr="00F65AA2">
        <w:tc>
          <w:tcPr>
            <w:tcW w:w="1242" w:type="dxa"/>
          </w:tcPr>
          <w:p w14:paraId="0807FE14" w14:textId="77777777" w:rsidR="00D81329" w:rsidRPr="00D81329" w:rsidRDefault="00D81329" w:rsidP="00F65AA2">
            <w:pPr>
              <w:jc w:val="center"/>
              <w:rPr>
                <w:sz w:val="22"/>
                <w:szCs w:val="22"/>
              </w:rPr>
            </w:pPr>
            <w:r w:rsidRPr="00D81329">
              <w:rPr>
                <w:sz w:val="22"/>
                <w:szCs w:val="22"/>
              </w:rPr>
              <w:t>13.</w:t>
            </w:r>
          </w:p>
        </w:tc>
        <w:tc>
          <w:tcPr>
            <w:tcW w:w="3172" w:type="dxa"/>
          </w:tcPr>
          <w:p w14:paraId="35AB0A93" w14:textId="77777777" w:rsidR="00D81329" w:rsidRPr="00D81329" w:rsidRDefault="00D81329" w:rsidP="00F65AA2">
            <w:pPr>
              <w:rPr>
                <w:sz w:val="22"/>
                <w:szCs w:val="22"/>
              </w:rPr>
            </w:pPr>
            <w:r w:rsidRPr="00D81329">
              <w:rPr>
                <w:color w:val="000000"/>
                <w:sz w:val="22"/>
                <w:szCs w:val="22"/>
                <w:lang w:bidi="ru-RU"/>
              </w:rPr>
              <w:t>Требования к качеству, конкурентоспособности, экологичности и энергоэффективности проектных решений</w:t>
            </w:r>
          </w:p>
        </w:tc>
        <w:tc>
          <w:tcPr>
            <w:tcW w:w="5787" w:type="dxa"/>
          </w:tcPr>
          <w:p w14:paraId="7DC183EA" w14:textId="77777777" w:rsidR="00D81329" w:rsidRPr="00D81329" w:rsidRDefault="00D81329" w:rsidP="00F65AA2">
            <w:pPr>
              <w:ind w:firstLine="406"/>
              <w:jc w:val="both"/>
              <w:rPr>
                <w:sz w:val="22"/>
                <w:szCs w:val="22"/>
              </w:rPr>
            </w:pPr>
            <w:r w:rsidRPr="00D81329">
              <w:rPr>
                <w:sz w:val="22"/>
                <w:szCs w:val="22"/>
              </w:rPr>
              <w:t xml:space="preserve">Для обеспечения </w:t>
            </w:r>
            <w:r w:rsidRPr="00D81329">
              <w:rPr>
                <w:color w:val="000000"/>
                <w:sz w:val="22"/>
                <w:szCs w:val="22"/>
                <w:lang w:bidi="ru-RU"/>
              </w:rPr>
              <w:t xml:space="preserve">энергоэффективности проектных решений </w:t>
            </w:r>
            <w:r w:rsidRPr="00D81329">
              <w:rPr>
                <w:sz w:val="22"/>
                <w:szCs w:val="22"/>
              </w:rPr>
              <w:t>выполнять требования:</w:t>
            </w:r>
          </w:p>
          <w:p w14:paraId="03EE9209" w14:textId="77777777" w:rsidR="00D81329" w:rsidRPr="00D81329" w:rsidRDefault="00D81329" w:rsidP="00F65AA2">
            <w:pPr>
              <w:ind w:firstLine="406"/>
              <w:jc w:val="both"/>
              <w:rPr>
                <w:sz w:val="22"/>
                <w:szCs w:val="22"/>
              </w:rPr>
            </w:pPr>
            <w:r w:rsidRPr="00D81329">
              <w:rPr>
                <w:sz w:val="22"/>
                <w:szCs w:val="22"/>
              </w:rPr>
              <w:t xml:space="preserve">- Федерального закона № 261-ФЗ от 23.11.2009г. "Об энергосбережении и о повышении </w:t>
            </w:r>
            <w:proofErr w:type="gramStart"/>
            <w:r w:rsidRPr="00D81329">
              <w:rPr>
                <w:sz w:val="22"/>
                <w:szCs w:val="22"/>
              </w:rPr>
              <w:t>энергетической эффективности</w:t>
            </w:r>
            <w:proofErr w:type="gramEnd"/>
            <w:r w:rsidRPr="00D81329">
              <w:rPr>
                <w:sz w:val="22"/>
                <w:szCs w:val="22"/>
              </w:rPr>
              <w:t xml:space="preserve"> и о внесении изменений в отдельные акты Российской Федерации";</w:t>
            </w:r>
          </w:p>
          <w:p w14:paraId="726517A4" w14:textId="77777777" w:rsidR="00D81329" w:rsidRPr="00D81329" w:rsidRDefault="00D81329" w:rsidP="00F65AA2">
            <w:pPr>
              <w:ind w:firstLine="406"/>
              <w:jc w:val="both"/>
              <w:rPr>
                <w:sz w:val="22"/>
                <w:szCs w:val="22"/>
              </w:rPr>
            </w:pPr>
            <w:r w:rsidRPr="00D81329">
              <w:rPr>
                <w:sz w:val="22"/>
                <w:szCs w:val="22"/>
              </w:rPr>
              <w:t>- постановления Правительства РФ от 12.11.2016 № 1159 "О критериях экономической эффективности проектной документации";</w:t>
            </w:r>
          </w:p>
          <w:p w14:paraId="2B48ED82" w14:textId="77777777" w:rsidR="00D81329" w:rsidRPr="00D81329" w:rsidRDefault="00D81329" w:rsidP="00F65AA2">
            <w:pPr>
              <w:autoSpaceDE w:val="0"/>
              <w:autoSpaceDN w:val="0"/>
              <w:adjustRightInd w:val="0"/>
              <w:ind w:firstLine="406"/>
              <w:jc w:val="both"/>
              <w:rPr>
                <w:sz w:val="22"/>
                <w:szCs w:val="22"/>
              </w:rPr>
            </w:pPr>
            <w:r w:rsidRPr="00D81329">
              <w:rPr>
                <w:sz w:val="22"/>
                <w:szCs w:val="22"/>
              </w:rPr>
              <w:lastRenderedPageBreak/>
              <w:t>- постановления Правительства РФ от 07.03.2017 г. № 275 «О внесении изменений в некоторые акты правительства российской федерации по вопросам установления первоочередных требований энергетической эффективности для зданий, строений, сооружений».</w:t>
            </w:r>
          </w:p>
          <w:p w14:paraId="27CC62AE" w14:textId="77777777" w:rsidR="00D81329" w:rsidRPr="00D81329" w:rsidRDefault="00D81329" w:rsidP="00F65AA2">
            <w:pPr>
              <w:ind w:firstLine="576"/>
              <w:jc w:val="both"/>
              <w:rPr>
                <w:sz w:val="22"/>
                <w:szCs w:val="22"/>
              </w:rPr>
            </w:pPr>
            <w:r w:rsidRPr="00D81329">
              <w:rPr>
                <w:sz w:val="22"/>
                <w:szCs w:val="22"/>
              </w:rPr>
              <w:t>Состав разделов проектной документации и их содержание выполнить в соответствии с законодательством Российской Федерации, нормативно-техническими документами и федеральными законами, действующими на момент разработки документации, в том числе:</w:t>
            </w:r>
          </w:p>
          <w:p w14:paraId="66F26781" w14:textId="77777777" w:rsidR="00D81329" w:rsidRPr="00D81329" w:rsidRDefault="00D81329" w:rsidP="00F65AA2">
            <w:pPr>
              <w:ind w:firstLine="576"/>
              <w:jc w:val="both"/>
              <w:rPr>
                <w:sz w:val="22"/>
                <w:szCs w:val="22"/>
              </w:rPr>
            </w:pPr>
            <w:r w:rsidRPr="00D81329">
              <w:rPr>
                <w:sz w:val="22"/>
                <w:szCs w:val="22"/>
              </w:rPr>
              <w:t>- задания на проектирование;</w:t>
            </w:r>
          </w:p>
          <w:p w14:paraId="7C79A5D6" w14:textId="77777777" w:rsidR="00D81329" w:rsidRPr="00D81329" w:rsidRDefault="00D81329" w:rsidP="00F65AA2">
            <w:pPr>
              <w:jc w:val="both"/>
              <w:rPr>
                <w:sz w:val="22"/>
                <w:szCs w:val="22"/>
              </w:rPr>
            </w:pPr>
          </w:p>
        </w:tc>
      </w:tr>
      <w:tr w:rsidR="00D81329" w:rsidRPr="00D81329" w14:paraId="74410CB8" w14:textId="77777777" w:rsidTr="00F65AA2">
        <w:tc>
          <w:tcPr>
            <w:tcW w:w="1242" w:type="dxa"/>
          </w:tcPr>
          <w:p w14:paraId="51A3217D" w14:textId="77777777" w:rsidR="00D81329" w:rsidRPr="00D81329" w:rsidRDefault="00D81329" w:rsidP="00F65AA2">
            <w:pPr>
              <w:jc w:val="center"/>
              <w:rPr>
                <w:sz w:val="22"/>
                <w:szCs w:val="22"/>
              </w:rPr>
            </w:pPr>
            <w:r w:rsidRPr="00D81329">
              <w:rPr>
                <w:sz w:val="22"/>
                <w:szCs w:val="22"/>
              </w:rPr>
              <w:t>14.</w:t>
            </w:r>
          </w:p>
        </w:tc>
        <w:tc>
          <w:tcPr>
            <w:tcW w:w="3172" w:type="dxa"/>
          </w:tcPr>
          <w:p w14:paraId="7A489CF6" w14:textId="77777777" w:rsidR="00D81329" w:rsidRPr="00D81329" w:rsidRDefault="00D81329" w:rsidP="00F65AA2">
            <w:pPr>
              <w:rPr>
                <w:color w:val="000000"/>
                <w:sz w:val="22"/>
                <w:szCs w:val="22"/>
              </w:rPr>
            </w:pPr>
            <w:r w:rsidRPr="00D81329">
              <w:rPr>
                <w:color w:val="000000"/>
                <w:sz w:val="22"/>
                <w:szCs w:val="22"/>
                <w:lang w:bidi="ru-RU"/>
              </w:rPr>
              <w:t>Необходимость выполнения инженерных изысканий для подготовки проектной документации</w:t>
            </w:r>
          </w:p>
        </w:tc>
        <w:tc>
          <w:tcPr>
            <w:tcW w:w="5787" w:type="dxa"/>
          </w:tcPr>
          <w:p w14:paraId="4EBA806D" w14:textId="77777777" w:rsidR="00D81329" w:rsidRPr="00D81329" w:rsidRDefault="00D81329" w:rsidP="00F65AA2">
            <w:pPr>
              <w:ind w:right="22" w:firstLine="458"/>
              <w:jc w:val="both"/>
              <w:rPr>
                <w:color w:val="000000"/>
                <w:sz w:val="22"/>
                <w:szCs w:val="22"/>
              </w:rPr>
            </w:pPr>
            <w:r w:rsidRPr="00D81329">
              <w:rPr>
                <w:color w:val="000000"/>
                <w:sz w:val="22"/>
                <w:szCs w:val="22"/>
              </w:rPr>
              <w:t>Выполнить инженерные изыскания в объеме:</w:t>
            </w:r>
          </w:p>
          <w:p w14:paraId="63DDC790" w14:textId="77777777" w:rsidR="00D81329" w:rsidRPr="00D81329" w:rsidRDefault="00D81329" w:rsidP="00801442">
            <w:pPr>
              <w:numPr>
                <w:ilvl w:val="0"/>
                <w:numId w:val="83"/>
              </w:numPr>
              <w:ind w:right="22"/>
              <w:jc w:val="both"/>
              <w:rPr>
                <w:color w:val="000000"/>
                <w:sz w:val="22"/>
                <w:szCs w:val="22"/>
              </w:rPr>
            </w:pPr>
            <w:r w:rsidRPr="00D81329">
              <w:rPr>
                <w:color w:val="000000"/>
                <w:sz w:val="22"/>
                <w:szCs w:val="22"/>
              </w:rPr>
              <w:t>Инженерно-геодезические изыскания.</w:t>
            </w:r>
          </w:p>
          <w:p w14:paraId="4E3DC3B7" w14:textId="77777777" w:rsidR="00D81329" w:rsidRPr="00D81329" w:rsidRDefault="00D81329" w:rsidP="00801442">
            <w:pPr>
              <w:numPr>
                <w:ilvl w:val="0"/>
                <w:numId w:val="83"/>
              </w:numPr>
              <w:ind w:right="22"/>
              <w:jc w:val="both"/>
              <w:rPr>
                <w:color w:val="000000"/>
                <w:sz w:val="22"/>
                <w:szCs w:val="22"/>
              </w:rPr>
            </w:pPr>
            <w:r w:rsidRPr="00D81329">
              <w:rPr>
                <w:color w:val="000000"/>
                <w:sz w:val="22"/>
                <w:szCs w:val="22"/>
              </w:rPr>
              <w:t>Инженерно-геологические изыскания.</w:t>
            </w:r>
          </w:p>
          <w:p w14:paraId="328A2C9B" w14:textId="77777777" w:rsidR="00D81329" w:rsidRPr="00D81329" w:rsidRDefault="00D81329" w:rsidP="00801442">
            <w:pPr>
              <w:numPr>
                <w:ilvl w:val="0"/>
                <w:numId w:val="83"/>
              </w:numPr>
              <w:ind w:right="22"/>
              <w:jc w:val="both"/>
              <w:rPr>
                <w:color w:val="000000"/>
                <w:sz w:val="22"/>
                <w:szCs w:val="22"/>
              </w:rPr>
            </w:pPr>
            <w:r w:rsidRPr="00D81329">
              <w:rPr>
                <w:color w:val="000000"/>
                <w:sz w:val="22"/>
                <w:szCs w:val="22"/>
              </w:rPr>
              <w:t>Инженерно-экологические изыскания.</w:t>
            </w:r>
          </w:p>
          <w:p w14:paraId="79DE0A13" w14:textId="77777777" w:rsidR="00D81329" w:rsidRPr="00D81329" w:rsidRDefault="00D81329" w:rsidP="00801442">
            <w:pPr>
              <w:numPr>
                <w:ilvl w:val="0"/>
                <w:numId w:val="83"/>
              </w:numPr>
              <w:ind w:right="22"/>
              <w:jc w:val="both"/>
              <w:rPr>
                <w:color w:val="000000"/>
                <w:sz w:val="22"/>
                <w:szCs w:val="22"/>
              </w:rPr>
            </w:pPr>
            <w:r w:rsidRPr="00D81329">
              <w:rPr>
                <w:color w:val="000000"/>
                <w:sz w:val="22"/>
                <w:szCs w:val="22"/>
              </w:rPr>
              <w:t>Инженерно-гидрометеорологические изыскания</w:t>
            </w:r>
          </w:p>
          <w:p w14:paraId="56357DF3" w14:textId="77777777" w:rsidR="00D81329" w:rsidRPr="00D81329" w:rsidRDefault="00D81329" w:rsidP="00F65AA2">
            <w:pPr>
              <w:ind w:left="458" w:right="22"/>
              <w:jc w:val="both"/>
              <w:rPr>
                <w:color w:val="000000"/>
                <w:sz w:val="22"/>
                <w:szCs w:val="22"/>
              </w:rPr>
            </w:pPr>
            <w:r w:rsidRPr="00801442">
              <w:rPr>
                <w:color w:val="000000" w:themeColor="text1"/>
                <w:sz w:val="22"/>
                <w:szCs w:val="22"/>
              </w:rPr>
              <w:t>Площадь земельного участка 34 352 кв. м</w:t>
            </w:r>
          </w:p>
          <w:p w14:paraId="5D2DC7A4" w14:textId="77777777" w:rsidR="00D81329" w:rsidRPr="00D81329" w:rsidRDefault="00D81329" w:rsidP="00F65AA2">
            <w:pPr>
              <w:ind w:right="22" w:firstLine="406"/>
              <w:jc w:val="both"/>
              <w:rPr>
                <w:sz w:val="22"/>
                <w:szCs w:val="22"/>
              </w:rPr>
            </w:pPr>
            <w:r w:rsidRPr="00D81329">
              <w:rPr>
                <w:sz w:val="22"/>
                <w:szCs w:val="22"/>
              </w:rPr>
              <w:t>Инженерные изыскания и техническое обследование необходимо выполнять с соблюдением установленных требований нормативных документов, а также государственных стандартов и ведомственных нормативных документов. Получить согласования у заинтересованных организаций и ведомств.</w:t>
            </w:r>
          </w:p>
          <w:p w14:paraId="4050BBCA" w14:textId="77777777" w:rsidR="00D81329" w:rsidRPr="00D81329" w:rsidRDefault="00D81329" w:rsidP="00F65AA2">
            <w:pPr>
              <w:ind w:right="22" w:firstLine="406"/>
              <w:jc w:val="both"/>
              <w:rPr>
                <w:color w:val="FF0000"/>
                <w:sz w:val="22"/>
                <w:szCs w:val="22"/>
              </w:rPr>
            </w:pPr>
            <w:r w:rsidRPr="00D81329">
              <w:rPr>
                <w:sz w:val="22"/>
                <w:szCs w:val="22"/>
              </w:rPr>
              <w:t>Выполнить сверку инженерных сетей и топографического плана в объемах достаточных для подключения к сетям электроснабжения, водоснабжения и канализации в границах земельного участка.</w:t>
            </w:r>
          </w:p>
        </w:tc>
      </w:tr>
      <w:tr w:rsidR="00D81329" w:rsidRPr="00D81329" w14:paraId="6E5DC9CD" w14:textId="77777777" w:rsidTr="00F65AA2">
        <w:tc>
          <w:tcPr>
            <w:tcW w:w="1242" w:type="dxa"/>
          </w:tcPr>
          <w:p w14:paraId="7E91F4F6" w14:textId="77777777" w:rsidR="00D81329" w:rsidRPr="00D81329" w:rsidRDefault="00D81329" w:rsidP="00F65AA2">
            <w:pPr>
              <w:jc w:val="center"/>
              <w:rPr>
                <w:sz w:val="22"/>
                <w:szCs w:val="22"/>
              </w:rPr>
            </w:pPr>
            <w:r w:rsidRPr="00D81329">
              <w:rPr>
                <w:sz w:val="22"/>
                <w:szCs w:val="22"/>
              </w:rPr>
              <w:t>15.</w:t>
            </w:r>
          </w:p>
        </w:tc>
        <w:tc>
          <w:tcPr>
            <w:tcW w:w="3172" w:type="dxa"/>
          </w:tcPr>
          <w:p w14:paraId="406F86F7" w14:textId="77777777" w:rsidR="00D81329" w:rsidRPr="00D81329" w:rsidRDefault="00D81329" w:rsidP="00F65AA2">
            <w:pPr>
              <w:rPr>
                <w:color w:val="000000"/>
                <w:sz w:val="22"/>
                <w:szCs w:val="22"/>
                <w:lang w:bidi="ru-RU"/>
              </w:rPr>
            </w:pPr>
            <w:r w:rsidRPr="00D81329">
              <w:rPr>
                <w:color w:val="000000"/>
                <w:sz w:val="22"/>
                <w:szCs w:val="22"/>
                <w:lang w:bidi="ru-RU"/>
              </w:rPr>
              <w:t>Предполагаемая (предельная) стоимость строительства объекта</w:t>
            </w:r>
          </w:p>
        </w:tc>
        <w:tc>
          <w:tcPr>
            <w:tcW w:w="5787" w:type="dxa"/>
          </w:tcPr>
          <w:p w14:paraId="1199867A" w14:textId="77777777" w:rsidR="00D81329" w:rsidRPr="00D81329" w:rsidRDefault="00D81329" w:rsidP="00F65AA2">
            <w:pPr>
              <w:ind w:right="22" w:firstLine="406"/>
              <w:jc w:val="both"/>
              <w:rPr>
                <w:sz w:val="22"/>
                <w:szCs w:val="22"/>
              </w:rPr>
            </w:pPr>
          </w:p>
          <w:p w14:paraId="4703692A" w14:textId="3260D288" w:rsidR="00801442" w:rsidRPr="00D81329" w:rsidRDefault="00801442" w:rsidP="00801442">
            <w:pPr>
              <w:ind w:right="22" w:firstLine="406"/>
              <w:jc w:val="both"/>
              <w:rPr>
                <w:sz w:val="22"/>
                <w:szCs w:val="22"/>
              </w:rPr>
            </w:pPr>
            <w:r>
              <w:rPr>
                <w:sz w:val="22"/>
                <w:szCs w:val="22"/>
              </w:rPr>
              <w:t>1 500</w:t>
            </w:r>
            <w:r w:rsidR="00D81329" w:rsidRPr="00D81329">
              <w:rPr>
                <w:sz w:val="22"/>
                <w:szCs w:val="22"/>
              </w:rPr>
              <w:t xml:space="preserve"> 000</w:t>
            </w:r>
            <w:r>
              <w:rPr>
                <w:sz w:val="22"/>
                <w:szCs w:val="22"/>
              </w:rPr>
              <w:t> 000,00 рублей</w:t>
            </w:r>
          </w:p>
          <w:p w14:paraId="34A7CBF1" w14:textId="77777777" w:rsidR="00D81329" w:rsidRPr="00D81329" w:rsidRDefault="00D81329" w:rsidP="00F65AA2">
            <w:pPr>
              <w:ind w:right="22" w:firstLine="406"/>
              <w:rPr>
                <w:color w:val="000000"/>
                <w:sz w:val="22"/>
                <w:szCs w:val="22"/>
              </w:rPr>
            </w:pPr>
          </w:p>
          <w:p w14:paraId="2447B7AA" w14:textId="77777777" w:rsidR="00D81329" w:rsidRPr="00D81329" w:rsidRDefault="00D81329" w:rsidP="00F65AA2">
            <w:pPr>
              <w:jc w:val="both"/>
              <w:rPr>
                <w:color w:val="000000"/>
                <w:sz w:val="22"/>
                <w:szCs w:val="22"/>
              </w:rPr>
            </w:pPr>
          </w:p>
        </w:tc>
      </w:tr>
      <w:tr w:rsidR="00D81329" w:rsidRPr="00D81329" w14:paraId="1FF27B0B" w14:textId="77777777" w:rsidTr="00F65AA2">
        <w:tc>
          <w:tcPr>
            <w:tcW w:w="1242" w:type="dxa"/>
          </w:tcPr>
          <w:p w14:paraId="1F139D88" w14:textId="77777777" w:rsidR="00D81329" w:rsidRPr="00D81329" w:rsidRDefault="00D81329" w:rsidP="00F65AA2">
            <w:pPr>
              <w:jc w:val="center"/>
              <w:rPr>
                <w:sz w:val="22"/>
                <w:szCs w:val="22"/>
              </w:rPr>
            </w:pPr>
            <w:r w:rsidRPr="00D81329">
              <w:rPr>
                <w:sz w:val="22"/>
                <w:szCs w:val="22"/>
              </w:rPr>
              <w:t>16.</w:t>
            </w:r>
          </w:p>
        </w:tc>
        <w:tc>
          <w:tcPr>
            <w:tcW w:w="3172" w:type="dxa"/>
          </w:tcPr>
          <w:p w14:paraId="4E8F3F26" w14:textId="77777777" w:rsidR="00D81329" w:rsidRPr="00D81329" w:rsidRDefault="00D81329" w:rsidP="00F65AA2">
            <w:pPr>
              <w:rPr>
                <w:sz w:val="22"/>
                <w:szCs w:val="22"/>
              </w:rPr>
            </w:pPr>
            <w:r w:rsidRPr="00D81329">
              <w:rPr>
                <w:color w:val="000000"/>
                <w:sz w:val="22"/>
                <w:szCs w:val="22"/>
                <w:lang w:bidi="ru-RU"/>
              </w:rPr>
              <w:t>Адрес строительства объекта</w:t>
            </w:r>
          </w:p>
        </w:tc>
        <w:tc>
          <w:tcPr>
            <w:tcW w:w="5787" w:type="dxa"/>
          </w:tcPr>
          <w:p w14:paraId="68767F5A" w14:textId="77777777" w:rsidR="00D81329" w:rsidRPr="00D81329" w:rsidRDefault="00D81329" w:rsidP="00F65AA2">
            <w:pPr>
              <w:ind w:right="22" w:firstLine="406"/>
              <w:jc w:val="both"/>
              <w:rPr>
                <w:sz w:val="22"/>
                <w:szCs w:val="22"/>
              </w:rPr>
            </w:pPr>
            <w:r w:rsidRPr="00D81329">
              <w:rPr>
                <w:bCs/>
                <w:sz w:val="22"/>
                <w:szCs w:val="22"/>
              </w:rPr>
              <w:t xml:space="preserve">Амурская область, </w:t>
            </w:r>
            <w:r w:rsidRPr="00D81329">
              <w:rPr>
                <w:sz w:val="22"/>
                <w:szCs w:val="22"/>
              </w:rPr>
              <w:t>г. Свободный, ул. Матросова, д. 50, земельный участок с кадастровым номером 28:05:011126:1.</w:t>
            </w:r>
          </w:p>
          <w:p w14:paraId="250084C7" w14:textId="77777777" w:rsidR="00D81329" w:rsidRPr="00D81329" w:rsidRDefault="00D81329" w:rsidP="00F65AA2">
            <w:pPr>
              <w:ind w:right="22" w:firstLine="406"/>
              <w:jc w:val="both"/>
              <w:rPr>
                <w:sz w:val="22"/>
                <w:szCs w:val="22"/>
              </w:rPr>
            </w:pPr>
          </w:p>
        </w:tc>
      </w:tr>
      <w:tr w:rsidR="00D81329" w:rsidRPr="00D81329" w14:paraId="19F6ADAB" w14:textId="77777777" w:rsidTr="00F65AA2">
        <w:tc>
          <w:tcPr>
            <w:tcW w:w="1242" w:type="dxa"/>
          </w:tcPr>
          <w:p w14:paraId="34672A0A" w14:textId="77777777" w:rsidR="00D81329" w:rsidRPr="00D81329" w:rsidRDefault="00D81329" w:rsidP="00F65AA2">
            <w:pPr>
              <w:jc w:val="center"/>
              <w:rPr>
                <w:sz w:val="22"/>
                <w:szCs w:val="22"/>
              </w:rPr>
            </w:pPr>
          </w:p>
        </w:tc>
        <w:tc>
          <w:tcPr>
            <w:tcW w:w="8959" w:type="dxa"/>
            <w:gridSpan w:val="2"/>
          </w:tcPr>
          <w:p w14:paraId="74C4A1B0" w14:textId="77777777" w:rsidR="00D81329" w:rsidRPr="00D81329" w:rsidRDefault="00D81329" w:rsidP="00F65AA2">
            <w:pPr>
              <w:pStyle w:val="1ff3"/>
              <w:shd w:val="clear" w:color="auto" w:fill="auto"/>
              <w:spacing w:after="85" w:line="280" w:lineRule="exact"/>
              <w:ind w:right="700"/>
              <w:rPr>
                <w:rFonts w:ascii="Times New Roman" w:hAnsi="Times New Roman" w:cs="Times New Roman"/>
                <w:sz w:val="22"/>
                <w:lang w:bidi="ru-RU"/>
              </w:rPr>
            </w:pPr>
            <w:bookmarkStart w:id="1" w:name="bookmark2"/>
          </w:p>
          <w:p w14:paraId="367BD7E5" w14:textId="77777777" w:rsidR="00D81329" w:rsidRPr="00D81329" w:rsidRDefault="00D81329" w:rsidP="00F65AA2">
            <w:pPr>
              <w:pStyle w:val="1ff3"/>
              <w:shd w:val="clear" w:color="auto" w:fill="auto"/>
              <w:spacing w:after="85" w:line="280" w:lineRule="exact"/>
              <w:ind w:right="700"/>
              <w:rPr>
                <w:rFonts w:ascii="Times New Roman" w:hAnsi="Times New Roman" w:cs="Times New Roman"/>
                <w:sz w:val="22"/>
              </w:rPr>
            </w:pPr>
            <w:r w:rsidRPr="00D81329">
              <w:rPr>
                <w:rFonts w:ascii="Times New Roman" w:hAnsi="Times New Roman" w:cs="Times New Roman"/>
                <w:sz w:val="22"/>
                <w:lang w:bidi="ru-RU"/>
              </w:rPr>
              <w:t>II. Требования к проектным решениям</w:t>
            </w:r>
            <w:bookmarkEnd w:id="1"/>
          </w:p>
          <w:p w14:paraId="481648E1" w14:textId="77777777" w:rsidR="00D81329" w:rsidRPr="00D81329" w:rsidRDefault="00D81329" w:rsidP="00F65AA2">
            <w:pPr>
              <w:jc w:val="both"/>
              <w:rPr>
                <w:sz w:val="22"/>
                <w:szCs w:val="22"/>
              </w:rPr>
            </w:pPr>
          </w:p>
        </w:tc>
      </w:tr>
      <w:tr w:rsidR="00D81329" w:rsidRPr="00D81329" w14:paraId="57F89C90" w14:textId="77777777" w:rsidTr="00F65AA2">
        <w:tc>
          <w:tcPr>
            <w:tcW w:w="1242" w:type="dxa"/>
          </w:tcPr>
          <w:p w14:paraId="27712901" w14:textId="77777777" w:rsidR="00D81329" w:rsidRPr="00D81329" w:rsidRDefault="00D81329" w:rsidP="00F65AA2">
            <w:pPr>
              <w:jc w:val="center"/>
              <w:rPr>
                <w:sz w:val="22"/>
                <w:szCs w:val="22"/>
              </w:rPr>
            </w:pPr>
            <w:r w:rsidRPr="00D81329">
              <w:rPr>
                <w:sz w:val="22"/>
                <w:szCs w:val="22"/>
              </w:rPr>
              <w:t>17.</w:t>
            </w:r>
          </w:p>
        </w:tc>
        <w:tc>
          <w:tcPr>
            <w:tcW w:w="3172" w:type="dxa"/>
          </w:tcPr>
          <w:p w14:paraId="3B3EC176" w14:textId="77777777" w:rsidR="00D81329" w:rsidRPr="00D81329" w:rsidRDefault="00D81329" w:rsidP="00F65AA2">
            <w:pPr>
              <w:rPr>
                <w:sz w:val="22"/>
                <w:szCs w:val="22"/>
              </w:rPr>
            </w:pPr>
            <w:r w:rsidRPr="00D81329">
              <w:rPr>
                <w:color w:val="000000"/>
                <w:sz w:val="22"/>
                <w:szCs w:val="22"/>
                <w:lang w:bidi="ru-RU"/>
              </w:rPr>
              <w:t>Требования к схеме планировочной организации земельного участка</w:t>
            </w:r>
          </w:p>
        </w:tc>
        <w:tc>
          <w:tcPr>
            <w:tcW w:w="5787" w:type="dxa"/>
          </w:tcPr>
          <w:p w14:paraId="7190AB40" w14:textId="77777777" w:rsidR="00D81329" w:rsidRPr="00D81329" w:rsidRDefault="00D81329" w:rsidP="00F65AA2">
            <w:pPr>
              <w:ind w:right="22" w:firstLine="435"/>
              <w:jc w:val="both"/>
              <w:rPr>
                <w:color w:val="000000"/>
                <w:sz w:val="22"/>
                <w:szCs w:val="22"/>
              </w:rPr>
            </w:pPr>
            <w:r w:rsidRPr="00D81329">
              <w:rPr>
                <w:color w:val="000000"/>
                <w:sz w:val="22"/>
                <w:szCs w:val="22"/>
              </w:rPr>
              <w:t>Разработать раздел "Схема планировочной организации земельного участка".</w:t>
            </w:r>
          </w:p>
          <w:p w14:paraId="560698DB" w14:textId="77777777" w:rsidR="00D81329" w:rsidRPr="00D81329" w:rsidRDefault="00D81329" w:rsidP="00F65AA2">
            <w:pPr>
              <w:ind w:firstLine="435"/>
              <w:jc w:val="both"/>
              <w:rPr>
                <w:sz w:val="22"/>
                <w:szCs w:val="22"/>
              </w:rPr>
            </w:pPr>
            <w:r w:rsidRPr="00D81329">
              <w:rPr>
                <w:sz w:val="22"/>
                <w:szCs w:val="22"/>
              </w:rPr>
              <w:t>Выполнить комплекс мероприятий по инженерной подготовке к озеленению, устройству покрытий, освещению, размещению малых архитектурных форм, направленных на улучшение функционального, санитарного, экологического и эстетического состояния. Учесть требования маломобильных групп населения (далее - МГН).</w:t>
            </w:r>
          </w:p>
          <w:p w14:paraId="5622E4E5" w14:textId="77777777" w:rsidR="00D81329" w:rsidRPr="00D81329" w:rsidRDefault="00D81329" w:rsidP="00F65AA2">
            <w:pPr>
              <w:ind w:firstLine="435"/>
              <w:jc w:val="both"/>
              <w:rPr>
                <w:sz w:val="22"/>
                <w:szCs w:val="22"/>
                <w:highlight w:val="yellow"/>
              </w:rPr>
            </w:pPr>
            <w:r w:rsidRPr="00D81329">
              <w:rPr>
                <w:sz w:val="22"/>
                <w:szCs w:val="22"/>
              </w:rPr>
              <w:t>Разделить пешеходные и автомобильные зоны.</w:t>
            </w:r>
          </w:p>
          <w:p w14:paraId="13B40F25" w14:textId="77777777" w:rsidR="00D81329" w:rsidRPr="00D81329" w:rsidRDefault="00D81329" w:rsidP="00F65AA2">
            <w:pPr>
              <w:ind w:firstLine="435"/>
              <w:jc w:val="both"/>
              <w:rPr>
                <w:sz w:val="22"/>
                <w:szCs w:val="22"/>
              </w:rPr>
            </w:pPr>
            <w:r w:rsidRPr="00D81329">
              <w:rPr>
                <w:sz w:val="22"/>
                <w:szCs w:val="22"/>
              </w:rPr>
              <w:t>Определить и учесть санитарные разрывы от Объекта до существующей застройки.</w:t>
            </w:r>
          </w:p>
          <w:p w14:paraId="7DB5ABC5" w14:textId="77777777" w:rsidR="00D81329" w:rsidRPr="00D81329" w:rsidRDefault="00D81329" w:rsidP="00F65AA2">
            <w:pPr>
              <w:ind w:firstLine="435"/>
              <w:jc w:val="both"/>
              <w:rPr>
                <w:sz w:val="22"/>
                <w:szCs w:val="22"/>
              </w:rPr>
            </w:pPr>
            <w:r w:rsidRPr="00D81329">
              <w:rPr>
                <w:sz w:val="22"/>
                <w:szCs w:val="22"/>
              </w:rPr>
              <w:t>Предусмотреть в проектном решении по благоустройству, устройство спортивной площадки с беговыми дорожками, площадку для сбора мусора, пешеходные дорожки и подъезды для спецтехники, исходя из условий сложившейся застройки. Выполнить искусственное освещение территории, спортивных площадок и зон отдыха.</w:t>
            </w:r>
          </w:p>
          <w:p w14:paraId="3D8BA0A6" w14:textId="77777777" w:rsidR="00D81329" w:rsidRPr="00D81329" w:rsidRDefault="00D81329" w:rsidP="00F65AA2">
            <w:pPr>
              <w:ind w:firstLine="435"/>
              <w:jc w:val="both"/>
              <w:rPr>
                <w:color w:val="000000"/>
                <w:sz w:val="22"/>
                <w:szCs w:val="22"/>
                <w:shd w:val="clear" w:color="auto" w:fill="FFFFFF"/>
                <w:lang w:bidi="ru-RU"/>
              </w:rPr>
            </w:pPr>
            <w:r w:rsidRPr="00D81329">
              <w:rPr>
                <w:color w:val="000000"/>
                <w:sz w:val="22"/>
                <w:szCs w:val="22"/>
                <w:shd w:val="clear" w:color="auto" w:fill="FFFFFF"/>
                <w:lang w:bidi="ru-RU"/>
              </w:rPr>
              <w:t xml:space="preserve">Территорию общеобразовательной организации (проектируемого корпуса и существующего здания) </w:t>
            </w:r>
            <w:r w:rsidRPr="00D81329">
              <w:rPr>
                <w:color w:val="000000"/>
                <w:sz w:val="22"/>
                <w:szCs w:val="22"/>
                <w:shd w:val="clear" w:color="auto" w:fill="FFFFFF"/>
                <w:lang w:bidi="ru-RU"/>
              </w:rPr>
              <w:lastRenderedPageBreak/>
              <w:t>разделить на следующие зоны: физкультурно-спортивная, отдыха и хозяйственная. Площади зон принять с учётом общей численности общеобразовательной организации.</w:t>
            </w:r>
          </w:p>
          <w:p w14:paraId="309ED25A" w14:textId="77777777" w:rsidR="00D81329" w:rsidRPr="00D81329" w:rsidRDefault="00D81329" w:rsidP="00F65AA2">
            <w:pPr>
              <w:jc w:val="both"/>
              <w:rPr>
                <w:color w:val="000000"/>
                <w:sz w:val="22"/>
                <w:szCs w:val="22"/>
              </w:rPr>
            </w:pPr>
            <w:r w:rsidRPr="00D81329">
              <w:rPr>
                <w:color w:val="000000"/>
                <w:sz w:val="22"/>
                <w:szCs w:val="22"/>
              </w:rPr>
              <w:t xml:space="preserve">      Принятые проектные решения согласовать с Заказчиком.</w:t>
            </w:r>
          </w:p>
        </w:tc>
      </w:tr>
      <w:tr w:rsidR="00D81329" w:rsidRPr="00D81329" w14:paraId="4D5F55CB" w14:textId="77777777" w:rsidTr="00F65AA2">
        <w:tc>
          <w:tcPr>
            <w:tcW w:w="1242" w:type="dxa"/>
          </w:tcPr>
          <w:p w14:paraId="779B204B" w14:textId="77777777" w:rsidR="00D81329" w:rsidRPr="00D81329" w:rsidRDefault="00D81329" w:rsidP="00F65AA2">
            <w:pPr>
              <w:jc w:val="center"/>
              <w:rPr>
                <w:sz w:val="22"/>
                <w:szCs w:val="22"/>
              </w:rPr>
            </w:pPr>
            <w:r w:rsidRPr="00D81329">
              <w:rPr>
                <w:sz w:val="22"/>
                <w:szCs w:val="22"/>
              </w:rPr>
              <w:lastRenderedPageBreak/>
              <w:t>18.</w:t>
            </w:r>
          </w:p>
        </w:tc>
        <w:tc>
          <w:tcPr>
            <w:tcW w:w="3172" w:type="dxa"/>
          </w:tcPr>
          <w:p w14:paraId="1532D13D" w14:textId="77777777" w:rsidR="00D81329" w:rsidRPr="00D81329" w:rsidRDefault="00D81329" w:rsidP="00F65AA2">
            <w:pPr>
              <w:rPr>
                <w:sz w:val="22"/>
                <w:szCs w:val="22"/>
              </w:rPr>
            </w:pPr>
            <w:r w:rsidRPr="00D81329">
              <w:rPr>
                <w:color w:val="000000"/>
                <w:sz w:val="22"/>
                <w:szCs w:val="22"/>
                <w:lang w:bidi="ru-RU"/>
              </w:rPr>
              <w:t>Требования к проекту полосы отвода</w:t>
            </w:r>
          </w:p>
        </w:tc>
        <w:tc>
          <w:tcPr>
            <w:tcW w:w="5787" w:type="dxa"/>
          </w:tcPr>
          <w:p w14:paraId="5991CB87" w14:textId="77777777" w:rsidR="00D81329" w:rsidRPr="00D81329" w:rsidRDefault="00D81329" w:rsidP="00F65AA2">
            <w:pPr>
              <w:ind w:firstLine="458"/>
              <w:jc w:val="both"/>
              <w:rPr>
                <w:sz w:val="22"/>
                <w:szCs w:val="22"/>
              </w:rPr>
            </w:pPr>
            <w:r w:rsidRPr="00D81329">
              <w:rPr>
                <w:sz w:val="22"/>
                <w:szCs w:val="22"/>
              </w:rPr>
              <w:t>Не требуется</w:t>
            </w:r>
          </w:p>
          <w:p w14:paraId="4939E6FD" w14:textId="77777777" w:rsidR="00D81329" w:rsidRPr="00D81329" w:rsidRDefault="00D81329" w:rsidP="00F65AA2">
            <w:pPr>
              <w:ind w:firstLine="458"/>
              <w:jc w:val="both"/>
              <w:rPr>
                <w:sz w:val="22"/>
                <w:szCs w:val="22"/>
              </w:rPr>
            </w:pPr>
          </w:p>
        </w:tc>
      </w:tr>
      <w:tr w:rsidR="00D81329" w:rsidRPr="00D81329" w14:paraId="18E33C69" w14:textId="77777777" w:rsidTr="00F65AA2">
        <w:tc>
          <w:tcPr>
            <w:tcW w:w="1242" w:type="dxa"/>
          </w:tcPr>
          <w:p w14:paraId="5D6B3D70" w14:textId="77777777" w:rsidR="00D81329" w:rsidRPr="00D81329" w:rsidRDefault="00D81329" w:rsidP="00F65AA2">
            <w:pPr>
              <w:jc w:val="center"/>
              <w:rPr>
                <w:sz w:val="22"/>
                <w:szCs w:val="22"/>
              </w:rPr>
            </w:pPr>
            <w:r w:rsidRPr="00D81329">
              <w:rPr>
                <w:sz w:val="22"/>
                <w:szCs w:val="22"/>
              </w:rPr>
              <w:t>19.</w:t>
            </w:r>
          </w:p>
        </w:tc>
        <w:tc>
          <w:tcPr>
            <w:tcW w:w="3172" w:type="dxa"/>
          </w:tcPr>
          <w:p w14:paraId="7620D2B7" w14:textId="77777777" w:rsidR="00D81329" w:rsidRPr="00D81329" w:rsidRDefault="00D81329" w:rsidP="00F65AA2">
            <w:pPr>
              <w:rPr>
                <w:sz w:val="22"/>
                <w:szCs w:val="22"/>
              </w:rPr>
            </w:pPr>
            <w:r w:rsidRPr="00D81329">
              <w:rPr>
                <w:color w:val="000000"/>
                <w:sz w:val="22"/>
                <w:szCs w:val="22"/>
                <w:lang w:bidi="ru-RU"/>
              </w:rPr>
              <w:t>Требования к архитектурно-художественным решениям, включая требования к графическим материалам</w:t>
            </w:r>
          </w:p>
        </w:tc>
        <w:tc>
          <w:tcPr>
            <w:tcW w:w="5787" w:type="dxa"/>
          </w:tcPr>
          <w:p w14:paraId="6440BF4C" w14:textId="77777777" w:rsidR="00D81329" w:rsidRPr="00D81329" w:rsidRDefault="00D81329" w:rsidP="00F65AA2">
            <w:pPr>
              <w:ind w:right="22" w:firstLine="435"/>
              <w:jc w:val="both"/>
              <w:rPr>
                <w:color w:val="000000"/>
                <w:sz w:val="22"/>
                <w:szCs w:val="22"/>
              </w:rPr>
            </w:pPr>
            <w:r w:rsidRPr="00D81329">
              <w:rPr>
                <w:color w:val="000000"/>
                <w:sz w:val="22"/>
                <w:szCs w:val="22"/>
              </w:rPr>
              <w:t>Разработать раздел "Архитектурные решения".</w:t>
            </w:r>
          </w:p>
          <w:p w14:paraId="22F7BA87" w14:textId="77777777" w:rsidR="00D81329" w:rsidRPr="00D81329" w:rsidRDefault="00D81329" w:rsidP="00F65AA2">
            <w:pPr>
              <w:ind w:firstLine="435"/>
              <w:jc w:val="both"/>
              <w:rPr>
                <w:iCs/>
                <w:sz w:val="22"/>
                <w:szCs w:val="22"/>
              </w:rPr>
            </w:pPr>
            <w:r w:rsidRPr="00D81329">
              <w:rPr>
                <w:sz w:val="22"/>
                <w:szCs w:val="22"/>
              </w:rPr>
              <w:t>Набор помещений, планировку, требования к инженерному обеспечению и отделке зданий и помещений выполнить в соответствии с требованиями действующих норм и правил, задания на проектирование и</w:t>
            </w:r>
            <w:r w:rsidRPr="00D81329">
              <w:rPr>
                <w:iCs/>
                <w:sz w:val="22"/>
                <w:szCs w:val="22"/>
              </w:rPr>
              <w:t xml:space="preserve"> решений предпроектной проработки, представленных в эскизном проекте 28.0338.114.25 – АР, инв. №00114/1 </w:t>
            </w:r>
          </w:p>
          <w:p w14:paraId="14BB8072" w14:textId="77777777" w:rsidR="00D81329" w:rsidRPr="00D81329" w:rsidRDefault="00D81329" w:rsidP="00F65AA2">
            <w:pPr>
              <w:ind w:firstLine="435"/>
              <w:jc w:val="both"/>
              <w:rPr>
                <w:sz w:val="22"/>
                <w:szCs w:val="22"/>
              </w:rPr>
            </w:pPr>
            <w:r w:rsidRPr="00D81329">
              <w:rPr>
                <w:sz w:val="22"/>
                <w:szCs w:val="22"/>
              </w:rPr>
              <w:t>Цветовое решение фасада выполнить в соответствии с эскизным проектом 28.0338.114.25 – АР, инв. №00114/1.</w:t>
            </w:r>
          </w:p>
          <w:p w14:paraId="783B601D" w14:textId="77777777" w:rsidR="00D81329" w:rsidRPr="00D81329" w:rsidRDefault="00D81329" w:rsidP="00F65AA2">
            <w:pPr>
              <w:ind w:firstLine="435"/>
              <w:jc w:val="both"/>
              <w:rPr>
                <w:iCs/>
                <w:sz w:val="22"/>
                <w:szCs w:val="22"/>
              </w:rPr>
            </w:pPr>
            <w:r w:rsidRPr="00D81329">
              <w:rPr>
                <w:sz w:val="22"/>
                <w:szCs w:val="22"/>
              </w:rPr>
              <w:t xml:space="preserve">Выполнить вариантные проработки (генплан, фасады, основные планировочные и технологические решения) и представить </w:t>
            </w:r>
            <w:r w:rsidRPr="00D81329">
              <w:rPr>
                <w:iCs/>
                <w:sz w:val="22"/>
                <w:szCs w:val="22"/>
              </w:rPr>
              <w:t>заказчику на согласование.</w:t>
            </w:r>
          </w:p>
        </w:tc>
      </w:tr>
      <w:tr w:rsidR="00D81329" w:rsidRPr="00D81329" w14:paraId="2EB26442" w14:textId="77777777" w:rsidTr="00F65AA2">
        <w:tc>
          <w:tcPr>
            <w:tcW w:w="1242" w:type="dxa"/>
          </w:tcPr>
          <w:p w14:paraId="609155FE" w14:textId="77777777" w:rsidR="00D81329" w:rsidRPr="00D81329" w:rsidRDefault="00D81329" w:rsidP="00F65AA2">
            <w:pPr>
              <w:jc w:val="center"/>
              <w:rPr>
                <w:sz w:val="22"/>
                <w:szCs w:val="22"/>
              </w:rPr>
            </w:pPr>
            <w:r w:rsidRPr="00D81329">
              <w:rPr>
                <w:sz w:val="22"/>
                <w:szCs w:val="22"/>
              </w:rPr>
              <w:t>20.</w:t>
            </w:r>
          </w:p>
        </w:tc>
        <w:tc>
          <w:tcPr>
            <w:tcW w:w="3172" w:type="dxa"/>
          </w:tcPr>
          <w:p w14:paraId="429CE6E9" w14:textId="77777777" w:rsidR="00D81329" w:rsidRPr="00D81329" w:rsidRDefault="00D81329" w:rsidP="00F65AA2">
            <w:pPr>
              <w:rPr>
                <w:sz w:val="22"/>
                <w:szCs w:val="22"/>
              </w:rPr>
            </w:pPr>
            <w:r w:rsidRPr="00D81329">
              <w:rPr>
                <w:color w:val="000000"/>
                <w:sz w:val="22"/>
                <w:szCs w:val="22"/>
                <w:lang w:bidi="ru-RU"/>
              </w:rPr>
              <w:t>Требования к технологическим решениям</w:t>
            </w:r>
          </w:p>
        </w:tc>
        <w:tc>
          <w:tcPr>
            <w:tcW w:w="5787" w:type="dxa"/>
          </w:tcPr>
          <w:p w14:paraId="1853593B" w14:textId="77777777" w:rsidR="00D81329" w:rsidRPr="00D81329" w:rsidRDefault="00D81329" w:rsidP="00F65AA2">
            <w:pPr>
              <w:ind w:firstLine="568"/>
              <w:jc w:val="both"/>
              <w:rPr>
                <w:sz w:val="22"/>
                <w:szCs w:val="22"/>
              </w:rPr>
            </w:pPr>
            <w:r w:rsidRPr="00D81329">
              <w:rPr>
                <w:sz w:val="22"/>
                <w:szCs w:val="22"/>
              </w:rPr>
              <w:t>Разработать раздел Технологические решения (ТХ</w:t>
            </w:r>
            <w:proofErr w:type="gramStart"/>
            <w:r w:rsidRPr="00D81329">
              <w:rPr>
                <w:sz w:val="22"/>
                <w:szCs w:val="22"/>
              </w:rPr>
              <w:t>) .</w:t>
            </w:r>
            <w:proofErr w:type="gramEnd"/>
          </w:p>
          <w:p w14:paraId="5092E514" w14:textId="77777777" w:rsidR="00D81329" w:rsidRPr="00D81329" w:rsidRDefault="00D81329" w:rsidP="00F65AA2">
            <w:pPr>
              <w:ind w:firstLine="568"/>
              <w:jc w:val="both"/>
              <w:rPr>
                <w:sz w:val="22"/>
                <w:szCs w:val="22"/>
              </w:rPr>
            </w:pPr>
            <w:r w:rsidRPr="00D81329">
              <w:rPr>
                <w:sz w:val="22"/>
                <w:szCs w:val="22"/>
              </w:rPr>
              <w:t>Технологическая и функциональная взаимосвязь всех групп помещений объекта должна быть выполнена в соответствии с их назначением и нормативными требованиями, а также представленными в эскизном проекте 28.0338.114.25 – АР, инв. №00114/1.</w:t>
            </w:r>
          </w:p>
          <w:p w14:paraId="2E6B1665" w14:textId="77777777" w:rsidR="00D81329" w:rsidRPr="00D81329" w:rsidRDefault="00D81329" w:rsidP="00F65AA2">
            <w:pPr>
              <w:ind w:firstLine="568"/>
              <w:jc w:val="both"/>
              <w:rPr>
                <w:sz w:val="22"/>
                <w:szCs w:val="22"/>
              </w:rPr>
            </w:pPr>
            <w:r w:rsidRPr="00D81329">
              <w:rPr>
                <w:sz w:val="22"/>
                <w:szCs w:val="22"/>
              </w:rPr>
              <w:t>Решения выполнить в соответствии с требованиями технических регламентов, действующего законодательства и нормативно-технической документации.</w:t>
            </w:r>
          </w:p>
          <w:p w14:paraId="5D46EA45" w14:textId="77777777" w:rsidR="00D81329" w:rsidRPr="00D81329" w:rsidRDefault="00D81329" w:rsidP="00F65AA2">
            <w:pPr>
              <w:ind w:firstLine="406"/>
              <w:jc w:val="both"/>
              <w:rPr>
                <w:sz w:val="22"/>
                <w:szCs w:val="22"/>
              </w:rPr>
            </w:pPr>
            <w:r w:rsidRPr="00D81329">
              <w:rPr>
                <w:sz w:val="22"/>
                <w:szCs w:val="22"/>
              </w:rPr>
              <w:t>Состав и вид технологического оборудования определить проектом в соответствии с   техническим заданием, согласовать с Заказчиком.</w:t>
            </w:r>
          </w:p>
          <w:p w14:paraId="04964125" w14:textId="77777777" w:rsidR="00D81329" w:rsidRPr="00D81329" w:rsidRDefault="00D81329" w:rsidP="00F65AA2">
            <w:pPr>
              <w:jc w:val="both"/>
              <w:rPr>
                <w:sz w:val="22"/>
                <w:szCs w:val="22"/>
              </w:rPr>
            </w:pPr>
            <w:r w:rsidRPr="00D81329">
              <w:rPr>
                <w:sz w:val="22"/>
                <w:szCs w:val="22"/>
              </w:rPr>
              <w:t xml:space="preserve">Все </w:t>
            </w:r>
            <w:r w:rsidRPr="00D81329">
              <w:rPr>
                <w:sz w:val="22"/>
                <w:szCs w:val="22"/>
                <w:u w:val="single"/>
              </w:rPr>
              <w:t>применяемое оборудование должно иметь документы, подтверждающее его качество и безопасность</w:t>
            </w:r>
            <w:r w:rsidRPr="00D81329">
              <w:rPr>
                <w:sz w:val="22"/>
                <w:szCs w:val="22"/>
              </w:rPr>
              <w:t xml:space="preserve"> в соответствии с действующим законодательством РФ.</w:t>
            </w:r>
          </w:p>
          <w:p w14:paraId="134DE762" w14:textId="77777777" w:rsidR="00D81329" w:rsidRPr="00D81329" w:rsidRDefault="00D81329" w:rsidP="00F65AA2">
            <w:pPr>
              <w:jc w:val="both"/>
              <w:rPr>
                <w:sz w:val="22"/>
                <w:szCs w:val="22"/>
              </w:rPr>
            </w:pPr>
          </w:p>
        </w:tc>
      </w:tr>
      <w:tr w:rsidR="00D81329" w:rsidRPr="00D81329" w14:paraId="2D8AC12A" w14:textId="77777777" w:rsidTr="00F65AA2">
        <w:tc>
          <w:tcPr>
            <w:tcW w:w="1242" w:type="dxa"/>
          </w:tcPr>
          <w:p w14:paraId="0CBD00A9" w14:textId="77777777" w:rsidR="00D81329" w:rsidRPr="00D81329" w:rsidRDefault="00D81329" w:rsidP="00F65AA2">
            <w:pPr>
              <w:jc w:val="center"/>
              <w:rPr>
                <w:sz w:val="22"/>
                <w:szCs w:val="22"/>
              </w:rPr>
            </w:pPr>
            <w:r w:rsidRPr="00D81329">
              <w:rPr>
                <w:sz w:val="22"/>
                <w:szCs w:val="22"/>
              </w:rPr>
              <w:t>21.</w:t>
            </w:r>
          </w:p>
        </w:tc>
        <w:tc>
          <w:tcPr>
            <w:tcW w:w="3172" w:type="dxa"/>
          </w:tcPr>
          <w:p w14:paraId="49CF0E37" w14:textId="77777777" w:rsidR="00D81329" w:rsidRPr="00D81329" w:rsidRDefault="00D81329" w:rsidP="00F65AA2">
            <w:pPr>
              <w:rPr>
                <w:sz w:val="22"/>
                <w:szCs w:val="22"/>
              </w:rPr>
            </w:pPr>
            <w:r w:rsidRPr="00D81329">
              <w:rPr>
                <w:color w:val="000000"/>
                <w:sz w:val="22"/>
                <w:szCs w:val="22"/>
                <w:lang w:bidi="ru-RU"/>
              </w:rPr>
              <w:t>Требования к конструктивным и объемно-планировочным решениям (указываются для объектов производственного и непроизводственного назначения)</w:t>
            </w:r>
          </w:p>
        </w:tc>
        <w:tc>
          <w:tcPr>
            <w:tcW w:w="5787" w:type="dxa"/>
          </w:tcPr>
          <w:p w14:paraId="27611E03" w14:textId="77777777" w:rsidR="00D81329" w:rsidRPr="00D81329" w:rsidRDefault="00D81329" w:rsidP="00F65AA2">
            <w:pPr>
              <w:ind w:right="22" w:firstLine="406"/>
              <w:jc w:val="both"/>
              <w:rPr>
                <w:sz w:val="22"/>
                <w:szCs w:val="22"/>
              </w:rPr>
            </w:pPr>
            <w:r w:rsidRPr="00D81329">
              <w:rPr>
                <w:sz w:val="22"/>
                <w:szCs w:val="22"/>
              </w:rPr>
              <w:t>Разработать раздел "Конструктивные решения".</w:t>
            </w:r>
          </w:p>
          <w:p w14:paraId="53C91E3F" w14:textId="77777777" w:rsidR="00D81329" w:rsidRPr="00D81329" w:rsidRDefault="00D81329" w:rsidP="00F65AA2">
            <w:pPr>
              <w:ind w:right="22" w:firstLine="689"/>
              <w:jc w:val="both"/>
              <w:rPr>
                <w:color w:val="000000"/>
                <w:sz w:val="22"/>
                <w:szCs w:val="22"/>
              </w:rPr>
            </w:pPr>
            <w:r w:rsidRPr="00D81329">
              <w:rPr>
                <w:sz w:val="22"/>
                <w:szCs w:val="22"/>
              </w:rPr>
              <w:t>Фундамент - подтвердить расчетом по данным инженерно-геологических изысканий.</w:t>
            </w:r>
          </w:p>
          <w:p w14:paraId="659A49D3" w14:textId="77777777" w:rsidR="00D81329" w:rsidRPr="00D81329" w:rsidRDefault="00D81329" w:rsidP="00F65AA2">
            <w:pPr>
              <w:ind w:right="22" w:firstLine="689"/>
              <w:jc w:val="both"/>
              <w:rPr>
                <w:sz w:val="22"/>
                <w:szCs w:val="22"/>
              </w:rPr>
            </w:pPr>
            <w:r w:rsidRPr="00D81329">
              <w:rPr>
                <w:sz w:val="22"/>
                <w:szCs w:val="22"/>
              </w:rPr>
              <w:t>Наружные стены - подтвердить расчетом исходя из климатических характеристик района застройки в соответствии с действующими нормами, отвечающие теплотехническим требованиям и экономичности в соответствии с действующими нормами.</w:t>
            </w:r>
          </w:p>
          <w:p w14:paraId="6B0F15EA" w14:textId="77777777" w:rsidR="00D81329" w:rsidRPr="00D81329" w:rsidRDefault="00D81329" w:rsidP="00F65AA2">
            <w:pPr>
              <w:tabs>
                <w:tab w:val="left" w:pos="131"/>
              </w:tabs>
              <w:ind w:right="22" w:firstLine="689"/>
              <w:contextualSpacing/>
              <w:jc w:val="both"/>
              <w:rPr>
                <w:color w:val="000000"/>
                <w:sz w:val="22"/>
                <w:szCs w:val="22"/>
              </w:rPr>
            </w:pPr>
            <w:r w:rsidRPr="00D81329">
              <w:rPr>
                <w:color w:val="000000"/>
                <w:sz w:val="22"/>
                <w:szCs w:val="22"/>
              </w:rPr>
              <w:t>Применяемые строительные конструкции должны быть защищены от коррозии, должны быть совместимы с применяемыми огнезащитными материалами, иметь конструкционную огнезащиту и биозащиту в соответствии с требованиями от 28.08.2017 СП 28.13330.2017 «Свод правил. Защита строительных конструкций от коррозии. Актуализированная редакция СНиП 2.03.11-85» и требованиями по нормативному пределу огнестойкости и классу пожарной опасности в соответствии с приказом от 12.03.2020 №151 министерства РФ по делам гражданской обороны, чрезвычайным ситуациям и ликвидации последствий стихийных бедствий «Об утверждении свода правил СП 2.13130 «Системы противопожарной защиты. обеспечение огнестойкости объектов защиты».</w:t>
            </w:r>
          </w:p>
          <w:p w14:paraId="3CC8B249" w14:textId="77777777" w:rsidR="00D81329" w:rsidRPr="00D81329" w:rsidRDefault="00D81329" w:rsidP="00F65AA2">
            <w:pPr>
              <w:ind w:right="22" w:firstLine="406"/>
              <w:jc w:val="both"/>
              <w:rPr>
                <w:sz w:val="22"/>
                <w:szCs w:val="22"/>
              </w:rPr>
            </w:pPr>
            <w:r w:rsidRPr="00D81329">
              <w:rPr>
                <w:sz w:val="22"/>
                <w:szCs w:val="22"/>
              </w:rPr>
              <w:t xml:space="preserve">Выполнить вариантные проработки конструктивных решений несущих элементов с использованием различных типов конструкций для подбора экономически выгодного решения. При разработке проектной документации </w:t>
            </w:r>
            <w:r w:rsidRPr="00D81329">
              <w:rPr>
                <w:sz w:val="22"/>
                <w:szCs w:val="22"/>
              </w:rPr>
              <w:lastRenderedPageBreak/>
              <w:t>применять технические решения минимизирующие объемы строительно-монтажных работ с максимально возможным использованием материалов местных производителей. При разработке проектных решений рассмотреть на альтернативной основе применение передовых инновационных систем.</w:t>
            </w:r>
          </w:p>
          <w:p w14:paraId="7A6C7328" w14:textId="77777777" w:rsidR="00D81329" w:rsidRPr="00D81329" w:rsidRDefault="00D81329" w:rsidP="00F65AA2">
            <w:pPr>
              <w:tabs>
                <w:tab w:val="left" w:pos="131"/>
              </w:tabs>
              <w:ind w:right="22" w:firstLine="406"/>
              <w:jc w:val="both"/>
              <w:rPr>
                <w:sz w:val="22"/>
                <w:szCs w:val="22"/>
              </w:rPr>
            </w:pPr>
            <w:r w:rsidRPr="00D81329">
              <w:rPr>
                <w:sz w:val="22"/>
                <w:szCs w:val="22"/>
              </w:rPr>
              <w:t>Согласовать с Заказчиком основные конструктивные решения и материалы.</w:t>
            </w:r>
          </w:p>
        </w:tc>
      </w:tr>
      <w:tr w:rsidR="00D81329" w:rsidRPr="00D81329" w14:paraId="5AA10539" w14:textId="77777777" w:rsidTr="00F65AA2">
        <w:tc>
          <w:tcPr>
            <w:tcW w:w="1242" w:type="dxa"/>
          </w:tcPr>
          <w:p w14:paraId="3F213702" w14:textId="77777777" w:rsidR="00D81329" w:rsidRPr="00D81329" w:rsidRDefault="00D81329" w:rsidP="00F65AA2">
            <w:pPr>
              <w:jc w:val="center"/>
              <w:rPr>
                <w:sz w:val="22"/>
                <w:szCs w:val="22"/>
              </w:rPr>
            </w:pPr>
            <w:r w:rsidRPr="00D81329">
              <w:rPr>
                <w:sz w:val="22"/>
                <w:szCs w:val="22"/>
              </w:rPr>
              <w:lastRenderedPageBreak/>
              <w:t>21.1.</w:t>
            </w:r>
          </w:p>
        </w:tc>
        <w:tc>
          <w:tcPr>
            <w:tcW w:w="3172" w:type="dxa"/>
          </w:tcPr>
          <w:p w14:paraId="78481DE4" w14:textId="77777777" w:rsidR="00D81329" w:rsidRPr="00D81329" w:rsidRDefault="00D81329" w:rsidP="00F65AA2">
            <w:pPr>
              <w:rPr>
                <w:sz w:val="22"/>
                <w:szCs w:val="22"/>
              </w:rPr>
            </w:pPr>
            <w:r w:rsidRPr="00D81329">
              <w:rPr>
                <w:color w:val="000000"/>
                <w:sz w:val="22"/>
                <w:szCs w:val="22"/>
                <w:lang w:bidi="ru-RU"/>
              </w:rPr>
              <w:t>Порядок выбора и применения материалов, изделий, конструкций, оборудования и их согласования застройщиком (техническим заказчиком)</w:t>
            </w:r>
          </w:p>
        </w:tc>
        <w:tc>
          <w:tcPr>
            <w:tcW w:w="5787" w:type="dxa"/>
          </w:tcPr>
          <w:p w14:paraId="01AFAFB0" w14:textId="77777777" w:rsidR="00D81329" w:rsidRPr="00D81329" w:rsidRDefault="00D81329" w:rsidP="00F65AA2">
            <w:pPr>
              <w:ind w:firstLine="406"/>
              <w:jc w:val="both"/>
              <w:rPr>
                <w:sz w:val="22"/>
                <w:szCs w:val="22"/>
              </w:rPr>
            </w:pPr>
            <w:r w:rsidRPr="00D81329">
              <w:rPr>
                <w:sz w:val="22"/>
                <w:szCs w:val="22"/>
              </w:rPr>
              <w:t>Применяемые материалы, оборудование и технологические решения, должны соответствовать требованиям в области стандартизации, пожарным и санитарно-гигиеническим нормам, иметь соответствующие сертификаты, декларации и разрешение к применению на территории РФ.</w:t>
            </w:r>
          </w:p>
          <w:p w14:paraId="4BF3B027" w14:textId="77777777" w:rsidR="00D81329" w:rsidRPr="00D81329" w:rsidRDefault="00D81329" w:rsidP="00F65AA2">
            <w:pPr>
              <w:ind w:firstLine="406"/>
              <w:rPr>
                <w:sz w:val="22"/>
                <w:szCs w:val="22"/>
              </w:rPr>
            </w:pPr>
            <w:r w:rsidRPr="00D81329">
              <w:rPr>
                <w:sz w:val="22"/>
                <w:szCs w:val="22"/>
              </w:rPr>
              <w:t>В ведомости отделки помещений, материалах несущих и ограждающих конструкций указывать класс пожарной опасности материалов.</w:t>
            </w:r>
          </w:p>
          <w:p w14:paraId="5EB9B15E" w14:textId="77777777" w:rsidR="00D81329" w:rsidRPr="00D81329" w:rsidRDefault="00D81329" w:rsidP="00F65AA2">
            <w:pPr>
              <w:ind w:firstLine="406"/>
              <w:jc w:val="both"/>
              <w:rPr>
                <w:sz w:val="22"/>
                <w:szCs w:val="22"/>
              </w:rPr>
            </w:pPr>
            <w:r w:rsidRPr="00D81329">
              <w:rPr>
                <w:sz w:val="22"/>
                <w:szCs w:val="22"/>
              </w:rPr>
              <w:t>Подрядчику необходимо предоставить на согласование Заказчику карточку основных конструкций и материалов, заполнения проемов, ведомость отделки помещений, цветовые решения отделочных материалов, планировочные решения, технологическое оборудование, схему организации земельного участка.</w:t>
            </w:r>
          </w:p>
          <w:p w14:paraId="14D654E4" w14:textId="77777777" w:rsidR="00D81329" w:rsidRPr="00D81329" w:rsidRDefault="00D81329" w:rsidP="00F65AA2">
            <w:pPr>
              <w:tabs>
                <w:tab w:val="left" w:pos="131"/>
              </w:tabs>
              <w:ind w:right="22" w:firstLine="406"/>
              <w:jc w:val="both"/>
              <w:rPr>
                <w:sz w:val="22"/>
                <w:szCs w:val="22"/>
              </w:rPr>
            </w:pPr>
            <w:r w:rsidRPr="00D81329">
              <w:rPr>
                <w:sz w:val="22"/>
                <w:szCs w:val="22"/>
              </w:rPr>
              <w:t>В ведомости заполнения оконных и дверных проемов указать класс воздухопроницаемости этих конструкций, в том числе применение пластиковых профилей морозостойкого исполнения, предусмотреть москитные сетки.</w:t>
            </w:r>
          </w:p>
          <w:p w14:paraId="7D837E53" w14:textId="77777777" w:rsidR="00D81329" w:rsidRPr="00D81329" w:rsidRDefault="00D81329" w:rsidP="00F65AA2">
            <w:pPr>
              <w:tabs>
                <w:tab w:val="left" w:pos="131"/>
              </w:tabs>
              <w:ind w:right="22" w:firstLine="406"/>
              <w:jc w:val="both"/>
              <w:rPr>
                <w:color w:val="FF0000"/>
                <w:sz w:val="22"/>
                <w:szCs w:val="22"/>
              </w:rPr>
            </w:pPr>
            <w:r w:rsidRPr="00D81329">
              <w:rPr>
                <w:sz w:val="22"/>
                <w:szCs w:val="22"/>
              </w:rPr>
              <w:t>Карточку материалов, изделий и конструкций согласовать с Заказчиком.</w:t>
            </w:r>
          </w:p>
          <w:p w14:paraId="38922BA4" w14:textId="77777777" w:rsidR="00D81329" w:rsidRPr="00D81329" w:rsidRDefault="00D81329" w:rsidP="00F65AA2">
            <w:pPr>
              <w:ind w:firstLine="406"/>
              <w:rPr>
                <w:sz w:val="22"/>
                <w:szCs w:val="22"/>
              </w:rPr>
            </w:pPr>
          </w:p>
        </w:tc>
      </w:tr>
      <w:tr w:rsidR="00D81329" w:rsidRPr="00D81329" w14:paraId="12DE12FB" w14:textId="77777777" w:rsidTr="00F65AA2">
        <w:tc>
          <w:tcPr>
            <w:tcW w:w="1242" w:type="dxa"/>
          </w:tcPr>
          <w:p w14:paraId="6E5242F5" w14:textId="77777777" w:rsidR="00D81329" w:rsidRPr="00D81329" w:rsidRDefault="00D81329" w:rsidP="00F65AA2">
            <w:pPr>
              <w:jc w:val="center"/>
              <w:rPr>
                <w:sz w:val="22"/>
                <w:szCs w:val="22"/>
              </w:rPr>
            </w:pPr>
            <w:r w:rsidRPr="00D81329">
              <w:rPr>
                <w:sz w:val="22"/>
                <w:szCs w:val="22"/>
              </w:rPr>
              <w:t>21.2.</w:t>
            </w:r>
          </w:p>
        </w:tc>
        <w:tc>
          <w:tcPr>
            <w:tcW w:w="3172" w:type="dxa"/>
          </w:tcPr>
          <w:p w14:paraId="64DF9661" w14:textId="77777777" w:rsidR="00D81329" w:rsidRPr="00D81329" w:rsidRDefault="00D81329" w:rsidP="00F65AA2">
            <w:pPr>
              <w:rPr>
                <w:sz w:val="22"/>
                <w:szCs w:val="22"/>
              </w:rPr>
            </w:pPr>
            <w:r w:rsidRPr="00D81329">
              <w:rPr>
                <w:color w:val="000000"/>
                <w:sz w:val="22"/>
                <w:szCs w:val="22"/>
                <w:lang w:bidi="ru-RU"/>
              </w:rPr>
              <w:t>Требования к строительным конструкциям</w:t>
            </w:r>
          </w:p>
        </w:tc>
        <w:tc>
          <w:tcPr>
            <w:tcW w:w="5787" w:type="dxa"/>
          </w:tcPr>
          <w:p w14:paraId="7098FE4C" w14:textId="77777777" w:rsidR="00D81329" w:rsidRPr="00D81329" w:rsidRDefault="00D81329" w:rsidP="00F65AA2">
            <w:pPr>
              <w:ind w:firstLine="406"/>
              <w:jc w:val="both"/>
              <w:rPr>
                <w:sz w:val="22"/>
                <w:szCs w:val="22"/>
              </w:rPr>
            </w:pPr>
            <w:r w:rsidRPr="00D81329">
              <w:rPr>
                <w:color w:val="000000"/>
                <w:sz w:val="22"/>
                <w:szCs w:val="22"/>
              </w:rPr>
              <w:t>Обеспечить</w:t>
            </w:r>
            <w:r w:rsidRPr="00D81329">
              <w:rPr>
                <w:sz w:val="22"/>
                <w:szCs w:val="22"/>
              </w:rPr>
              <w:t xml:space="preserve"> соблюдение требований технических регламентов о безопасности зданий и сооружений.</w:t>
            </w:r>
          </w:p>
          <w:p w14:paraId="38609B80" w14:textId="77777777" w:rsidR="00D81329" w:rsidRPr="00D81329" w:rsidRDefault="00D81329" w:rsidP="00F65AA2">
            <w:pPr>
              <w:ind w:firstLine="406"/>
              <w:jc w:val="both"/>
              <w:rPr>
                <w:sz w:val="22"/>
                <w:szCs w:val="22"/>
              </w:rPr>
            </w:pPr>
            <w:r w:rsidRPr="00D81329">
              <w:rPr>
                <w:sz w:val="22"/>
                <w:szCs w:val="22"/>
              </w:rPr>
              <w:t>Обеспечить соблюдение требований Федерального закона «Технический регламент о безопасности зданий и сооружений» от 30.12.2009 № 384-ФЗ.</w:t>
            </w:r>
          </w:p>
          <w:p w14:paraId="6D3A5AEF" w14:textId="77777777" w:rsidR="00D81329" w:rsidRPr="00D81329" w:rsidRDefault="00D81329" w:rsidP="00F65AA2">
            <w:pPr>
              <w:ind w:firstLine="406"/>
              <w:jc w:val="both"/>
              <w:rPr>
                <w:sz w:val="22"/>
                <w:szCs w:val="22"/>
              </w:rPr>
            </w:pPr>
            <w:r w:rsidRPr="00D81329">
              <w:rPr>
                <w:sz w:val="22"/>
                <w:szCs w:val="22"/>
              </w:rPr>
              <w:t>Несущие элементы конструкций и конструктивная схема в целом, должна обеспечивать:</w:t>
            </w:r>
          </w:p>
          <w:p w14:paraId="72BF7011" w14:textId="77777777" w:rsidR="00D81329" w:rsidRPr="00D81329" w:rsidRDefault="00D81329" w:rsidP="00F65AA2">
            <w:pPr>
              <w:ind w:firstLine="406"/>
              <w:jc w:val="both"/>
              <w:rPr>
                <w:sz w:val="22"/>
                <w:szCs w:val="22"/>
              </w:rPr>
            </w:pPr>
            <w:r w:rsidRPr="00D81329">
              <w:rPr>
                <w:sz w:val="22"/>
                <w:szCs w:val="22"/>
              </w:rPr>
              <w:t>- прочность, устойчивость и пространственную неизменяемость здания и отдельных элементов при транспортировке, монтаже и эксплуатации;</w:t>
            </w:r>
          </w:p>
          <w:p w14:paraId="353B3616" w14:textId="77777777" w:rsidR="00D81329" w:rsidRPr="00D81329" w:rsidRDefault="00D81329" w:rsidP="00F65AA2">
            <w:pPr>
              <w:ind w:firstLine="406"/>
              <w:jc w:val="both"/>
              <w:rPr>
                <w:sz w:val="22"/>
                <w:szCs w:val="22"/>
              </w:rPr>
            </w:pPr>
            <w:r w:rsidRPr="00D81329">
              <w:rPr>
                <w:sz w:val="22"/>
                <w:szCs w:val="22"/>
              </w:rPr>
              <w:t>- отвечать требованиям СП 28.1333 в части коррозионной защиты;</w:t>
            </w:r>
          </w:p>
          <w:p w14:paraId="3B96B1D9" w14:textId="77777777" w:rsidR="00D81329" w:rsidRPr="00D81329" w:rsidRDefault="00D81329" w:rsidP="00F65AA2">
            <w:pPr>
              <w:ind w:firstLine="406"/>
              <w:jc w:val="both"/>
              <w:rPr>
                <w:sz w:val="22"/>
                <w:szCs w:val="22"/>
              </w:rPr>
            </w:pPr>
            <w:r w:rsidRPr="00D81329">
              <w:rPr>
                <w:sz w:val="22"/>
                <w:szCs w:val="22"/>
              </w:rPr>
              <w:t>- соответствовать классу конструктивной пожарной опасности С0.</w:t>
            </w:r>
          </w:p>
          <w:p w14:paraId="1F31B317" w14:textId="77777777" w:rsidR="00D81329" w:rsidRPr="00D81329" w:rsidRDefault="00D81329" w:rsidP="00F65AA2">
            <w:pPr>
              <w:ind w:firstLine="406"/>
              <w:jc w:val="both"/>
              <w:rPr>
                <w:sz w:val="22"/>
                <w:szCs w:val="22"/>
              </w:rPr>
            </w:pPr>
            <w:r w:rsidRPr="00D81329">
              <w:rPr>
                <w:sz w:val="22"/>
                <w:szCs w:val="22"/>
              </w:rPr>
              <w:t>Ограждающие конструкции, должны обеспечивать:</w:t>
            </w:r>
          </w:p>
          <w:p w14:paraId="50B04A5A" w14:textId="77777777" w:rsidR="00D81329" w:rsidRPr="00D81329" w:rsidRDefault="00D81329" w:rsidP="00F65AA2">
            <w:pPr>
              <w:ind w:firstLine="406"/>
              <w:jc w:val="both"/>
              <w:rPr>
                <w:sz w:val="22"/>
                <w:szCs w:val="22"/>
              </w:rPr>
            </w:pPr>
            <w:r w:rsidRPr="00D81329">
              <w:rPr>
                <w:sz w:val="22"/>
                <w:szCs w:val="22"/>
              </w:rPr>
              <w:t>- надежность и долговечность;</w:t>
            </w:r>
          </w:p>
          <w:p w14:paraId="16214619" w14:textId="77777777" w:rsidR="00D81329" w:rsidRPr="00D81329" w:rsidRDefault="00D81329" w:rsidP="00F65AA2">
            <w:pPr>
              <w:ind w:firstLine="406"/>
              <w:jc w:val="both"/>
              <w:rPr>
                <w:sz w:val="22"/>
                <w:szCs w:val="22"/>
              </w:rPr>
            </w:pPr>
            <w:r w:rsidRPr="00D81329">
              <w:rPr>
                <w:sz w:val="22"/>
                <w:szCs w:val="22"/>
              </w:rPr>
              <w:t>- эффективность расхода тепловой энергии на отопление и вентиляцию;</w:t>
            </w:r>
          </w:p>
          <w:p w14:paraId="158AFA09" w14:textId="77777777" w:rsidR="00D81329" w:rsidRPr="00D81329" w:rsidRDefault="00D81329" w:rsidP="00F65AA2">
            <w:pPr>
              <w:ind w:firstLine="406"/>
              <w:jc w:val="both"/>
              <w:rPr>
                <w:sz w:val="22"/>
                <w:szCs w:val="22"/>
              </w:rPr>
            </w:pPr>
            <w:r w:rsidRPr="00D81329">
              <w:rPr>
                <w:sz w:val="22"/>
                <w:szCs w:val="22"/>
              </w:rPr>
              <w:t>- эффективность расхода электрической энергии на кондиционирование;</w:t>
            </w:r>
          </w:p>
          <w:p w14:paraId="0FA6F3A7" w14:textId="77777777" w:rsidR="00D81329" w:rsidRPr="00D81329" w:rsidRDefault="00D81329" w:rsidP="00F65AA2">
            <w:pPr>
              <w:ind w:firstLine="406"/>
              <w:jc w:val="both"/>
              <w:rPr>
                <w:sz w:val="22"/>
                <w:szCs w:val="22"/>
              </w:rPr>
            </w:pPr>
            <w:r w:rsidRPr="00D81329">
              <w:rPr>
                <w:sz w:val="22"/>
                <w:szCs w:val="22"/>
              </w:rPr>
              <w:t>- защиту от переувлажнения.</w:t>
            </w:r>
          </w:p>
        </w:tc>
      </w:tr>
      <w:tr w:rsidR="00D81329" w:rsidRPr="00D81329" w14:paraId="2BF6B50C" w14:textId="77777777" w:rsidTr="00F65AA2">
        <w:tc>
          <w:tcPr>
            <w:tcW w:w="1242" w:type="dxa"/>
          </w:tcPr>
          <w:p w14:paraId="6C8ADB55" w14:textId="77777777" w:rsidR="00D81329" w:rsidRPr="00D81329" w:rsidRDefault="00D81329" w:rsidP="00F65AA2">
            <w:pPr>
              <w:jc w:val="center"/>
              <w:rPr>
                <w:sz w:val="22"/>
                <w:szCs w:val="22"/>
              </w:rPr>
            </w:pPr>
            <w:r w:rsidRPr="00D81329">
              <w:rPr>
                <w:sz w:val="22"/>
                <w:szCs w:val="22"/>
              </w:rPr>
              <w:t>21.3</w:t>
            </w:r>
          </w:p>
        </w:tc>
        <w:tc>
          <w:tcPr>
            <w:tcW w:w="3172" w:type="dxa"/>
          </w:tcPr>
          <w:p w14:paraId="260D35E8" w14:textId="77777777" w:rsidR="00D81329" w:rsidRPr="00D81329" w:rsidRDefault="00D81329" w:rsidP="00F65AA2">
            <w:pPr>
              <w:rPr>
                <w:sz w:val="22"/>
                <w:szCs w:val="22"/>
              </w:rPr>
            </w:pPr>
            <w:r w:rsidRPr="00D81329">
              <w:rPr>
                <w:color w:val="000000"/>
                <w:sz w:val="22"/>
                <w:szCs w:val="22"/>
                <w:lang w:bidi="ru-RU"/>
              </w:rPr>
              <w:t>Требования к фундаментам</w:t>
            </w:r>
          </w:p>
        </w:tc>
        <w:tc>
          <w:tcPr>
            <w:tcW w:w="5787" w:type="dxa"/>
          </w:tcPr>
          <w:p w14:paraId="63D9B9A7" w14:textId="77777777" w:rsidR="00D81329" w:rsidRPr="00D81329" w:rsidRDefault="00D81329" w:rsidP="00F65AA2">
            <w:pPr>
              <w:ind w:firstLine="406"/>
              <w:jc w:val="both"/>
              <w:rPr>
                <w:sz w:val="22"/>
                <w:szCs w:val="22"/>
              </w:rPr>
            </w:pPr>
            <w:r w:rsidRPr="00D81329">
              <w:rPr>
                <w:sz w:val="22"/>
                <w:szCs w:val="22"/>
              </w:rPr>
              <w:t>Тип фундамента определить расчетом по результатам инженерных изысканий, согласовать с Заказчиком.</w:t>
            </w:r>
          </w:p>
          <w:p w14:paraId="32B43A99" w14:textId="77777777" w:rsidR="00D81329" w:rsidRPr="00D81329" w:rsidRDefault="00D81329" w:rsidP="00F65AA2">
            <w:pPr>
              <w:ind w:firstLine="406"/>
              <w:jc w:val="both"/>
              <w:rPr>
                <w:sz w:val="22"/>
                <w:szCs w:val="22"/>
              </w:rPr>
            </w:pPr>
            <w:r w:rsidRPr="00D81329">
              <w:rPr>
                <w:sz w:val="22"/>
                <w:szCs w:val="22"/>
              </w:rPr>
              <w:t>Фундамент - подтвердить расчетом по данным инженерно-геологических изысканий.</w:t>
            </w:r>
          </w:p>
          <w:p w14:paraId="4738CDE2" w14:textId="77777777" w:rsidR="00D81329" w:rsidRPr="00D81329" w:rsidRDefault="00D81329" w:rsidP="00F65AA2">
            <w:pPr>
              <w:ind w:firstLine="406"/>
              <w:jc w:val="both"/>
              <w:rPr>
                <w:sz w:val="22"/>
                <w:szCs w:val="22"/>
              </w:rPr>
            </w:pPr>
            <w:r w:rsidRPr="00D81329">
              <w:rPr>
                <w:sz w:val="22"/>
                <w:szCs w:val="22"/>
              </w:rPr>
              <w:t>Основание здания запроектировать с учетом:</w:t>
            </w:r>
          </w:p>
          <w:p w14:paraId="693F29D2" w14:textId="77777777" w:rsidR="00D81329" w:rsidRPr="00D81329" w:rsidRDefault="00D81329" w:rsidP="00F65AA2">
            <w:pPr>
              <w:ind w:firstLine="406"/>
              <w:jc w:val="both"/>
              <w:rPr>
                <w:sz w:val="22"/>
                <w:szCs w:val="22"/>
              </w:rPr>
            </w:pPr>
            <w:r w:rsidRPr="00D81329">
              <w:rPr>
                <w:sz w:val="22"/>
                <w:szCs w:val="22"/>
              </w:rPr>
              <w:t>- результатов инженерных изысканий;</w:t>
            </w:r>
          </w:p>
          <w:p w14:paraId="37344B82" w14:textId="77777777" w:rsidR="00D81329" w:rsidRPr="00D81329" w:rsidRDefault="00D81329" w:rsidP="00F65AA2">
            <w:pPr>
              <w:ind w:firstLine="406"/>
              <w:jc w:val="both"/>
              <w:rPr>
                <w:sz w:val="22"/>
                <w:szCs w:val="22"/>
              </w:rPr>
            </w:pPr>
            <w:r w:rsidRPr="00D81329">
              <w:rPr>
                <w:sz w:val="22"/>
                <w:szCs w:val="22"/>
              </w:rPr>
              <w:t>- выбранный тип фундамента должен обеспечивать восприятие передаваемой нагрузки, как на период строительства, так и при эксплуатации здания;</w:t>
            </w:r>
          </w:p>
          <w:p w14:paraId="6C419B7B" w14:textId="77777777" w:rsidR="00D81329" w:rsidRPr="00D81329" w:rsidRDefault="00D81329" w:rsidP="00F65AA2">
            <w:pPr>
              <w:ind w:firstLine="406"/>
              <w:jc w:val="both"/>
              <w:rPr>
                <w:sz w:val="22"/>
                <w:szCs w:val="22"/>
              </w:rPr>
            </w:pPr>
            <w:r w:rsidRPr="00D81329">
              <w:rPr>
                <w:sz w:val="22"/>
                <w:szCs w:val="22"/>
              </w:rPr>
              <w:lastRenderedPageBreak/>
              <w:t>- требований по надежности и долговечности.</w:t>
            </w:r>
          </w:p>
        </w:tc>
      </w:tr>
      <w:tr w:rsidR="00D81329" w:rsidRPr="00D81329" w14:paraId="08F8B419" w14:textId="77777777" w:rsidTr="00F65AA2">
        <w:tc>
          <w:tcPr>
            <w:tcW w:w="1242" w:type="dxa"/>
          </w:tcPr>
          <w:p w14:paraId="328C4E79" w14:textId="77777777" w:rsidR="00D81329" w:rsidRPr="00D81329" w:rsidRDefault="00D81329" w:rsidP="00F65AA2">
            <w:pPr>
              <w:jc w:val="center"/>
              <w:rPr>
                <w:sz w:val="22"/>
                <w:szCs w:val="22"/>
              </w:rPr>
            </w:pPr>
            <w:r w:rsidRPr="00D81329">
              <w:rPr>
                <w:sz w:val="22"/>
                <w:szCs w:val="22"/>
              </w:rPr>
              <w:lastRenderedPageBreak/>
              <w:t>21.4.</w:t>
            </w:r>
          </w:p>
        </w:tc>
        <w:tc>
          <w:tcPr>
            <w:tcW w:w="3172" w:type="dxa"/>
          </w:tcPr>
          <w:p w14:paraId="4BAB4BE0" w14:textId="77777777" w:rsidR="00D81329" w:rsidRPr="00D81329" w:rsidRDefault="00D81329" w:rsidP="00F65AA2">
            <w:pPr>
              <w:rPr>
                <w:sz w:val="22"/>
                <w:szCs w:val="22"/>
              </w:rPr>
            </w:pPr>
            <w:r w:rsidRPr="00D81329">
              <w:rPr>
                <w:color w:val="000000"/>
                <w:sz w:val="22"/>
                <w:szCs w:val="22"/>
                <w:lang w:bidi="ru-RU"/>
              </w:rPr>
              <w:t>Требования к стенам, подвалам и цокольному этажу</w:t>
            </w:r>
          </w:p>
        </w:tc>
        <w:tc>
          <w:tcPr>
            <w:tcW w:w="5787" w:type="dxa"/>
          </w:tcPr>
          <w:p w14:paraId="058ABB00" w14:textId="77777777" w:rsidR="00D81329" w:rsidRPr="00D81329" w:rsidRDefault="00D81329" w:rsidP="00F65AA2">
            <w:pPr>
              <w:ind w:right="22" w:firstLine="689"/>
              <w:jc w:val="both"/>
              <w:rPr>
                <w:sz w:val="22"/>
                <w:szCs w:val="22"/>
              </w:rPr>
            </w:pPr>
            <w:r w:rsidRPr="00D81329">
              <w:rPr>
                <w:sz w:val="22"/>
                <w:szCs w:val="22"/>
              </w:rPr>
              <w:t xml:space="preserve">Подтвердить расчетом исходя из климатических характеристик района застройки в соответствии с действующими нормами. </w:t>
            </w:r>
          </w:p>
          <w:p w14:paraId="3634B4AF" w14:textId="77777777" w:rsidR="00D81329" w:rsidRPr="00D81329" w:rsidRDefault="00D81329" w:rsidP="00F65AA2">
            <w:pPr>
              <w:ind w:firstLine="568"/>
              <w:jc w:val="both"/>
              <w:rPr>
                <w:sz w:val="22"/>
                <w:szCs w:val="22"/>
              </w:rPr>
            </w:pPr>
            <w:r w:rsidRPr="00D81329">
              <w:rPr>
                <w:sz w:val="22"/>
                <w:szCs w:val="22"/>
              </w:rPr>
              <w:t>Проектные решения должны отвечать теплотехническим требованиям и экономичности.</w:t>
            </w:r>
          </w:p>
          <w:p w14:paraId="1F047491" w14:textId="77777777" w:rsidR="00D81329" w:rsidRPr="00D81329" w:rsidRDefault="00D81329" w:rsidP="00F65AA2">
            <w:pPr>
              <w:ind w:firstLine="406"/>
              <w:jc w:val="both"/>
              <w:rPr>
                <w:sz w:val="22"/>
                <w:szCs w:val="22"/>
                <w:highlight w:val="red"/>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tc>
      </w:tr>
      <w:tr w:rsidR="00D81329" w:rsidRPr="00D81329" w14:paraId="2E22AD15" w14:textId="77777777" w:rsidTr="00F65AA2">
        <w:tc>
          <w:tcPr>
            <w:tcW w:w="1242" w:type="dxa"/>
          </w:tcPr>
          <w:p w14:paraId="4821D941" w14:textId="77777777" w:rsidR="00D81329" w:rsidRPr="00D81329" w:rsidRDefault="00D81329" w:rsidP="00F65AA2">
            <w:pPr>
              <w:jc w:val="center"/>
              <w:rPr>
                <w:sz w:val="22"/>
                <w:szCs w:val="22"/>
              </w:rPr>
            </w:pPr>
            <w:r w:rsidRPr="00D81329">
              <w:rPr>
                <w:sz w:val="22"/>
                <w:szCs w:val="22"/>
              </w:rPr>
              <w:t>21.5.</w:t>
            </w:r>
          </w:p>
        </w:tc>
        <w:tc>
          <w:tcPr>
            <w:tcW w:w="3172" w:type="dxa"/>
          </w:tcPr>
          <w:p w14:paraId="559878F7" w14:textId="77777777" w:rsidR="00D81329" w:rsidRPr="00D81329" w:rsidRDefault="00D81329" w:rsidP="00F65AA2">
            <w:pPr>
              <w:rPr>
                <w:sz w:val="22"/>
                <w:szCs w:val="22"/>
              </w:rPr>
            </w:pPr>
            <w:r w:rsidRPr="00D81329">
              <w:rPr>
                <w:color w:val="000000"/>
                <w:sz w:val="22"/>
                <w:szCs w:val="22"/>
                <w:lang w:bidi="ru-RU"/>
              </w:rPr>
              <w:t>Требования к наружным стенам</w:t>
            </w:r>
          </w:p>
        </w:tc>
        <w:tc>
          <w:tcPr>
            <w:tcW w:w="5787" w:type="dxa"/>
          </w:tcPr>
          <w:p w14:paraId="55657A37" w14:textId="77777777" w:rsidR="00D81329" w:rsidRPr="00D81329" w:rsidRDefault="00D81329" w:rsidP="00F65AA2">
            <w:pPr>
              <w:ind w:firstLine="406"/>
              <w:jc w:val="both"/>
              <w:rPr>
                <w:sz w:val="22"/>
                <w:szCs w:val="22"/>
              </w:rPr>
            </w:pPr>
            <w:r w:rsidRPr="00D81329">
              <w:rPr>
                <w:sz w:val="22"/>
                <w:szCs w:val="22"/>
              </w:rPr>
              <w:t>Наружные стены - подтвердить расчетом исходя из климатических характеристик района застройки в соответствии с действующими нормами.</w:t>
            </w:r>
          </w:p>
          <w:p w14:paraId="310E6BB2" w14:textId="77777777" w:rsidR="00D81329" w:rsidRPr="00D81329" w:rsidRDefault="00D81329" w:rsidP="00F65AA2">
            <w:pPr>
              <w:ind w:firstLine="406"/>
              <w:jc w:val="both"/>
              <w:rPr>
                <w:sz w:val="22"/>
                <w:szCs w:val="22"/>
              </w:rPr>
            </w:pPr>
            <w:r w:rsidRPr="00D81329">
              <w:rPr>
                <w:sz w:val="22"/>
                <w:szCs w:val="22"/>
              </w:rPr>
              <w:t>Проектные решения должны отвечать теплотехническим требованиям и экономичности.</w:t>
            </w:r>
          </w:p>
          <w:p w14:paraId="11464BBB" w14:textId="77777777" w:rsidR="00D81329" w:rsidRPr="00D81329" w:rsidRDefault="00D81329" w:rsidP="00F65AA2">
            <w:pPr>
              <w:ind w:firstLine="406"/>
              <w:jc w:val="both"/>
              <w:rPr>
                <w:sz w:val="22"/>
                <w:szCs w:val="22"/>
              </w:rPr>
            </w:pPr>
            <w:r w:rsidRPr="00D81329">
              <w:rPr>
                <w:sz w:val="22"/>
                <w:szCs w:val="22"/>
              </w:rPr>
              <w:t>Применяемые антикоррозионные материалы должны быть совместимы с применяемыми огнезащитными материалами.</w:t>
            </w:r>
          </w:p>
          <w:p w14:paraId="50D40406" w14:textId="77777777" w:rsidR="00D81329" w:rsidRPr="00D81329" w:rsidRDefault="00D81329" w:rsidP="00F65AA2">
            <w:pPr>
              <w:ind w:firstLine="406"/>
              <w:jc w:val="both"/>
              <w:rPr>
                <w:sz w:val="22"/>
                <w:szCs w:val="22"/>
              </w:rPr>
            </w:pPr>
            <w:r w:rsidRPr="00D81329">
              <w:rPr>
                <w:sz w:val="22"/>
                <w:szCs w:val="22"/>
              </w:rPr>
              <w:t>Обеспечение требуемых показателей сопротивлению теплопередачи в местах стыковых соединений и в местах примыкания, к несущим элементам здания, подтвердить расчетом и согласовать с Заказчиком.</w:t>
            </w:r>
          </w:p>
          <w:p w14:paraId="70AB31C5" w14:textId="77777777" w:rsidR="00D81329" w:rsidRPr="00D81329" w:rsidRDefault="00D81329" w:rsidP="00F65AA2">
            <w:pPr>
              <w:ind w:firstLine="406"/>
              <w:jc w:val="both"/>
              <w:rPr>
                <w:sz w:val="22"/>
                <w:szCs w:val="22"/>
              </w:rPr>
            </w:pPr>
            <w:r w:rsidRPr="00D81329">
              <w:rPr>
                <w:sz w:val="22"/>
                <w:szCs w:val="22"/>
              </w:rPr>
              <w:t>Материалы наружного контура утепления должны соответствовать классу пожарной опасности, обеспечивать требования Федеральный закон от 22.07.2008 г. № 123-ФЗ «Технический регламент о требованиях пожарной безопасности».</w:t>
            </w:r>
          </w:p>
          <w:p w14:paraId="72A1395E" w14:textId="77777777" w:rsidR="00D81329" w:rsidRPr="00D81329" w:rsidRDefault="00D81329" w:rsidP="00F65AA2">
            <w:pPr>
              <w:ind w:firstLine="406"/>
              <w:jc w:val="both"/>
              <w:rPr>
                <w:sz w:val="22"/>
                <w:szCs w:val="22"/>
              </w:rPr>
            </w:pPr>
            <w:r w:rsidRPr="00D81329">
              <w:rPr>
                <w:sz w:val="22"/>
                <w:szCs w:val="22"/>
              </w:rPr>
              <w:t xml:space="preserve">Проектом предусмотреть отделку фасада с учетом материалов предварительной проектной проработки (эскизный проект </w:t>
            </w:r>
            <w:r w:rsidRPr="00D81329">
              <w:rPr>
                <w:iCs/>
                <w:sz w:val="22"/>
                <w:szCs w:val="22"/>
              </w:rPr>
              <w:t>28.0338.114.25 – АР, инв. №00114/1</w:t>
            </w:r>
            <w:r w:rsidRPr="00D81329">
              <w:rPr>
                <w:sz w:val="22"/>
                <w:szCs w:val="22"/>
              </w:rPr>
              <w:t>)</w:t>
            </w:r>
          </w:p>
        </w:tc>
      </w:tr>
      <w:tr w:rsidR="00D81329" w:rsidRPr="00D81329" w14:paraId="7CE37D28" w14:textId="77777777" w:rsidTr="00F65AA2">
        <w:tc>
          <w:tcPr>
            <w:tcW w:w="1242" w:type="dxa"/>
          </w:tcPr>
          <w:p w14:paraId="0356C1B2" w14:textId="77777777" w:rsidR="00D81329" w:rsidRPr="00D81329" w:rsidRDefault="00D81329" w:rsidP="00F65AA2">
            <w:pPr>
              <w:jc w:val="center"/>
              <w:rPr>
                <w:sz w:val="22"/>
                <w:szCs w:val="22"/>
              </w:rPr>
            </w:pPr>
            <w:r w:rsidRPr="00D81329">
              <w:rPr>
                <w:sz w:val="22"/>
                <w:szCs w:val="22"/>
              </w:rPr>
              <w:t>21.6.</w:t>
            </w:r>
          </w:p>
        </w:tc>
        <w:tc>
          <w:tcPr>
            <w:tcW w:w="3172" w:type="dxa"/>
          </w:tcPr>
          <w:p w14:paraId="32516C95" w14:textId="77777777" w:rsidR="00D81329" w:rsidRPr="00D81329" w:rsidRDefault="00D81329" w:rsidP="00F65AA2">
            <w:pPr>
              <w:rPr>
                <w:sz w:val="22"/>
                <w:szCs w:val="22"/>
              </w:rPr>
            </w:pPr>
            <w:r w:rsidRPr="00D81329">
              <w:rPr>
                <w:color w:val="000000"/>
                <w:sz w:val="22"/>
                <w:szCs w:val="22"/>
                <w:lang w:bidi="ru-RU"/>
              </w:rPr>
              <w:t>Требования к внутренним стенам и перегородкам</w:t>
            </w:r>
          </w:p>
        </w:tc>
        <w:tc>
          <w:tcPr>
            <w:tcW w:w="5787" w:type="dxa"/>
          </w:tcPr>
          <w:p w14:paraId="78BF5C54" w14:textId="77777777" w:rsidR="00D81329" w:rsidRPr="00D81329" w:rsidRDefault="00D81329" w:rsidP="00F65AA2">
            <w:pPr>
              <w:ind w:firstLine="406"/>
              <w:jc w:val="both"/>
              <w:rPr>
                <w:sz w:val="22"/>
                <w:szCs w:val="22"/>
              </w:rPr>
            </w:pPr>
            <w:r w:rsidRPr="00D81329">
              <w:rPr>
                <w:sz w:val="22"/>
                <w:szCs w:val="22"/>
              </w:rPr>
              <w:t>Внутренние стены и перегородки – определить проектом при вариантной проработке.</w:t>
            </w:r>
          </w:p>
          <w:p w14:paraId="6045F84D" w14:textId="77777777" w:rsidR="00D81329" w:rsidRPr="00D81329" w:rsidRDefault="00D81329" w:rsidP="00F65AA2">
            <w:pPr>
              <w:ind w:firstLine="406"/>
              <w:jc w:val="both"/>
              <w:rPr>
                <w:color w:val="000000"/>
                <w:sz w:val="22"/>
                <w:szCs w:val="22"/>
                <w:shd w:val="clear" w:color="auto" w:fill="FFFFFF"/>
                <w:lang w:bidi="ru-RU"/>
              </w:rPr>
            </w:pPr>
            <w:r w:rsidRPr="00D81329">
              <w:rPr>
                <w:color w:val="000000"/>
                <w:sz w:val="22"/>
                <w:szCs w:val="22"/>
                <w:shd w:val="clear" w:color="auto" w:fill="FFFFFF"/>
                <w:lang w:bidi="ru-RU"/>
              </w:rPr>
              <w:t xml:space="preserve">Перегородки увязать по материалу с конструктивом наружных стен. </w:t>
            </w:r>
          </w:p>
          <w:p w14:paraId="7753907D" w14:textId="77777777" w:rsidR="00D81329" w:rsidRPr="00D81329" w:rsidRDefault="00D81329" w:rsidP="00F65AA2">
            <w:pPr>
              <w:ind w:firstLine="406"/>
              <w:jc w:val="both"/>
              <w:rPr>
                <w:color w:val="000000"/>
                <w:sz w:val="22"/>
                <w:szCs w:val="22"/>
                <w:shd w:val="clear" w:color="auto" w:fill="FFFFFF"/>
                <w:lang w:bidi="ru-RU"/>
              </w:rPr>
            </w:pPr>
            <w:r w:rsidRPr="00D81329">
              <w:rPr>
                <w:color w:val="000000"/>
                <w:sz w:val="22"/>
                <w:szCs w:val="22"/>
                <w:shd w:val="clear" w:color="auto" w:fill="FFFFFF"/>
                <w:lang w:bidi="ru-RU"/>
              </w:rPr>
              <w:t>Предоставить на согласование Заказчику карточку основных конструкций и материалов.</w:t>
            </w:r>
          </w:p>
          <w:p w14:paraId="5BDB088A" w14:textId="77777777" w:rsidR="00D81329" w:rsidRPr="00D81329" w:rsidRDefault="00D81329" w:rsidP="00F65AA2">
            <w:pPr>
              <w:ind w:firstLine="406"/>
              <w:jc w:val="both"/>
              <w:rPr>
                <w:color w:val="000000"/>
                <w:sz w:val="22"/>
                <w:szCs w:val="22"/>
                <w:shd w:val="clear" w:color="auto" w:fill="FFFFFF"/>
                <w:lang w:bidi="ru-RU"/>
              </w:rPr>
            </w:pPr>
            <w:r w:rsidRPr="00D81329">
              <w:rPr>
                <w:color w:val="000000"/>
                <w:sz w:val="22"/>
                <w:szCs w:val="22"/>
                <w:shd w:val="clear" w:color="auto" w:fill="FFFFFF"/>
                <w:lang w:bidi="ru-RU"/>
              </w:rPr>
              <w:t>В соответствии с требованиями технических регламентов, действующего законодательства и нормативно-технической документации.</w:t>
            </w:r>
          </w:p>
        </w:tc>
      </w:tr>
      <w:tr w:rsidR="00D81329" w:rsidRPr="00D81329" w14:paraId="6CE6117B" w14:textId="77777777" w:rsidTr="00F65AA2">
        <w:tc>
          <w:tcPr>
            <w:tcW w:w="1242" w:type="dxa"/>
          </w:tcPr>
          <w:p w14:paraId="3E455E5E" w14:textId="77777777" w:rsidR="00D81329" w:rsidRPr="00D81329" w:rsidRDefault="00D81329" w:rsidP="00F65AA2">
            <w:pPr>
              <w:jc w:val="center"/>
              <w:rPr>
                <w:sz w:val="22"/>
                <w:szCs w:val="22"/>
              </w:rPr>
            </w:pPr>
            <w:r w:rsidRPr="00D81329">
              <w:rPr>
                <w:sz w:val="22"/>
                <w:szCs w:val="22"/>
              </w:rPr>
              <w:t>21.7.</w:t>
            </w:r>
          </w:p>
        </w:tc>
        <w:tc>
          <w:tcPr>
            <w:tcW w:w="3172" w:type="dxa"/>
          </w:tcPr>
          <w:p w14:paraId="0642194A" w14:textId="77777777" w:rsidR="00D81329" w:rsidRPr="00D81329" w:rsidRDefault="00D81329" w:rsidP="00F65AA2">
            <w:pPr>
              <w:rPr>
                <w:sz w:val="22"/>
                <w:szCs w:val="22"/>
              </w:rPr>
            </w:pPr>
            <w:r w:rsidRPr="00D81329">
              <w:rPr>
                <w:color w:val="000000"/>
                <w:sz w:val="22"/>
                <w:szCs w:val="22"/>
                <w:lang w:bidi="ru-RU"/>
              </w:rPr>
              <w:t>Требования к перекрытиям</w:t>
            </w:r>
          </w:p>
        </w:tc>
        <w:tc>
          <w:tcPr>
            <w:tcW w:w="5787" w:type="dxa"/>
          </w:tcPr>
          <w:p w14:paraId="30D0D6E5" w14:textId="77777777" w:rsidR="00D81329" w:rsidRPr="00D81329" w:rsidRDefault="00D81329" w:rsidP="00F65AA2">
            <w:pPr>
              <w:ind w:firstLine="406"/>
              <w:jc w:val="both"/>
              <w:rPr>
                <w:sz w:val="22"/>
                <w:szCs w:val="22"/>
              </w:rPr>
            </w:pPr>
            <w:r w:rsidRPr="00D81329">
              <w:rPr>
                <w:sz w:val="22"/>
                <w:szCs w:val="22"/>
              </w:rPr>
              <w:t>Подтвердить расчетом исходя из климатических характеристик района застройки в соответствии с действующими нормами. Подобрать конструкцию покрытия, отвечающую теплотехническим требованиям и экономичности.</w:t>
            </w:r>
          </w:p>
          <w:p w14:paraId="56D0CCB5" w14:textId="77777777" w:rsidR="00D81329" w:rsidRPr="00D81329" w:rsidRDefault="00D81329" w:rsidP="00F65AA2">
            <w:pPr>
              <w:ind w:firstLine="406"/>
              <w:jc w:val="both"/>
              <w:rPr>
                <w:sz w:val="22"/>
                <w:szCs w:val="22"/>
              </w:rPr>
            </w:pPr>
            <w:r w:rsidRPr="00D81329">
              <w:rPr>
                <w:sz w:val="22"/>
                <w:szCs w:val="22"/>
              </w:rPr>
              <w:t>Применяемые антикоррозионные материалы должны быть совместимы с применяемыми огнезащитными материалами.</w:t>
            </w:r>
          </w:p>
          <w:p w14:paraId="234A1A77" w14:textId="77777777" w:rsidR="00D81329" w:rsidRPr="00D81329" w:rsidRDefault="00D81329" w:rsidP="00F65AA2">
            <w:pPr>
              <w:ind w:firstLine="406"/>
              <w:jc w:val="both"/>
              <w:rPr>
                <w:sz w:val="22"/>
                <w:szCs w:val="22"/>
              </w:rPr>
            </w:pPr>
            <w:r w:rsidRPr="00D81329">
              <w:rPr>
                <w:sz w:val="22"/>
                <w:szCs w:val="22"/>
              </w:rPr>
              <w:t>Обеспечение требуемых показателей сопротивлению теплопередачи в местах стыковых соединений и в местах примыкания к несущим элементам здания подтвердить расчетом и согласовать с Заказчиком.</w:t>
            </w:r>
          </w:p>
        </w:tc>
      </w:tr>
      <w:tr w:rsidR="00D81329" w:rsidRPr="00D81329" w14:paraId="74A1636C" w14:textId="77777777" w:rsidTr="00F65AA2">
        <w:tc>
          <w:tcPr>
            <w:tcW w:w="1242" w:type="dxa"/>
          </w:tcPr>
          <w:p w14:paraId="51399C1C" w14:textId="77777777" w:rsidR="00D81329" w:rsidRPr="00D81329" w:rsidRDefault="00D81329" w:rsidP="00F65AA2">
            <w:pPr>
              <w:jc w:val="center"/>
              <w:rPr>
                <w:sz w:val="22"/>
                <w:szCs w:val="22"/>
              </w:rPr>
            </w:pPr>
            <w:r w:rsidRPr="00D81329">
              <w:rPr>
                <w:sz w:val="22"/>
                <w:szCs w:val="22"/>
              </w:rPr>
              <w:t>21.8.</w:t>
            </w:r>
          </w:p>
        </w:tc>
        <w:tc>
          <w:tcPr>
            <w:tcW w:w="3172" w:type="dxa"/>
          </w:tcPr>
          <w:p w14:paraId="2A26C4E6" w14:textId="77777777" w:rsidR="00D81329" w:rsidRPr="00D81329" w:rsidRDefault="00D81329" w:rsidP="00F65AA2">
            <w:pPr>
              <w:rPr>
                <w:sz w:val="22"/>
                <w:szCs w:val="22"/>
              </w:rPr>
            </w:pPr>
            <w:r w:rsidRPr="00D81329">
              <w:rPr>
                <w:color w:val="000000"/>
                <w:sz w:val="22"/>
                <w:szCs w:val="22"/>
                <w:lang w:bidi="ru-RU"/>
              </w:rPr>
              <w:t>Требования к колоннам, ригелям</w:t>
            </w:r>
          </w:p>
        </w:tc>
        <w:tc>
          <w:tcPr>
            <w:tcW w:w="5787" w:type="dxa"/>
          </w:tcPr>
          <w:p w14:paraId="2C5C8685" w14:textId="77777777" w:rsidR="00D81329" w:rsidRPr="00D81329" w:rsidRDefault="00D81329" w:rsidP="00F65AA2">
            <w:pPr>
              <w:ind w:firstLine="406"/>
              <w:contextualSpacing/>
              <w:jc w:val="both"/>
              <w:rPr>
                <w:sz w:val="22"/>
                <w:szCs w:val="22"/>
              </w:rPr>
            </w:pPr>
            <w:r w:rsidRPr="00D81329">
              <w:rPr>
                <w:sz w:val="22"/>
                <w:szCs w:val="22"/>
              </w:rPr>
              <w:t>Определить проектом при вариантной проработке</w:t>
            </w:r>
          </w:p>
        </w:tc>
      </w:tr>
      <w:tr w:rsidR="00D81329" w:rsidRPr="00D81329" w14:paraId="6EA06AF9" w14:textId="77777777" w:rsidTr="00F65AA2">
        <w:tc>
          <w:tcPr>
            <w:tcW w:w="1242" w:type="dxa"/>
          </w:tcPr>
          <w:p w14:paraId="6E700E88" w14:textId="77777777" w:rsidR="00D81329" w:rsidRPr="00D81329" w:rsidRDefault="00D81329" w:rsidP="00F65AA2">
            <w:pPr>
              <w:jc w:val="center"/>
              <w:rPr>
                <w:sz w:val="22"/>
                <w:szCs w:val="22"/>
              </w:rPr>
            </w:pPr>
            <w:r w:rsidRPr="00D81329">
              <w:rPr>
                <w:sz w:val="22"/>
                <w:szCs w:val="22"/>
              </w:rPr>
              <w:t>21.9.</w:t>
            </w:r>
          </w:p>
        </w:tc>
        <w:tc>
          <w:tcPr>
            <w:tcW w:w="3172" w:type="dxa"/>
          </w:tcPr>
          <w:p w14:paraId="5BEA719D" w14:textId="77777777" w:rsidR="00D81329" w:rsidRPr="00D81329" w:rsidRDefault="00D81329" w:rsidP="00F65AA2">
            <w:pPr>
              <w:rPr>
                <w:sz w:val="22"/>
                <w:szCs w:val="22"/>
              </w:rPr>
            </w:pPr>
            <w:r w:rsidRPr="00D81329">
              <w:rPr>
                <w:color w:val="000000"/>
                <w:sz w:val="22"/>
                <w:szCs w:val="22"/>
                <w:lang w:bidi="ru-RU"/>
              </w:rPr>
              <w:t>Требования к лестницам</w:t>
            </w:r>
          </w:p>
        </w:tc>
        <w:tc>
          <w:tcPr>
            <w:tcW w:w="5787" w:type="dxa"/>
          </w:tcPr>
          <w:p w14:paraId="4C1577C4" w14:textId="77777777" w:rsidR="00D81329" w:rsidRPr="00D81329" w:rsidRDefault="00D81329" w:rsidP="00F65AA2">
            <w:pPr>
              <w:ind w:firstLine="406"/>
              <w:jc w:val="both"/>
              <w:rPr>
                <w:sz w:val="22"/>
                <w:szCs w:val="22"/>
              </w:rPr>
            </w:pPr>
            <w:r w:rsidRPr="00D81329">
              <w:rPr>
                <w:sz w:val="22"/>
                <w:szCs w:val="22"/>
              </w:rPr>
              <w:t>Определить проектом при вариантной проработке</w:t>
            </w:r>
          </w:p>
        </w:tc>
      </w:tr>
      <w:tr w:rsidR="00D81329" w:rsidRPr="00D81329" w14:paraId="129027CA" w14:textId="77777777" w:rsidTr="00F65AA2">
        <w:tc>
          <w:tcPr>
            <w:tcW w:w="1242" w:type="dxa"/>
          </w:tcPr>
          <w:p w14:paraId="1B34CB52" w14:textId="77777777" w:rsidR="00D81329" w:rsidRPr="00D81329" w:rsidRDefault="00D81329" w:rsidP="00F65AA2">
            <w:pPr>
              <w:jc w:val="center"/>
              <w:rPr>
                <w:sz w:val="22"/>
                <w:szCs w:val="22"/>
              </w:rPr>
            </w:pPr>
            <w:r w:rsidRPr="00D81329">
              <w:rPr>
                <w:sz w:val="22"/>
                <w:szCs w:val="22"/>
              </w:rPr>
              <w:t>21.10.</w:t>
            </w:r>
          </w:p>
        </w:tc>
        <w:tc>
          <w:tcPr>
            <w:tcW w:w="3172" w:type="dxa"/>
          </w:tcPr>
          <w:p w14:paraId="5368BBD0"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полам</w:t>
            </w:r>
          </w:p>
        </w:tc>
        <w:tc>
          <w:tcPr>
            <w:tcW w:w="5787" w:type="dxa"/>
          </w:tcPr>
          <w:p w14:paraId="73FA0F26" w14:textId="77777777" w:rsidR="00D81329" w:rsidRPr="00D81329" w:rsidRDefault="00D81329" w:rsidP="00F65AA2">
            <w:pPr>
              <w:ind w:firstLine="406"/>
              <w:jc w:val="both"/>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5B2416EB" w14:textId="77777777" w:rsidR="00D81329" w:rsidRPr="00D81329" w:rsidRDefault="00D81329" w:rsidP="00F65AA2">
            <w:pPr>
              <w:autoSpaceDE w:val="0"/>
              <w:autoSpaceDN w:val="0"/>
              <w:adjustRightInd w:val="0"/>
              <w:ind w:firstLine="406"/>
              <w:rPr>
                <w:sz w:val="22"/>
                <w:szCs w:val="22"/>
              </w:rPr>
            </w:pPr>
            <w:r w:rsidRPr="00D81329">
              <w:rPr>
                <w:sz w:val="22"/>
                <w:szCs w:val="22"/>
              </w:rPr>
              <w:t>Приложить сертификат пожарной безопасности с присвоением класса пожарной опасности материала.</w:t>
            </w:r>
          </w:p>
        </w:tc>
      </w:tr>
      <w:tr w:rsidR="00D81329" w:rsidRPr="00D81329" w14:paraId="4188A59D" w14:textId="77777777" w:rsidTr="00F65AA2">
        <w:tc>
          <w:tcPr>
            <w:tcW w:w="1242" w:type="dxa"/>
          </w:tcPr>
          <w:p w14:paraId="3F5331DF" w14:textId="77777777" w:rsidR="00D81329" w:rsidRPr="00D81329" w:rsidRDefault="00D81329" w:rsidP="00F65AA2">
            <w:pPr>
              <w:jc w:val="center"/>
              <w:rPr>
                <w:sz w:val="22"/>
                <w:szCs w:val="22"/>
              </w:rPr>
            </w:pPr>
            <w:r w:rsidRPr="00D81329">
              <w:rPr>
                <w:sz w:val="22"/>
                <w:szCs w:val="22"/>
              </w:rPr>
              <w:t>21.11.</w:t>
            </w:r>
          </w:p>
        </w:tc>
        <w:tc>
          <w:tcPr>
            <w:tcW w:w="3172" w:type="dxa"/>
          </w:tcPr>
          <w:p w14:paraId="75AD0868"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кровле</w:t>
            </w:r>
          </w:p>
        </w:tc>
        <w:tc>
          <w:tcPr>
            <w:tcW w:w="5787" w:type="dxa"/>
          </w:tcPr>
          <w:p w14:paraId="0A287A2A" w14:textId="77777777" w:rsidR="00D81329" w:rsidRPr="00D81329" w:rsidRDefault="00D81329" w:rsidP="00F65AA2">
            <w:pPr>
              <w:ind w:firstLine="406"/>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4DE364D0" w14:textId="77777777" w:rsidR="00D81329" w:rsidRPr="00D81329" w:rsidRDefault="00D81329" w:rsidP="00F65AA2">
            <w:pPr>
              <w:ind w:firstLine="406"/>
              <w:rPr>
                <w:sz w:val="22"/>
                <w:szCs w:val="22"/>
              </w:rPr>
            </w:pPr>
            <w:r w:rsidRPr="00D81329">
              <w:rPr>
                <w:sz w:val="22"/>
                <w:szCs w:val="22"/>
              </w:rPr>
              <w:lastRenderedPageBreak/>
              <w:t xml:space="preserve">Проектом предусмотреть плоскую кровлю с внутренним водостоком с учетом материалов предварительной проектной проработки (эскизный проект </w:t>
            </w:r>
            <w:r w:rsidRPr="00D81329">
              <w:rPr>
                <w:iCs/>
                <w:sz w:val="22"/>
                <w:szCs w:val="22"/>
              </w:rPr>
              <w:t>28.0338.114.25 – АР, инв. №00114/1</w:t>
            </w:r>
            <w:r w:rsidRPr="00D81329">
              <w:rPr>
                <w:sz w:val="22"/>
                <w:szCs w:val="22"/>
              </w:rPr>
              <w:t>).</w:t>
            </w:r>
          </w:p>
          <w:p w14:paraId="279F6B50" w14:textId="77777777" w:rsidR="00D81329" w:rsidRPr="00D81329" w:rsidRDefault="00D81329" w:rsidP="00F65AA2">
            <w:pPr>
              <w:ind w:firstLine="406"/>
              <w:rPr>
                <w:sz w:val="22"/>
                <w:szCs w:val="22"/>
              </w:rPr>
            </w:pPr>
            <w:r w:rsidRPr="00D81329">
              <w:rPr>
                <w:sz w:val="22"/>
                <w:szCs w:val="22"/>
              </w:rPr>
              <w:t>Конструкции подтвердить расчетом и сравнением экономически эффективных вариантов.</w:t>
            </w:r>
          </w:p>
          <w:p w14:paraId="29E4972F" w14:textId="77777777" w:rsidR="00D81329" w:rsidRPr="00D81329" w:rsidRDefault="00D81329" w:rsidP="00F65AA2">
            <w:pPr>
              <w:ind w:firstLine="406"/>
              <w:rPr>
                <w:sz w:val="22"/>
                <w:szCs w:val="22"/>
              </w:rPr>
            </w:pPr>
            <w:r w:rsidRPr="00D81329">
              <w:rPr>
                <w:sz w:val="22"/>
                <w:szCs w:val="22"/>
              </w:rPr>
              <w:t>Проектное решение согласовать с Заказчиком.</w:t>
            </w:r>
          </w:p>
        </w:tc>
      </w:tr>
      <w:tr w:rsidR="00D81329" w:rsidRPr="00D81329" w14:paraId="193A6FF6" w14:textId="77777777" w:rsidTr="00F65AA2">
        <w:tc>
          <w:tcPr>
            <w:tcW w:w="1242" w:type="dxa"/>
          </w:tcPr>
          <w:p w14:paraId="32465313" w14:textId="77777777" w:rsidR="00D81329" w:rsidRPr="00D81329" w:rsidRDefault="00D81329" w:rsidP="00F65AA2">
            <w:pPr>
              <w:jc w:val="center"/>
              <w:rPr>
                <w:sz w:val="22"/>
                <w:szCs w:val="22"/>
              </w:rPr>
            </w:pPr>
            <w:r w:rsidRPr="00D81329">
              <w:rPr>
                <w:sz w:val="22"/>
                <w:szCs w:val="22"/>
              </w:rPr>
              <w:lastRenderedPageBreak/>
              <w:t>21.12.</w:t>
            </w:r>
          </w:p>
        </w:tc>
        <w:tc>
          <w:tcPr>
            <w:tcW w:w="3172" w:type="dxa"/>
          </w:tcPr>
          <w:p w14:paraId="4EEDCDFA"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витражам, окнам</w:t>
            </w:r>
          </w:p>
        </w:tc>
        <w:tc>
          <w:tcPr>
            <w:tcW w:w="5787" w:type="dxa"/>
          </w:tcPr>
          <w:p w14:paraId="1403D401" w14:textId="77777777" w:rsidR="00D81329" w:rsidRPr="00D81329" w:rsidRDefault="00D81329" w:rsidP="00F65AA2">
            <w:pPr>
              <w:ind w:firstLine="406"/>
              <w:jc w:val="both"/>
              <w:rPr>
                <w:sz w:val="22"/>
                <w:szCs w:val="22"/>
              </w:rPr>
            </w:pPr>
            <w:r w:rsidRPr="00D81329">
              <w:rPr>
                <w:sz w:val="22"/>
                <w:szCs w:val="22"/>
              </w:rPr>
              <w:t>Заполнения оконных проемов - пластиковые профили морозостойкого исполнения с многокамерными стеклопакетами. Оснащение оконных блоков регулируемыми клапанами, обеспечивающими приток наружного воздуха при закрытых створках, москитные сетки.</w:t>
            </w:r>
          </w:p>
          <w:p w14:paraId="71E8D837" w14:textId="77777777" w:rsidR="00D81329" w:rsidRPr="00D81329" w:rsidRDefault="00D81329" w:rsidP="00F65AA2">
            <w:pPr>
              <w:ind w:firstLine="406"/>
              <w:jc w:val="both"/>
              <w:rPr>
                <w:sz w:val="22"/>
                <w:szCs w:val="22"/>
              </w:rPr>
            </w:pPr>
            <w:r w:rsidRPr="00D81329">
              <w:rPr>
                <w:sz w:val="22"/>
                <w:szCs w:val="22"/>
              </w:rPr>
              <w:t>В ведомости заполнения оконных проемов указать класс воздухопроницаемости конструкций.</w:t>
            </w:r>
          </w:p>
          <w:p w14:paraId="0CBBBC7B" w14:textId="77777777" w:rsidR="00D81329" w:rsidRPr="00D81329" w:rsidRDefault="00D81329" w:rsidP="00F65AA2">
            <w:pPr>
              <w:ind w:firstLine="406"/>
              <w:jc w:val="both"/>
              <w:rPr>
                <w:sz w:val="22"/>
                <w:szCs w:val="22"/>
              </w:rPr>
            </w:pPr>
            <w:r w:rsidRPr="00D81329">
              <w:rPr>
                <w:sz w:val="22"/>
                <w:szCs w:val="22"/>
              </w:rPr>
              <w:t>Обеспечение требуемых показателей сопротивлению теплопередачи оконных и витражных конструкций подтвердить расчетом.</w:t>
            </w:r>
          </w:p>
        </w:tc>
      </w:tr>
      <w:tr w:rsidR="00D81329" w:rsidRPr="00D81329" w14:paraId="109479AA" w14:textId="77777777" w:rsidTr="00F65AA2">
        <w:tc>
          <w:tcPr>
            <w:tcW w:w="1242" w:type="dxa"/>
          </w:tcPr>
          <w:p w14:paraId="71E5E976" w14:textId="77777777" w:rsidR="00D81329" w:rsidRPr="00D81329" w:rsidRDefault="00D81329" w:rsidP="00F65AA2">
            <w:pPr>
              <w:jc w:val="center"/>
              <w:rPr>
                <w:sz w:val="22"/>
                <w:szCs w:val="22"/>
              </w:rPr>
            </w:pPr>
            <w:r w:rsidRPr="00D81329">
              <w:rPr>
                <w:sz w:val="22"/>
                <w:szCs w:val="22"/>
              </w:rPr>
              <w:t>21.13.</w:t>
            </w:r>
          </w:p>
        </w:tc>
        <w:tc>
          <w:tcPr>
            <w:tcW w:w="3172" w:type="dxa"/>
          </w:tcPr>
          <w:p w14:paraId="1C3A3D72"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дверям</w:t>
            </w:r>
          </w:p>
        </w:tc>
        <w:tc>
          <w:tcPr>
            <w:tcW w:w="5787" w:type="dxa"/>
          </w:tcPr>
          <w:p w14:paraId="0153EF59" w14:textId="77777777" w:rsidR="00D81329" w:rsidRPr="00D81329" w:rsidRDefault="00D81329" w:rsidP="00F65AA2">
            <w:pPr>
              <w:ind w:firstLine="406"/>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0C11CDE7" w14:textId="77777777" w:rsidR="00D81329" w:rsidRPr="00D81329" w:rsidRDefault="00D81329" w:rsidP="00F65AA2">
            <w:pPr>
              <w:ind w:firstLine="406"/>
              <w:rPr>
                <w:sz w:val="22"/>
                <w:szCs w:val="22"/>
              </w:rPr>
            </w:pPr>
            <w:r w:rsidRPr="00D81329">
              <w:rPr>
                <w:sz w:val="22"/>
                <w:szCs w:val="22"/>
              </w:rPr>
              <w:t xml:space="preserve">Двери в помещениях определить проектом согласно противопожарным нормам.  </w:t>
            </w:r>
          </w:p>
          <w:p w14:paraId="2214BC9C" w14:textId="77777777" w:rsidR="00D81329" w:rsidRPr="00D81329" w:rsidRDefault="00D81329" w:rsidP="00F65AA2">
            <w:pPr>
              <w:ind w:firstLine="406"/>
              <w:jc w:val="both"/>
              <w:rPr>
                <w:sz w:val="22"/>
                <w:szCs w:val="22"/>
              </w:rPr>
            </w:pPr>
          </w:p>
        </w:tc>
      </w:tr>
      <w:tr w:rsidR="00D81329" w:rsidRPr="00D81329" w14:paraId="792CDDC9" w14:textId="77777777" w:rsidTr="00F65AA2">
        <w:tc>
          <w:tcPr>
            <w:tcW w:w="1242" w:type="dxa"/>
          </w:tcPr>
          <w:p w14:paraId="2B0C2771" w14:textId="77777777" w:rsidR="00D81329" w:rsidRPr="00D81329" w:rsidRDefault="00D81329" w:rsidP="00F65AA2">
            <w:pPr>
              <w:jc w:val="center"/>
              <w:rPr>
                <w:sz w:val="22"/>
                <w:szCs w:val="22"/>
              </w:rPr>
            </w:pPr>
            <w:r w:rsidRPr="00D81329">
              <w:rPr>
                <w:sz w:val="22"/>
                <w:szCs w:val="22"/>
              </w:rPr>
              <w:t>21.14.</w:t>
            </w:r>
          </w:p>
        </w:tc>
        <w:tc>
          <w:tcPr>
            <w:tcW w:w="3172" w:type="dxa"/>
          </w:tcPr>
          <w:p w14:paraId="0C51F07C"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внутренней отделке</w:t>
            </w:r>
          </w:p>
        </w:tc>
        <w:tc>
          <w:tcPr>
            <w:tcW w:w="5787" w:type="dxa"/>
          </w:tcPr>
          <w:p w14:paraId="3E837962" w14:textId="77777777" w:rsidR="00D81329" w:rsidRPr="00D81329" w:rsidRDefault="00D81329" w:rsidP="00F65AA2">
            <w:pPr>
              <w:ind w:firstLine="406"/>
              <w:rPr>
                <w:sz w:val="22"/>
                <w:szCs w:val="22"/>
              </w:rPr>
            </w:pPr>
            <w:r w:rsidRPr="00D81329">
              <w:rPr>
                <w:sz w:val="22"/>
                <w:szCs w:val="22"/>
              </w:rPr>
              <w:t xml:space="preserve">Применяемые отделочные материалы должны иметь соответствующие санитарно-эпидемиологические заключения, декларации соответствия требованиям нормативных документов Российской Федерации или технической документации изготовителя, сертификаты пожарной безопасности с присвоением класса пожарной опасности материала. </w:t>
            </w:r>
          </w:p>
          <w:p w14:paraId="54D48CDD" w14:textId="77777777" w:rsidR="00D81329" w:rsidRPr="00D81329" w:rsidRDefault="00D81329" w:rsidP="00F65AA2">
            <w:pPr>
              <w:ind w:firstLine="406"/>
              <w:rPr>
                <w:sz w:val="22"/>
                <w:szCs w:val="22"/>
              </w:rPr>
            </w:pPr>
            <w:r w:rsidRPr="00D81329">
              <w:rPr>
                <w:sz w:val="22"/>
                <w:szCs w:val="22"/>
              </w:rPr>
              <w:t>Определить проектом, исходя из функционального назначения помещений и функциональных кабинетов с учетом пожарных и санитарных требований.</w:t>
            </w:r>
          </w:p>
        </w:tc>
      </w:tr>
      <w:tr w:rsidR="00D81329" w:rsidRPr="00D81329" w14:paraId="4437DDC3" w14:textId="77777777" w:rsidTr="00F65AA2">
        <w:tc>
          <w:tcPr>
            <w:tcW w:w="1242" w:type="dxa"/>
          </w:tcPr>
          <w:p w14:paraId="4945709D" w14:textId="77777777" w:rsidR="00D81329" w:rsidRPr="00D81329" w:rsidRDefault="00D81329" w:rsidP="00F65AA2">
            <w:pPr>
              <w:jc w:val="center"/>
              <w:rPr>
                <w:sz w:val="22"/>
                <w:szCs w:val="22"/>
              </w:rPr>
            </w:pPr>
            <w:r w:rsidRPr="00D81329">
              <w:rPr>
                <w:sz w:val="22"/>
                <w:szCs w:val="22"/>
              </w:rPr>
              <w:t>21.15.</w:t>
            </w:r>
          </w:p>
        </w:tc>
        <w:tc>
          <w:tcPr>
            <w:tcW w:w="3172" w:type="dxa"/>
          </w:tcPr>
          <w:p w14:paraId="07FE15F9"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наружной отделке</w:t>
            </w:r>
          </w:p>
        </w:tc>
        <w:tc>
          <w:tcPr>
            <w:tcW w:w="5787" w:type="dxa"/>
          </w:tcPr>
          <w:p w14:paraId="399DAA41" w14:textId="77777777" w:rsidR="00D81329" w:rsidRPr="00D81329" w:rsidRDefault="00D81329" w:rsidP="00F65AA2">
            <w:pPr>
              <w:ind w:firstLine="406"/>
              <w:rPr>
                <w:sz w:val="22"/>
                <w:szCs w:val="22"/>
              </w:rPr>
            </w:pPr>
            <w:r w:rsidRPr="00D81329">
              <w:rPr>
                <w:sz w:val="22"/>
                <w:szCs w:val="22"/>
              </w:rPr>
              <w:t xml:space="preserve">Наружную отделку здания выполнить с техническими и экономическими показателями и с учетом </w:t>
            </w:r>
            <w:proofErr w:type="gramStart"/>
            <w:r w:rsidRPr="00D81329">
              <w:rPr>
                <w:sz w:val="22"/>
                <w:szCs w:val="22"/>
              </w:rPr>
              <w:t>обеспечения эффективного утепления здания</w:t>
            </w:r>
            <w:proofErr w:type="gramEnd"/>
            <w:r w:rsidRPr="00D81329">
              <w:rPr>
                <w:sz w:val="22"/>
                <w:szCs w:val="22"/>
              </w:rPr>
              <w:t xml:space="preserve"> и с учетом требований технологических решений и действующей нормативной документацией и с учетом материалов предварительной проектной проработки (эскизный проект </w:t>
            </w:r>
            <w:r w:rsidRPr="00D81329">
              <w:rPr>
                <w:iCs/>
                <w:sz w:val="22"/>
                <w:szCs w:val="22"/>
              </w:rPr>
              <w:t>28.0338.114.25 – АР, инв. №00114/1</w:t>
            </w:r>
            <w:r w:rsidRPr="00D81329">
              <w:rPr>
                <w:sz w:val="22"/>
                <w:szCs w:val="22"/>
              </w:rPr>
              <w:t>).</w:t>
            </w:r>
          </w:p>
          <w:p w14:paraId="70994D50" w14:textId="77777777" w:rsidR="00D81329" w:rsidRPr="00D81329" w:rsidRDefault="00D81329" w:rsidP="00F65AA2">
            <w:pPr>
              <w:ind w:firstLine="406"/>
              <w:jc w:val="both"/>
              <w:rPr>
                <w:sz w:val="22"/>
                <w:szCs w:val="22"/>
              </w:rPr>
            </w:pPr>
            <w:r w:rsidRPr="00D81329">
              <w:rPr>
                <w:sz w:val="22"/>
                <w:szCs w:val="22"/>
              </w:rPr>
              <w:t>Принимается на основании санитарных, строительных норм, сравнения экономически эффективных вариантов и согласования Заказчика.</w:t>
            </w:r>
          </w:p>
        </w:tc>
      </w:tr>
      <w:tr w:rsidR="00D81329" w:rsidRPr="00D81329" w14:paraId="29269EA1" w14:textId="77777777" w:rsidTr="00F65AA2">
        <w:tc>
          <w:tcPr>
            <w:tcW w:w="1242" w:type="dxa"/>
          </w:tcPr>
          <w:p w14:paraId="2E436AAA" w14:textId="77777777" w:rsidR="00D81329" w:rsidRPr="00D81329" w:rsidRDefault="00D81329" w:rsidP="00F65AA2">
            <w:pPr>
              <w:jc w:val="center"/>
              <w:rPr>
                <w:sz w:val="22"/>
                <w:szCs w:val="22"/>
              </w:rPr>
            </w:pPr>
            <w:r w:rsidRPr="00D81329">
              <w:rPr>
                <w:sz w:val="22"/>
                <w:szCs w:val="22"/>
              </w:rPr>
              <w:t>21.16.</w:t>
            </w:r>
          </w:p>
        </w:tc>
        <w:tc>
          <w:tcPr>
            <w:tcW w:w="3172" w:type="dxa"/>
          </w:tcPr>
          <w:p w14:paraId="6B5FDA04"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обеспечению безопасности объекта при опасных природных процессах и явлениях и техногенных воздействиях</w:t>
            </w:r>
          </w:p>
        </w:tc>
        <w:tc>
          <w:tcPr>
            <w:tcW w:w="5787" w:type="dxa"/>
          </w:tcPr>
          <w:p w14:paraId="573BB89F" w14:textId="77777777" w:rsidR="00D81329" w:rsidRPr="00D81329" w:rsidRDefault="00D81329" w:rsidP="00F65AA2">
            <w:pPr>
              <w:snapToGrid w:val="0"/>
              <w:ind w:firstLine="458"/>
              <w:contextualSpacing/>
              <w:rPr>
                <w:sz w:val="22"/>
                <w:szCs w:val="22"/>
              </w:rPr>
            </w:pPr>
            <w:r w:rsidRPr="00D81329">
              <w:rPr>
                <w:sz w:val="22"/>
                <w:szCs w:val="22"/>
              </w:rPr>
              <w:t>При необходимости, по результатам инженерных изысканий.</w:t>
            </w:r>
          </w:p>
        </w:tc>
      </w:tr>
      <w:tr w:rsidR="00D81329" w:rsidRPr="00D81329" w14:paraId="4EA154AB" w14:textId="77777777" w:rsidTr="00F65AA2">
        <w:tc>
          <w:tcPr>
            <w:tcW w:w="1242" w:type="dxa"/>
          </w:tcPr>
          <w:p w14:paraId="49A04B6C" w14:textId="77777777" w:rsidR="00D81329" w:rsidRPr="00D81329" w:rsidRDefault="00D81329" w:rsidP="00F65AA2">
            <w:pPr>
              <w:jc w:val="center"/>
              <w:rPr>
                <w:sz w:val="22"/>
                <w:szCs w:val="22"/>
              </w:rPr>
            </w:pPr>
            <w:r w:rsidRPr="00D81329">
              <w:rPr>
                <w:sz w:val="22"/>
                <w:szCs w:val="22"/>
              </w:rPr>
              <w:t>21.17.</w:t>
            </w:r>
          </w:p>
        </w:tc>
        <w:tc>
          <w:tcPr>
            <w:tcW w:w="3172" w:type="dxa"/>
          </w:tcPr>
          <w:p w14:paraId="257A4C45"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инженерной защите территории объекта</w:t>
            </w:r>
          </w:p>
        </w:tc>
        <w:tc>
          <w:tcPr>
            <w:tcW w:w="5787" w:type="dxa"/>
          </w:tcPr>
          <w:p w14:paraId="5FCCCB55" w14:textId="77777777" w:rsidR="00D81329" w:rsidRPr="00D81329" w:rsidRDefault="00D81329" w:rsidP="00F65AA2">
            <w:pPr>
              <w:snapToGrid w:val="0"/>
              <w:ind w:firstLine="458"/>
              <w:contextualSpacing/>
              <w:rPr>
                <w:sz w:val="22"/>
                <w:szCs w:val="22"/>
              </w:rPr>
            </w:pPr>
            <w:r w:rsidRPr="00D81329">
              <w:rPr>
                <w:sz w:val="22"/>
                <w:szCs w:val="22"/>
              </w:rPr>
              <w:t>При необходимости, по результатам инженерных изысканий.</w:t>
            </w:r>
          </w:p>
        </w:tc>
      </w:tr>
      <w:tr w:rsidR="00D81329" w:rsidRPr="00D81329" w14:paraId="31BC8AC0" w14:textId="77777777" w:rsidTr="00F65AA2">
        <w:tc>
          <w:tcPr>
            <w:tcW w:w="1242" w:type="dxa"/>
          </w:tcPr>
          <w:p w14:paraId="1E3A0754" w14:textId="77777777" w:rsidR="00D81329" w:rsidRPr="00D81329" w:rsidRDefault="00D81329" w:rsidP="00F65AA2">
            <w:pPr>
              <w:jc w:val="center"/>
              <w:rPr>
                <w:sz w:val="22"/>
                <w:szCs w:val="22"/>
              </w:rPr>
            </w:pPr>
            <w:r w:rsidRPr="00D81329">
              <w:rPr>
                <w:sz w:val="22"/>
                <w:szCs w:val="22"/>
              </w:rPr>
              <w:t>22.</w:t>
            </w:r>
          </w:p>
        </w:tc>
        <w:tc>
          <w:tcPr>
            <w:tcW w:w="3172" w:type="dxa"/>
          </w:tcPr>
          <w:p w14:paraId="3337E7E0"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технологическим и конструктивным решениям линейного объекта</w:t>
            </w:r>
          </w:p>
        </w:tc>
        <w:tc>
          <w:tcPr>
            <w:tcW w:w="5787" w:type="dxa"/>
          </w:tcPr>
          <w:p w14:paraId="02C7455C"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00295869" w14:textId="77777777" w:rsidTr="00F65AA2">
        <w:tc>
          <w:tcPr>
            <w:tcW w:w="1242" w:type="dxa"/>
          </w:tcPr>
          <w:p w14:paraId="2923C7AA" w14:textId="77777777" w:rsidR="00D81329" w:rsidRPr="00D81329" w:rsidRDefault="00D81329" w:rsidP="00F65AA2">
            <w:pPr>
              <w:jc w:val="center"/>
              <w:rPr>
                <w:sz w:val="22"/>
                <w:szCs w:val="22"/>
              </w:rPr>
            </w:pPr>
            <w:r w:rsidRPr="00D81329">
              <w:rPr>
                <w:sz w:val="22"/>
                <w:szCs w:val="22"/>
              </w:rPr>
              <w:t>23.</w:t>
            </w:r>
          </w:p>
        </w:tc>
        <w:tc>
          <w:tcPr>
            <w:tcW w:w="3172" w:type="dxa"/>
          </w:tcPr>
          <w:p w14:paraId="5CAF7C0E"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зданиям, строениям и сооружениям, входящим в инфраструктуру линейного объекта</w:t>
            </w:r>
          </w:p>
        </w:tc>
        <w:tc>
          <w:tcPr>
            <w:tcW w:w="5787" w:type="dxa"/>
          </w:tcPr>
          <w:p w14:paraId="533700DF"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191CB53B" w14:textId="77777777" w:rsidTr="00F65AA2">
        <w:tc>
          <w:tcPr>
            <w:tcW w:w="1242" w:type="dxa"/>
          </w:tcPr>
          <w:p w14:paraId="4D316F1D" w14:textId="77777777" w:rsidR="00D81329" w:rsidRPr="00D81329" w:rsidRDefault="00D81329" w:rsidP="00F65AA2">
            <w:pPr>
              <w:jc w:val="center"/>
              <w:rPr>
                <w:sz w:val="22"/>
                <w:szCs w:val="22"/>
              </w:rPr>
            </w:pPr>
            <w:r w:rsidRPr="00D81329">
              <w:rPr>
                <w:sz w:val="22"/>
                <w:szCs w:val="22"/>
              </w:rPr>
              <w:t>24.</w:t>
            </w:r>
          </w:p>
        </w:tc>
        <w:tc>
          <w:tcPr>
            <w:tcW w:w="3172" w:type="dxa"/>
          </w:tcPr>
          <w:p w14:paraId="7C808380"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инженерно-техническим решениям</w:t>
            </w:r>
          </w:p>
        </w:tc>
        <w:tc>
          <w:tcPr>
            <w:tcW w:w="5787" w:type="dxa"/>
          </w:tcPr>
          <w:p w14:paraId="6941B72A" w14:textId="77777777" w:rsidR="00D81329" w:rsidRPr="00D81329" w:rsidRDefault="00D81329" w:rsidP="00F65AA2">
            <w:pPr>
              <w:snapToGrid w:val="0"/>
              <w:ind w:firstLine="458"/>
              <w:contextualSpacing/>
              <w:rPr>
                <w:sz w:val="22"/>
                <w:szCs w:val="22"/>
              </w:rPr>
            </w:pPr>
          </w:p>
        </w:tc>
      </w:tr>
      <w:tr w:rsidR="00D81329" w:rsidRPr="00D81329" w14:paraId="12DDB631" w14:textId="77777777" w:rsidTr="00F65AA2">
        <w:tc>
          <w:tcPr>
            <w:tcW w:w="1242" w:type="dxa"/>
          </w:tcPr>
          <w:p w14:paraId="7D614C48" w14:textId="77777777" w:rsidR="00D81329" w:rsidRPr="00D81329" w:rsidRDefault="00D81329" w:rsidP="00F65AA2">
            <w:pPr>
              <w:jc w:val="center"/>
              <w:rPr>
                <w:sz w:val="22"/>
                <w:szCs w:val="22"/>
              </w:rPr>
            </w:pPr>
            <w:r w:rsidRPr="00D81329">
              <w:rPr>
                <w:sz w:val="22"/>
                <w:szCs w:val="22"/>
              </w:rPr>
              <w:lastRenderedPageBreak/>
              <w:t>24.1.</w:t>
            </w:r>
          </w:p>
        </w:tc>
        <w:tc>
          <w:tcPr>
            <w:tcW w:w="3172" w:type="dxa"/>
          </w:tcPr>
          <w:p w14:paraId="18B85AAC"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основному технологическому оборудованию (указывается тип и основные характеристики по укрупненной номенклатуре, для объектов непроизводственного назначения должно быть установлено требование о выборе оборудования на основании технико-экономических расчетов, технико-экономического сравнения вариантов)</w:t>
            </w:r>
          </w:p>
        </w:tc>
        <w:tc>
          <w:tcPr>
            <w:tcW w:w="5787" w:type="dxa"/>
          </w:tcPr>
          <w:p w14:paraId="737B3D57" w14:textId="77777777" w:rsidR="00D81329" w:rsidRPr="00D81329" w:rsidRDefault="00D81329" w:rsidP="00F65AA2">
            <w:pPr>
              <w:ind w:firstLine="576"/>
              <w:jc w:val="both"/>
              <w:rPr>
                <w:sz w:val="22"/>
                <w:szCs w:val="22"/>
              </w:rPr>
            </w:pPr>
            <w:r w:rsidRPr="00D81329">
              <w:rPr>
                <w:sz w:val="22"/>
                <w:szCs w:val="22"/>
              </w:rPr>
              <w:t>На предусмотренное проектной и рабочей документацией инженерное и технологическое оборудование и материалы, где указана конкретная модель (марка) представить не менее трех моделей (марок) оборудования и материалов, подходящих под предъявляемые характеристики.</w:t>
            </w:r>
          </w:p>
          <w:p w14:paraId="59ED3009" w14:textId="77777777" w:rsidR="00D81329" w:rsidRPr="00D81329" w:rsidRDefault="00D81329" w:rsidP="00F65AA2">
            <w:pPr>
              <w:ind w:firstLine="576"/>
              <w:jc w:val="both"/>
              <w:rPr>
                <w:sz w:val="22"/>
                <w:szCs w:val="22"/>
              </w:rPr>
            </w:pPr>
            <w:r w:rsidRPr="00D81329">
              <w:rPr>
                <w:sz w:val="22"/>
                <w:szCs w:val="22"/>
              </w:rPr>
              <w:t>Разработать смету на выполнение пусконаладочных работ всех инженерных систем объекта (состав, программа пусконаладочных работ) в период индивидуальных испытаний и комплексного опробования. Сделать ссылки на нормативные документы – СНиП, СП, ГОСТ, НПБ, ПБ и т.д., рабочую документацию, технические условия предприятий изготовителей оборудования. Пусконаладочные работы должны включать в себя проверку, регулировку, настройку, электрические измерения оборудования и систем, а также их контрольный пуск. Указать полный пакет исполнительной документации, оформляемой при монтаже и наладке оборудования и инженерных систем (протоколы измерений технологических параметров, поверок, актов комплексных испытаний, фотометрических измерений и т.д.) и их соответствие заданным проектным показателям и паспортных значений заводов-изготовителей. Информация о поверке измерительных приборов, применяемых при проведении пусконаладочных работ.</w:t>
            </w:r>
          </w:p>
          <w:p w14:paraId="7B58A5CD" w14:textId="77777777" w:rsidR="00D81329" w:rsidRPr="00D81329" w:rsidRDefault="00D81329" w:rsidP="00F65AA2">
            <w:pPr>
              <w:ind w:firstLine="576"/>
              <w:jc w:val="both"/>
              <w:rPr>
                <w:color w:val="FF0000"/>
                <w:sz w:val="22"/>
                <w:szCs w:val="22"/>
              </w:rPr>
            </w:pPr>
            <w:r w:rsidRPr="00D81329">
              <w:rPr>
                <w:sz w:val="22"/>
                <w:szCs w:val="22"/>
              </w:rPr>
              <w:t xml:space="preserve">Лифтовое и иное оборудование подобрать в соответствии с действующими нормами и с учетом импортозамещения и доступности приобретения. </w:t>
            </w:r>
          </w:p>
        </w:tc>
      </w:tr>
      <w:tr w:rsidR="00D81329" w:rsidRPr="00D81329" w14:paraId="465ECA10" w14:textId="77777777" w:rsidTr="00F65AA2">
        <w:trPr>
          <w:trHeight w:val="1436"/>
        </w:trPr>
        <w:tc>
          <w:tcPr>
            <w:tcW w:w="1242" w:type="dxa"/>
          </w:tcPr>
          <w:p w14:paraId="5EA32E12" w14:textId="77777777" w:rsidR="00D81329" w:rsidRPr="00D81329" w:rsidRDefault="00D81329" w:rsidP="00F65AA2">
            <w:pPr>
              <w:jc w:val="center"/>
              <w:rPr>
                <w:sz w:val="22"/>
                <w:szCs w:val="22"/>
              </w:rPr>
            </w:pPr>
            <w:r w:rsidRPr="00D81329">
              <w:rPr>
                <w:sz w:val="22"/>
                <w:szCs w:val="22"/>
              </w:rPr>
              <w:t>24.1.1.</w:t>
            </w:r>
          </w:p>
        </w:tc>
        <w:tc>
          <w:tcPr>
            <w:tcW w:w="3172" w:type="dxa"/>
          </w:tcPr>
          <w:p w14:paraId="352B5230" w14:textId="77777777" w:rsidR="00D81329" w:rsidRPr="00D81329" w:rsidRDefault="00D81329" w:rsidP="00F65AA2">
            <w:pPr>
              <w:rPr>
                <w:color w:val="000000"/>
                <w:sz w:val="22"/>
                <w:szCs w:val="22"/>
                <w:lang w:bidi="ru-RU"/>
              </w:rPr>
            </w:pPr>
            <w:r w:rsidRPr="00D81329">
              <w:rPr>
                <w:color w:val="000000"/>
                <w:sz w:val="22"/>
                <w:szCs w:val="22"/>
                <w:lang w:bidi="ru-RU"/>
              </w:rPr>
              <w:t>Отопление</w:t>
            </w:r>
          </w:p>
        </w:tc>
        <w:tc>
          <w:tcPr>
            <w:tcW w:w="5787" w:type="dxa"/>
          </w:tcPr>
          <w:p w14:paraId="59FCD99F"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54358EF7" w14:textId="77777777" w:rsidR="00D81329" w:rsidRPr="00D81329" w:rsidRDefault="00D81329" w:rsidP="00F65AA2">
            <w:pPr>
              <w:snapToGrid w:val="0"/>
              <w:ind w:firstLine="458"/>
              <w:contextualSpacing/>
              <w:rPr>
                <w:sz w:val="22"/>
                <w:szCs w:val="22"/>
              </w:rPr>
            </w:pPr>
            <w:r w:rsidRPr="00D81329">
              <w:rPr>
                <w:sz w:val="22"/>
                <w:szCs w:val="22"/>
              </w:rPr>
              <w:t>Проектном предусмотреть двухтрубную систему отопления из стальных водогазопроводных труб. В качестве нагревательных приборов радиаторы с термостатическими элементами, регулирующей и запорной арматурой.</w:t>
            </w:r>
          </w:p>
          <w:p w14:paraId="25BA6A48" w14:textId="77777777" w:rsidR="00D81329" w:rsidRPr="00D81329" w:rsidRDefault="00D81329" w:rsidP="00F65AA2">
            <w:pPr>
              <w:snapToGrid w:val="0"/>
              <w:ind w:firstLine="458"/>
              <w:contextualSpacing/>
              <w:rPr>
                <w:sz w:val="22"/>
                <w:szCs w:val="22"/>
              </w:rPr>
            </w:pPr>
            <w:r w:rsidRPr="00D81329">
              <w:rPr>
                <w:sz w:val="22"/>
                <w:szCs w:val="22"/>
              </w:rPr>
              <w:t>Учесть требование ч. 7 статьи 13 Федерального закона от 23.11.2009 № 261-ФЗ «Об энергосбережении и о повышении энергетической эффективности и о внесении изменений в отдельные акты Российской Федерации».</w:t>
            </w:r>
          </w:p>
          <w:p w14:paraId="7B8C09BE" w14:textId="77777777" w:rsidR="00D81329" w:rsidRPr="00D81329" w:rsidRDefault="00D81329" w:rsidP="00F65AA2">
            <w:pPr>
              <w:snapToGrid w:val="0"/>
              <w:ind w:firstLine="458"/>
              <w:contextualSpacing/>
              <w:rPr>
                <w:sz w:val="22"/>
                <w:szCs w:val="22"/>
              </w:rPr>
            </w:pPr>
            <w:r w:rsidRPr="00D81329">
              <w:rPr>
                <w:sz w:val="22"/>
                <w:szCs w:val="22"/>
              </w:rPr>
              <w:t>Принятые инженерные решения согласовать с Заказчиком.</w:t>
            </w:r>
          </w:p>
        </w:tc>
      </w:tr>
      <w:tr w:rsidR="00D81329" w:rsidRPr="00D81329" w14:paraId="51EECB49" w14:textId="77777777" w:rsidTr="00F65AA2">
        <w:tc>
          <w:tcPr>
            <w:tcW w:w="1242" w:type="dxa"/>
          </w:tcPr>
          <w:p w14:paraId="3D7AB462" w14:textId="77777777" w:rsidR="00D81329" w:rsidRPr="00D81329" w:rsidRDefault="00D81329" w:rsidP="00F65AA2">
            <w:pPr>
              <w:jc w:val="center"/>
              <w:rPr>
                <w:sz w:val="22"/>
                <w:szCs w:val="22"/>
              </w:rPr>
            </w:pPr>
            <w:r w:rsidRPr="00D81329">
              <w:rPr>
                <w:sz w:val="22"/>
                <w:szCs w:val="22"/>
              </w:rPr>
              <w:t>24.1.2.</w:t>
            </w:r>
          </w:p>
        </w:tc>
        <w:tc>
          <w:tcPr>
            <w:tcW w:w="3172" w:type="dxa"/>
          </w:tcPr>
          <w:p w14:paraId="2766F503" w14:textId="77777777" w:rsidR="00D81329" w:rsidRPr="00D81329" w:rsidRDefault="00D81329" w:rsidP="00F65AA2">
            <w:pPr>
              <w:rPr>
                <w:color w:val="000000"/>
                <w:sz w:val="22"/>
                <w:szCs w:val="22"/>
                <w:lang w:bidi="ru-RU"/>
              </w:rPr>
            </w:pPr>
            <w:r w:rsidRPr="00D81329">
              <w:rPr>
                <w:color w:val="000000"/>
                <w:sz w:val="22"/>
                <w:szCs w:val="22"/>
                <w:lang w:bidi="ru-RU"/>
              </w:rPr>
              <w:t>Вентиляция</w:t>
            </w:r>
          </w:p>
        </w:tc>
        <w:tc>
          <w:tcPr>
            <w:tcW w:w="5787" w:type="dxa"/>
          </w:tcPr>
          <w:p w14:paraId="33D22CA9"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21082E8E" w14:textId="77777777" w:rsidR="00D81329" w:rsidRPr="00D81329" w:rsidRDefault="00D81329" w:rsidP="00F65AA2">
            <w:pPr>
              <w:ind w:firstLine="406"/>
              <w:rPr>
                <w:sz w:val="22"/>
                <w:szCs w:val="22"/>
              </w:rPr>
            </w:pPr>
            <w:r w:rsidRPr="00D81329">
              <w:rPr>
                <w:sz w:val="22"/>
                <w:szCs w:val="22"/>
              </w:rPr>
              <w:t>Запроектировать приточно-вытяжную вентиляцию административных, учебных, бытовых и спортивных помещений. Предусмотреть мероприятия снижающие уровни шума и вибрации от вентиляционных систем. В помещениях с постоянным присутствием обслуживающего персонала предусмотреть системы кондиционирования. В спортивных помещениях обеспечить поддержание температурно-влажностного режима в соответствии с технологическим заданием. При необходимости, в соответствии с требованиями технологического процесса в системах вентиляции предусмотреть резервирование.</w:t>
            </w:r>
          </w:p>
        </w:tc>
      </w:tr>
      <w:tr w:rsidR="00D81329" w:rsidRPr="00D81329" w14:paraId="281FCCBB" w14:textId="77777777" w:rsidTr="00F65AA2">
        <w:tc>
          <w:tcPr>
            <w:tcW w:w="1242" w:type="dxa"/>
          </w:tcPr>
          <w:p w14:paraId="50F99738" w14:textId="77777777" w:rsidR="00D81329" w:rsidRPr="00D81329" w:rsidRDefault="00D81329" w:rsidP="00F65AA2">
            <w:pPr>
              <w:jc w:val="center"/>
              <w:rPr>
                <w:sz w:val="22"/>
                <w:szCs w:val="22"/>
              </w:rPr>
            </w:pPr>
            <w:r w:rsidRPr="00D81329">
              <w:rPr>
                <w:sz w:val="22"/>
                <w:szCs w:val="22"/>
              </w:rPr>
              <w:t>24.1.3.</w:t>
            </w:r>
          </w:p>
        </w:tc>
        <w:tc>
          <w:tcPr>
            <w:tcW w:w="3172" w:type="dxa"/>
          </w:tcPr>
          <w:p w14:paraId="122B282C" w14:textId="77777777" w:rsidR="00D81329" w:rsidRPr="00D81329" w:rsidRDefault="00D81329" w:rsidP="00F65AA2">
            <w:pPr>
              <w:rPr>
                <w:color w:val="000000"/>
                <w:sz w:val="22"/>
                <w:szCs w:val="22"/>
                <w:lang w:bidi="ru-RU"/>
              </w:rPr>
            </w:pPr>
            <w:r w:rsidRPr="00D81329">
              <w:rPr>
                <w:color w:val="000000"/>
                <w:sz w:val="22"/>
                <w:szCs w:val="22"/>
                <w:lang w:bidi="ru-RU"/>
              </w:rPr>
              <w:t>Водопровод</w:t>
            </w:r>
          </w:p>
        </w:tc>
        <w:tc>
          <w:tcPr>
            <w:tcW w:w="5787" w:type="dxa"/>
          </w:tcPr>
          <w:p w14:paraId="1CB0D7E2"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4756BFE9" w14:textId="77777777" w:rsidR="00D81329" w:rsidRPr="00D81329" w:rsidRDefault="00D81329" w:rsidP="00F65AA2">
            <w:pPr>
              <w:snapToGrid w:val="0"/>
              <w:ind w:firstLine="458"/>
              <w:contextualSpacing/>
              <w:rPr>
                <w:sz w:val="22"/>
                <w:szCs w:val="22"/>
              </w:rPr>
            </w:pPr>
            <w:r w:rsidRPr="00D81329">
              <w:rPr>
                <w:sz w:val="22"/>
                <w:szCs w:val="22"/>
              </w:rPr>
              <w:t>Запроектировать системы водоснабжения ХВС и ГВС для хозяйственных и бытовых нужд с подводом к санитарно- техническим приборам. Внутренние сети запроектировать из стальных водогазопроводных труб.</w:t>
            </w:r>
          </w:p>
          <w:p w14:paraId="660D1A12" w14:textId="77777777" w:rsidR="00D81329" w:rsidRPr="00D81329" w:rsidRDefault="00D81329" w:rsidP="00F65AA2">
            <w:pPr>
              <w:snapToGrid w:val="0"/>
              <w:ind w:firstLine="458"/>
              <w:contextualSpacing/>
              <w:rPr>
                <w:sz w:val="22"/>
                <w:szCs w:val="22"/>
              </w:rPr>
            </w:pPr>
            <w:r w:rsidRPr="00D81329">
              <w:rPr>
                <w:sz w:val="22"/>
                <w:szCs w:val="22"/>
              </w:rPr>
              <w:lastRenderedPageBreak/>
              <w:t>Разработать внутреннюю систему пожаротушения от проектируемых пожарных гидрантов.</w:t>
            </w:r>
          </w:p>
          <w:p w14:paraId="1FAE08DF" w14:textId="77777777" w:rsidR="00D81329" w:rsidRPr="00D81329" w:rsidRDefault="00D81329" w:rsidP="00F65AA2">
            <w:pPr>
              <w:snapToGrid w:val="0"/>
              <w:ind w:firstLine="458"/>
              <w:contextualSpacing/>
              <w:rPr>
                <w:sz w:val="22"/>
                <w:szCs w:val="22"/>
              </w:rPr>
            </w:pPr>
            <w:r w:rsidRPr="00D81329">
              <w:rPr>
                <w:sz w:val="22"/>
                <w:szCs w:val="22"/>
              </w:rPr>
              <w:t>Учесть требование ч. 7 статьи 13 Федерального закона от 23.11.2009 № 261-ФЗ «Об энергосбережении и о повышении энергетической эффективности и о внесении изменений в отдельные акты Российской Федерации»</w:t>
            </w:r>
          </w:p>
          <w:p w14:paraId="72970ECD" w14:textId="77777777" w:rsidR="00D81329" w:rsidRPr="00D81329" w:rsidRDefault="00D81329" w:rsidP="00F65AA2">
            <w:pPr>
              <w:snapToGrid w:val="0"/>
              <w:ind w:firstLine="458"/>
              <w:contextualSpacing/>
              <w:rPr>
                <w:sz w:val="22"/>
                <w:szCs w:val="22"/>
              </w:rPr>
            </w:pPr>
          </w:p>
        </w:tc>
      </w:tr>
      <w:tr w:rsidR="00D81329" w:rsidRPr="00D81329" w14:paraId="1F330D7B" w14:textId="77777777" w:rsidTr="00F65AA2">
        <w:tc>
          <w:tcPr>
            <w:tcW w:w="1242" w:type="dxa"/>
          </w:tcPr>
          <w:p w14:paraId="66FDD7F4" w14:textId="77777777" w:rsidR="00D81329" w:rsidRPr="00D81329" w:rsidRDefault="00D81329" w:rsidP="00F65AA2">
            <w:pPr>
              <w:jc w:val="center"/>
              <w:rPr>
                <w:sz w:val="22"/>
                <w:szCs w:val="22"/>
              </w:rPr>
            </w:pPr>
            <w:r w:rsidRPr="00D81329">
              <w:rPr>
                <w:sz w:val="22"/>
                <w:szCs w:val="22"/>
              </w:rPr>
              <w:lastRenderedPageBreak/>
              <w:t>24.1.4.</w:t>
            </w:r>
          </w:p>
        </w:tc>
        <w:tc>
          <w:tcPr>
            <w:tcW w:w="3172" w:type="dxa"/>
          </w:tcPr>
          <w:p w14:paraId="3352AA6C" w14:textId="77777777" w:rsidR="00D81329" w:rsidRPr="00D81329" w:rsidRDefault="00D81329" w:rsidP="00F65AA2">
            <w:pPr>
              <w:rPr>
                <w:color w:val="000000"/>
                <w:sz w:val="22"/>
                <w:szCs w:val="22"/>
                <w:lang w:bidi="ru-RU"/>
              </w:rPr>
            </w:pPr>
            <w:r w:rsidRPr="00D81329">
              <w:rPr>
                <w:color w:val="000000"/>
                <w:sz w:val="22"/>
                <w:szCs w:val="22"/>
                <w:lang w:bidi="ru-RU"/>
              </w:rPr>
              <w:t>Канализация</w:t>
            </w:r>
          </w:p>
        </w:tc>
        <w:tc>
          <w:tcPr>
            <w:tcW w:w="5787" w:type="dxa"/>
          </w:tcPr>
          <w:p w14:paraId="0560B19A"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698A158B" w14:textId="77777777" w:rsidR="00D81329" w:rsidRPr="00D81329" w:rsidRDefault="00D81329" w:rsidP="00F65AA2">
            <w:pPr>
              <w:snapToGrid w:val="0"/>
              <w:ind w:firstLine="458"/>
              <w:contextualSpacing/>
              <w:rPr>
                <w:sz w:val="22"/>
                <w:szCs w:val="22"/>
              </w:rPr>
            </w:pPr>
            <w:r w:rsidRPr="00D81329">
              <w:rPr>
                <w:sz w:val="22"/>
                <w:szCs w:val="22"/>
              </w:rPr>
              <w:t>Проектными решениями предусмотреть:</w:t>
            </w:r>
          </w:p>
          <w:p w14:paraId="716962F7" w14:textId="77777777" w:rsidR="00D81329" w:rsidRPr="00D81329" w:rsidRDefault="00D81329" w:rsidP="00F65AA2">
            <w:pPr>
              <w:snapToGrid w:val="0"/>
              <w:ind w:firstLine="458"/>
              <w:contextualSpacing/>
              <w:rPr>
                <w:sz w:val="22"/>
                <w:szCs w:val="22"/>
              </w:rPr>
            </w:pPr>
            <w:r w:rsidRPr="00D81329">
              <w:rPr>
                <w:sz w:val="22"/>
                <w:szCs w:val="22"/>
              </w:rPr>
              <w:t>-</w:t>
            </w:r>
            <w:r w:rsidRPr="00D81329">
              <w:rPr>
                <w:sz w:val="22"/>
                <w:szCs w:val="22"/>
              </w:rPr>
              <w:tab/>
              <w:t>систему хозяйственно-бытовой канализации с отводом через наружные сети. Систему бытовой канализации предусмотреть самотечную из полимерных труб и чугунных канализационных труб. Из полимерных труб - разводки от санитарных приборов, из чугунных труб - стояки, горизонтальные участки и выпуски;</w:t>
            </w:r>
          </w:p>
          <w:p w14:paraId="73068607" w14:textId="77777777" w:rsidR="00D81329" w:rsidRPr="00D81329" w:rsidRDefault="00D81329" w:rsidP="00F65AA2">
            <w:pPr>
              <w:snapToGrid w:val="0"/>
              <w:ind w:firstLine="458"/>
              <w:contextualSpacing/>
              <w:rPr>
                <w:sz w:val="22"/>
                <w:szCs w:val="22"/>
              </w:rPr>
            </w:pPr>
            <w:r w:rsidRPr="00D81329">
              <w:rPr>
                <w:sz w:val="22"/>
                <w:szCs w:val="22"/>
              </w:rPr>
              <w:t>-</w:t>
            </w:r>
            <w:r w:rsidRPr="00D81329">
              <w:rPr>
                <w:sz w:val="22"/>
                <w:szCs w:val="22"/>
              </w:rPr>
              <w:tab/>
              <w:t>в системе технологической канализации предусмотреть установку жиро-уловителей;</w:t>
            </w:r>
          </w:p>
          <w:p w14:paraId="5C50B4C0" w14:textId="77777777" w:rsidR="00D81329" w:rsidRPr="00D81329" w:rsidRDefault="00D81329" w:rsidP="00F65AA2">
            <w:pPr>
              <w:snapToGrid w:val="0"/>
              <w:ind w:firstLine="458"/>
              <w:contextualSpacing/>
              <w:rPr>
                <w:sz w:val="22"/>
                <w:szCs w:val="22"/>
              </w:rPr>
            </w:pPr>
            <w:r w:rsidRPr="00D81329">
              <w:rPr>
                <w:sz w:val="22"/>
                <w:szCs w:val="22"/>
              </w:rPr>
              <w:t>- отвод дождевых стоков с кровли через систему внутренних водостоков.</w:t>
            </w:r>
          </w:p>
        </w:tc>
      </w:tr>
      <w:tr w:rsidR="00D81329" w:rsidRPr="00D81329" w14:paraId="55D5FB62" w14:textId="77777777" w:rsidTr="00F65AA2">
        <w:tc>
          <w:tcPr>
            <w:tcW w:w="1242" w:type="dxa"/>
          </w:tcPr>
          <w:p w14:paraId="0498F876" w14:textId="77777777" w:rsidR="00D81329" w:rsidRPr="00D81329" w:rsidRDefault="00D81329" w:rsidP="00F65AA2">
            <w:pPr>
              <w:jc w:val="center"/>
              <w:rPr>
                <w:sz w:val="22"/>
                <w:szCs w:val="22"/>
              </w:rPr>
            </w:pPr>
            <w:r w:rsidRPr="00D81329">
              <w:rPr>
                <w:sz w:val="22"/>
                <w:szCs w:val="22"/>
              </w:rPr>
              <w:t>24.1.5.</w:t>
            </w:r>
          </w:p>
        </w:tc>
        <w:tc>
          <w:tcPr>
            <w:tcW w:w="3172" w:type="dxa"/>
          </w:tcPr>
          <w:p w14:paraId="7B8072FF" w14:textId="77777777" w:rsidR="00D81329" w:rsidRPr="00D81329" w:rsidRDefault="00D81329" w:rsidP="00F65AA2">
            <w:pPr>
              <w:rPr>
                <w:color w:val="000000"/>
                <w:sz w:val="22"/>
                <w:szCs w:val="22"/>
                <w:lang w:bidi="ru-RU"/>
              </w:rPr>
            </w:pPr>
            <w:r w:rsidRPr="00D81329">
              <w:rPr>
                <w:color w:val="000000"/>
                <w:sz w:val="22"/>
                <w:szCs w:val="22"/>
                <w:lang w:bidi="ru-RU"/>
              </w:rPr>
              <w:t>Электроснабжение</w:t>
            </w:r>
          </w:p>
        </w:tc>
        <w:tc>
          <w:tcPr>
            <w:tcW w:w="5787" w:type="dxa"/>
          </w:tcPr>
          <w:p w14:paraId="09C8A051"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70BB0AAE" w14:textId="77777777" w:rsidR="00D81329" w:rsidRPr="00D81329" w:rsidRDefault="00D81329" w:rsidP="00F65AA2">
            <w:pPr>
              <w:snapToGrid w:val="0"/>
              <w:ind w:firstLine="458"/>
              <w:contextualSpacing/>
              <w:rPr>
                <w:sz w:val="22"/>
                <w:szCs w:val="22"/>
              </w:rPr>
            </w:pPr>
            <w:r w:rsidRPr="00D81329">
              <w:rPr>
                <w:sz w:val="22"/>
                <w:szCs w:val="22"/>
              </w:rPr>
              <w:t>Разработать систему электроснабжения, освещения, заземления и молниезащиты в соответствии действующей нормативной документацией, техническими условиями.</w:t>
            </w:r>
          </w:p>
          <w:p w14:paraId="5295AB72" w14:textId="77777777" w:rsidR="00D81329" w:rsidRPr="00D81329" w:rsidRDefault="00D81329" w:rsidP="00F65AA2">
            <w:pPr>
              <w:snapToGrid w:val="0"/>
              <w:ind w:firstLine="458"/>
              <w:contextualSpacing/>
              <w:rPr>
                <w:sz w:val="22"/>
                <w:szCs w:val="22"/>
              </w:rPr>
            </w:pPr>
            <w:r w:rsidRPr="00D81329">
              <w:rPr>
                <w:sz w:val="22"/>
                <w:szCs w:val="22"/>
              </w:rPr>
              <w:t>Разработать и согласовать пункт учета электроэнергии.</w:t>
            </w:r>
          </w:p>
          <w:p w14:paraId="52DF2687" w14:textId="77777777" w:rsidR="00D81329" w:rsidRPr="00D81329" w:rsidRDefault="00D81329" w:rsidP="00F65AA2">
            <w:pPr>
              <w:snapToGrid w:val="0"/>
              <w:ind w:firstLine="458"/>
              <w:contextualSpacing/>
              <w:rPr>
                <w:sz w:val="22"/>
                <w:szCs w:val="22"/>
              </w:rPr>
            </w:pPr>
            <w:r w:rsidRPr="00D81329">
              <w:rPr>
                <w:sz w:val="22"/>
                <w:szCs w:val="22"/>
              </w:rPr>
              <w:t>Учесть требование ч. 7 статьи 13 № 261-ФЗ</w:t>
            </w:r>
          </w:p>
        </w:tc>
      </w:tr>
      <w:tr w:rsidR="00D81329" w:rsidRPr="00D81329" w14:paraId="36EE90DE" w14:textId="77777777" w:rsidTr="00F65AA2">
        <w:tc>
          <w:tcPr>
            <w:tcW w:w="1242" w:type="dxa"/>
          </w:tcPr>
          <w:p w14:paraId="0D19BF7D" w14:textId="77777777" w:rsidR="00D81329" w:rsidRPr="00D81329" w:rsidRDefault="00D81329" w:rsidP="00F65AA2">
            <w:pPr>
              <w:jc w:val="center"/>
              <w:rPr>
                <w:sz w:val="22"/>
                <w:szCs w:val="22"/>
              </w:rPr>
            </w:pPr>
            <w:r w:rsidRPr="00D81329">
              <w:rPr>
                <w:sz w:val="22"/>
                <w:szCs w:val="22"/>
              </w:rPr>
              <w:t>24.1.6.</w:t>
            </w:r>
          </w:p>
        </w:tc>
        <w:tc>
          <w:tcPr>
            <w:tcW w:w="3172" w:type="dxa"/>
          </w:tcPr>
          <w:p w14:paraId="2FD3CC91" w14:textId="77777777" w:rsidR="00D81329" w:rsidRPr="00D81329" w:rsidRDefault="00D81329" w:rsidP="00F65AA2">
            <w:pPr>
              <w:rPr>
                <w:color w:val="000000"/>
                <w:sz w:val="22"/>
                <w:szCs w:val="22"/>
                <w:lang w:bidi="ru-RU"/>
              </w:rPr>
            </w:pPr>
            <w:r w:rsidRPr="00D81329">
              <w:rPr>
                <w:color w:val="000000"/>
                <w:sz w:val="22"/>
                <w:szCs w:val="22"/>
                <w:lang w:bidi="ru-RU"/>
              </w:rPr>
              <w:t>Телефонизация</w:t>
            </w:r>
          </w:p>
        </w:tc>
        <w:tc>
          <w:tcPr>
            <w:tcW w:w="5787" w:type="dxa"/>
          </w:tcPr>
          <w:p w14:paraId="6B5BAC51" w14:textId="77777777" w:rsidR="00D81329" w:rsidRPr="00D81329" w:rsidRDefault="00D81329" w:rsidP="00F65AA2">
            <w:pPr>
              <w:ind w:firstLine="406"/>
              <w:jc w:val="both"/>
              <w:rPr>
                <w:sz w:val="22"/>
                <w:szCs w:val="22"/>
              </w:rPr>
            </w:pPr>
            <w:r w:rsidRPr="00D81329">
              <w:rPr>
                <w:sz w:val="22"/>
                <w:szCs w:val="22"/>
              </w:rPr>
              <w:t>С учетом требований технологических решений и действующей нормативной документацией, техническими условиями.</w:t>
            </w:r>
          </w:p>
        </w:tc>
      </w:tr>
      <w:tr w:rsidR="00D81329" w:rsidRPr="00D81329" w14:paraId="44D70C98" w14:textId="77777777" w:rsidTr="00F65AA2">
        <w:tc>
          <w:tcPr>
            <w:tcW w:w="1242" w:type="dxa"/>
          </w:tcPr>
          <w:p w14:paraId="79386EC9" w14:textId="77777777" w:rsidR="00D81329" w:rsidRPr="00D81329" w:rsidRDefault="00D81329" w:rsidP="00F65AA2">
            <w:pPr>
              <w:jc w:val="center"/>
              <w:rPr>
                <w:sz w:val="22"/>
                <w:szCs w:val="22"/>
              </w:rPr>
            </w:pPr>
            <w:r w:rsidRPr="00D81329">
              <w:rPr>
                <w:sz w:val="22"/>
                <w:szCs w:val="22"/>
              </w:rPr>
              <w:t>24.1.7.</w:t>
            </w:r>
          </w:p>
        </w:tc>
        <w:tc>
          <w:tcPr>
            <w:tcW w:w="3172" w:type="dxa"/>
          </w:tcPr>
          <w:p w14:paraId="04FF0292" w14:textId="77777777" w:rsidR="00D81329" w:rsidRPr="00D81329" w:rsidRDefault="00D81329" w:rsidP="00F65AA2">
            <w:pPr>
              <w:rPr>
                <w:color w:val="000000"/>
                <w:sz w:val="22"/>
                <w:szCs w:val="22"/>
                <w:lang w:bidi="ru-RU"/>
              </w:rPr>
            </w:pPr>
            <w:r w:rsidRPr="00D81329">
              <w:rPr>
                <w:color w:val="000000"/>
                <w:sz w:val="22"/>
                <w:szCs w:val="22"/>
                <w:lang w:bidi="ru-RU"/>
              </w:rPr>
              <w:t>Радиофикация</w:t>
            </w:r>
          </w:p>
        </w:tc>
        <w:tc>
          <w:tcPr>
            <w:tcW w:w="5787" w:type="dxa"/>
          </w:tcPr>
          <w:p w14:paraId="46123DBB" w14:textId="77777777" w:rsidR="00D81329" w:rsidRPr="00D81329" w:rsidRDefault="00D81329" w:rsidP="00F65AA2">
            <w:pPr>
              <w:ind w:firstLine="406"/>
              <w:jc w:val="both"/>
              <w:rPr>
                <w:sz w:val="22"/>
                <w:szCs w:val="22"/>
              </w:rPr>
            </w:pPr>
            <w:r w:rsidRPr="00D81329">
              <w:rPr>
                <w:sz w:val="22"/>
                <w:szCs w:val="22"/>
              </w:rPr>
              <w:t>С учетом требований технологических решений и действующей нормативной документацией, техническими условиями.</w:t>
            </w:r>
          </w:p>
        </w:tc>
      </w:tr>
      <w:tr w:rsidR="00D81329" w:rsidRPr="00D81329" w14:paraId="2BD3D08A" w14:textId="77777777" w:rsidTr="00F65AA2">
        <w:tc>
          <w:tcPr>
            <w:tcW w:w="1242" w:type="dxa"/>
          </w:tcPr>
          <w:p w14:paraId="090AFF02" w14:textId="77777777" w:rsidR="00D81329" w:rsidRPr="00D81329" w:rsidRDefault="00D81329" w:rsidP="00F65AA2">
            <w:pPr>
              <w:jc w:val="center"/>
              <w:rPr>
                <w:sz w:val="22"/>
                <w:szCs w:val="22"/>
              </w:rPr>
            </w:pPr>
            <w:r w:rsidRPr="00D81329">
              <w:rPr>
                <w:sz w:val="22"/>
                <w:szCs w:val="22"/>
              </w:rPr>
              <w:t>24.1.8.</w:t>
            </w:r>
          </w:p>
        </w:tc>
        <w:tc>
          <w:tcPr>
            <w:tcW w:w="3172" w:type="dxa"/>
          </w:tcPr>
          <w:p w14:paraId="05E5B6C3" w14:textId="77777777" w:rsidR="00D81329" w:rsidRPr="00D81329" w:rsidRDefault="00D81329" w:rsidP="00F65AA2">
            <w:pPr>
              <w:rPr>
                <w:color w:val="000000"/>
                <w:sz w:val="22"/>
                <w:szCs w:val="22"/>
                <w:lang w:bidi="ru-RU"/>
              </w:rPr>
            </w:pPr>
            <w:r w:rsidRPr="00D81329">
              <w:rPr>
                <w:color w:val="000000"/>
                <w:sz w:val="22"/>
                <w:szCs w:val="22"/>
                <w:lang w:bidi="ru-RU"/>
              </w:rPr>
              <w:t>Информационно-телекоммуникационная сеть «Интернет»</w:t>
            </w:r>
          </w:p>
        </w:tc>
        <w:tc>
          <w:tcPr>
            <w:tcW w:w="5787" w:type="dxa"/>
          </w:tcPr>
          <w:p w14:paraId="58A111CF"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36350A2A" w14:textId="77777777" w:rsidR="00D81329" w:rsidRPr="00D81329" w:rsidRDefault="00D81329" w:rsidP="00F65AA2">
            <w:pPr>
              <w:snapToGrid w:val="0"/>
              <w:ind w:firstLine="458"/>
              <w:contextualSpacing/>
              <w:rPr>
                <w:sz w:val="22"/>
                <w:szCs w:val="22"/>
              </w:rPr>
            </w:pPr>
            <w:r w:rsidRPr="00D81329">
              <w:rPr>
                <w:sz w:val="22"/>
                <w:szCs w:val="22"/>
              </w:rPr>
              <w:t>С учетом требований технологических решений и действующей нормативной документацией, техническими условиями.</w:t>
            </w:r>
          </w:p>
        </w:tc>
      </w:tr>
      <w:tr w:rsidR="00D81329" w:rsidRPr="00D81329" w14:paraId="2821C979" w14:textId="77777777" w:rsidTr="00F65AA2">
        <w:tc>
          <w:tcPr>
            <w:tcW w:w="1242" w:type="dxa"/>
          </w:tcPr>
          <w:p w14:paraId="77F40B75" w14:textId="77777777" w:rsidR="00D81329" w:rsidRPr="00D81329" w:rsidRDefault="00D81329" w:rsidP="00F65AA2">
            <w:pPr>
              <w:jc w:val="center"/>
              <w:rPr>
                <w:sz w:val="22"/>
                <w:szCs w:val="22"/>
              </w:rPr>
            </w:pPr>
            <w:r w:rsidRPr="00D81329">
              <w:rPr>
                <w:sz w:val="22"/>
                <w:szCs w:val="22"/>
              </w:rPr>
              <w:t>24.1.9.</w:t>
            </w:r>
          </w:p>
        </w:tc>
        <w:tc>
          <w:tcPr>
            <w:tcW w:w="3172" w:type="dxa"/>
          </w:tcPr>
          <w:p w14:paraId="686872B9" w14:textId="77777777" w:rsidR="00D81329" w:rsidRPr="00D81329" w:rsidRDefault="00D81329" w:rsidP="00F65AA2">
            <w:pPr>
              <w:rPr>
                <w:color w:val="000000"/>
                <w:sz w:val="22"/>
                <w:szCs w:val="22"/>
                <w:lang w:bidi="ru-RU"/>
              </w:rPr>
            </w:pPr>
            <w:r w:rsidRPr="00D81329">
              <w:rPr>
                <w:color w:val="000000"/>
                <w:sz w:val="22"/>
                <w:szCs w:val="22"/>
                <w:lang w:bidi="ru-RU"/>
              </w:rPr>
              <w:t>Телевидение</w:t>
            </w:r>
          </w:p>
        </w:tc>
        <w:tc>
          <w:tcPr>
            <w:tcW w:w="5787" w:type="dxa"/>
          </w:tcPr>
          <w:p w14:paraId="0A0620B7" w14:textId="77777777" w:rsidR="00D81329" w:rsidRPr="00D81329" w:rsidRDefault="00D81329" w:rsidP="00F65AA2">
            <w:pPr>
              <w:snapToGrid w:val="0"/>
              <w:ind w:firstLine="458"/>
              <w:contextualSpacing/>
              <w:rPr>
                <w:sz w:val="22"/>
                <w:szCs w:val="22"/>
              </w:rPr>
            </w:pPr>
            <w:r w:rsidRPr="00D81329">
              <w:rPr>
                <w:sz w:val="22"/>
                <w:szCs w:val="22"/>
              </w:rPr>
              <w:t>С учетом требований задания, технологических решений и действующей нормативной документацией, техническими условиями.</w:t>
            </w:r>
          </w:p>
        </w:tc>
      </w:tr>
      <w:tr w:rsidR="00D81329" w:rsidRPr="00D81329" w14:paraId="330870A8" w14:textId="77777777" w:rsidTr="00F65AA2">
        <w:tc>
          <w:tcPr>
            <w:tcW w:w="1242" w:type="dxa"/>
          </w:tcPr>
          <w:p w14:paraId="333AFB41" w14:textId="77777777" w:rsidR="00D81329" w:rsidRPr="00D81329" w:rsidRDefault="00D81329" w:rsidP="00F65AA2">
            <w:pPr>
              <w:jc w:val="center"/>
              <w:rPr>
                <w:sz w:val="22"/>
                <w:szCs w:val="22"/>
              </w:rPr>
            </w:pPr>
            <w:r w:rsidRPr="00D81329">
              <w:rPr>
                <w:sz w:val="22"/>
                <w:szCs w:val="22"/>
              </w:rPr>
              <w:t>24.1.10.</w:t>
            </w:r>
          </w:p>
        </w:tc>
        <w:tc>
          <w:tcPr>
            <w:tcW w:w="3172" w:type="dxa"/>
          </w:tcPr>
          <w:p w14:paraId="78C5AD59" w14:textId="77777777" w:rsidR="00D81329" w:rsidRPr="00D81329" w:rsidRDefault="00D81329" w:rsidP="00F65AA2">
            <w:pPr>
              <w:rPr>
                <w:color w:val="000000"/>
                <w:sz w:val="22"/>
                <w:szCs w:val="22"/>
                <w:lang w:bidi="ru-RU"/>
              </w:rPr>
            </w:pPr>
            <w:r w:rsidRPr="00D81329">
              <w:rPr>
                <w:color w:val="000000"/>
                <w:sz w:val="22"/>
                <w:szCs w:val="22"/>
                <w:lang w:bidi="ru-RU"/>
              </w:rPr>
              <w:t>Газификация</w:t>
            </w:r>
          </w:p>
        </w:tc>
        <w:tc>
          <w:tcPr>
            <w:tcW w:w="5787" w:type="dxa"/>
          </w:tcPr>
          <w:p w14:paraId="52982D23" w14:textId="77777777" w:rsidR="00D81329" w:rsidRPr="00D81329" w:rsidRDefault="00D81329" w:rsidP="00F65AA2">
            <w:pPr>
              <w:snapToGrid w:val="0"/>
              <w:ind w:firstLine="458"/>
              <w:contextualSpacing/>
              <w:rPr>
                <w:sz w:val="22"/>
                <w:szCs w:val="22"/>
              </w:rPr>
            </w:pPr>
            <w:r w:rsidRPr="00D81329">
              <w:rPr>
                <w:sz w:val="22"/>
                <w:szCs w:val="22"/>
              </w:rPr>
              <w:t>С учетом требований задания, технологических решений и действующей нормативной документацией, техническими условиями.</w:t>
            </w:r>
          </w:p>
        </w:tc>
      </w:tr>
      <w:tr w:rsidR="00D81329" w:rsidRPr="00D81329" w14:paraId="65B67D42" w14:textId="77777777" w:rsidTr="00F65AA2">
        <w:tc>
          <w:tcPr>
            <w:tcW w:w="1242" w:type="dxa"/>
          </w:tcPr>
          <w:p w14:paraId="65D6A7CF" w14:textId="77777777" w:rsidR="00D81329" w:rsidRPr="00D81329" w:rsidRDefault="00D81329" w:rsidP="00F65AA2">
            <w:pPr>
              <w:jc w:val="center"/>
              <w:rPr>
                <w:sz w:val="22"/>
                <w:szCs w:val="22"/>
              </w:rPr>
            </w:pPr>
            <w:r w:rsidRPr="00D81329">
              <w:rPr>
                <w:sz w:val="22"/>
                <w:szCs w:val="22"/>
              </w:rPr>
              <w:t>24.1.11.</w:t>
            </w:r>
          </w:p>
        </w:tc>
        <w:tc>
          <w:tcPr>
            <w:tcW w:w="3172" w:type="dxa"/>
          </w:tcPr>
          <w:p w14:paraId="76F094AD" w14:textId="77777777" w:rsidR="00D81329" w:rsidRPr="00D81329" w:rsidRDefault="00D81329" w:rsidP="00F65AA2">
            <w:pPr>
              <w:rPr>
                <w:color w:val="000000"/>
                <w:sz w:val="22"/>
                <w:szCs w:val="22"/>
                <w:lang w:bidi="ru-RU"/>
              </w:rPr>
            </w:pPr>
            <w:r w:rsidRPr="00D81329">
              <w:rPr>
                <w:color w:val="000000"/>
                <w:sz w:val="22"/>
                <w:szCs w:val="22"/>
                <w:lang w:bidi="ru-RU"/>
              </w:rPr>
              <w:t>Автоматизация, диспетчеризация и безопасность</w:t>
            </w:r>
          </w:p>
        </w:tc>
        <w:tc>
          <w:tcPr>
            <w:tcW w:w="5787" w:type="dxa"/>
          </w:tcPr>
          <w:p w14:paraId="0684A0F2" w14:textId="77777777" w:rsidR="00D81329" w:rsidRPr="00D81329" w:rsidRDefault="00D81329" w:rsidP="00F65AA2">
            <w:pPr>
              <w:snapToGrid w:val="0"/>
              <w:ind w:firstLine="458"/>
              <w:contextualSpacing/>
              <w:rPr>
                <w:color w:val="000000"/>
                <w:sz w:val="22"/>
                <w:szCs w:val="22"/>
                <w:lang w:bidi="ru-RU"/>
              </w:rPr>
            </w:pPr>
            <w:r w:rsidRPr="00D81329">
              <w:rPr>
                <w:sz w:val="22"/>
                <w:szCs w:val="22"/>
              </w:rPr>
              <w:t>Разработать подраздел «</w:t>
            </w:r>
            <w:r w:rsidRPr="00D81329">
              <w:rPr>
                <w:color w:val="000000"/>
                <w:sz w:val="22"/>
                <w:szCs w:val="22"/>
                <w:lang w:bidi="ru-RU"/>
              </w:rPr>
              <w:t xml:space="preserve">Автоматизация и диспетчеризация» </w:t>
            </w:r>
          </w:p>
          <w:p w14:paraId="291F0D34" w14:textId="77777777" w:rsidR="00D81329" w:rsidRPr="00D81329" w:rsidRDefault="00D81329" w:rsidP="00F65AA2">
            <w:pPr>
              <w:snapToGrid w:val="0"/>
              <w:ind w:firstLine="458"/>
              <w:contextualSpacing/>
              <w:rPr>
                <w:sz w:val="22"/>
                <w:szCs w:val="22"/>
              </w:rPr>
            </w:pPr>
            <w:r w:rsidRPr="00D81329">
              <w:rPr>
                <w:sz w:val="22"/>
                <w:szCs w:val="22"/>
              </w:rPr>
              <w:t>Проектные решения определить с учетом нормативных требований к инженерным сетям. Автоматическую систему диспетчеризации и управления (АСДУ): системы теплоснабжения; системы водоснабжения; системы электроснабжения; системы охранно-пожарной сигнализации; лифтового хозяйства.</w:t>
            </w:r>
          </w:p>
          <w:p w14:paraId="274A3A97" w14:textId="77777777" w:rsidR="00D81329" w:rsidRPr="00D81329" w:rsidRDefault="00D81329" w:rsidP="00F65AA2">
            <w:pPr>
              <w:snapToGrid w:val="0"/>
              <w:ind w:firstLine="458"/>
              <w:contextualSpacing/>
              <w:rPr>
                <w:sz w:val="22"/>
                <w:szCs w:val="22"/>
              </w:rPr>
            </w:pPr>
            <w:r w:rsidRPr="00D81329">
              <w:rPr>
                <w:sz w:val="22"/>
                <w:szCs w:val="22"/>
              </w:rPr>
              <w:t xml:space="preserve"> Система безопасности: автоматическая пожарная сигнализация; оповещение и управление эвакуацией людей при пожаре, охранная сигнализация, тревожная сигнализация, система видеонаблюдения (внутреннее, наружное), система сигнала о пожаре с объекта на пульт диспетчерской службы «01», «112» без участия людей, запуск системы дымоудаления и открытия задвижек противопожарного водопровода, система контроля и </w:t>
            </w:r>
            <w:r w:rsidRPr="00D81329">
              <w:rPr>
                <w:sz w:val="22"/>
                <w:szCs w:val="22"/>
              </w:rPr>
              <w:lastRenderedPageBreak/>
              <w:t>управления доступом, система управления и приема сигналов.</w:t>
            </w:r>
          </w:p>
        </w:tc>
      </w:tr>
      <w:tr w:rsidR="00D81329" w:rsidRPr="00D81329" w14:paraId="66CB7C01" w14:textId="77777777" w:rsidTr="00F65AA2">
        <w:tc>
          <w:tcPr>
            <w:tcW w:w="1242" w:type="dxa"/>
          </w:tcPr>
          <w:p w14:paraId="24F034FB" w14:textId="77777777" w:rsidR="00D81329" w:rsidRPr="00D81329" w:rsidRDefault="00D81329" w:rsidP="00F65AA2">
            <w:pPr>
              <w:jc w:val="center"/>
              <w:rPr>
                <w:sz w:val="22"/>
                <w:szCs w:val="22"/>
              </w:rPr>
            </w:pPr>
            <w:r w:rsidRPr="00D81329">
              <w:rPr>
                <w:sz w:val="22"/>
                <w:szCs w:val="22"/>
              </w:rPr>
              <w:lastRenderedPageBreak/>
              <w:t>24.2.</w:t>
            </w:r>
          </w:p>
        </w:tc>
        <w:tc>
          <w:tcPr>
            <w:tcW w:w="3172" w:type="dxa"/>
          </w:tcPr>
          <w:p w14:paraId="2E2D3928"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наружным сетям инженерно-технического обеспечения, точкам присоединения (указываются требования к объемам проектирования внешних сетей и реквизиты полученных технических условий, которые прилагаются к заданию на проектирование)</w:t>
            </w:r>
          </w:p>
        </w:tc>
        <w:tc>
          <w:tcPr>
            <w:tcW w:w="5787" w:type="dxa"/>
          </w:tcPr>
          <w:p w14:paraId="17F6814F" w14:textId="77777777" w:rsidR="00D81329" w:rsidRPr="00D81329" w:rsidRDefault="00D81329" w:rsidP="00F65AA2">
            <w:pPr>
              <w:ind w:firstLine="548"/>
              <w:jc w:val="both"/>
              <w:rPr>
                <w:sz w:val="22"/>
                <w:szCs w:val="22"/>
              </w:rPr>
            </w:pPr>
          </w:p>
        </w:tc>
      </w:tr>
      <w:tr w:rsidR="00D81329" w:rsidRPr="00D81329" w14:paraId="49B08604" w14:textId="77777777" w:rsidTr="00F65AA2">
        <w:tc>
          <w:tcPr>
            <w:tcW w:w="1242" w:type="dxa"/>
          </w:tcPr>
          <w:p w14:paraId="27611712" w14:textId="77777777" w:rsidR="00D81329" w:rsidRPr="00D81329" w:rsidRDefault="00D81329" w:rsidP="00F65AA2">
            <w:pPr>
              <w:jc w:val="center"/>
              <w:rPr>
                <w:sz w:val="22"/>
                <w:szCs w:val="22"/>
              </w:rPr>
            </w:pPr>
            <w:r w:rsidRPr="00D81329">
              <w:rPr>
                <w:sz w:val="22"/>
                <w:szCs w:val="22"/>
              </w:rPr>
              <w:t>24.2.1.</w:t>
            </w:r>
          </w:p>
        </w:tc>
        <w:tc>
          <w:tcPr>
            <w:tcW w:w="3172" w:type="dxa"/>
          </w:tcPr>
          <w:p w14:paraId="52BEC5CF" w14:textId="77777777" w:rsidR="00D81329" w:rsidRPr="00D81329" w:rsidRDefault="00D81329" w:rsidP="00F65AA2">
            <w:pPr>
              <w:rPr>
                <w:color w:val="000000"/>
                <w:sz w:val="22"/>
                <w:szCs w:val="22"/>
                <w:lang w:bidi="ru-RU"/>
              </w:rPr>
            </w:pPr>
            <w:r w:rsidRPr="00D81329">
              <w:rPr>
                <w:color w:val="000000"/>
                <w:sz w:val="22"/>
                <w:szCs w:val="22"/>
                <w:lang w:bidi="ru-RU"/>
              </w:rPr>
              <w:t>Водоснабжение</w:t>
            </w:r>
          </w:p>
        </w:tc>
        <w:tc>
          <w:tcPr>
            <w:tcW w:w="5787" w:type="dxa"/>
          </w:tcPr>
          <w:p w14:paraId="7BB77FD8"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tc>
      </w:tr>
      <w:tr w:rsidR="00D81329" w:rsidRPr="00D81329" w14:paraId="7CD77BB9" w14:textId="77777777" w:rsidTr="00F65AA2">
        <w:tc>
          <w:tcPr>
            <w:tcW w:w="1242" w:type="dxa"/>
          </w:tcPr>
          <w:p w14:paraId="14122DBC" w14:textId="77777777" w:rsidR="00D81329" w:rsidRPr="00D81329" w:rsidRDefault="00D81329" w:rsidP="00F65AA2">
            <w:pPr>
              <w:jc w:val="center"/>
              <w:rPr>
                <w:sz w:val="22"/>
                <w:szCs w:val="22"/>
              </w:rPr>
            </w:pPr>
            <w:r w:rsidRPr="00D81329">
              <w:rPr>
                <w:sz w:val="22"/>
                <w:szCs w:val="22"/>
              </w:rPr>
              <w:t>24.2.2.</w:t>
            </w:r>
          </w:p>
        </w:tc>
        <w:tc>
          <w:tcPr>
            <w:tcW w:w="3172" w:type="dxa"/>
          </w:tcPr>
          <w:p w14:paraId="18713674" w14:textId="77777777" w:rsidR="00D81329" w:rsidRPr="00D81329" w:rsidRDefault="00D81329" w:rsidP="00F65AA2">
            <w:pPr>
              <w:rPr>
                <w:color w:val="000000"/>
                <w:sz w:val="22"/>
                <w:szCs w:val="22"/>
                <w:lang w:bidi="ru-RU"/>
              </w:rPr>
            </w:pPr>
            <w:r w:rsidRPr="00D81329">
              <w:rPr>
                <w:color w:val="000000"/>
                <w:sz w:val="22"/>
                <w:szCs w:val="22"/>
                <w:lang w:bidi="ru-RU"/>
              </w:rPr>
              <w:t>Водоотведение</w:t>
            </w:r>
          </w:p>
        </w:tc>
        <w:tc>
          <w:tcPr>
            <w:tcW w:w="5787" w:type="dxa"/>
          </w:tcPr>
          <w:p w14:paraId="4A42B99C"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tc>
      </w:tr>
      <w:tr w:rsidR="00D81329" w:rsidRPr="00D81329" w14:paraId="5AA6788E" w14:textId="77777777" w:rsidTr="00F65AA2">
        <w:tc>
          <w:tcPr>
            <w:tcW w:w="1242" w:type="dxa"/>
          </w:tcPr>
          <w:p w14:paraId="71B2512E" w14:textId="77777777" w:rsidR="00D81329" w:rsidRPr="00D81329" w:rsidRDefault="00D81329" w:rsidP="00F65AA2">
            <w:pPr>
              <w:jc w:val="center"/>
              <w:rPr>
                <w:sz w:val="22"/>
                <w:szCs w:val="22"/>
              </w:rPr>
            </w:pPr>
            <w:r w:rsidRPr="00D81329">
              <w:rPr>
                <w:sz w:val="22"/>
                <w:szCs w:val="22"/>
              </w:rPr>
              <w:t>24.2.3.</w:t>
            </w:r>
          </w:p>
        </w:tc>
        <w:tc>
          <w:tcPr>
            <w:tcW w:w="3172" w:type="dxa"/>
          </w:tcPr>
          <w:p w14:paraId="60E13DFB" w14:textId="77777777" w:rsidR="00D81329" w:rsidRPr="00D81329" w:rsidRDefault="00D81329" w:rsidP="00F65AA2">
            <w:pPr>
              <w:rPr>
                <w:color w:val="000000"/>
                <w:sz w:val="22"/>
                <w:szCs w:val="22"/>
                <w:lang w:bidi="ru-RU"/>
              </w:rPr>
            </w:pPr>
            <w:r w:rsidRPr="00D81329">
              <w:rPr>
                <w:color w:val="000000"/>
                <w:sz w:val="22"/>
                <w:szCs w:val="22"/>
                <w:lang w:bidi="ru-RU"/>
              </w:rPr>
              <w:t>Теплоснабжение</w:t>
            </w:r>
          </w:p>
        </w:tc>
        <w:tc>
          <w:tcPr>
            <w:tcW w:w="5787" w:type="dxa"/>
          </w:tcPr>
          <w:p w14:paraId="3C13B228"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tc>
      </w:tr>
      <w:tr w:rsidR="00D81329" w:rsidRPr="00D81329" w14:paraId="407E2E36" w14:textId="77777777" w:rsidTr="00F65AA2">
        <w:tc>
          <w:tcPr>
            <w:tcW w:w="1242" w:type="dxa"/>
          </w:tcPr>
          <w:p w14:paraId="3F6BB920" w14:textId="77777777" w:rsidR="00D81329" w:rsidRPr="00D81329" w:rsidRDefault="00D81329" w:rsidP="00F65AA2">
            <w:pPr>
              <w:jc w:val="center"/>
              <w:rPr>
                <w:sz w:val="22"/>
                <w:szCs w:val="22"/>
              </w:rPr>
            </w:pPr>
            <w:r w:rsidRPr="00D81329">
              <w:rPr>
                <w:sz w:val="22"/>
                <w:szCs w:val="22"/>
              </w:rPr>
              <w:t>24.2.4.</w:t>
            </w:r>
          </w:p>
        </w:tc>
        <w:tc>
          <w:tcPr>
            <w:tcW w:w="3172" w:type="dxa"/>
          </w:tcPr>
          <w:p w14:paraId="22A9DCCA" w14:textId="77777777" w:rsidR="00D81329" w:rsidRPr="00D81329" w:rsidRDefault="00D81329" w:rsidP="00F65AA2">
            <w:pPr>
              <w:rPr>
                <w:color w:val="000000"/>
                <w:sz w:val="22"/>
                <w:szCs w:val="22"/>
                <w:lang w:bidi="ru-RU"/>
              </w:rPr>
            </w:pPr>
            <w:r w:rsidRPr="00D81329">
              <w:rPr>
                <w:color w:val="000000"/>
                <w:sz w:val="22"/>
                <w:szCs w:val="22"/>
                <w:lang w:bidi="ru-RU"/>
              </w:rPr>
              <w:t>Электроснабжение</w:t>
            </w:r>
          </w:p>
        </w:tc>
        <w:tc>
          <w:tcPr>
            <w:tcW w:w="5787" w:type="dxa"/>
          </w:tcPr>
          <w:p w14:paraId="6987F4E4"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 ресурсоснабжающей организации.</w:t>
            </w:r>
          </w:p>
          <w:p w14:paraId="1FCAC1EC" w14:textId="77777777" w:rsidR="00D81329" w:rsidRPr="00D81329" w:rsidRDefault="00D81329" w:rsidP="00F65AA2">
            <w:pPr>
              <w:snapToGrid w:val="0"/>
              <w:ind w:firstLine="458"/>
              <w:contextualSpacing/>
              <w:rPr>
                <w:sz w:val="22"/>
                <w:szCs w:val="22"/>
              </w:rPr>
            </w:pPr>
            <w:r w:rsidRPr="00D81329">
              <w:rPr>
                <w:sz w:val="22"/>
                <w:szCs w:val="22"/>
              </w:rPr>
              <w:t xml:space="preserve">Разработать проект на временное электроснабжение строительной площадки и организацию временного </w:t>
            </w:r>
            <w:proofErr w:type="gramStart"/>
            <w:r w:rsidRPr="00D81329">
              <w:rPr>
                <w:sz w:val="22"/>
                <w:szCs w:val="22"/>
              </w:rPr>
              <w:t>учета  электроэнергии</w:t>
            </w:r>
            <w:proofErr w:type="gramEnd"/>
            <w:r w:rsidRPr="00D81329">
              <w:rPr>
                <w:sz w:val="22"/>
                <w:szCs w:val="22"/>
              </w:rPr>
              <w:t>.</w:t>
            </w:r>
          </w:p>
        </w:tc>
      </w:tr>
      <w:tr w:rsidR="00D81329" w:rsidRPr="00D81329" w14:paraId="7DAFC2C8" w14:textId="77777777" w:rsidTr="00F65AA2">
        <w:tc>
          <w:tcPr>
            <w:tcW w:w="1242" w:type="dxa"/>
          </w:tcPr>
          <w:p w14:paraId="43BF9F4A" w14:textId="77777777" w:rsidR="00D81329" w:rsidRPr="00D81329" w:rsidRDefault="00D81329" w:rsidP="00F65AA2">
            <w:pPr>
              <w:jc w:val="center"/>
              <w:rPr>
                <w:sz w:val="22"/>
                <w:szCs w:val="22"/>
              </w:rPr>
            </w:pPr>
            <w:r w:rsidRPr="00D81329">
              <w:rPr>
                <w:sz w:val="22"/>
                <w:szCs w:val="22"/>
              </w:rPr>
              <w:t>24.2.5.</w:t>
            </w:r>
          </w:p>
        </w:tc>
        <w:tc>
          <w:tcPr>
            <w:tcW w:w="3172" w:type="dxa"/>
          </w:tcPr>
          <w:p w14:paraId="294EB346" w14:textId="77777777" w:rsidR="00D81329" w:rsidRPr="00D81329" w:rsidRDefault="00D81329" w:rsidP="00F65AA2">
            <w:pPr>
              <w:rPr>
                <w:color w:val="000000"/>
                <w:sz w:val="22"/>
                <w:szCs w:val="22"/>
                <w:lang w:bidi="ru-RU"/>
              </w:rPr>
            </w:pPr>
            <w:r w:rsidRPr="00D81329">
              <w:rPr>
                <w:color w:val="000000"/>
                <w:sz w:val="22"/>
                <w:szCs w:val="22"/>
                <w:lang w:bidi="ru-RU"/>
              </w:rPr>
              <w:t>Телефонизация</w:t>
            </w:r>
          </w:p>
        </w:tc>
        <w:tc>
          <w:tcPr>
            <w:tcW w:w="5787" w:type="dxa"/>
          </w:tcPr>
          <w:p w14:paraId="4B4052A8" w14:textId="77777777" w:rsidR="00D81329" w:rsidRPr="00D81329" w:rsidRDefault="00D81329" w:rsidP="00F65AA2">
            <w:pPr>
              <w:snapToGrid w:val="0"/>
              <w:ind w:firstLine="458"/>
              <w:contextualSpacing/>
              <w:rPr>
                <w:sz w:val="22"/>
                <w:szCs w:val="22"/>
              </w:rPr>
            </w:pPr>
            <w:r w:rsidRPr="00D81329">
              <w:rPr>
                <w:sz w:val="22"/>
                <w:szCs w:val="22"/>
              </w:rPr>
              <w:t>По техническим условиям.</w:t>
            </w:r>
          </w:p>
        </w:tc>
      </w:tr>
      <w:tr w:rsidR="00D81329" w:rsidRPr="00D81329" w14:paraId="6BB6382A" w14:textId="77777777" w:rsidTr="00F65AA2">
        <w:tc>
          <w:tcPr>
            <w:tcW w:w="1242" w:type="dxa"/>
          </w:tcPr>
          <w:p w14:paraId="5AD064FF" w14:textId="77777777" w:rsidR="00D81329" w:rsidRPr="00D81329" w:rsidRDefault="00D81329" w:rsidP="00F65AA2">
            <w:pPr>
              <w:jc w:val="center"/>
              <w:rPr>
                <w:sz w:val="22"/>
                <w:szCs w:val="22"/>
              </w:rPr>
            </w:pPr>
            <w:r w:rsidRPr="00D81329">
              <w:rPr>
                <w:sz w:val="22"/>
                <w:szCs w:val="22"/>
              </w:rPr>
              <w:t>24.2.6.</w:t>
            </w:r>
          </w:p>
        </w:tc>
        <w:tc>
          <w:tcPr>
            <w:tcW w:w="3172" w:type="dxa"/>
          </w:tcPr>
          <w:p w14:paraId="07BF6BAC" w14:textId="77777777" w:rsidR="00D81329" w:rsidRPr="00D81329" w:rsidRDefault="00D81329" w:rsidP="00F65AA2">
            <w:pPr>
              <w:rPr>
                <w:color w:val="000000"/>
                <w:sz w:val="22"/>
                <w:szCs w:val="22"/>
                <w:lang w:bidi="ru-RU"/>
              </w:rPr>
            </w:pPr>
            <w:r w:rsidRPr="00D81329">
              <w:rPr>
                <w:color w:val="000000"/>
                <w:sz w:val="22"/>
                <w:szCs w:val="22"/>
                <w:lang w:bidi="ru-RU"/>
              </w:rPr>
              <w:t>Радиофикация</w:t>
            </w:r>
          </w:p>
        </w:tc>
        <w:tc>
          <w:tcPr>
            <w:tcW w:w="5787" w:type="dxa"/>
          </w:tcPr>
          <w:p w14:paraId="55926193" w14:textId="77777777" w:rsidR="00D81329" w:rsidRPr="00D81329" w:rsidRDefault="00D81329" w:rsidP="00F65AA2">
            <w:pPr>
              <w:ind w:firstLine="406"/>
              <w:rPr>
                <w:sz w:val="22"/>
                <w:szCs w:val="22"/>
              </w:rPr>
            </w:pPr>
            <w:r w:rsidRPr="00D81329">
              <w:rPr>
                <w:sz w:val="22"/>
                <w:szCs w:val="22"/>
              </w:rPr>
              <w:t>По техническим условиям.</w:t>
            </w:r>
          </w:p>
        </w:tc>
      </w:tr>
      <w:tr w:rsidR="00D81329" w:rsidRPr="00D81329" w14:paraId="025106FE" w14:textId="77777777" w:rsidTr="00F65AA2">
        <w:tc>
          <w:tcPr>
            <w:tcW w:w="1242" w:type="dxa"/>
          </w:tcPr>
          <w:p w14:paraId="48959573" w14:textId="77777777" w:rsidR="00D81329" w:rsidRPr="00D81329" w:rsidRDefault="00D81329" w:rsidP="00F65AA2">
            <w:pPr>
              <w:jc w:val="center"/>
              <w:rPr>
                <w:sz w:val="22"/>
                <w:szCs w:val="22"/>
              </w:rPr>
            </w:pPr>
            <w:r w:rsidRPr="00D81329">
              <w:rPr>
                <w:sz w:val="22"/>
                <w:szCs w:val="22"/>
              </w:rPr>
              <w:t>24.2.7.</w:t>
            </w:r>
          </w:p>
        </w:tc>
        <w:tc>
          <w:tcPr>
            <w:tcW w:w="3172" w:type="dxa"/>
          </w:tcPr>
          <w:p w14:paraId="2D932FB9" w14:textId="77777777" w:rsidR="00D81329" w:rsidRPr="00D81329" w:rsidRDefault="00D81329" w:rsidP="00F65AA2">
            <w:pPr>
              <w:rPr>
                <w:color w:val="000000"/>
                <w:sz w:val="22"/>
                <w:szCs w:val="22"/>
                <w:lang w:bidi="ru-RU"/>
              </w:rPr>
            </w:pPr>
            <w:r w:rsidRPr="00D81329">
              <w:rPr>
                <w:color w:val="000000"/>
                <w:sz w:val="22"/>
                <w:szCs w:val="22"/>
                <w:lang w:bidi="ru-RU"/>
              </w:rPr>
              <w:t>Информационно-телекоммуникационная сеть «Интернет»</w:t>
            </w:r>
          </w:p>
        </w:tc>
        <w:tc>
          <w:tcPr>
            <w:tcW w:w="5787" w:type="dxa"/>
          </w:tcPr>
          <w:p w14:paraId="029AA8F9" w14:textId="77777777" w:rsidR="00D81329" w:rsidRPr="00D81329" w:rsidRDefault="00D81329" w:rsidP="00F65AA2">
            <w:pPr>
              <w:ind w:firstLine="406"/>
              <w:rPr>
                <w:sz w:val="22"/>
                <w:szCs w:val="22"/>
              </w:rPr>
            </w:pPr>
            <w:r w:rsidRPr="00D81329">
              <w:rPr>
                <w:sz w:val="22"/>
                <w:szCs w:val="22"/>
              </w:rPr>
              <w:t>По техническим условиям.</w:t>
            </w:r>
          </w:p>
        </w:tc>
      </w:tr>
      <w:tr w:rsidR="00D81329" w:rsidRPr="00D81329" w14:paraId="7FC67B0B" w14:textId="77777777" w:rsidTr="00F65AA2">
        <w:tc>
          <w:tcPr>
            <w:tcW w:w="1242" w:type="dxa"/>
          </w:tcPr>
          <w:p w14:paraId="7985EA08" w14:textId="77777777" w:rsidR="00D81329" w:rsidRPr="00D81329" w:rsidRDefault="00D81329" w:rsidP="00F65AA2">
            <w:pPr>
              <w:jc w:val="center"/>
              <w:rPr>
                <w:sz w:val="22"/>
                <w:szCs w:val="22"/>
              </w:rPr>
            </w:pPr>
            <w:r w:rsidRPr="00D81329">
              <w:rPr>
                <w:sz w:val="22"/>
                <w:szCs w:val="22"/>
              </w:rPr>
              <w:t>24.2.8.</w:t>
            </w:r>
          </w:p>
        </w:tc>
        <w:tc>
          <w:tcPr>
            <w:tcW w:w="3172" w:type="dxa"/>
          </w:tcPr>
          <w:p w14:paraId="217028BE" w14:textId="77777777" w:rsidR="00D81329" w:rsidRPr="00D81329" w:rsidRDefault="00D81329" w:rsidP="00F65AA2">
            <w:pPr>
              <w:rPr>
                <w:color w:val="000000"/>
                <w:sz w:val="22"/>
                <w:szCs w:val="22"/>
                <w:lang w:bidi="ru-RU"/>
              </w:rPr>
            </w:pPr>
            <w:r w:rsidRPr="00D81329">
              <w:rPr>
                <w:color w:val="000000"/>
                <w:sz w:val="22"/>
                <w:szCs w:val="22"/>
                <w:lang w:bidi="ru-RU"/>
              </w:rPr>
              <w:t>Телевидение</w:t>
            </w:r>
          </w:p>
        </w:tc>
        <w:tc>
          <w:tcPr>
            <w:tcW w:w="5787" w:type="dxa"/>
          </w:tcPr>
          <w:p w14:paraId="66D7CC53" w14:textId="77777777" w:rsidR="00D81329" w:rsidRPr="00D81329" w:rsidRDefault="00D81329" w:rsidP="00F65AA2">
            <w:pPr>
              <w:ind w:firstLine="406"/>
              <w:rPr>
                <w:sz w:val="22"/>
                <w:szCs w:val="22"/>
              </w:rPr>
            </w:pPr>
            <w:r w:rsidRPr="00D81329">
              <w:rPr>
                <w:sz w:val="22"/>
                <w:szCs w:val="22"/>
              </w:rPr>
              <w:t>По техническим условиям.</w:t>
            </w:r>
          </w:p>
        </w:tc>
      </w:tr>
      <w:tr w:rsidR="00D81329" w:rsidRPr="00D81329" w14:paraId="07EC7585" w14:textId="77777777" w:rsidTr="00F65AA2">
        <w:tc>
          <w:tcPr>
            <w:tcW w:w="1242" w:type="dxa"/>
          </w:tcPr>
          <w:p w14:paraId="7C6B4E9A" w14:textId="77777777" w:rsidR="00D81329" w:rsidRPr="00D81329" w:rsidRDefault="00D81329" w:rsidP="00F65AA2">
            <w:pPr>
              <w:jc w:val="center"/>
              <w:rPr>
                <w:sz w:val="22"/>
                <w:szCs w:val="22"/>
              </w:rPr>
            </w:pPr>
            <w:r w:rsidRPr="00D81329">
              <w:rPr>
                <w:sz w:val="22"/>
                <w:szCs w:val="22"/>
              </w:rPr>
              <w:t>24.2.9.</w:t>
            </w:r>
          </w:p>
        </w:tc>
        <w:tc>
          <w:tcPr>
            <w:tcW w:w="3172" w:type="dxa"/>
          </w:tcPr>
          <w:p w14:paraId="3BB362A8" w14:textId="77777777" w:rsidR="00D81329" w:rsidRPr="00D81329" w:rsidRDefault="00D81329" w:rsidP="00F65AA2">
            <w:pPr>
              <w:rPr>
                <w:color w:val="000000"/>
                <w:sz w:val="22"/>
                <w:szCs w:val="22"/>
                <w:lang w:bidi="ru-RU"/>
              </w:rPr>
            </w:pPr>
            <w:r w:rsidRPr="00D81329">
              <w:rPr>
                <w:color w:val="000000"/>
                <w:sz w:val="22"/>
                <w:szCs w:val="22"/>
                <w:lang w:bidi="ru-RU"/>
              </w:rPr>
              <w:t>Газоснабжение</w:t>
            </w:r>
          </w:p>
        </w:tc>
        <w:tc>
          <w:tcPr>
            <w:tcW w:w="5787" w:type="dxa"/>
          </w:tcPr>
          <w:p w14:paraId="6BDC927B"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6F3919D2" w14:textId="77777777" w:rsidTr="00F65AA2">
        <w:tc>
          <w:tcPr>
            <w:tcW w:w="1242" w:type="dxa"/>
          </w:tcPr>
          <w:p w14:paraId="1565141C" w14:textId="77777777" w:rsidR="00D81329" w:rsidRPr="00D81329" w:rsidRDefault="00D81329" w:rsidP="00F65AA2">
            <w:pPr>
              <w:jc w:val="center"/>
              <w:rPr>
                <w:sz w:val="22"/>
                <w:szCs w:val="22"/>
              </w:rPr>
            </w:pPr>
            <w:r w:rsidRPr="00D81329">
              <w:rPr>
                <w:sz w:val="22"/>
                <w:szCs w:val="22"/>
              </w:rPr>
              <w:t>24.2.10.</w:t>
            </w:r>
          </w:p>
        </w:tc>
        <w:tc>
          <w:tcPr>
            <w:tcW w:w="3172" w:type="dxa"/>
          </w:tcPr>
          <w:p w14:paraId="61C130C4" w14:textId="77777777" w:rsidR="00D81329" w:rsidRPr="00D81329" w:rsidRDefault="00D81329" w:rsidP="00F65AA2">
            <w:pPr>
              <w:rPr>
                <w:color w:val="000000"/>
                <w:sz w:val="22"/>
                <w:szCs w:val="22"/>
                <w:lang w:bidi="ru-RU"/>
              </w:rPr>
            </w:pPr>
            <w:r w:rsidRPr="00D81329">
              <w:rPr>
                <w:color w:val="000000"/>
                <w:sz w:val="22"/>
                <w:szCs w:val="22"/>
                <w:lang w:bidi="ru-RU"/>
              </w:rPr>
              <w:t>Иные сети инженерно-технического обеспечения</w:t>
            </w:r>
          </w:p>
        </w:tc>
        <w:tc>
          <w:tcPr>
            <w:tcW w:w="5787" w:type="dxa"/>
          </w:tcPr>
          <w:p w14:paraId="4B78AAB1"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2FC191E4" w14:textId="77777777" w:rsidTr="00F65AA2">
        <w:tc>
          <w:tcPr>
            <w:tcW w:w="1242" w:type="dxa"/>
          </w:tcPr>
          <w:p w14:paraId="7CA07F1A" w14:textId="77777777" w:rsidR="00D81329" w:rsidRPr="00D81329" w:rsidRDefault="00D81329" w:rsidP="00F65AA2">
            <w:pPr>
              <w:jc w:val="center"/>
              <w:rPr>
                <w:sz w:val="22"/>
                <w:szCs w:val="22"/>
              </w:rPr>
            </w:pPr>
            <w:r w:rsidRPr="00D81329">
              <w:rPr>
                <w:sz w:val="22"/>
                <w:szCs w:val="22"/>
              </w:rPr>
              <w:t>25.</w:t>
            </w:r>
          </w:p>
        </w:tc>
        <w:tc>
          <w:tcPr>
            <w:tcW w:w="3172" w:type="dxa"/>
          </w:tcPr>
          <w:p w14:paraId="3439055A"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мероприятиям по охране окружающей среды</w:t>
            </w:r>
          </w:p>
        </w:tc>
        <w:tc>
          <w:tcPr>
            <w:tcW w:w="5787" w:type="dxa"/>
          </w:tcPr>
          <w:p w14:paraId="0A8F1FBF" w14:textId="77777777" w:rsidR="00D81329" w:rsidRPr="00D81329" w:rsidRDefault="00D81329" w:rsidP="00F65AA2">
            <w:pPr>
              <w:snapToGrid w:val="0"/>
              <w:ind w:firstLine="458"/>
              <w:contextualSpacing/>
              <w:rPr>
                <w:sz w:val="22"/>
                <w:szCs w:val="22"/>
              </w:rPr>
            </w:pPr>
            <w:r w:rsidRPr="00D81329">
              <w:rPr>
                <w:sz w:val="22"/>
                <w:szCs w:val="22"/>
              </w:rPr>
              <w:t xml:space="preserve">Разработать раздел </w:t>
            </w:r>
            <w:r w:rsidRPr="00D81329">
              <w:rPr>
                <w:color w:val="000000"/>
                <w:sz w:val="22"/>
                <w:szCs w:val="22"/>
              </w:rPr>
              <w:t>"Перечень мероприятий по охране окружающей среды" в соответствии с требованиями технических регламентов, действующего законодательства и нормативно-технической документации.</w:t>
            </w:r>
          </w:p>
        </w:tc>
      </w:tr>
      <w:tr w:rsidR="00D81329" w:rsidRPr="00D81329" w14:paraId="3301FD7A" w14:textId="77777777" w:rsidTr="00F65AA2">
        <w:tc>
          <w:tcPr>
            <w:tcW w:w="1242" w:type="dxa"/>
          </w:tcPr>
          <w:p w14:paraId="3006B7D0" w14:textId="77777777" w:rsidR="00D81329" w:rsidRPr="00D81329" w:rsidRDefault="00D81329" w:rsidP="00F65AA2">
            <w:pPr>
              <w:jc w:val="center"/>
              <w:rPr>
                <w:sz w:val="22"/>
                <w:szCs w:val="22"/>
              </w:rPr>
            </w:pPr>
            <w:r w:rsidRPr="00D81329">
              <w:rPr>
                <w:sz w:val="22"/>
                <w:szCs w:val="22"/>
              </w:rPr>
              <w:t>26.</w:t>
            </w:r>
          </w:p>
        </w:tc>
        <w:tc>
          <w:tcPr>
            <w:tcW w:w="3172" w:type="dxa"/>
          </w:tcPr>
          <w:p w14:paraId="0CC67431"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мероприятиям по обеспечению пожарной безопасности</w:t>
            </w:r>
          </w:p>
        </w:tc>
        <w:tc>
          <w:tcPr>
            <w:tcW w:w="5787" w:type="dxa"/>
          </w:tcPr>
          <w:p w14:paraId="3464362C" w14:textId="77777777" w:rsidR="00D81329" w:rsidRPr="00D81329" w:rsidRDefault="00D81329" w:rsidP="00F65AA2">
            <w:pPr>
              <w:ind w:right="22" w:firstLine="406"/>
              <w:jc w:val="both"/>
              <w:rPr>
                <w:color w:val="000000"/>
                <w:sz w:val="22"/>
                <w:szCs w:val="22"/>
              </w:rPr>
            </w:pPr>
            <w:r w:rsidRPr="00D81329">
              <w:rPr>
                <w:sz w:val="22"/>
                <w:szCs w:val="22"/>
              </w:rPr>
              <w:t>Разработать раздел "</w:t>
            </w:r>
            <w:r w:rsidRPr="00D81329">
              <w:rPr>
                <w:color w:val="000000"/>
                <w:sz w:val="22"/>
                <w:szCs w:val="22"/>
              </w:rPr>
              <w:t>Мероприятия по обеспечению пожарной безопасности".</w:t>
            </w:r>
          </w:p>
          <w:p w14:paraId="037EFC92" w14:textId="77777777" w:rsidR="00D81329" w:rsidRPr="00D81329" w:rsidRDefault="00D81329" w:rsidP="00F65AA2">
            <w:pPr>
              <w:snapToGrid w:val="0"/>
              <w:ind w:firstLine="458"/>
              <w:contextualSpacing/>
              <w:rPr>
                <w:sz w:val="22"/>
                <w:szCs w:val="22"/>
              </w:rPr>
            </w:pPr>
            <w:r w:rsidRPr="00D81329">
              <w:rPr>
                <w:sz w:val="22"/>
                <w:szCs w:val="22"/>
              </w:rPr>
              <w:t>Проектом предусмотреть инженерно-технические решения, обеспечивающие ограничение распространения возможного пожара (по площади, интенсивности и продолжительности горения), а также защиту людей и имущества от пожара, в том числе:</w:t>
            </w:r>
          </w:p>
          <w:p w14:paraId="39AC2490" w14:textId="77777777" w:rsidR="00D81329" w:rsidRPr="00D81329" w:rsidRDefault="00D81329" w:rsidP="00F65AA2">
            <w:pPr>
              <w:snapToGrid w:val="0"/>
              <w:ind w:firstLine="458"/>
              <w:contextualSpacing/>
              <w:rPr>
                <w:sz w:val="22"/>
                <w:szCs w:val="22"/>
              </w:rPr>
            </w:pPr>
            <w:r w:rsidRPr="00D81329">
              <w:rPr>
                <w:sz w:val="22"/>
                <w:szCs w:val="22"/>
              </w:rPr>
              <w:t>- применение объемно-планировочных решений и средств, обеспечивающих ограничение распространения пожара за пределы очага;</w:t>
            </w:r>
          </w:p>
          <w:p w14:paraId="1C0372A5" w14:textId="77777777" w:rsidR="00D81329" w:rsidRPr="00D81329" w:rsidRDefault="00D81329" w:rsidP="00F65AA2">
            <w:pPr>
              <w:snapToGrid w:val="0"/>
              <w:ind w:firstLine="458"/>
              <w:contextualSpacing/>
              <w:rPr>
                <w:sz w:val="22"/>
                <w:szCs w:val="22"/>
              </w:rPr>
            </w:pPr>
            <w:r w:rsidRPr="00D81329">
              <w:rPr>
                <w:sz w:val="22"/>
                <w:szCs w:val="22"/>
              </w:rPr>
              <w:t>- применение строительных конструкций с нормируемыми пределами огнестойкости и классами пожарной опасности, в том числе отделки на путях эвакуации;</w:t>
            </w:r>
          </w:p>
          <w:p w14:paraId="4B51DE9C" w14:textId="77777777" w:rsidR="00D81329" w:rsidRPr="00D81329" w:rsidRDefault="00D81329" w:rsidP="00F65AA2">
            <w:pPr>
              <w:snapToGrid w:val="0"/>
              <w:ind w:firstLine="458"/>
              <w:contextualSpacing/>
              <w:rPr>
                <w:sz w:val="22"/>
                <w:szCs w:val="22"/>
              </w:rPr>
            </w:pPr>
            <w:r w:rsidRPr="00D81329">
              <w:rPr>
                <w:sz w:val="22"/>
                <w:szCs w:val="22"/>
              </w:rPr>
              <w:t>- применение антипиренов, огнезащитных красок, облицовок, других огнезащитных составов для повышения пределов огнестойкости строительных конструкций;</w:t>
            </w:r>
          </w:p>
          <w:p w14:paraId="1ED5E921" w14:textId="77777777" w:rsidR="00D81329" w:rsidRPr="00D81329" w:rsidRDefault="00D81329" w:rsidP="00F65AA2">
            <w:pPr>
              <w:snapToGrid w:val="0"/>
              <w:ind w:firstLine="458"/>
              <w:contextualSpacing/>
              <w:rPr>
                <w:sz w:val="22"/>
                <w:szCs w:val="22"/>
              </w:rPr>
            </w:pPr>
            <w:r w:rsidRPr="00D81329">
              <w:rPr>
                <w:sz w:val="22"/>
                <w:szCs w:val="22"/>
              </w:rPr>
              <w:t>- устройство эвакуационных путей, удовлетворяющих требованиям безопасной эвакуации людей при пожаре;</w:t>
            </w:r>
          </w:p>
          <w:p w14:paraId="0F5D6464" w14:textId="77777777" w:rsidR="00D81329" w:rsidRPr="00D81329" w:rsidRDefault="00D81329" w:rsidP="00F65AA2">
            <w:pPr>
              <w:snapToGrid w:val="0"/>
              <w:ind w:firstLine="458"/>
              <w:contextualSpacing/>
              <w:rPr>
                <w:sz w:val="22"/>
                <w:szCs w:val="22"/>
              </w:rPr>
            </w:pPr>
            <w:r w:rsidRPr="00D81329">
              <w:rPr>
                <w:sz w:val="22"/>
                <w:szCs w:val="22"/>
              </w:rPr>
              <w:t>- устройство систем обнаружения пожара (установок и систем пожарной сигнализации), оповещения и управления эвакуацией людей при пожаре;</w:t>
            </w:r>
          </w:p>
          <w:p w14:paraId="0CE11C29" w14:textId="77777777" w:rsidR="00D81329" w:rsidRPr="00D81329" w:rsidRDefault="00D81329" w:rsidP="00F65AA2">
            <w:pPr>
              <w:snapToGrid w:val="0"/>
              <w:ind w:firstLine="458"/>
              <w:contextualSpacing/>
              <w:rPr>
                <w:sz w:val="22"/>
                <w:szCs w:val="22"/>
              </w:rPr>
            </w:pPr>
            <w:r w:rsidRPr="00D81329">
              <w:rPr>
                <w:sz w:val="22"/>
                <w:szCs w:val="22"/>
              </w:rPr>
              <w:t>- применение первичных средств пожаротушения.</w:t>
            </w:r>
          </w:p>
        </w:tc>
      </w:tr>
      <w:tr w:rsidR="00D81329" w:rsidRPr="00D81329" w14:paraId="0BC4E785" w14:textId="77777777" w:rsidTr="00F65AA2">
        <w:tc>
          <w:tcPr>
            <w:tcW w:w="1242" w:type="dxa"/>
          </w:tcPr>
          <w:p w14:paraId="6E660E14" w14:textId="77777777" w:rsidR="00D81329" w:rsidRPr="00D81329" w:rsidRDefault="00D81329" w:rsidP="00F65AA2">
            <w:pPr>
              <w:jc w:val="center"/>
              <w:rPr>
                <w:sz w:val="22"/>
                <w:szCs w:val="22"/>
              </w:rPr>
            </w:pPr>
            <w:r w:rsidRPr="00D81329">
              <w:rPr>
                <w:sz w:val="22"/>
                <w:szCs w:val="22"/>
              </w:rPr>
              <w:lastRenderedPageBreak/>
              <w:t>27.</w:t>
            </w:r>
          </w:p>
        </w:tc>
        <w:tc>
          <w:tcPr>
            <w:tcW w:w="3172" w:type="dxa"/>
          </w:tcPr>
          <w:p w14:paraId="5C371085"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5787" w:type="dxa"/>
          </w:tcPr>
          <w:p w14:paraId="4781B6E0" w14:textId="77777777" w:rsidR="00D81329" w:rsidRPr="00D81329" w:rsidRDefault="00D81329" w:rsidP="00F65AA2">
            <w:pPr>
              <w:ind w:firstLine="548"/>
              <w:jc w:val="both"/>
              <w:rPr>
                <w:sz w:val="22"/>
                <w:szCs w:val="22"/>
              </w:rPr>
            </w:pPr>
            <w:r w:rsidRPr="00D81329">
              <w:rPr>
                <w:sz w:val="22"/>
                <w:szCs w:val="22"/>
              </w:rPr>
              <w:t xml:space="preserve">Выполнять требование Федерального закона № 261-ФЗ от 23.11.2009 г. "Об энергосбережении и о повышении </w:t>
            </w:r>
            <w:proofErr w:type="gramStart"/>
            <w:r w:rsidRPr="00D81329">
              <w:rPr>
                <w:sz w:val="22"/>
                <w:szCs w:val="22"/>
              </w:rPr>
              <w:t>энергетической эффективности</w:t>
            </w:r>
            <w:proofErr w:type="gramEnd"/>
            <w:r w:rsidRPr="00D81329">
              <w:rPr>
                <w:sz w:val="22"/>
                <w:szCs w:val="22"/>
              </w:rPr>
              <w:t xml:space="preserve"> и о внесении изменений в отдельные акты Российской Федерации". </w:t>
            </w:r>
          </w:p>
          <w:p w14:paraId="5651932E" w14:textId="77777777" w:rsidR="00D81329" w:rsidRPr="00D81329" w:rsidRDefault="00D81329" w:rsidP="00F65AA2">
            <w:pPr>
              <w:autoSpaceDE w:val="0"/>
              <w:autoSpaceDN w:val="0"/>
              <w:adjustRightInd w:val="0"/>
              <w:ind w:firstLine="548"/>
              <w:rPr>
                <w:sz w:val="22"/>
                <w:szCs w:val="22"/>
              </w:rPr>
            </w:pPr>
            <w:r w:rsidRPr="00D81329">
              <w:rPr>
                <w:sz w:val="22"/>
                <w:szCs w:val="22"/>
              </w:rPr>
              <w:t>Разработать раздел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p w14:paraId="12882374" w14:textId="77777777" w:rsidR="00D81329" w:rsidRPr="00D81329" w:rsidRDefault="00D81329" w:rsidP="00F65AA2">
            <w:pPr>
              <w:autoSpaceDE w:val="0"/>
              <w:autoSpaceDN w:val="0"/>
              <w:adjustRightInd w:val="0"/>
              <w:jc w:val="both"/>
              <w:rPr>
                <w:sz w:val="22"/>
                <w:szCs w:val="22"/>
              </w:rPr>
            </w:pPr>
          </w:p>
        </w:tc>
      </w:tr>
      <w:tr w:rsidR="00D81329" w:rsidRPr="00D81329" w14:paraId="08809ADF" w14:textId="77777777" w:rsidTr="00F65AA2">
        <w:tc>
          <w:tcPr>
            <w:tcW w:w="1242" w:type="dxa"/>
          </w:tcPr>
          <w:p w14:paraId="1BF28CA5" w14:textId="77777777" w:rsidR="00D81329" w:rsidRPr="00D81329" w:rsidRDefault="00D81329" w:rsidP="00F65AA2">
            <w:pPr>
              <w:jc w:val="center"/>
              <w:rPr>
                <w:sz w:val="22"/>
                <w:szCs w:val="22"/>
              </w:rPr>
            </w:pPr>
            <w:r w:rsidRPr="00D81329">
              <w:rPr>
                <w:sz w:val="22"/>
                <w:szCs w:val="22"/>
              </w:rPr>
              <w:t>28.</w:t>
            </w:r>
          </w:p>
        </w:tc>
        <w:tc>
          <w:tcPr>
            <w:tcW w:w="3172" w:type="dxa"/>
          </w:tcPr>
          <w:p w14:paraId="430A59AD"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мероприятиям по обеспечению доступа инвалидов к объекту</w:t>
            </w:r>
          </w:p>
        </w:tc>
        <w:tc>
          <w:tcPr>
            <w:tcW w:w="5787" w:type="dxa"/>
          </w:tcPr>
          <w:p w14:paraId="7F1F237A" w14:textId="77777777" w:rsidR="00D81329" w:rsidRPr="00D81329" w:rsidRDefault="00D81329" w:rsidP="00F65AA2">
            <w:pPr>
              <w:autoSpaceDE w:val="0"/>
              <w:autoSpaceDN w:val="0"/>
              <w:adjustRightInd w:val="0"/>
              <w:ind w:firstLine="548"/>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68A0F328" w14:textId="77777777" w:rsidR="00D81329" w:rsidRPr="00D81329" w:rsidRDefault="00D81329" w:rsidP="00F65AA2">
            <w:pPr>
              <w:autoSpaceDE w:val="0"/>
              <w:autoSpaceDN w:val="0"/>
              <w:adjustRightInd w:val="0"/>
              <w:ind w:firstLine="548"/>
              <w:rPr>
                <w:sz w:val="22"/>
                <w:szCs w:val="22"/>
              </w:rPr>
            </w:pPr>
            <w:r w:rsidRPr="00D81329">
              <w:rPr>
                <w:sz w:val="22"/>
                <w:szCs w:val="22"/>
              </w:rPr>
              <w:t>Объемно-планировочными решениями, планировочной организацией земельного участка обеспечить доступность маломобильным группам населения в соответствии с требованиями действующего законодательства.</w:t>
            </w:r>
          </w:p>
          <w:p w14:paraId="019D3ED8" w14:textId="77777777" w:rsidR="00D81329" w:rsidRPr="00D81329" w:rsidRDefault="00D81329" w:rsidP="00F65AA2">
            <w:pPr>
              <w:autoSpaceDE w:val="0"/>
              <w:autoSpaceDN w:val="0"/>
              <w:adjustRightInd w:val="0"/>
              <w:ind w:firstLine="548"/>
              <w:rPr>
                <w:sz w:val="22"/>
                <w:szCs w:val="22"/>
              </w:rPr>
            </w:pPr>
            <w:r w:rsidRPr="00D81329">
              <w:rPr>
                <w:sz w:val="22"/>
                <w:szCs w:val="22"/>
              </w:rPr>
              <w:t>Рабочие места для МГН не предусматривать.</w:t>
            </w:r>
          </w:p>
        </w:tc>
      </w:tr>
      <w:tr w:rsidR="00D81329" w:rsidRPr="00D81329" w14:paraId="6F2D6B92" w14:textId="77777777" w:rsidTr="00F65AA2">
        <w:tc>
          <w:tcPr>
            <w:tcW w:w="1242" w:type="dxa"/>
          </w:tcPr>
          <w:p w14:paraId="48C20B8B" w14:textId="77777777" w:rsidR="00D81329" w:rsidRPr="00D81329" w:rsidRDefault="00D81329" w:rsidP="00F65AA2">
            <w:pPr>
              <w:jc w:val="center"/>
              <w:rPr>
                <w:sz w:val="22"/>
                <w:szCs w:val="22"/>
              </w:rPr>
            </w:pPr>
            <w:r w:rsidRPr="00D81329">
              <w:rPr>
                <w:sz w:val="22"/>
                <w:szCs w:val="22"/>
              </w:rPr>
              <w:t>29.</w:t>
            </w:r>
          </w:p>
        </w:tc>
        <w:tc>
          <w:tcPr>
            <w:tcW w:w="3172" w:type="dxa"/>
          </w:tcPr>
          <w:p w14:paraId="5741B11E"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инженерно-техническому укреплению объекта в целях обеспечения его антитеррористической защищенности</w:t>
            </w:r>
          </w:p>
        </w:tc>
        <w:tc>
          <w:tcPr>
            <w:tcW w:w="5787" w:type="dxa"/>
          </w:tcPr>
          <w:p w14:paraId="0E34B759" w14:textId="77777777" w:rsidR="00D81329" w:rsidRPr="00D81329" w:rsidRDefault="00D81329" w:rsidP="00F65AA2">
            <w:pPr>
              <w:snapToGrid w:val="0"/>
              <w:ind w:firstLine="458"/>
              <w:contextualSpacing/>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176A96F1" w14:textId="77777777" w:rsidR="00D81329" w:rsidRPr="00D81329" w:rsidRDefault="00D81329" w:rsidP="00F65AA2">
            <w:pPr>
              <w:snapToGrid w:val="0"/>
              <w:ind w:firstLine="458"/>
              <w:contextualSpacing/>
              <w:rPr>
                <w:sz w:val="22"/>
                <w:szCs w:val="22"/>
              </w:rPr>
            </w:pPr>
            <w:r w:rsidRPr="00D81329">
              <w:rPr>
                <w:sz w:val="22"/>
                <w:szCs w:val="22"/>
              </w:rPr>
              <w:t>Учесть требования Правительства РФ от 02.08.2019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tc>
      </w:tr>
      <w:tr w:rsidR="00D81329" w:rsidRPr="00D81329" w14:paraId="5197260B" w14:textId="77777777" w:rsidTr="00F65AA2">
        <w:tc>
          <w:tcPr>
            <w:tcW w:w="1242" w:type="dxa"/>
          </w:tcPr>
          <w:p w14:paraId="3C84BFF1" w14:textId="77777777" w:rsidR="00D81329" w:rsidRPr="00D81329" w:rsidRDefault="00D81329" w:rsidP="00F65AA2">
            <w:pPr>
              <w:jc w:val="center"/>
              <w:rPr>
                <w:sz w:val="22"/>
                <w:szCs w:val="22"/>
              </w:rPr>
            </w:pPr>
            <w:r w:rsidRPr="00D81329">
              <w:rPr>
                <w:sz w:val="22"/>
                <w:szCs w:val="22"/>
              </w:rPr>
              <w:t>30.</w:t>
            </w:r>
          </w:p>
        </w:tc>
        <w:tc>
          <w:tcPr>
            <w:tcW w:w="3172" w:type="dxa"/>
          </w:tcPr>
          <w:p w14:paraId="4BC45CCA"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5787" w:type="dxa"/>
          </w:tcPr>
          <w:p w14:paraId="47287BDD" w14:textId="77777777" w:rsidR="00D81329" w:rsidRPr="00D81329" w:rsidRDefault="00D81329" w:rsidP="00F65AA2">
            <w:pPr>
              <w:autoSpaceDE w:val="0"/>
              <w:autoSpaceDN w:val="0"/>
              <w:adjustRightInd w:val="0"/>
              <w:ind w:firstLine="689"/>
              <w:rPr>
                <w:sz w:val="22"/>
                <w:szCs w:val="22"/>
              </w:rPr>
            </w:pPr>
            <w:r w:rsidRPr="00D81329">
              <w:rPr>
                <w:sz w:val="22"/>
                <w:szCs w:val="22"/>
              </w:rPr>
              <w:t>Объект разместить с учетом требований действующих санитарных норм, учесть санитарно-защитные зоны соседних участков.</w:t>
            </w:r>
          </w:p>
          <w:p w14:paraId="772495E3" w14:textId="77777777" w:rsidR="00D81329" w:rsidRPr="00D81329" w:rsidRDefault="00D81329" w:rsidP="00F65AA2">
            <w:pPr>
              <w:autoSpaceDE w:val="0"/>
              <w:autoSpaceDN w:val="0"/>
              <w:adjustRightInd w:val="0"/>
              <w:ind w:firstLine="689"/>
              <w:rPr>
                <w:sz w:val="22"/>
                <w:szCs w:val="22"/>
              </w:rPr>
            </w:pPr>
            <w:r w:rsidRPr="00D81329">
              <w:rPr>
                <w:sz w:val="22"/>
                <w:szCs w:val="22"/>
              </w:rPr>
              <w:t>При выполнении проектной документации применять технические решения, минимизирующие объемы строительно-монтажных работ и используемых материалов, а также минимизирующие негативное воздействие на окружающую среду.</w:t>
            </w:r>
          </w:p>
        </w:tc>
      </w:tr>
      <w:tr w:rsidR="00D81329" w:rsidRPr="00D81329" w14:paraId="552CB6D8" w14:textId="77777777" w:rsidTr="00F65AA2">
        <w:tc>
          <w:tcPr>
            <w:tcW w:w="1242" w:type="dxa"/>
          </w:tcPr>
          <w:p w14:paraId="2E9B4226" w14:textId="77777777" w:rsidR="00D81329" w:rsidRPr="00D81329" w:rsidRDefault="00D81329" w:rsidP="00F65AA2">
            <w:pPr>
              <w:jc w:val="center"/>
              <w:rPr>
                <w:sz w:val="22"/>
                <w:szCs w:val="22"/>
              </w:rPr>
            </w:pPr>
            <w:r w:rsidRPr="00D81329">
              <w:rPr>
                <w:sz w:val="22"/>
                <w:szCs w:val="22"/>
              </w:rPr>
              <w:t>31.</w:t>
            </w:r>
          </w:p>
        </w:tc>
        <w:tc>
          <w:tcPr>
            <w:tcW w:w="3172" w:type="dxa"/>
          </w:tcPr>
          <w:p w14:paraId="15457097"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технической эксплуатации и техническому обслуживанию объекта</w:t>
            </w:r>
          </w:p>
        </w:tc>
        <w:tc>
          <w:tcPr>
            <w:tcW w:w="5787" w:type="dxa"/>
          </w:tcPr>
          <w:p w14:paraId="23FD20F5" w14:textId="77777777" w:rsidR="00D81329" w:rsidRPr="00D81329" w:rsidRDefault="00D81329" w:rsidP="00F65AA2">
            <w:pPr>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40E61126" w14:textId="77777777" w:rsidR="00D81329" w:rsidRPr="00D81329" w:rsidRDefault="00D81329" w:rsidP="00F65AA2">
            <w:pPr>
              <w:snapToGrid w:val="0"/>
              <w:contextualSpacing/>
              <w:rPr>
                <w:sz w:val="22"/>
                <w:szCs w:val="22"/>
              </w:rPr>
            </w:pPr>
          </w:p>
        </w:tc>
      </w:tr>
      <w:tr w:rsidR="00D81329" w:rsidRPr="00D81329" w14:paraId="599E07C9" w14:textId="77777777" w:rsidTr="00F65AA2">
        <w:tc>
          <w:tcPr>
            <w:tcW w:w="1242" w:type="dxa"/>
          </w:tcPr>
          <w:p w14:paraId="2F6F66B8" w14:textId="77777777" w:rsidR="00D81329" w:rsidRPr="00D81329" w:rsidRDefault="00D81329" w:rsidP="00F65AA2">
            <w:pPr>
              <w:jc w:val="center"/>
              <w:rPr>
                <w:sz w:val="22"/>
                <w:szCs w:val="22"/>
              </w:rPr>
            </w:pPr>
            <w:r w:rsidRPr="00D81329">
              <w:rPr>
                <w:sz w:val="22"/>
                <w:szCs w:val="22"/>
              </w:rPr>
              <w:t>32.</w:t>
            </w:r>
          </w:p>
        </w:tc>
        <w:tc>
          <w:tcPr>
            <w:tcW w:w="3172" w:type="dxa"/>
          </w:tcPr>
          <w:p w14:paraId="5FC46A0C"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проекту организации строительства объекта</w:t>
            </w:r>
          </w:p>
        </w:tc>
        <w:tc>
          <w:tcPr>
            <w:tcW w:w="5787" w:type="dxa"/>
          </w:tcPr>
          <w:p w14:paraId="0D2539F6" w14:textId="77777777" w:rsidR="00D81329" w:rsidRPr="00D81329" w:rsidRDefault="00D81329" w:rsidP="00F65AA2">
            <w:pPr>
              <w:snapToGrid w:val="0"/>
              <w:ind w:firstLine="458"/>
              <w:contextualSpacing/>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682D3F8C" w14:textId="77777777" w:rsidR="00D81329" w:rsidRPr="00D81329" w:rsidRDefault="00D81329" w:rsidP="00F65AA2">
            <w:pPr>
              <w:snapToGrid w:val="0"/>
              <w:ind w:firstLine="458"/>
              <w:contextualSpacing/>
              <w:rPr>
                <w:sz w:val="22"/>
                <w:szCs w:val="22"/>
              </w:rPr>
            </w:pPr>
            <w:r w:rsidRPr="00D81329">
              <w:rPr>
                <w:sz w:val="22"/>
                <w:szCs w:val="22"/>
              </w:rPr>
              <w:t>Разработать транспортную схему по доставке материалов (изделий, конструкций) до объекта капитального строительства по позициям, отсутствующим в Федеральном сборнике сметных цен и учитываемым в сметной документации по прайс-листам (с указанием перечня груза, класса груза, вида транспорта).</w:t>
            </w:r>
          </w:p>
          <w:p w14:paraId="2AEBCC01" w14:textId="77777777" w:rsidR="00D81329" w:rsidRPr="00D81329" w:rsidRDefault="00D81329" w:rsidP="00F65AA2">
            <w:pPr>
              <w:snapToGrid w:val="0"/>
              <w:ind w:firstLine="458"/>
              <w:contextualSpacing/>
              <w:rPr>
                <w:sz w:val="22"/>
                <w:szCs w:val="22"/>
              </w:rPr>
            </w:pPr>
            <w:r w:rsidRPr="00D81329">
              <w:rPr>
                <w:sz w:val="22"/>
                <w:szCs w:val="22"/>
              </w:rPr>
              <w:t>Обеспечить подключение к временным источникам водо-электроснабжения.</w:t>
            </w:r>
          </w:p>
          <w:p w14:paraId="32FE1CA7" w14:textId="77777777" w:rsidR="00D81329" w:rsidRPr="00D81329" w:rsidRDefault="00D81329" w:rsidP="00F65AA2">
            <w:pPr>
              <w:snapToGrid w:val="0"/>
              <w:ind w:firstLine="458"/>
              <w:contextualSpacing/>
              <w:rPr>
                <w:sz w:val="22"/>
                <w:szCs w:val="22"/>
              </w:rPr>
            </w:pPr>
            <w:r w:rsidRPr="00D81329">
              <w:rPr>
                <w:sz w:val="22"/>
                <w:szCs w:val="22"/>
              </w:rPr>
              <w:t>Предусмотреть «перечень мероприятий по привлечению для осуществления строительства квалифицированных специалистов, а также студенческих строительных отрядов, в том числе для выполнения работ вахтовым методом.</w:t>
            </w:r>
          </w:p>
        </w:tc>
      </w:tr>
      <w:tr w:rsidR="00D81329" w:rsidRPr="00D81329" w14:paraId="410FD296" w14:textId="77777777" w:rsidTr="00F65AA2">
        <w:tc>
          <w:tcPr>
            <w:tcW w:w="1242" w:type="dxa"/>
          </w:tcPr>
          <w:p w14:paraId="1E9D910C" w14:textId="77777777" w:rsidR="00D81329" w:rsidRPr="00D81329" w:rsidRDefault="00D81329" w:rsidP="00F65AA2">
            <w:pPr>
              <w:jc w:val="center"/>
              <w:rPr>
                <w:sz w:val="22"/>
                <w:szCs w:val="22"/>
              </w:rPr>
            </w:pPr>
            <w:r w:rsidRPr="00D81329">
              <w:rPr>
                <w:sz w:val="22"/>
                <w:szCs w:val="22"/>
              </w:rPr>
              <w:t>33.</w:t>
            </w:r>
          </w:p>
        </w:tc>
        <w:tc>
          <w:tcPr>
            <w:tcW w:w="3172" w:type="dxa"/>
          </w:tcPr>
          <w:p w14:paraId="1DD249D6" w14:textId="77777777" w:rsidR="00D81329" w:rsidRPr="00D81329" w:rsidRDefault="00D81329" w:rsidP="00F65AA2">
            <w:pPr>
              <w:rPr>
                <w:color w:val="000000"/>
                <w:sz w:val="22"/>
                <w:szCs w:val="22"/>
                <w:lang w:bidi="ru-RU"/>
              </w:rPr>
            </w:pPr>
            <w:r w:rsidRPr="00D81329">
              <w:rPr>
                <w:color w:val="000000"/>
                <w:sz w:val="22"/>
                <w:szCs w:val="22"/>
                <w:lang w:bidi="ru-RU"/>
              </w:rPr>
              <w:t xml:space="preserve">Обоснование необходимости сноса или сохранения зданий, сооружений, зеленых насаждений, а также переноса </w:t>
            </w:r>
            <w:r w:rsidRPr="00D81329">
              <w:rPr>
                <w:color w:val="000000"/>
                <w:sz w:val="22"/>
                <w:szCs w:val="22"/>
                <w:lang w:bidi="ru-RU"/>
              </w:rPr>
              <w:lastRenderedPageBreak/>
              <w:t>инженерных сетей и коммуникаций, расположенных на земельном участке, на котором планируется размещение объекта</w:t>
            </w:r>
          </w:p>
        </w:tc>
        <w:tc>
          <w:tcPr>
            <w:tcW w:w="5787" w:type="dxa"/>
          </w:tcPr>
          <w:p w14:paraId="27674D5E" w14:textId="77777777" w:rsidR="00D81329" w:rsidRPr="00D81329" w:rsidRDefault="00D81329" w:rsidP="00F65AA2">
            <w:pPr>
              <w:snapToGrid w:val="0"/>
              <w:ind w:firstLine="458"/>
              <w:contextualSpacing/>
              <w:rPr>
                <w:sz w:val="22"/>
                <w:szCs w:val="22"/>
              </w:rPr>
            </w:pPr>
            <w:r w:rsidRPr="00D81329">
              <w:rPr>
                <w:sz w:val="22"/>
                <w:szCs w:val="22"/>
              </w:rPr>
              <w:lastRenderedPageBreak/>
              <w:t>В соответствующие разделы проектной документации включить объемы работ по сносу Здания старого корпуса начальной школы.</w:t>
            </w:r>
          </w:p>
        </w:tc>
      </w:tr>
      <w:tr w:rsidR="00D81329" w:rsidRPr="00D81329" w14:paraId="2CE65585" w14:textId="77777777" w:rsidTr="00F65AA2">
        <w:tc>
          <w:tcPr>
            <w:tcW w:w="1242" w:type="dxa"/>
          </w:tcPr>
          <w:p w14:paraId="170E8A41" w14:textId="77777777" w:rsidR="00D81329" w:rsidRPr="00D81329" w:rsidRDefault="00D81329" w:rsidP="00F65AA2">
            <w:pPr>
              <w:jc w:val="center"/>
              <w:rPr>
                <w:sz w:val="22"/>
                <w:szCs w:val="22"/>
              </w:rPr>
            </w:pPr>
            <w:r w:rsidRPr="00D81329">
              <w:rPr>
                <w:sz w:val="22"/>
                <w:szCs w:val="22"/>
              </w:rPr>
              <w:t>34.</w:t>
            </w:r>
          </w:p>
        </w:tc>
        <w:tc>
          <w:tcPr>
            <w:tcW w:w="3172" w:type="dxa"/>
          </w:tcPr>
          <w:p w14:paraId="23DA9736"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решениям по благоустройству прилегающей территории, к малым архитектурным формам и к планировочной организации земельного участка, на котором планируется размещение объекта</w:t>
            </w:r>
          </w:p>
        </w:tc>
        <w:tc>
          <w:tcPr>
            <w:tcW w:w="5787" w:type="dxa"/>
          </w:tcPr>
          <w:p w14:paraId="13E7C3EB" w14:textId="77777777" w:rsidR="00D81329" w:rsidRPr="00D81329" w:rsidRDefault="00D81329" w:rsidP="00F65AA2">
            <w:pPr>
              <w:ind w:firstLine="406"/>
              <w:jc w:val="both"/>
              <w:rPr>
                <w:sz w:val="22"/>
                <w:szCs w:val="22"/>
              </w:rPr>
            </w:pPr>
            <w:r w:rsidRPr="00D81329">
              <w:rPr>
                <w:sz w:val="22"/>
                <w:szCs w:val="22"/>
              </w:rPr>
              <w:t>В соответствии с требованиями технических регламентов, действующего законодательства и нормативно-технической документации.</w:t>
            </w:r>
          </w:p>
          <w:p w14:paraId="3D53C4EB" w14:textId="77777777" w:rsidR="00D81329" w:rsidRPr="00D81329" w:rsidRDefault="00D81329" w:rsidP="00F65AA2">
            <w:pPr>
              <w:ind w:firstLine="406"/>
              <w:jc w:val="both"/>
              <w:rPr>
                <w:sz w:val="22"/>
                <w:szCs w:val="22"/>
              </w:rPr>
            </w:pPr>
            <w:r w:rsidRPr="00D81329">
              <w:rPr>
                <w:sz w:val="22"/>
                <w:szCs w:val="22"/>
              </w:rPr>
              <w:t>На территории школы выполнить, исходя из условий сложившейся застройки:</w:t>
            </w:r>
          </w:p>
          <w:p w14:paraId="51B64E33" w14:textId="77777777" w:rsidR="00D81329" w:rsidRPr="00D81329" w:rsidRDefault="00D81329" w:rsidP="00F65AA2">
            <w:pPr>
              <w:ind w:firstLine="406"/>
              <w:jc w:val="both"/>
              <w:rPr>
                <w:sz w:val="22"/>
                <w:szCs w:val="22"/>
              </w:rPr>
            </w:pPr>
            <w:r w:rsidRPr="00D81329">
              <w:rPr>
                <w:sz w:val="22"/>
                <w:szCs w:val="22"/>
              </w:rPr>
              <w:t>- выделение зон;</w:t>
            </w:r>
          </w:p>
          <w:p w14:paraId="59E2EAC5" w14:textId="77777777" w:rsidR="00D81329" w:rsidRPr="00D81329" w:rsidRDefault="00D81329" w:rsidP="00F65AA2">
            <w:pPr>
              <w:ind w:firstLine="406"/>
              <w:jc w:val="both"/>
              <w:rPr>
                <w:sz w:val="22"/>
                <w:szCs w:val="22"/>
              </w:rPr>
            </w:pPr>
            <w:r w:rsidRPr="00D81329">
              <w:rPr>
                <w:sz w:val="22"/>
                <w:szCs w:val="22"/>
              </w:rPr>
              <w:t>- пешеходные дорожки с учетом МГН;</w:t>
            </w:r>
          </w:p>
          <w:p w14:paraId="71556526" w14:textId="77777777" w:rsidR="00D81329" w:rsidRPr="00D81329" w:rsidRDefault="00D81329" w:rsidP="00F65AA2">
            <w:pPr>
              <w:ind w:firstLine="406"/>
              <w:jc w:val="both"/>
              <w:rPr>
                <w:sz w:val="22"/>
                <w:szCs w:val="22"/>
              </w:rPr>
            </w:pPr>
            <w:r w:rsidRPr="00D81329">
              <w:rPr>
                <w:sz w:val="22"/>
                <w:szCs w:val="22"/>
              </w:rPr>
              <w:t>- озеленение, зону отдыха;</w:t>
            </w:r>
          </w:p>
          <w:p w14:paraId="74165DFC" w14:textId="77777777" w:rsidR="00D81329" w:rsidRPr="00D81329" w:rsidRDefault="00D81329" w:rsidP="00F65AA2">
            <w:pPr>
              <w:ind w:firstLine="406"/>
              <w:jc w:val="both"/>
              <w:rPr>
                <w:sz w:val="22"/>
                <w:szCs w:val="22"/>
              </w:rPr>
            </w:pPr>
            <w:r w:rsidRPr="00D81329">
              <w:rPr>
                <w:sz w:val="22"/>
                <w:szCs w:val="22"/>
              </w:rPr>
              <w:t>- наружное искусственное освещение территории;</w:t>
            </w:r>
          </w:p>
          <w:p w14:paraId="19207E11" w14:textId="77777777" w:rsidR="00D81329" w:rsidRPr="00D81329" w:rsidRDefault="00D81329" w:rsidP="00F65AA2">
            <w:pPr>
              <w:ind w:firstLine="406"/>
              <w:jc w:val="both"/>
              <w:rPr>
                <w:sz w:val="22"/>
                <w:szCs w:val="22"/>
              </w:rPr>
            </w:pPr>
            <w:r w:rsidRPr="00D81329">
              <w:rPr>
                <w:sz w:val="22"/>
                <w:szCs w:val="22"/>
              </w:rPr>
              <w:t>- ограждение территории;</w:t>
            </w:r>
          </w:p>
          <w:p w14:paraId="0E910CD9" w14:textId="77777777" w:rsidR="00D81329" w:rsidRPr="00D81329" w:rsidRDefault="00D81329" w:rsidP="00F65AA2">
            <w:pPr>
              <w:ind w:firstLine="406"/>
              <w:jc w:val="both"/>
              <w:rPr>
                <w:sz w:val="22"/>
                <w:szCs w:val="22"/>
              </w:rPr>
            </w:pPr>
            <w:r w:rsidRPr="00D81329">
              <w:rPr>
                <w:sz w:val="22"/>
                <w:szCs w:val="22"/>
              </w:rPr>
              <w:t>- площадку для сбора мусора, с отдельным выездом</w:t>
            </w:r>
          </w:p>
          <w:p w14:paraId="6DA69CEC" w14:textId="77777777" w:rsidR="00D81329" w:rsidRPr="00D81329" w:rsidRDefault="00D81329" w:rsidP="00F65AA2">
            <w:pPr>
              <w:ind w:firstLine="406"/>
              <w:jc w:val="both"/>
              <w:rPr>
                <w:sz w:val="22"/>
                <w:szCs w:val="22"/>
              </w:rPr>
            </w:pPr>
            <w:r w:rsidRPr="00D81329">
              <w:rPr>
                <w:sz w:val="22"/>
                <w:szCs w:val="22"/>
              </w:rPr>
              <w:t>Определить санитарные зоны от Объекта до существующей застройки (при необходимости).</w:t>
            </w:r>
          </w:p>
          <w:p w14:paraId="2BDEFD80" w14:textId="77777777" w:rsidR="00D81329" w:rsidRPr="00D81329" w:rsidRDefault="00D81329" w:rsidP="00F65AA2">
            <w:pPr>
              <w:ind w:firstLine="406"/>
              <w:jc w:val="both"/>
              <w:rPr>
                <w:sz w:val="22"/>
                <w:szCs w:val="22"/>
              </w:rPr>
            </w:pPr>
            <w:r w:rsidRPr="00D81329">
              <w:rPr>
                <w:sz w:val="22"/>
                <w:szCs w:val="22"/>
              </w:rPr>
              <w:t>Принятые проектные решения согласовать с Заказчиком.</w:t>
            </w:r>
          </w:p>
          <w:p w14:paraId="24AFE368" w14:textId="77777777" w:rsidR="00D81329" w:rsidRPr="00D81329" w:rsidRDefault="00D81329" w:rsidP="00F65AA2">
            <w:pPr>
              <w:ind w:firstLine="406"/>
              <w:jc w:val="both"/>
              <w:rPr>
                <w:sz w:val="22"/>
                <w:szCs w:val="22"/>
              </w:rPr>
            </w:pPr>
            <w:r w:rsidRPr="00D81329">
              <w:rPr>
                <w:sz w:val="22"/>
                <w:szCs w:val="22"/>
              </w:rPr>
              <w:t>Разработанные решения согласовать с Заказчиком.</w:t>
            </w:r>
          </w:p>
          <w:p w14:paraId="0AB3C056" w14:textId="77777777" w:rsidR="00D81329" w:rsidRPr="00D81329" w:rsidRDefault="00D81329" w:rsidP="00F65AA2">
            <w:pPr>
              <w:snapToGrid w:val="0"/>
              <w:ind w:firstLine="406"/>
              <w:contextualSpacing/>
              <w:rPr>
                <w:sz w:val="22"/>
                <w:szCs w:val="22"/>
              </w:rPr>
            </w:pPr>
          </w:p>
        </w:tc>
      </w:tr>
      <w:tr w:rsidR="00D81329" w:rsidRPr="00D81329" w14:paraId="7E37AD02" w14:textId="77777777" w:rsidTr="00F65AA2">
        <w:tc>
          <w:tcPr>
            <w:tcW w:w="1242" w:type="dxa"/>
          </w:tcPr>
          <w:p w14:paraId="1B6BA496" w14:textId="77777777" w:rsidR="00D81329" w:rsidRPr="00D81329" w:rsidRDefault="00D81329" w:rsidP="00F65AA2">
            <w:pPr>
              <w:jc w:val="center"/>
              <w:rPr>
                <w:sz w:val="22"/>
                <w:szCs w:val="22"/>
              </w:rPr>
            </w:pPr>
            <w:r w:rsidRPr="00D81329">
              <w:rPr>
                <w:sz w:val="22"/>
                <w:szCs w:val="22"/>
              </w:rPr>
              <w:t>35.</w:t>
            </w:r>
          </w:p>
        </w:tc>
        <w:tc>
          <w:tcPr>
            <w:tcW w:w="3172" w:type="dxa"/>
          </w:tcPr>
          <w:p w14:paraId="0B95DD18"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разработке проекта восстановления (рекультивации) нарушенных земель или плодородного слоя</w:t>
            </w:r>
          </w:p>
        </w:tc>
        <w:tc>
          <w:tcPr>
            <w:tcW w:w="5787" w:type="dxa"/>
          </w:tcPr>
          <w:p w14:paraId="0F4FA9F4" w14:textId="77777777" w:rsidR="00D81329" w:rsidRPr="00D81329" w:rsidRDefault="00D81329" w:rsidP="00F65AA2">
            <w:pPr>
              <w:snapToGrid w:val="0"/>
              <w:ind w:firstLine="406"/>
              <w:contextualSpacing/>
              <w:rPr>
                <w:sz w:val="22"/>
                <w:szCs w:val="22"/>
              </w:rPr>
            </w:pPr>
            <w:r w:rsidRPr="00D81329">
              <w:rPr>
                <w:sz w:val="22"/>
                <w:szCs w:val="22"/>
              </w:rPr>
              <w:t>Обеспечить восстановление нарушенного благоустройства при строительстве наружных сетей и коммуникаций.</w:t>
            </w:r>
          </w:p>
        </w:tc>
      </w:tr>
      <w:tr w:rsidR="00D81329" w:rsidRPr="00D81329" w14:paraId="48C90529" w14:textId="77777777" w:rsidTr="00F65AA2">
        <w:tc>
          <w:tcPr>
            <w:tcW w:w="1242" w:type="dxa"/>
          </w:tcPr>
          <w:p w14:paraId="38F52ED9" w14:textId="77777777" w:rsidR="00D81329" w:rsidRPr="00D81329" w:rsidRDefault="00D81329" w:rsidP="00F65AA2">
            <w:pPr>
              <w:jc w:val="center"/>
              <w:rPr>
                <w:sz w:val="22"/>
                <w:szCs w:val="22"/>
              </w:rPr>
            </w:pPr>
            <w:r w:rsidRPr="00D81329">
              <w:rPr>
                <w:sz w:val="22"/>
                <w:szCs w:val="22"/>
              </w:rPr>
              <w:t>36.</w:t>
            </w:r>
          </w:p>
        </w:tc>
        <w:tc>
          <w:tcPr>
            <w:tcW w:w="3172" w:type="dxa"/>
          </w:tcPr>
          <w:p w14:paraId="3112FDE5"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местам складирования излишков грунта и (или) мусора при строительстве и протяженность маршрута их доставки</w:t>
            </w:r>
          </w:p>
        </w:tc>
        <w:tc>
          <w:tcPr>
            <w:tcW w:w="5787" w:type="dxa"/>
          </w:tcPr>
          <w:p w14:paraId="40A30379" w14:textId="77777777" w:rsidR="00D81329" w:rsidRPr="00D81329" w:rsidRDefault="00D81329" w:rsidP="00F65AA2">
            <w:pPr>
              <w:snapToGrid w:val="0"/>
              <w:ind w:firstLine="406"/>
              <w:contextualSpacing/>
              <w:rPr>
                <w:sz w:val="22"/>
                <w:szCs w:val="22"/>
              </w:rPr>
            </w:pPr>
            <w:r w:rsidRPr="00D81329">
              <w:rPr>
                <w:sz w:val="22"/>
                <w:szCs w:val="22"/>
              </w:rPr>
              <w:t xml:space="preserve">Места складирования грунта и мусора запрашиваются при проектировании после предоставления вида (перечень) мусора и объема грунта. </w:t>
            </w:r>
          </w:p>
        </w:tc>
      </w:tr>
      <w:tr w:rsidR="00D81329" w:rsidRPr="00D81329" w14:paraId="1C339E17" w14:textId="77777777" w:rsidTr="00F65AA2">
        <w:tc>
          <w:tcPr>
            <w:tcW w:w="1242" w:type="dxa"/>
          </w:tcPr>
          <w:p w14:paraId="62D7C551" w14:textId="77777777" w:rsidR="00D81329" w:rsidRPr="00D81329" w:rsidRDefault="00D81329" w:rsidP="00F65AA2">
            <w:pPr>
              <w:jc w:val="center"/>
              <w:rPr>
                <w:sz w:val="22"/>
                <w:szCs w:val="22"/>
              </w:rPr>
            </w:pPr>
            <w:r w:rsidRPr="00D81329">
              <w:rPr>
                <w:sz w:val="22"/>
                <w:szCs w:val="22"/>
              </w:rPr>
              <w:t>37.</w:t>
            </w:r>
          </w:p>
        </w:tc>
        <w:tc>
          <w:tcPr>
            <w:tcW w:w="3172" w:type="dxa"/>
          </w:tcPr>
          <w:p w14:paraId="0AB9A2F3"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выполнению научно-исследовательских и опытно-конструкторских работ в процессе проектирования и строительства объекта</w:t>
            </w:r>
          </w:p>
        </w:tc>
        <w:tc>
          <w:tcPr>
            <w:tcW w:w="5787" w:type="dxa"/>
          </w:tcPr>
          <w:p w14:paraId="0EACF4AF"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473C6E98" w14:textId="77777777" w:rsidTr="00F65AA2">
        <w:tc>
          <w:tcPr>
            <w:tcW w:w="1242" w:type="dxa"/>
          </w:tcPr>
          <w:p w14:paraId="03449AE5" w14:textId="77777777" w:rsidR="00D81329" w:rsidRPr="00D81329" w:rsidRDefault="00D81329" w:rsidP="00F65AA2">
            <w:pPr>
              <w:jc w:val="center"/>
              <w:rPr>
                <w:sz w:val="22"/>
                <w:szCs w:val="22"/>
              </w:rPr>
            </w:pPr>
          </w:p>
        </w:tc>
        <w:tc>
          <w:tcPr>
            <w:tcW w:w="8959" w:type="dxa"/>
            <w:gridSpan w:val="2"/>
          </w:tcPr>
          <w:p w14:paraId="79F7020E" w14:textId="77777777" w:rsidR="00D81329" w:rsidRPr="00D81329" w:rsidRDefault="00D81329" w:rsidP="00801442">
            <w:pPr>
              <w:pStyle w:val="1ff3"/>
              <w:widowControl w:val="0"/>
              <w:numPr>
                <w:ilvl w:val="0"/>
                <w:numId w:val="82"/>
              </w:numPr>
              <w:shd w:val="clear" w:color="auto" w:fill="auto"/>
              <w:tabs>
                <w:tab w:val="left" w:pos="3875"/>
              </w:tabs>
              <w:spacing w:after="82" w:line="280" w:lineRule="exact"/>
              <w:ind w:left="643" w:hanging="360"/>
              <w:jc w:val="both"/>
              <w:rPr>
                <w:rFonts w:ascii="Times New Roman" w:hAnsi="Times New Roman" w:cs="Times New Roman"/>
                <w:sz w:val="22"/>
              </w:rPr>
            </w:pPr>
            <w:bookmarkStart w:id="2" w:name="bookmark3"/>
            <w:r w:rsidRPr="00D81329">
              <w:rPr>
                <w:rFonts w:ascii="Times New Roman" w:hAnsi="Times New Roman" w:cs="Times New Roman"/>
                <w:sz w:val="22"/>
                <w:lang w:bidi="ru-RU"/>
              </w:rPr>
              <w:t>Иные требования к проектированию</w:t>
            </w:r>
            <w:bookmarkEnd w:id="2"/>
          </w:p>
          <w:p w14:paraId="1416BC24" w14:textId="77777777" w:rsidR="00D81329" w:rsidRPr="00D81329" w:rsidRDefault="00D81329" w:rsidP="00F65AA2">
            <w:pPr>
              <w:snapToGrid w:val="0"/>
              <w:ind w:firstLine="458"/>
              <w:contextualSpacing/>
              <w:rPr>
                <w:sz w:val="22"/>
                <w:szCs w:val="22"/>
              </w:rPr>
            </w:pPr>
          </w:p>
        </w:tc>
      </w:tr>
      <w:tr w:rsidR="00D81329" w:rsidRPr="00D81329" w14:paraId="5277BA1E" w14:textId="77777777" w:rsidTr="00F65AA2">
        <w:tc>
          <w:tcPr>
            <w:tcW w:w="1242" w:type="dxa"/>
          </w:tcPr>
          <w:p w14:paraId="746B9BED" w14:textId="77777777" w:rsidR="00D81329" w:rsidRPr="00D81329" w:rsidRDefault="00D81329" w:rsidP="00F65AA2">
            <w:pPr>
              <w:jc w:val="center"/>
              <w:rPr>
                <w:sz w:val="22"/>
                <w:szCs w:val="22"/>
              </w:rPr>
            </w:pPr>
            <w:r w:rsidRPr="00D81329">
              <w:rPr>
                <w:sz w:val="22"/>
                <w:szCs w:val="22"/>
              </w:rPr>
              <w:t>38.</w:t>
            </w:r>
          </w:p>
        </w:tc>
        <w:tc>
          <w:tcPr>
            <w:tcW w:w="3172" w:type="dxa"/>
          </w:tcPr>
          <w:p w14:paraId="5F49C3B7"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tc>
        <w:tc>
          <w:tcPr>
            <w:tcW w:w="5787" w:type="dxa"/>
          </w:tcPr>
          <w:p w14:paraId="2BE61D9F" w14:textId="77777777" w:rsidR="00D81329" w:rsidRPr="00D81329" w:rsidRDefault="00D81329" w:rsidP="00F65AA2">
            <w:pPr>
              <w:ind w:right="22" w:firstLine="458"/>
              <w:jc w:val="both"/>
              <w:rPr>
                <w:color w:val="000000"/>
                <w:sz w:val="22"/>
                <w:szCs w:val="22"/>
              </w:rPr>
            </w:pPr>
            <w:r w:rsidRPr="00D81329">
              <w:rPr>
                <w:color w:val="000000"/>
                <w:sz w:val="22"/>
                <w:szCs w:val="22"/>
              </w:rPr>
              <w:t>Состав и содержание разделов и Подразделов (томов) проектной документации определяется Подрядчиком в процессе проектирования и должен соответствовать требованиям постановления Правительства РФ от 16.02.2008 № 87 «О составе разделов проектной документации и требованиях к их содержанию» и обеспечивать получение положительного заключения государственной экспертизы.</w:t>
            </w:r>
          </w:p>
          <w:p w14:paraId="360B23F2" w14:textId="77777777" w:rsidR="00D81329" w:rsidRPr="00D81329" w:rsidRDefault="00D81329" w:rsidP="00F65AA2">
            <w:pPr>
              <w:ind w:right="22" w:firstLine="458"/>
              <w:jc w:val="both"/>
              <w:rPr>
                <w:color w:val="000000"/>
                <w:sz w:val="22"/>
                <w:szCs w:val="22"/>
              </w:rPr>
            </w:pPr>
            <w:r w:rsidRPr="00D81329">
              <w:rPr>
                <w:color w:val="000000"/>
                <w:sz w:val="22"/>
                <w:szCs w:val="22"/>
              </w:rPr>
              <w:t>В случае получения отрицательного заключения государственной экспертизы проектной документации и результатов инженерных изысканий (по вине Подрядчика) Подрядчик обязан за свой счет провести повторную государственную экспертизу проектной документации и результатов инженерных изысканий.</w:t>
            </w:r>
          </w:p>
          <w:p w14:paraId="646EC3D1" w14:textId="77777777" w:rsidR="00D81329" w:rsidRPr="00D81329" w:rsidRDefault="00D81329" w:rsidP="00F65AA2">
            <w:pPr>
              <w:ind w:right="22" w:firstLine="458"/>
              <w:jc w:val="both"/>
              <w:rPr>
                <w:color w:val="000000"/>
                <w:sz w:val="22"/>
                <w:szCs w:val="22"/>
              </w:rPr>
            </w:pPr>
            <w:r w:rsidRPr="00D81329">
              <w:rPr>
                <w:color w:val="000000"/>
                <w:sz w:val="22"/>
                <w:szCs w:val="22"/>
              </w:rPr>
              <w:t xml:space="preserve">Проектная документация должна соответствовать, градостроительному регламенту, документам об использовании земельного участка для строительства, техническим регламентам, в том числе устанавливающим требования по обеспечению безопасной эксплуатации зданий, строений, сооружений и безопасного </w:t>
            </w:r>
            <w:r w:rsidRPr="00D81329">
              <w:rPr>
                <w:color w:val="000000"/>
                <w:sz w:val="22"/>
                <w:szCs w:val="22"/>
              </w:rPr>
              <w:lastRenderedPageBreak/>
              <w:t>использования, прилегающих к ним территорий, и выполнена с соблюдением технических условий.</w:t>
            </w:r>
          </w:p>
          <w:p w14:paraId="085B1F04" w14:textId="77777777" w:rsidR="00D81329" w:rsidRPr="00D81329" w:rsidRDefault="00D81329" w:rsidP="00F65AA2">
            <w:pPr>
              <w:ind w:right="22" w:firstLine="458"/>
              <w:jc w:val="both"/>
              <w:rPr>
                <w:color w:val="000000"/>
                <w:sz w:val="22"/>
                <w:szCs w:val="22"/>
              </w:rPr>
            </w:pPr>
            <w:r w:rsidRPr="00D81329">
              <w:rPr>
                <w:color w:val="000000"/>
                <w:sz w:val="22"/>
                <w:szCs w:val="22"/>
              </w:rPr>
              <w:t>Состав основных Разделов и Подразделов (томов) проектной документации:</w:t>
            </w:r>
          </w:p>
          <w:p w14:paraId="2AC19A1F" w14:textId="77777777" w:rsidR="00D81329" w:rsidRPr="00D81329" w:rsidRDefault="00D81329" w:rsidP="00F65AA2">
            <w:pPr>
              <w:ind w:right="22" w:firstLine="458"/>
              <w:jc w:val="both"/>
              <w:rPr>
                <w:color w:val="000000"/>
                <w:sz w:val="22"/>
                <w:szCs w:val="22"/>
              </w:rPr>
            </w:pPr>
            <w:r w:rsidRPr="00D81329">
              <w:rPr>
                <w:color w:val="000000"/>
                <w:sz w:val="22"/>
                <w:szCs w:val="22"/>
              </w:rPr>
              <w:t>Раздел 1. (ОПЗ) Пояснительная записка.</w:t>
            </w:r>
          </w:p>
          <w:p w14:paraId="60425D8B" w14:textId="77777777" w:rsidR="00D81329" w:rsidRPr="00D81329" w:rsidRDefault="00D81329" w:rsidP="00F65AA2">
            <w:pPr>
              <w:ind w:right="22" w:firstLine="458"/>
              <w:jc w:val="both"/>
              <w:rPr>
                <w:color w:val="000000"/>
                <w:sz w:val="22"/>
                <w:szCs w:val="22"/>
              </w:rPr>
            </w:pPr>
            <w:r w:rsidRPr="00D81329">
              <w:rPr>
                <w:color w:val="000000"/>
                <w:sz w:val="22"/>
                <w:szCs w:val="22"/>
              </w:rPr>
              <w:t>Раздел 2. (ПЗУ) Схема планировочной организации земельного участка.</w:t>
            </w:r>
          </w:p>
          <w:p w14:paraId="6D0B85DE" w14:textId="77777777" w:rsidR="00D81329" w:rsidRPr="00D81329" w:rsidRDefault="00D81329" w:rsidP="00F65AA2">
            <w:pPr>
              <w:ind w:right="22" w:firstLine="458"/>
              <w:jc w:val="both"/>
              <w:rPr>
                <w:color w:val="000000"/>
                <w:sz w:val="22"/>
                <w:szCs w:val="22"/>
              </w:rPr>
            </w:pPr>
            <w:r w:rsidRPr="00D81329">
              <w:rPr>
                <w:color w:val="000000"/>
                <w:sz w:val="22"/>
                <w:szCs w:val="22"/>
              </w:rPr>
              <w:t xml:space="preserve">Раздел 3. (АР) Объемно-планировочные и архитектурные решения. </w:t>
            </w:r>
          </w:p>
          <w:p w14:paraId="6E1B96D3" w14:textId="77777777" w:rsidR="00D81329" w:rsidRPr="00D81329" w:rsidRDefault="00D81329" w:rsidP="00F65AA2">
            <w:pPr>
              <w:ind w:right="22" w:firstLine="458"/>
              <w:jc w:val="both"/>
              <w:rPr>
                <w:color w:val="000000"/>
                <w:sz w:val="22"/>
                <w:szCs w:val="22"/>
              </w:rPr>
            </w:pPr>
            <w:r w:rsidRPr="00D81329">
              <w:rPr>
                <w:color w:val="000000"/>
                <w:sz w:val="22"/>
                <w:szCs w:val="22"/>
              </w:rPr>
              <w:t>Раздел 4. (КР) Конструктивные решения.</w:t>
            </w:r>
          </w:p>
          <w:p w14:paraId="3375FC30" w14:textId="77777777" w:rsidR="00D81329" w:rsidRPr="00D81329" w:rsidRDefault="00D81329" w:rsidP="00F65AA2">
            <w:pPr>
              <w:ind w:right="22" w:firstLine="458"/>
              <w:jc w:val="both"/>
              <w:rPr>
                <w:color w:val="000000"/>
                <w:sz w:val="22"/>
                <w:szCs w:val="22"/>
              </w:rPr>
            </w:pPr>
            <w:r w:rsidRPr="00D81329">
              <w:rPr>
                <w:color w:val="000000"/>
                <w:sz w:val="22"/>
                <w:szCs w:val="22"/>
              </w:rPr>
              <w:t>Раздел 5. (ИОС) Сведения об инженерном оборудовании, о сетях и системах инженерно-технического обеспечения:</w:t>
            </w:r>
          </w:p>
          <w:p w14:paraId="505887B1"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1. Система электроснабжения;</w:t>
            </w:r>
          </w:p>
          <w:p w14:paraId="6F5A6B5D"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2. Система водоснабжения;</w:t>
            </w:r>
          </w:p>
          <w:p w14:paraId="7AD5B55C"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3. Система водоотведения;</w:t>
            </w:r>
          </w:p>
          <w:p w14:paraId="739B7DE2"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4. Отопление, вентиляция и кондиционирование воздуха, тепловые сети;</w:t>
            </w:r>
          </w:p>
          <w:p w14:paraId="2F3943DC"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5. Сети связи;</w:t>
            </w:r>
          </w:p>
          <w:p w14:paraId="42ED1308"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6. Технологические решения;</w:t>
            </w:r>
          </w:p>
          <w:p w14:paraId="1BFFF805" w14:textId="77777777" w:rsidR="00D81329" w:rsidRPr="00D81329" w:rsidRDefault="00D81329" w:rsidP="00F65AA2">
            <w:pPr>
              <w:ind w:right="22" w:firstLine="458"/>
              <w:jc w:val="both"/>
              <w:rPr>
                <w:color w:val="000000"/>
                <w:sz w:val="22"/>
                <w:szCs w:val="22"/>
              </w:rPr>
            </w:pPr>
            <w:r w:rsidRPr="00D81329">
              <w:rPr>
                <w:color w:val="000000"/>
                <w:sz w:val="22"/>
                <w:szCs w:val="22"/>
              </w:rPr>
              <w:t>Раздел 7. (ПОС) Проект организации строительства.</w:t>
            </w:r>
          </w:p>
          <w:p w14:paraId="45DA90B0" w14:textId="77777777" w:rsidR="00D81329" w:rsidRPr="00D81329" w:rsidRDefault="00D81329" w:rsidP="00F65AA2">
            <w:pPr>
              <w:ind w:right="22" w:firstLine="458"/>
              <w:jc w:val="both"/>
              <w:rPr>
                <w:color w:val="000000"/>
                <w:sz w:val="22"/>
                <w:szCs w:val="22"/>
              </w:rPr>
            </w:pPr>
            <w:r w:rsidRPr="00D81329">
              <w:rPr>
                <w:color w:val="000000"/>
                <w:sz w:val="22"/>
                <w:szCs w:val="22"/>
              </w:rPr>
              <w:t>Раздел 8. (ООС) Мероприятия по охране окружающей среды.</w:t>
            </w:r>
          </w:p>
          <w:p w14:paraId="6CED849B" w14:textId="77777777" w:rsidR="00D81329" w:rsidRPr="00D81329" w:rsidRDefault="00D81329" w:rsidP="00F65AA2">
            <w:pPr>
              <w:ind w:right="22" w:firstLine="458"/>
              <w:jc w:val="both"/>
              <w:rPr>
                <w:color w:val="000000"/>
                <w:sz w:val="22"/>
                <w:szCs w:val="22"/>
              </w:rPr>
            </w:pPr>
            <w:r w:rsidRPr="00D81329">
              <w:rPr>
                <w:color w:val="000000"/>
                <w:sz w:val="22"/>
                <w:szCs w:val="22"/>
              </w:rPr>
              <w:t>Раздел 9. (ПБ) Мероприятия по обеспечению пожарной безопасности.</w:t>
            </w:r>
          </w:p>
          <w:p w14:paraId="6F0511E3" w14:textId="77777777" w:rsidR="00D81329" w:rsidRPr="00D81329" w:rsidRDefault="00D81329" w:rsidP="00F65AA2">
            <w:pPr>
              <w:ind w:right="22" w:firstLine="458"/>
              <w:jc w:val="both"/>
              <w:rPr>
                <w:color w:val="000000"/>
                <w:sz w:val="22"/>
                <w:szCs w:val="22"/>
              </w:rPr>
            </w:pPr>
            <w:r w:rsidRPr="00D81329">
              <w:rPr>
                <w:color w:val="000000"/>
                <w:sz w:val="22"/>
                <w:szCs w:val="22"/>
              </w:rPr>
              <w:t>Раздел 10. Требования к обеспечению безопасной эксплуатации объектов капитального строительства.</w:t>
            </w:r>
          </w:p>
          <w:p w14:paraId="308C1ABE" w14:textId="77777777" w:rsidR="00D81329" w:rsidRPr="00D81329" w:rsidRDefault="00D81329" w:rsidP="00F65AA2">
            <w:pPr>
              <w:ind w:right="22" w:firstLine="458"/>
              <w:jc w:val="both"/>
              <w:rPr>
                <w:color w:val="000000"/>
                <w:sz w:val="22"/>
                <w:szCs w:val="22"/>
              </w:rPr>
            </w:pPr>
            <w:r w:rsidRPr="00D81329">
              <w:rPr>
                <w:color w:val="000000"/>
                <w:sz w:val="22"/>
                <w:szCs w:val="22"/>
              </w:rPr>
              <w:t>Раздел 11. (ОДИ) Мероприятия по обеспечению доступа инвалидов к объекту капитального строительства.</w:t>
            </w:r>
          </w:p>
          <w:p w14:paraId="09EAA672" w14:textId="77777777" w:rsidR="00D81329" w:rsidRPr="00D81329" w:rsidRDefault="00D81329" w:rsidP="00F65AA2">
            <w:pPr>
              <w:ind w:right="22" w:firstLine="458"/>
              <w:jc w:val="both"/>
              <w:rPr>
                <w:color w:val="000000"/>
                <w:sz w:val="22"/>
                <w:szCs w:val="22"/>
              </w:rPr>
            </w:pPr>
            <w:r w:rsidRPr="00D81329">
              <w:rPr>
                <w:color w:val="000000"/>
                <w:sz w:val="22"/>
                <w:szCs w:val="22"/>
              </w:rPr>
              <w:t>Раздел 12 (СМ) Смета на строительство, реконструкцию, капитальный ремонт, снос объекта капитального строительства:</w:t>
            </w:r>
          </w:p>
          <w:p w14:paraId="0A001878"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1. Подготовка территории;</w:t>
            </w:r>
          </w:p>
          <w:p w14:paraId="40B757C9"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2. Основные объекты строительства;</w:t>
            </w:r>
          </w:p>
          <w:p w14:paraId="54AF8998"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3. Объекты подсобного и обслуживающего назначения;</w:t>
            </w:r>
          </w:p>
          <w:p w14:paraId="6D3E624F"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4. Наружные сети и сооружения;</w:t>
            </w:r>
          </w:p>
          <w:p w14:paraId="0D4E6597"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5. Благоустройство и озеленение территории;</w:t>
            </w:r>
          </w:p>
          <w:p w14:paraId="139C131F"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6. Пусконаладочные работы;</w:t>
            </w:r>
          </w:p>
          <w:p w14:paraId="659647C1"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7. Сводный сметный расчет стоимости строительства;</w:t>
            </w:r>
          </w:p>
          <w:p w14:paraId="514B997E"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8. Ведомость объемов работ;</w:t>
            </w:r>
          </w:p>
          <w:p w14:paraId="5C4C6391"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9. Прайс-листы;</w:t>
            </w:r>
          </w:p>
          <w:p w14:paraId="7994A7FC" w14:textId="77777777" w:rsidR="00D81329" w:rsidRPr="00D81329" w:rsidRDefault="00D81329" w:rsidP="00F65AA2">
            <w:pPr>
              <w:ind w:right="22" w:firstLine="458"/>
              <w:jc w:val="both"/>
              <w:rPr>
                <w:color w:val="000000"/>
                <w:sz w:val="22"/>
                <w:szCs w:val="22"/>
              </w:rPr>
            </w:pPr>
            <w:r w:rsidRPr="00D81329">
              <w:rPr>
                <w:color w:val="000000"/>
                <w:sz w:val="22"/>
                <w:szCs w:val="22"/>
              </w:rPr>
              <w:t>Подраздел 10 Конъюнктурный анализ.</w:t>
            </w:r>
          </w:p>
          <w:p w14:paraId="56FD677B" w14:textId="77777777" w:rsidR="00D81329" w:rsidRPr="00D81329" w:rsidRDefault="00D81329" w:rsidP="00F65AA2">
            <w:pPr>
              <w:autoSpaceDE w:val="0"/>
              <w:autoSpaceDN w:val="0"/>
              <w:adjustRightInd w:val="0"/>
              <w:ind w:firstLine="406"/>
              <w:rPr>
                <w:sz w:val="22"/>
                <w:szCs w:val="22"/>
                <w:highlight w:val="yellow"/>
              </w:rPr>
            </w:pPr>
            <w:r w:rsidRPr="00D81329">
              <w:rPr>
                <w:color w:val="000000"/>
                <w:sz w:val="22"/>
                <w:szCs w:val="22"/>
              </w:rPr>
              <w:t>Раздел 13 Иная документация в случаях, предусмотренных законодательными и иными нормативными правовыми актами Российской Федерации.</w:t>
            </w:r>
          </w:p>
        </w:tc>
      </w:tr>
      <w:tr w:rsidR="00D81329" w:rsidRPr="00D81329" w14:paraId="689D6478" w14:textId="77777777" w:rsidTr="00F65AA2">
        <w:tc>
          <w:tcPr>
            <w:tcW w:w="1242" w:type="dxa"/>
          </w:tcPr>
          <w:p w14:paraId="562BE1F8" w14:textId="77777777" w:rsidR="00D81329" w:rsidRPr="00D81329" w:rsidRDefault="00D81329" w:rsidP="00F65AA2">
            <w:pPr>
              <w:jc w:val="center"/>
              <w:rPr>
                <w:sz w:val="22"/>
                <w:szCs w:val="22"/>
              </w:rPr>
            </w:pPr>
            <w:r w:rsidRPr="00D81329">
              <w:rPr>
                <w:sz w:val="22"/>
                <w:szCs w:val="22"/>
              </w:rPr>
              <w:lastRenderedPageBreak/>
              <w:t>39.</w:t>
            </w:r>
          </w:p>
        </w:tc>
        <w:tc>
          <w:tcPr>
            <w:tcW w:w="3172" w:type="dxa"/>
          </w:tcPr>
          <w:p w14:paraId="6C88D576"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подготовке сметной документации</w:t>
            </w:r>
          </w:p>
        </w:tc>
        <w:tc>
          <w:tcPr>
            <w:tcW w:w="5787" w:type="dxa"/>
          </w:tcPr>
          <w:p w14:paraId="5871FF0F" w14:textId="77777777" w:rsidR="00D81329" w:rsidRPr="00D81329" w:rsidRDefault="00D81329" w:rsidP="00F65AA2">
            <w:pPr>
              <w:ind w:firstLine="458"/>
              <w:jc w:val="both"/>
              <w:rPr>
                <w:sz w:val="22"/>
                <w:szCs w:val="22"/>
              </w:rPr>
            </w:pPr>
            <w:r w:rsidRPr="00D81329">
              <w:rPr>
                <w:sz w:val="22"/>
                <w:szCs w:val="22"/>
              </w:rPr>
              <w:t>Сметная документация должна быть оформлена с применением сметных нормативов, внесенных в федеральный реестр сметных нормативов в редакции сметной нормативной базы ФСНБ2020, действующей на момент передачи сметной документации заказчику.</w:t>
            </w:r>
          </w:p>
          <w:p w14:paraId="2852D192" w14:textId="77777777" w:rsidR="00D81329" w:rsidRPr="00D81329" w:rsidRDefault="00D81329" w:rsidP="00F65AA2">
            <w:pPr>
              <w:ind w:firstLine="458"/>
              <w:jc w:val="both"/>
              <w:rPr>
                <w:sz w:val="22"/>
                <w:szCs w:val="22"/>
              </w:rPr>
            </w:pPr>
            <w:r w:rsidRPr="00D81329">
              <w:rPr>
                <w:sz w:val="22"/>
                <w:szCs w:val="22"/>
              </w:rPr>
              <w:t xml:space="preserve">    Подготовку сметной документации осуществлять с учетом требований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приказ </w:t>
            </w:r>
            <w:r w:rsidRPr="00D81329">
              <w:rPr>
                <w:sz w:val="22"/>
                <w:szCs w:val="22"/>
              </w:rPr>
              <w:lastRenderedPageBreak/>
              <w:t>№ 421/</w:t>
            </w:r>
            <w:proofErr w:type="spellStart"/>
            <w:r w:rsidRPr="00D81329">
              <w:rPr>
                <w:sz w:val="22"/>
                <w:szCs w:val="22"/>
              </w:rPr>
              <w:t>пр</w:t>
            </w:r>
            <w:proofErr w:type="spellEnd"/>
            <w:r w:rsidRPr="00D81329">
              <w:rPr>
                <w:sz w:val="22"/>
                <w:szCs w:val="22"/>
              </w:rPr>
              <w:t xml:space="preserve"> от 04.08.2020 (далее по тексту «Методика», приказ №421/</w:t>
            </w:r>
            <w:proofErr w:type="spellStart"/>
            <w:r w:rsidRPr="00D81329">
              <w:rPr>
                <w:sz w:val="22"/>
                <w:szCs w:val="22"/>
              </w:rPr>
              <w:t>пр</w:t>
            </w:r>
            <w:proofErr w:type="spellEnd"/>
            <w:r w:rsidRPr="00D81329">
              <w:rPr>
                <w:sz w:val="22"/>
                <w:szCs w:val="22"/>
              </w:rPr>
              <w:t xml:space="preserve"> от 04.08.2020).</w:t>
            </w:r>
          </w:p>
          <w:p w14:paraId="0C3E8FD4" w14:textId="77777777" w:rsidR="00D81329" w:rsidRPr="00D81329" w:rsidRDefault="00D81329" w:rsidP="00F65AA2">
            <w:pPr>
              <w:ind w:firstLine="458"/>
              <w:jc w:val="both"/>
              <w:rPr>
                <w:sz w:val="22"/>
                <w:szCs w:val="22"/>
              </w:rPr>
            </w:pPr>
            <w:r w:rsidRPr="00D81329">
              <w:rPr>
                <w:sz w:val="22"/>
                <w:szCs w:val="22"/>
              </w:rPr>
              <w:t xml:space="preserve">    Для определения сметной стоимости строительства объекта в текущем уровне цен использовать ежеквартально публикуемые Министерством строительства и жилищно-коммунального хозяйства РФ индексы изменения сметной стоимости.</w:t>
            </w:r>
          </w:p>
          <w:p w14:paraId="57207DEC" w14:textId="77777777" w:rsidR="00D81329" w:rsidRPr="00D81329" w:rsidRDefault="00D81329" w:rsidP="00F65AA2">
            <w:pPr>
              <w:ind w:firstLine="458"/>
              <w:jc w:val="both"/>
              <w:rPr>
                <w:sz w:val="22"/>
                <w:szCs w:val="22"/>
              </w:rPr>
            </w:pPr>
            <w:r w:rsidRPr="00D81329">
              <w:rPr>
                <w:sz w:val="22"/>
                <w:szCs w:val="22"/>
              </w:rPr>
              <w:t xml:space="preserve">   Сметная документация должна быть составлена с использованием программного сметного комплекса, совместимого по версии с установленным у Заказчика программным сметным комплексом «Гранд-Смета». </w:t>
            </w:r>
          </w:p>
          <w:p w14:paraId="148BB2A2" w14:textId="77777777" w:rsidR="00D81329" w:rsidRPr="00D81329" w:rsidRDefault="00D81329" w:rsidP="00F65AA2">
            <w:pPr>
              <w:ind w:firstLine="458"/>
              <w:jc w:val="both"/>
              <w:rPr>
                <w:sz w:val="22"/>
                <w:szCs w:val="22"/>
              </w:rPr>
            </w:pPr>
            <w:r w:rsidRPr="00D81329">
              <w:rPr>
                <w:sz w:val="22"/>
                <w:szCs w:val="22"/>
              </w:rPr>
              <w:t xml:space="preserve">     Локальные сметные расчеты составить с выделением итогов по главам и разделам, с округлением итогов до рубля (каждый локальный/объектный сметный расчет должен иметь аналогичное наименование во всех представленных файлах (в формате «Гранд-Смета», в XML формате, </w:t>
            </w:r>
            <w:proofErr w:type="spellStart"/>
            <w:r w:rsidRPr="00D81329">
              <w:rPr>
                <w:sz w:val="22"/>
                <w:szCs w:val="22"/>
              </w:rPr>
              <w:t>excel</w:t>
            </w:r>
            <w:proofErr w:type="spellEnd"/>
            <w:r w:rsidRPr="00D81329">
              <w:rPr>
                <w:sz w:val="22"/>
                <w:szCs w:val="22"/>
              </w:rPr>
              <w:t xml:space="preserve">, на бумажном носителе), </w:t>
            </w:r>
          </w:p>
          <w:p w14:paraId="4E50B9E8" w14:textId="77777777" w:rsidR="00D81329" w:rsidRPr="00D81329" w:rsidRDefault="00D81329" w:rsidP="00F65AA2">
            <w:pPr>
              <w:ind w:firstLine="458"/>
              <w:jc w:val="both"/>
              <w:rPr>
                <w:sz w:val="22"/>
                <w:szCs w:val="22"/>
              </w:rPr>
            </w:pPr>
            <w:r w:rsidRPr="00D81329">
              <w:rPr>
                <w:sz w:val="22"/>
                <w:szCs w:val="22"/>
              </w:rPr>
              <w:t xml:space="preserve">      Локальный сметные расчеты оформить согласно требованию п.35 «Методика», приказ №421/</w:t>
            </w:r>
            <w:proofErr w:type="spellStart"/>
            <w:r w:rsidRPr="00D81329">
              <w:rPr>
                <w:sz w:val="22"/>
                <w:szCs w:val="22"/>
              </w:rPr>
              <w:t>пр</w:t>
            </w:r>
            <w:proofErr w:type="spellEnd"/>
            <w:r w:rsidRPr="00D81329">
              <w:rPr>
                <w:sz w:val="22"/>
                <w:szCs w:val="22"/>
              </w:rPr>
              <w:t xml:space="preserve"> от 04.08.2020.</w:t>
            </w:r>
          </w:p>
          <w:p w14:paraId="09F8D6F2" w14:textId="77777777" w:rsidR="00D81329" w:rsidRPr="00D81329" w:rsidRDefault="00D81329" w:rsidP="00F65AA2">
            <w:pPr>
              <w:ind w:firstLine="458"/>
              <w:jc w:val="both"/>
              <w:rPr>
                <w:sz w:val="22"/>
                <w:szCs w:val="22"/>
              </w:rPr>
            </w:pPr>
            <w:r w:rsidRPr="00D81329">
              <w:rPr>
                <w:sz w:val="22"/>
                <w:szCs w:val="22"/>
              </w:rPr>
              <w:t xml:space="preserve">      Применять для определения стоимости оборудования коэффициенты:</w:t>
            </w:r>
          </w:p>
          <w:p w14:paraId="2A5AB757" w14:textId="77777777" w:rsidR="00D81329" w:rsidRPr="00D81329" w:rsidRDefault="00D81329" w:rsidP="00F65AA2">
            <w:pPr>
              <w:ind w:firstLine="458"/>
              <w:jc w:val="both"/>
              <w:rPr>
                <w:sz w:val="22"/>
                <w:szCs w:val="22"/>
              </w:rPr>
            </w:pPr>
            <w:r w:rsidRPr="00D81329">
              <w:rPr>
                <w:sz w:val="22"/>
                <w:szCs w:val="22"/>
              </w:rPr>
              <w:t>а) на транспортные расходы в размере – 3 %;</w:t>
            </w:r>
          </w:p>
          <w:p w14:paraId="75384BA2" w14:textId="77777777" w:rsidR="00D81329" w:rsidRPr="00D81329" w:rsidRDefault="00D81329" w:rsidP="00F65AA2">
            <w:pPr>
              <w:ind w:firstLine="458"/>
              <w:jc w:val="both"/>
              <w:rPr>
                <w:sz w:val="22"/>
                <w:szCs w:val="22"/>
              </w:rPr>
            </w:pPr>
            <w:r w:rsidRPr="00D81329">
              <w:rPr>
                <w:sz w:val="22"/>
                <w:szCs w:val="22"/>
              </w:rPr>
              <w:t>б) заготовительно-складские – 1,2%.</w:t>
            </w:r>
          </w:p>
          <w:p w14:paraId="0BBA8D8D" w14:textId="77777777" w:rsidR="00D81329" w:rsidRPr="00D81329" w:rsidRDefault="00D81329" w:rsidP="00F65AA2">
            <w:pPr>
              <w:ind w:firstLine="458"/>
              <w:jc w:val="both"/>
              <w:rPr>
                <w:sz w:val="22"/>
                <w:szCs w:val="22"/>
              </w:rPr>
            </w:pPr>
            <w:r w:rsidRPr="00D81329">
              <w:rPr>
                <w:sz w:val="22"/>
                <w:szCs w:val="22"/>
              </w:rPr>
              <w:t xml:space="preserve">      При формировании ССРСС учесть затраты на доставку строительных материалов/оборудования (при превышении нормативного расстояния в 30 км, учтенного в технической части сборников сметных цен (ФССЦ).</w:t>
            </w:r>
          </w:p>
          <w:p w14:paraId="0ED50BE7" w14:textId="77777777" w:rsidR="00D81329" w:rsidRPr="00D81329" w:rsidRDefault="00D81329" w:rsidP="00F65AA2">
            <w:pPr>
              <w:ind w:firstLine="458"/>
              <w:jc w:val="both"/>
              <w:rPr>
                <w:sz w:val="22"/>
                <w:szCs w:val="22"/>
              </w:rPr>
            </w:pPr>
            <w:r w:rsidRPr="00D81329">
              <w:rPr>
                <w:sz w:val="22"/>
                <w:szCs w:val="22"/>
              </w:rPr>
              <w:t>В Главе 9 ССРСС предусмотреть:</w:t>
            </w:r>
          </w:p>
          <w:p w14:paraId="1E3660CE" w14:textId="77777777" w:rsidR="00D81329" w:rsidRPr="00D81329" w:rsidRDefault="00D81329" w:rsidP="00F65AA2">
            <w:pPr>
              <w:ind w:firstLine="458"/>
              <w:jc w:val="both"/>
              <w:rPr>
                <w:sz w:val="22"/>
                <w:szCs w:val="22"/>
              </w:rPr>
            </w:pPr>
            <w:r w:rsidRPr="00D81329">
              <w:rPr>
                <w:sz w:val="22"/>
                <w:szCs w:val="22"/>
              </w:rPr>
              <w:t>- дополнительные затраты при производстве строительно-монтажных работ в зимнее время;</w:t>
            </w:r>
          </w:p>
          <w:p w14:paraId="272C880B" w14:textId="77777777" w:rsidR="00D81329" w:rsidRPr="00D81329" w:rsidRDefault="00D81329" w:rsidP="00F65AA2">
            <w:pPr>
              <w:ind w:firstLine="458"/>
              <w:jc w:val="both"/>
              <w:rPr>
                <w:sz w:val="22"/>
                <w:szCs w:val="22"/>
              </w:rPr>
            </w:pPr>
            <w:r w:rsidRPr="00D81329">
              <w:rPr>
                <w:sz w:val="22"/>
                <w:szCs w:val="22"/>
              </w:rPr>
              <w:t xml:space="preserve">-   затраты на </w:t>
            </w:r>
            <w:proofErr w:type="spellStart"/>
            <w:r w:rsidRPr="00D81329">
              <w:rPr>
                <w:sz w:val="22"/>
                <w:szCs w:val="22"/>
              </w:rPr>
              <w:t>снегоборьбу</w:t>
            </w:r>
            <w:proofErr w:type="spellEnd"/>
            <w:r w:rsidRPr="00D81329">
              <w:rPr>
                <w:sz w:val="22"/>
                <w:szCs w:val="22"/>
              </w:rPr>
              <w:t xml:space="preserve">; </w:t>
            </w:r>
          </w:p>
          <w:p w14:paraId="726BD33A" w14:textId="77777777" w:rsidR="00D81329" w:rsidRPr="00D81329" w:rsidRDefault="00D81329" w:rsidP="00F65AA2">
            <w:pPr>
              <w:ind w:firstLine="458"/>
              <w:jc w:val="both"/>
              <w:rPr>
                <w:sz w:val="22"/>
                <w:szCs w:val="22"/>
              </w:rPr>
            </w:pPr>
            <w:r w:rsidRPr="00D81329">
              <w:rPr>
                <w:sz w:val="22"/>
                <w:szCs w:val="22"/>
              </w:rPr>
              <w:t>- командировочные расходы (или вахтовые затраты) согласно действующих нормативов;</w:t>
            </w:r>
          </w:p>
          <w:p w14:paraId="2D9351FB" w14:textId="77777777" w:rsidR="00D81329" w:rsidRPr="00D81329" w:rsidRDefault="00D81329" w:rsidP="00F65AA2">
            <w:pPr>
              <w:ind w:firstLine="458"/>
              <w:jc w:val="both"/>
              <w:rPr>
                <w:sz w:val="22"/>
                <w:szCs w:val="22"/>
              </w:rPr>
            </w:pPr>
            <w:r w:rsidRPr="00D81329">
              <w:rPr>
                <w:sz w:val="22"/>
                <w:szCs w:val="22"/>
              </w:rPr>
              <w:t>- затраты на охрану объекта, предварительно согласовав с заказчиком;</w:t>
            </w:r>
          </w:p>
          <w:p w14:paraId="07BCD20B" w14:textId="77777777" w:rsidR="00D81329" w:rsidRPr="00D81329" w:rsidRDefault="00D81329" w:rsidP="00F65AA2">
            <w:pPr>
              <w:ind w:firstLine="458"/>
              <w:jc w:val="both"/>
              <w:rPr>
                <w:sz w:val="22"/>
                <w:szCs w:val="22"/>
              </w:rPr>
            </w:pPr>
            <w:r w:rsidRPr="00D81329">
              <w:rPr>
                <w:sz w:val="22"/>
                <w:szCs w:val="22"/>
              </w:rPr>
              <w:t>- затраты на доставку материалов и оборудования (или локальный сметный расчет с включением в Главу2 по данным ПОС);</w:t>
            </w:r>
          </w:p>
          <w:p w14:paraId="71D2AAE3" w14:textId="77777777" w:rsidR="00D81329" w:rsidRPr="00D81329" w:rsidRDefault="00D81329" w:rsidP="00F65AA2">
            <w:pPr>
              <w:ind w:firstLine="458"/>
              <w:jc w:val="both"/>
              <w:rPr>
                <w:sz w:val="22"/>
                <w:szCs w:val="22"/>
              </w:rPr>
            </w:pPr>
            <w:r w:rsidRPr="00D81329">
              <w:rPr>
                <w:sz w:val="22"/>
                <w:szCs w:val="22"/>
              </w:rPr>
              <w:t>- доставку работников свыше 3 км на строительную площадку в соответствии с ПОС;</w:t>
            </w:r>
          </w:p>
          <w:p w14:paraId="39F2BDD4" w14:textId="77777777" w:rsidR="00D81329" w:rsidRPr="00D81329" w:rsidRDefault="00D81329" w:rsidP="00F65AA2">
            <w:pPr>
              <w:ind w:firstLine="458"/>
              <w:jc w:val="both"/>
              <w:rPr>
                <w:sz w:val="22"/>
                <w:szCs w:val="22"/>
              </w:rPr>
            </w:pPr>
            <w:r w:rsidRPr="00D81329">
              <w:rPr>
                <w:sz w:val="22"/>
                <w:szCs w:val="22"/>
              </w:rPr>
              <w:t>- затраты на перебазировку строительной техники по данным ПОС;</w:t>
            </w:r>
          </w:p>
          <w:p w14:paraId="30692F21" w14:textId="77777777" w:rsidR="00D81329" w:rsidRPr="00D81329" w:rsidRDefault="00D81329" w:rsidP="00F65AA2">
            <w:pPr>
              <w:ind w:firstLine="458"/>
              <w:jc w:val="both"/>
              <w:rPr>
                <w:sz w:val="22"/>
                <w:szCs w:val="22"/>
              </w:rPr>
            </w:pPr>
            <w:r w:rsidRPr="00D81329">
              <w:rPr>
                <w:sz w:val="22"/>
                <w:szCs w:val="22"/>
              </w:rPr>
              <w:t xml:space="preserve"> -затраты на проведение пусконаладочных работ с оформлением локальных сметных расчетов для каждого вида оборудования (ОПС, вентиляция, СКС и т.д.) на основании «Программ проведения пусконаладочных работ»;</w:t>
            </w:r>
          </w:p>
          <w:p w14:paraId="4E41D8E8" w14:textId="77777777" w:rsidR="00D81329" w:rsidRPr="00D81329" w:rsidRDefault="00D81329" w:rsidP="00F65AA2">
            <w:pPr>
              <w:ind w:firstLine="458"/>
              <w:jc w:val="both"/>
              <w:rPr>
                <w:sz w:val="22"/>
                <w:szCs w:val="22"/>
              </w:rPr>
            </w:pPr>
            <w:r w:rsidRPr="00D81329">
              <w:rPr>
                <w:sz w:val="22"/>
                <w:szCs w:val="22"/>
              </w:rPr>
              <w:t xml:space="preserve">   -затраты на технологическое присоединение к сетям электроснабжения, водоснабжения, водоотведения, сетям связи и др.;</w:t>
            </w:r>
          </w:p>
          <w:p w14:paraId="4F2B26E7" w14:textId="77777777" w:rsidR="00D81329" w:rsidRPr="00D81329" w:rsidRDefault="00D81329" w:rsidP="00F65AA2">
            <w:pPr>
              <w:ind w:firstLine="458"/>
              <w:jc w:val="both"/>
              <w:rPr>
                <w:sz w:val="22"/>
                <w:szCs w:val="22"/>
              </w:rPr>
            </w:pPr>
            <w:r w:rsidRPr="00D81329">
              <w:rPr>
                <w:sz w:val="22"/>
                <w:szCs w:val="22"/>
              </w:rPr>
              <w:t xml:space="preserve">  - затраты на проведение технической инвентаризации (оформление технических паспортов, технических планов). Получить данные от заказчика;  </w:t>
            </w:r>
          </w:p>
          <w:p w14:paraId="458057F7" w14:textId="77777777" w:rsidR="00D81329" w:rsidRPr="00D81329" w:rsidRDefault="00D81329" w:rsidP="00F65AA2">
            <w:pPr>
              <w:ind w:firstLine="458"/>
              <w:jc w:val="both"/>
              <w:rPr>
                <w:sz w:val="22"/>
                <w:szCs w:val="22"/>
              </w:rPr>
            </w:pPr>
            <w:r w:rsidRPr="00D81329">
              <w:rPr>
                <w:sz w:val="22"/>
                <w:szCs w:val="22"/>
              </w:rPr>
              <w:t>и др.</w:t>
            </w:r>
          </w:p>
          <w:p w14:paraId="67BB75B8" w14:textId="77777777" w:rsidR="00D81329" w:rsidRPr="00D81329" w:rsidRDefault="00D81329" w:rsidP="00F65AA2">
            <w:pPr>
              <w:ind w:firstLine="458"/>
              <w:jc w:val="both"/>
              <w:rPr>
                <w:sz w:val="22"/>
                <w:szCs w:val="22"/>
              </w:rPr>
            </w:pPr>
            <w:r w:rsidRPr="00D81329">
              <w:rPr>
                <w:sz w:val="22"/>
                <w:szCs w:val="22"/>
              </w:rPr>
              <w:t>В Главе 12 ССРСС предусмотреть средства на:</w:t>
            </w:r>
          </w:p>
          <w:p w14:paraId="1DA00FA1" w14:textId="77777777" w:rsidR="00D81329" w:rsidRPr="00D81329" w:rsidRDefault="00D81329" w:rsidP="00F65AA2">
            <w:pPr>
              <w:ind w:firstLine="458"/>
              <w:jc w:val="both"/>
              <w:rPr>
                <w:sz w:val="22"/>
                <w:szCs w:val="22"/>
              </w:rPr>
            </w:pPr>
            <w:r w:rsidRPr="00D81329">
              <w:rPr>
                <w:sz w:val="22"/>
                <w:szCs w:val="22"/>
              </w:rPr>
              <w:t>- осуществление авторского надзора – 0,2%;</w:t>
            </w:r>
          </w:p>
          <w:p w14:paraId="208449AA" w14:textId="77777777" w:rsidR="00D81329" w:rsidRPr="00D81329" w:rsidRDefault="00D81329" w:rsidP="00F65AA2">
            <w:pPr>
              <w:ind w:firstLine="458"/>
              <w:jc w:val="both"/>
              <w:rPr>
                <w:sz w:val="22"/>
                <w:szCs w:val="22"/>
              </w:rPr>
            </w:pPr>
            <w:r w:rsidRPr="00D81329">
              <w:rPr>
                <w:sz w:val="22"/>
                <w:szCs w:val="22"/>
              </w:rPr>
              <w:t>- изыскательские работы;</w:t>
            </w:r>
          </w:p>
          <w:p w14:paraId="0E0ABEC0" w14:textId="77777777" w:rsidR="00D81329" w:rsidRPr="00D81329" w:rsidRDefault="00D81329" w:rsidP="00F65AA2">
            <w:pPr>
              <w:ind w:firstLine="458"/>
              <w:jc w:val="both"/>
              <w:rPr>
                <w:sz w:val="22"/>
                <w:szCs w:val="22"/>
              </w:rPr>
            </w:pPr>
            <w:r w:rsidRPr="00D81329">
              <w:rPr>
                <w:sz w:val="22"/>
                <w:szCs w:val="22"/>
              </w:rPr>
              <w:t>- проектные работы;</w:t>
            </w:r>
          </w:p>
          <w:p w14:paraId="4D4483DF" w14:textId="77777777" w:rsidR="00D81329" w:rsidRPr="00D81329" w:rsidRDefault="00D81329" w:rsidP="00F65AA2">
            <w:pPr>
              <w:ind w:firstLine="458"/>
              <w:jc w:val="both"/>
              <w:rPr>
                <w:sz w:val="22"/>
                <w:szCs w:val="22"/>
              </w:rPr>
            </w:pPr>
            <w:r w:rsidRPr="00D81329">
              <w:rPr>
                <w:sz w:val="22"/>
                <w:szCs w:val="22"/>
              </w:rPr>
              <w:t>- государственную экспертизу проектной документации (в т.ч. стоимость повторной экспертизы).</w:t>
            </w:r>
          </w:p>
          <w:p w14:paraId="5883DDB9" w14:textId="77777777" w:rsidR="00D81329" w:rsidRPr="00D81329" w:rsidRDefault="00D81329" w:rsidP="00F65AA2">
            <w:pPr>
              <w:ind w:firstLine="458"/>
              <w:jc w:val="both"/>
              <w:rPr>
                <w:sz w:val="22"/>
                <w:szCs w:val="22"/>
              </w:rPr>
            </w:pPr>
            <w:r w:rsidRPr="00D81329">
              <w:rPr>
                <w:sz w:val="22"/>
                <w:szCs w:val="22"/>
              </w:rPr>
              <w:lastRenderedPageBreak/>
              <w:t xml:space="preserve">   Непредвиденные затраты принять в размере 2%, итоги учесть с НДС (22%).</w:t>
            </w:r>
          </w:p>
          <w:p w14:paraId="55DDE8A2" w14:textId="77777777" w:rsidR="00D81329" w:rsidRPr="00D81329" w:rsidRDefault="00D81329" w:rsidP="00F65AA2">
            <w:pPr>
              <w:ind w:firstLine="458"/>
              <w:jc w:val="both"/>
              <w:rPr>
                <w:sz w:val="22"/>
                <w:szCs w:val="22"/>
              </w:rPr>
            </w:pPr>
            <w:r w:rsidRPr="00D81329">
              <w:rPr>
                <w:sz w:val="22"/>
                <w:szCs w:val="22"/>
              </w:rPr>
              <w:t xml:space="preserve">    К сметной документации прилагаются и являются неотъемлемыми следующие документы: «Пояснительная записка», «Ведомости объемов работ», все обосновывающие сметную стоимость документы (транспортная схема доставки материалов, Расчет затрат по перебазировке строительной техники, согласование   дальности вывоза мусора, данные о расстоянии для перевозки резервируемого грунта и др.). </w:t>
            </w:r>
          </w:p>
          <w:p w14:paraId="3D32744E" w14:textId="77777777" w:rsidR="00D81329" w:rsidRPr="00D81329" w:rsidRDefault="00D81329" w:rsidP="00F65AA2">
            <w:pPr>
              <w:ind w:firstLine="458"/>
              <w:jc w:val="both"/>
              <w:rPr>
                <w:sz w:val="22"/>
                <w:szCs w:val="22"/>
              </w:rPr>
            </w:pPr>
            <w:r w:rsidRPr="00D81329">
              <w:rPr>
                <w:sz w:val="22"/>
                <w:szCs w:val="22"/>
              </w:rPr>
              <w:t xml:space="preserve">      Подготовить прайс-листы от 3-х разных поставщиков на материалы /оборудование для учета в сметах по прайс-листам и технико-коммерческим предложениям, далее по тексту ТКП, (представить Таблицу конъюнктурного анализа по всей номенклатуре материалов и оборудования).  Перечень оборудования предварительно согласовать с заказчиком. Все прайс-листы и ТКП   представить отдельной книгой. Максимально в сметных расчетах использовать материалы по сборникам сметных цен (ФССЦ).</w:t>
            </w:r>
          </w:p>
          <w:p w14:paraId="53A4ABED" w14:textId="77777777" w:rsidR="00D81329" w:rsidRPr="00D81329" w:rsidRDefault="00D81329" w:rsidP="00F65AA2">
            <w:pPr>
              <w:ind w:firstLine="458"/>
              <w:jc w:val="both"/>
              <w:rPr>
                <w:sz w:val="22"/>
                <w:szCs w:val="22"/>
              </w:rPr>
            </w:pPr>
            <w:r w:rsidRPr="00D81329">
              <w:rPr>
                <w:sz w:val="22"/>
                <w:szCs w:val="22"/>
              </w:rPr>
              <w:t xml:space="preserve">     Все дополнительные затраты Глав 9-12 ССРСС согласовать с заказчиком перед корректировкой сметной документации.</w:t>
            </w:r>
          </w:p>
          <w:p w14:paraId="6F6489E6" w14:textId="77777777" w:rsidR="00D81329" w:rsidRPr="00D81329" w:rsidRDefault="00D81329" w:rsidP="00F65AA2">
            <w:pPr>
              <w:ind w:firstLine="458"/>
              <w:jc w:val="both"/>
              <w:rPr>
                <w:sz w:val="22"/>
                <w:szCs w:val="22"/>
              </w:rPr>
            </w:pPr>
            <w:r w:rsidRPr="00D81329">
              <w:rPr>
                <w:sz w:val="22"/>
                <w:szCs w:val="22"/>
              </w:rPr>
              <w:t xml:space="preserve">     К откорректированной сметной документации дополнительно оформляется Корректирующая записка и Сопоставительная ведомость (в табличной форме) с указанием всех внесенных изменений по корректировке (сметная стоимость) в рамках каждого локального сметного расчета/ССРСС.</w:t>
            </w:r>
          </w:p>
          <w:p w14:paraId="7F0B1E7C" w14:textId="77777777" w:rsidR="00D81329" w:rsidRPr="00D81329" w:rsidRDefault="00D81329" w:rsidP="00F65AA2">
            <w:pPr>
              <w:ind w:firstLine="458"/>
              <w:jc w:val="both"/>
              <w:rPr>
                <w:sz w:val="22"/>
                <w:szCs w:val="22"/>
              </w:rPr>
            </w:pPr>
            <w:r w:rsidRPr="00D81329">
              <w:rPr>
                <w:sz w:val="22"/>
                <w:szCs w:val="22"/>
              </w:rPr>
              <w:t xml:space="preserve">         В главе 9 согласно п.2.17 Приложения №9 Приказа №421/</w:t>
            </w:r>
            <w:proofErr w:type="spellStart"/>
            <w:r w:rsidRPr="00D81329">
              <w:rPr>
                <w:sz w:val="22"/>
                <w:szCs w:val="22"/>
              </w:rPr>
              <w:t>пр</w:t>
            </w:r>
            <w:proofErr w:type="spellEnd"/>
            <w:r w:rsidRPr="00D81329">
              <w:rPr>
                <w:sz w:val="22"/>
                <w:szCs w:val="22"/>
              </w:rPr>
              <w:t xml:space="preserve"> от 04. 08.2020 «Об </w:t>
            </w:r>
            <w:proofErr w:type="gramStart"/>
            <w:r w:rsidRPr="00D81329">
              <w:rPr>
                <w:sz w:val="22"/>
                <w:szCs w:val="22"/>
              </w:rPr>
              <w:t>утверждении  Методики</w:t>
            </w:r>
            <w:proofErr w:type="gramEnd"/>
            <w:r w:rsidRPr="00D81329">
              <w:rPr>
                <w:sz w:val="22"/>
                <w:szCs w:val="22"/>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народов РФ на  территории  РФ», учесть затраты, связанные  с предоставлением  банковской  гарантии. </w:t>
            </w:r>
          </w:p>
        </w:tc>
      </w:tr>
      <w:tr w:rsidR="00D81329" w:rsidRPr="00D81329" w14:paraId="11CEFDCC" w14:textId="77777777" w:rsidTr="00F65AA2">
        <w:tc>
          <w:tcPr>
            <w:tcW w:w="1242" w:type="dxa"/>
          </w:tcPr>
          <w:p w14:paraId="79243F4F" w14:textId="77777777" w:rsidR="00D81329" w:rsidRPr="00D81329" w:rsidRDefault="00D81329" w:rsidP="00F65AA2">
            <w:pPr>
              <w:jc w:val="center"/>
              <w:rPr>
                <w:sz w:val="22"/>
                <w:szCs w:val="22"/>
              </w:rPr>
            </w:pPr>
            <w:r w:rsidRPr="00D81329">
              <w:rPr>
                <w:sz w:val="22"/>
                <w:szCs w:val="22"/>
              </w:rPr>
              <w:lastRenderedPageBreak/>
              <w:t>40.</w:t>
            </w:r>
          </w:p>
        </w:tc>
        <w:tc>
          <w:tcPr>
            <w:tcW w:w="3172" w:type="dxa"/>
          </w:tcPr>
          <w:p w14:paraId="7E9DB33B"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разработке специальных технических условий</w:t>
            </w:r>
          </w:p>
        </w:tc>
        <w:tc>
          <w:tcPr>
            <w:tcW w:w="5787" w:type="dxa"/>
          </w:tcPr>
          <w:p w14:paraId="02F1D041" w14:textId="77777777" w:rsidR="00D81329" w:rsidRPr="00D81329" w:rsidRDefault="00D81329" w:rsidP="00F65AA2">
            <w:pPr>
              <w:snapToGrid w:val="0"/>
              <w:ind w:firstLine="458"/>
              <w:contextualSpacing/>
              <w:rPr>
                <w:sz w:val="22"/>
                <w:szCs w:val="22"/>
              </w:rPr>
            </w:pPr>
            <w:r w:rsidRPr="00D81329">
              <w:rPr>
                <w:sz w:val="22"/>
                <w:szCs w:val="22"/>
              </w:rPr>
              <w:t>Не требуется</w:t>
            </w:r>
          </w:p>
        </w:tc>
      </w:tr>
      <w:tr w:rsidR="00D81329" w:rsidRPr="00D81329" w14:paraId="357AAAE5" w14:textId="77777777" w:rsidTr="00F65AA2">
        <w:trPr>
          <w:trHeight w:val="567"/>
        </w:trPr>
        <w:tc>
          <w:tcPr>
            <w:tcW w:w="1242" w:type="dxa"/>
          </w:tcPr>
          <w:p w14:paraId="4CEB26B8" w14:textId="77777777" w:rsidR="00D81329" w:rsidRPr="00D81329" w:rsidRDefault="00D81329" w:rsidP="00F65AA2">
            <w:pPr>
              <w:jc w:val="center"/>
              <w:rPr>
                <w:sz w:val="22"/>
                <w:szCs w:val="22"/>
              </w:rPr>
            </w:pPr>
            <w:r w:rsidRPr="00D81329">
              <w:rPr>
                <w:sz w:val="22"/>
                <w:szCs w:val="22"/>
              </w:rPr>
              <w:t>41.</w:t>
            </w:r>
          </w:p>
        </w:tc>
        <w:tc>
          <w:tcPr>
            <w:tcW w:w="3172" w:type="dxa"/>
          </w:tcPr>
          <w:p w14:paraId="743946BE" w14:textId="77777777" w:rsidR="00D81329" w:rsidRPr="00D81329" w:rsidRDefault="00D81329" w:rsidP="00F65AA2">
            <w:pPr>
              <w:rPr>
                <w:color w:val="000000"/>
                <w:sz w:val="22"/>
                <w:szCs w:val="22"/>
                <w:lang w:bidi="ru-RU"/>
              </w:rPr>
            </w:pPr>
            <w:r w:rsidRPr="00D81329">
              <w:rPr>
                <w:color w:val="000000"/>
                <w:sz w:val="22"/>
                <w:szCs w:val="22"/>
                <w:lang w:bidi="ru-RU"/>
              </w:rPr>
              <w:t xml:space="preserve">Требования о применении при разработке проектной документации документов в области стандартизации, не включенных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постановлением Правительства Российской Федерации от 26 декабря 2014 года № 1521 «Об утверждении перечня национальных </w:t>
            </w:r>
            <w:r w:rsidRPr="00D81329">
              <w:rPr>
                <w:color w:val="000000"/>
                <w:sz w:val="22"/>
                <w:szCs w:val="22"/>
                <w:lang w:bidi="ru-RU"/>
              </w:rPr>
              <w:lastRenderedPageBreak/>
              <w:t>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(Собрание законодательства Российской Федерации, 2015, № 2, ст. 465; № 40, ст. 5568; 2016 № 50, ст. 7122) и иные докум.</w:t>
            </w:r>
          </w:p>
        </w:tc>
        <w:tc>
          <w:tcPr>
            <w:tcW w:w="5787" w:type="dxa"/>
          </w:tcPr>
          <w:p w14:paraId="545BE86C"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lastRenderedPageBreak/>
              <w:t>- Градостроительного кодекса Российской Федерации от 29.12.2004 г. №190-ФЗ;</w:t>
            </w:r>
          </w:p>
          <w:p w14:paraId="64F06BBF"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Постановления Правительства РФ от 16.02.2008 г. № 87 «О составе разделов проектной документации и требованиях к их содержанию»;</w:t>
            </w:r>
          </w:p>
          <w:p w14:paraId="76626988"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Постановления Правительства РФ от 12.11.2016 г. № 1159 «О критериях экономической эффективности проектной документации»;</w:t>
            </w:r>
          </w:p>
          <w:p w14:paraId="38777CDE"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Постановления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14:paraId="64B38371" w14:textId="519BEBE1"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Постановление Правительства РФ от 02.08.2019 №1006 «Об утверждении требований к антитеррористической защищенности объектов (территорий) Министерства просвещения РФ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14:paraId="55C66C2D"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xml:space="preserve">- Постановление Правительства РФ от 07.11.2019 №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w:t>
            </w:r>
            <w:r w:rsidRPr="00801442">
              <w:lastRenderedPageBreak/>
              <w:t xml:space="preserve">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 </w:t>
            </w:r>
          </w:p>
          <w:p w14:paraId="3830EA4B"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Постановление Правительства РФ от 31.12.2009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14:paraId="479900F5"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Постановления Правительства РФ от 12.11.2016 № 1159 "О критериях экономической эффективности проектной документации";</w:t>
            </w:r>
          </w:p>
          <w:p w14:paraId="53C69C4E"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Федерального закона от 22 июля 2008 г. № 123-ФЗ «Технический регламент о требованиях пожарной безопасности»;</w:t>
            </w:r>
          </w:p>
          <w:p w14:paraId="05674C5C" w14:textId="1B8F3B6E"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xml:space="preserve">- Федерального закона от 30 декабря 2009 г. № </w:t>
            </w:r>
            <w:r w:rsidR="00801442" w:rsidRPr="00801442">
              <w:t>3</w:t>
            </w:r>
            <w:r w:rsidRPr="00801442">
              <w:t>84-ФЗ «Технический регламент о безопасности зданий и сооружений»;</w:t>
            </w:r>
          </w:p>
          <w:p w14:paraId="66E907BD"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Федерального закона от 30 марта 1999 г. № 52-ФЗ «О санитарно-эпидемиологическом благополучии населения»;</w:t>
            </w:r>
          </w:p>
          <w:p w14:paraId="14DABED8"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Федерального закона от 23.11.2009 № 261-ФЗ "Об энергосбережении и о повышении энергетической эффективности и о внесении изменений в отдельные акты Российской Федерации";</w:t>
            </w:r>
          </w:p>
          <w:p w14:paraId="26D82E80"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Приказа Минстроя РФ 12.05.2017 г. №783/</w:t>
            </w:r>
            <w:proofErr w:type="spellStart"/>
            <w:r w:rsidRPr="00801442">
              <w:t>пр</w:t>
            </w:r>
            <w:proofErr w:type="spellEnd"/>
            <w:r w:rsidRPr="00801442">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E7CA9A9"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Приказ Минобразования и науки РФ 09.11.2015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1F8584F9"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xml:space="preserve">- Приказ министерства регионального РФ 05.07.2011 №320 Об утверждении свода правил обеспечение антитеррористической защищенности зданий и сооружений. общие требования проектирования; </w:t>
            </w:r>
          </w:p>
          <w:p w14:paraId="604B105C"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17.13330.2017 Кровли. Актуализированная редакция СНиП II-26-76;</w:t>
            </w:r>
          </w:p>
          <w:p w14:paraId="3ABF7356"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28.13330.2017 Свод правил. Защита строительных конструкций от коррозии. Актуализированная редакция СНиП 2.03.11-85;</w:t>
            </w:r>
          </w:p>
          <w:p w14:paraId="5DB882E2"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35-103-2001 Общественные здания и сооружения, доступные маломобильным посетителям (одобрен и рекомендован к применению Постановлением Госстроя РФ от 16.07.2001 г. №72);</w:t>
            </w:r>
          </w:p>
          <w:p w14:paraId="0A81ED60"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42.13330.2016 Градостроительство. Планировка и застройка городских и сельских поселений. Актуализированная редакция СНиП 2.07.01-89*;</w:t>
            </w:r>
          </w:p>
          <w:p w14:paraId="357C241D"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61.13330.2012 Тепловая изоляция оборудования и трубопроводов;</w:t>
            </w:r>
          </w:p>
          <w:p w14:paraId="768234C3"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73.13330.2016 Внутренние санитарно-технические системы зданий. СНиП 3.05.01-85;</w:t>
            </w:r>
          </w:p>
          <w:p w14:paraId="7C2F20EF"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СП 76.13330.2016 Электротехнические устройства;</w:t>
            </w:r>
          </w:p>
          <w:p w14:paraId="370F7A05"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ГОСТ 21.501-2018 Межгосударственный стандарт. Система проектной документации для строительства. Правила выполнения рабочей документации архитектурных и конструктивных решений;</w:t>
            </w:r>
          </w:p>
          <w:p w14:paraId="67C8DBC5"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xml:space="preserve">- СП 251.1325800.2016 «Здания общеобразовательных организаций. Правила проектирования»; </w:t>
            </w:r>
          </w:p>
          <w:p w14:paraId="1FA3F91F" w14:textId="77777777" w:rsidR="00D81329" w:rsidRPr="00801442" w:rsidRDefault="00D81329" w:rsidP="00801442">
            <w:pPr>
              <w:tabs>
                <w:tab w:val="left" w:pos="296"/>
                <w:tab w:val="left" w:pos="386"/>
                <w:tab w:val="left" w:pos="536"/>
                <w:tab w:val="left" w:pos="611"/>
                <w:tab w:val="left" w:pos="868"/>
                <w:tab w:val="left" w:pos="926"/>
                <w:tab w:val="left" w:pos="5546"/>
                <w:tab w:val="left" w:leader="dot" w:pos="9792"/>
              </w:tabs>
              <w:snapToGrid w:val="0"/>
              <w:ind w:right="26"/>
            </w:pPr>
            <w:r w:rsidRPr="00801442">
              <w:t xml:space="preserve">- «Перечень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2009г. №384-ФЗ "Технический регламент о безопасности зданий и сооружений" в новой редакции согласно приказу </w:t>
            </w:r>
            <w:r w:rsidRPr="00801442">
              <w:lastRenderedPageBreak/>
              <w:t>Федерального агентства по техническому регулированию и метрологии от 27 апреля 2024г. №1112.</w:t>
            </w:r>
          </w:p>
          <w:p w14:paraId="7098EAF5" w14:textId="77777777" w:rsidR="00D81329" w:rsidRPr="00D81329" w:rsidRDefault="00D81329" w:rsidP="00F65AA2">
            <w:pPr>
              <w:jc w:val="both"/>
              <w:rPr>
                <w:sz w:val="22"/>
                <w:szCs w:val="22"/>
              </w:rPr>
            </w:pPr>
            <w:r w:rsidRPr="00D81329">
              <w:rPr>
                <w:sz w:val="22"/>
                <w:szCs w:val="22"/>
              </w:rPr>
              <w:t>В случае получения отрицательного заключения государственной экспертизы проектной документации и результатов инженерных изысканий по вине Подрядчика, Подрядчик гарантирует оплату повторного прохождения экспертизы до получения положительного заключения на проектную документацию и достоверность определения сметной стоимости.</w:t>
            </w:r>
          </w:p>
        </w:tc>
      </w:tr>
      <w:tr w:rsidR="00D81329" w:rsidRPr="00D81329" w14:paraId="3B57D0FF" w14:textId="77777777" w:rsidTr="00F65AA2">
        <w:tc>
          <w:tcPr>
            <w:tcW w:w="1242" w:type="dxa"/>
          </w:tcPr>
          <w:p w14:paraId="3DFAF0A1" w14:textId="77777777" w:rsidR="00D81329" w:rsidRPr="00D81329" w:rsidRDefault="00D81329" w:rsidP="00F65AA2">
            <w:pPr>
              <w:jc w:val="center"/>
              <w:rPr>
                <w:sz w:val="22"/>
                <w:szCs w:val="22"/>
              </w:rPr>
            </w:pPr>
            <w:r w:rsidRPr="00D81329">
              <w:rPr>
                <w:sz w:val="22"/>
                <w:szCs w:val="22"/>
              </w:rPr>
              <w:lastRenderedPageBreak/>
              <w:t>42.</w:t>
            </w:r>
          </w:p>
        </w:tc>
        <w:tc>
          <w:tcPr>
            <w:tcW w:w="3172" w:type="dxa"/>
          </w:tcPr>
          <w:p w14:paraId="5EEE175E"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выполнению демонстрационных материалов, макетов</w:t>
            </w:r>
          </w:p>
        </w:tc>
        <w:tc>
          <w:tcPr>
            <w:tcW w:w="5787" w:type="dxa"/>
          </w:tcPr>
          <w:p w14:paraId="6F036AE8" w14:textId="77777777" w:rsidR="00D81329" w:rsidRPr="00D81329" w:rsidRDefault="00D81329" w:rsidP="00801442">
            <w:pPr>
              <w:jc w:val="both"/>
              <w:rPr>
                <w:sz w:val="22"/>
                <w:szCs w:val="22"/>
              </w:rPr>
            </w:pPr>
            <w:r w:rsidRPr="00D81329">
              <w:rPr>
                <w:sz w:val="22"/>
                <w:szCs w:val="22"/>
              </w:rPr>
              <w:t>Выполнить демонстрационные материалы:</w:t>
            </w:r>
          </w:p>
          <w:p w14:paraId="7129267D" w14:textId="77777777" w:rsidR="00D81329" w:rsidRPr="00D81329" w:rsidRDefault="00D81329" w:rsidP="00F65AA2">
            <w:pPr>
              <w:ind w:firstLine="548"/>
              <w:jc w:val="both"/>
              <w:rPr>
                <w:sz w:val="22"/>
                <w:szCs w:val="22"/>
              </w:rPr>
            </w:pPr>
            <w:r w:rsidRPr="00D81329">
              <w:rPr>
                <w:sz w:val="22"/>
                <w:szCs w:val="22"/>
              </w:rPr>
              <w:t xml:space="preserve"> - фасады, 3</w:t>
            </w:r>
            <w:r w:rsidRPr="00D81329">
              <w:rPr>
                <w:sz w:val="22"/>
                <w:szCs w:val="22"/>
                <w:lang w:val="en-US"/>
              </w:rPr>
              <w:t>D</w:t>
            </w:r>
            <w:r w:rsidRPr="00D81329">
              <w:rPr>
                <w:sz w:val="22"/>
                <w:szCs w:val="22"/>
              </w:rPr>
              <w:t xml:space="preserve"> модели, разрезы планы, генеральный план земельного участка технико-экономические показатели, сводный план инженерных сетей, альбомом формата А3 в 3 экз. и в электронном виде на цифровом носителе «</w:t>
            </w:r>
            <w:r w:rsidRPr="00D81329">
              <w:rPr>
                <w:sz w:val="22"/>
                <w:szCs w:val="22"/>
                <w:lang w:val="en-US"/>
              </w:rPr>
              <w:t>CD</w:t>
            </w:r>
            <w:r w:rsidRPr="00D81329">
              <w:rPr>
                <w:sz w:val="22"/>
                <w:szCs w:val="22"/>
              </w:rPr>
              <w:t>-</w:t>
            </w:r>
            <w:r w:rsidRPr="00D81329">
              <w:rPr>
                <w:sz w:val="22"/>
                <w:szCs w:val="22"/>
                <w:lang w:val="en-US"/>
              </w:rPr>
              <w:t>R</w:t>
            </w:r>
            <w:r w:rsidRPr="00D81329">
              <w:rPr>
                <w:sz w:val="22"/>
                <w:szCs w:val="22"/>
              </w:rPr>
              <w:t xml:space="preserve"> диске» в 2(двух) экз.;</w:t>
            </w:r>
          </w:p>
          <w:p w14:paraId="52B66BF1" w14:textId="77777777" w:rsidR="00D81329" w:rsidRPr="00D81329" w:rsidRDefault="00D81329" w:rsidP="00F65AA2">
            <w:pPr>
              <w:ind w:firstLine="548"/>
              <w:jc w:val="both"/>
              <w:rPr>
                <w:color w:val="C00000"/>
                <w:sz w:val="22"/>
                <w:szCs w:val="22"/>
              </w:rPr>
            </w:pPr>
            <w:r w:rsidRPr="00D81329">
              <w:rPr>
                <w:sz w:val="22"/>
                <w:szCs w:val="22"/>
              </w:rPr>
              <w:t>-  паспорт объекта – 1экз.</w:t>
            </w:r>
          </w:p>
        </w:tc>
      </w:tr>
      <w:tr w:rsidR="00D81329" w:rsidRPr="00D81329" w14:paraId="49B62D0A" w14:textId="77777777" w:rsidTr="00F65AA2">
        <w:tc>
          <w:tcPr>
            <w:tcW w:w="1242" w:type="dxa"/>
          </w:tcPr>
          <w:p w14:paraId="32F99550" w14:textId="77777777" w:rsidR="00D81329" w:rsidRPr="00D81329" w:rsidRDefault="00D81329" w:rsidP="00F65AA2">
            <w:pPr>
              <w:jc w:val="center"/>
              <w:rPr>
                <w:sz w:val="22"/>
                <w:szCs w:val="22"/>
              </w:rPr>
            </w:pPr>
            <w:r w:rsidRPr="00D81329">
              <w:rPr>
                <w:sz w:val="22"/>
                <w:szCs w:val="22"/>
              </w:rPr>
              <w:t>43.</w:t>
            </w:r>
          </w:p>
        </w:tc>
        <w:tc>
          <w:tcPr>
            <w:tcW w:w="3172" w:type="dxa"/>
          </w:tcPr>
          <w:p w14:paraId="2BE1ED43" w14:textId="77777777" w:rsidR="00D81329" w:rsidRPr="00D81329" w:rsidRDefault="00D81329" w:rsidP="00F65AA2">
            <w:pPr>
              <w:rPr>
                <w:color w:val="000000"/>
                <w:sz w:val="22"/>
                <w:szCs w:val="22"/>
                <w:lang w:bidi="ru-RU"/>
              </w:rPr>
            </w:pPr>
            <w:r w:rsidRPr="00D81329">
              <w:rPr>
                <w:color w:val="000000"/>
                <w:sz w:val="22"/>
                <w:szCs w:val="22"/>
                <w:lang w:bidi="ru-RU"/>
              </w:rPr>
              <w:t>Требования о применении технологий информационного моделирования:</w:t>
            </w:r>
          </w:p>
        </w:tc>
        <w:tc>
          <w:tcPr>
            <w:tcW w:w="5787" w:type="dxa"/>
          </w:tcPr>
          <w:p w14:paraId="1557FCF5" w14:textId="77777777" w:rsidR="00D81329" w:rsidRPr="00D81329" w:rsidRDefault="00D81329" w:rsidP="00F65AA2">
            <w:pPr>
              <w:snapToGrid w:val="0"/>
              <w:ind w:firstLine="548"/>
              <w:contextualSpacing/>
              <w:rPr>
                <w:sz w:val="22"/>
                <w:szCs w:val="22"/>
              </w:rPr>
            </w:pPr>
            <w:r w:rsidRPr="00D81329">
              <w:rPr>
                <w:sz w:val="22"/>
                <w:szCs w:val="22"/>
              </w:rPr>
              <w:t>Обеспечить применение технологий информационного моделирования согласно постановлению Правительства РФ от 05.03.2021 г. №331 «Об установлении случая, при котором застройщиком, техническим заказчиком, лицом, обеспечивающим или осуществляющим подготовку обоснования инвестиций, и (или) лицом, ответственным за эксплуатацию объекта капитального строительства, обеспечиваются формирование и ведение информационной модели объекта капитального строительства».</w:t>
            </w:r>
          </w:p>
          <w:p w14:paraId="6B8FFFC5" w14:textId="77777777" w:rsidR="00D81329" w:rsidRPr="00D81329" w:rsidRDefault="00D81329" w:rsidP="00F65AA2">
            <w:pPr>
              <w:snapToGrid w:val="0"/>
              <w:ind w:firstLine="548"/>
              <w:contextualSpacing/>
              <w:rPr>
                <w:sz w:val="22"/>
                <w:szCs w:val="22"/>
              </w:rPr>
            </w:pPr>
            <w:r w:rsidRPr="00D81329">
              <w:rPr>
                <w:sz w:val="22"/>
                <w:szCs w:val="22"/>
              </w:rPr>
              <w:t>В соответствии с Постановлением правительства РФ от 16.11.2015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информационную модель предоставить в программном продукте Российского производства.</w:t>
            </w:r>
          </w:p>
          <w:p w14:paraId="0E540E53" w14:textId="77777777" w:rsidR="00D81329" w:rsidRPr="00D81329" w:rsidRDefault="00D81329" w:rsidP="00F65AA2">
            <w:pPr>
              <w:snapToGrid w:val="0"/>
              <w:ind w:firstLine="548"/>
              <w:contextualSpacing/>
              <w:rPr>
                <w:sz w:val="22"/>
                <w:szCs w:val="22"/>
                <w:highlight w:val="red"/>
              </w:rPr>
            </w:pPr>
            <w:r w:rsidRPr="00D81329">
              <w:rPr>
                <w:sz w:val="22"/>
                <w:szCs w:val="22"/>
              </w:rPr>
              <w:t>По пункту 43 - добавить абзац «Разработать проектную документацию с применением технологий информационного моделирования согласно постановлению Правительства РФ от 17.05.2024 г. №614».</w:t>
            </w:r>
          </w:p>
        </w:tc>
      </w:tr>
      <w:tr w:rsidR="00D81329" w:rsidRPr="00D81329" w14:paraId="625EAC04" w14:textId="77777777" w:rsidTr="00F65AA2">
        <w:tc>
          <w:tcPr>
            <w:tcW w:w="1242" w:type="dxa"/>
          </w:tcPr>
          <w:p w14:paraId="6CEABCE2" w14:textId="77777777" w:rsidR="00D81329" w:rsidRPr="00D81329" w:rsidRDefault="00D81329" w:rsidP="00F65AA2">
            <w:pPr>
              <w:jc w:val="center"/>
              <w:rPr>
                <w:sz w:val="22"/>
                <w:szCs w:val="22"/>
              </w:rPr>
            </w:pPr>
            <w:r w:rsidRPr="00D81329">
              <w:rPr>
                <w:sz w:val="22"/>
                <w:szCs w:val="22"/>
              </w:rPr>
              <w:t>44.</w:t>
            </w:r>
          </w:p>
        </w:tc>
        <w:tc>
          <w:tcPr>
            <w:tcW w:w="3172" w:type="dxa"/>
          </w:tcPr>
          <w:p w14:paraId="045D2BA8" w14:textId="77777777" w:rsidR="00D81329" w:rsidRPr="00D81329" w:rsidRDefault="00D81329" w:rsidP="00F65AA2">
            <w:pPr>
              <w:rPr>
                <w:color w:val="000000"/>
                <w:sz w:val="22"/>
                <w:szCs w:val="22"/>
                <w:lang w:bidi="ru-RU"/>
              </w:rPr>
            </w:pPr>
            <w:r w:rsidRPr="00D81329">
              <w:rPr>
                <w:color w:val="000000"/>
                <w:sz w:val="22"/>
                <w:szCs w:val="22"/>
                <w:lang w:bidi="ru-RU"/>
              </w:rPr>
              <w:t>Требование о применении проектной документации повторного использования</w:t>
            </w:r>
          </w:p>
        </w:tc>
        <w:tc>
          <w:tcPr>
            <w:tcW w:w="5787" w:type="dxa"/>
          </w:tcPr>
          <w:p w14:paraId="056081C2" w14:textId="77777777" w:rsidR="00D81329" w:rsidRPr="00D81329" w:rsidRDefault="00D81329" w:rsidP="00F65AA2">
            <w:pPr>
              <w:snapToGrid w:val="0"/>
              <w:ind w:firstLine="548"/>
              <w:contextualSpacing/>
              <w:rPr>
                <w:sz w:val="22"/>
                <w:szCs w:val="22"/>
              </w:rPr>
            </w:pPr>
            <w:r w:rsidRPr="00D81329">
              <w:rPr>
                <w:sz w:val="22"/>
                <w:szCs w:val="22"/>
              </w:rPr>
              <w:t>Не применяется</w:t>
            </w:r>
          </w:p>
        </w:tc>
      </w:tr>
      <w:tr w:rsidR="00D81329" w:rsidRPr="00D81329" w14:paraId="536B6BC9" w14:textId="77777777" w:rsidTr="00F65AA2">
        <w:tc>
          <w:tcPr>
            <w:tcW w:w="1242" w:type="dxa"/>
          </w:tcPr>
          <w:p w14:paraId="64FA0CA9" w14:textId="77777777" w:rsidR="00D81329" w:rsidRPr="00D81329" w:rsidRDefault="00D81329" w:rsidP="00F65AA2">
            <w:pPr>
              <w:jc w:val="center"/>
              <w:rPr>
                <w:sz w:val="22"/>
                <w:szCs w:val="22"/>
              </w:rPr>
            </w:pPr>
            <w:r w:rsidRPr="00D81329">
              <w:rPr>
                <w:sz w:val="22"/>
                <w:szCs w:val="22"/>
              </w:rPr>
              <w:t>45.</w:t>
            </w:r>
          </w:p>
        </w:tc>
        <w:tc>
          <w:tcPr>
            <w:tcW w:w="3172" w:type="dxa"/>
          </w:tcPr>
          <w:p w14:paraId="67C4AF38" w14:textId="77777777" w:rsidR="00D81329" w:rsidRPr="00D81329" w:rsidRDefault="00D81329" w:rsidP="00F65AA2">
            <w:pPr>
              <w:rPr>
                <w:color w:val="000000"/>
                <w:sz w:val="22"/>
                <w:szCs w:val="22"/>
                <w:lang w:bidi="ru-RU"/>
              </w:rPr>
            </w:pPr>
            <w:r w:rsidRPr="00D81329">
              <w:rPr>
                <w:color w:val="000000"/>
                <w:sz w:val="22"/>
                <w:szCs w:val="22"/>
                <w:lang w:bidi="ru-RU"/>
              </w:rPr>
              <w:t>Прочие дополнительные требования и указания, конкретизирующие объем проектных работ.</w:t>
            </w:r>
          </w:p>
        </w:tc>
        <w:tc>
          <w:tcPr>
            <w:tcW w:w="5787" w:type="dxa"/>
          </w:tcPr>
          <w:p w14:paraId="7F82F2E6" w14:textId="77777777" w:rsidR="00D81329" w:rsidRPr="00D81329" w:rsidRDefault="00D81329" w:rsidP="00F65AA2">
            <w:pPr>
              <w:ind w:right="22" w:firstLine="458"/>
              <w:jc w:val="both"/>
              <w:rPr>
                <w:color w:val="000000"/>
                <w:sz w:val="22"/>
                <w:szCs w:val="22"/>
              </w:rPr>
            </w:pPr>
            <w:r w:rsidRPr="00D81329">
              <w:rPr>
                <w:color w:val="000000"/>
                <w:sz w:val="22"/>
                <w:szCs w:val="22"/>
              </w:rPr>
              <w:t>До начала проектирования Подрядчик предоставляет Заказчику перечень необходимых исходных данных и предварительных нагрузок для проектирования объекта, при этом на Подрядчика возлагается получение и предоставление следующих документов:</w:t>
            </w:r>
          </w:p>
          <w:p w14:paraId="5DAD4F8C" w14:textId="77777777" w:rsidR="00D81329" w:rsidRPr="00D81329" w:rsidRDefault="00D81329" w:rsidP="00F65AA2">
            <w:pPr>
              <w:ind w:right="22" w:firstLine="458"/>
              <w:jc w:val="both"/>
              <w:rPr>
                <w:color w:val="000000"/>
                <w:sz w:val="22"/>
                <w:szCs w:val="22"/>
              </w:rPr>
            </w:pPr>
            <w:r w:rsidRPr="00D81329">
              <w:rPr>
                <w:color w:val="000000"/>
                <w:sz w:val="22"/>
                <w:szCs w:val="22"/>
              </w:rPr>
              <w:t>Справка о фоновых концентрациях загрязняющих веществ в атмосферном воздухе;</w:t>
            </w:r>
          </w:p>
          <w:p w14:paraId="5CD1A093" w14:textId="77777777" w:rsidR="00D81329" w:rsidRPr="00D81329" w:rsidRDefault="00D81329" w:rsidP="00F65AA2">
            <w:pPr>
              <w:ind w:right="22" w:firstLine="458"/>
              <w:jc w:val="both"/>
              <w:rPr>
                <w:color w:val="000000"/>
                <w:sz w:val="22"/>
                <w:szCs w:val="22"/>
              </w:rPr>
            </w:pPr>
            <w:r w:rsidRPr="00D81329">
              <w:rPr>
                <w:color w:val="000000"/>
                <w:sz w:val="22"/>
                <w:szCs w:val="22"/>
              </w:rPr>
              <w:t>Справка о климатических характеристиках района строительства;</w:t>
            </w:r>
          </w:p>
          <w:p w14:paraId="710A04C3" w14:textId="77777777" w:rsidR="00D81329" w:rsidRPr="00D81329" w:rsidRDefault="00D81329" w:rsidP="00F65AA2">
            <w:pPr>
              <w:ind w:right="22" w:firstLine="458"/>
              <w:jc w:val="both"/>
              <w:rPr>
                <w:color w:val="000000"/>
                <w:sz w:val="22"/>
                <w:szCs w:val="22"/>
              </w:rPr>
            </w:pPr>
            <w:r w:rsidRPr="00D81329">
              <w:rPr>
                <w:color w:val="000000"/>
                <w:sz w:val="22"/>
                <w:szCs w:val="22"/>
              </w:rPr>
              <w:t xml:space="preserve">Справка о «Рыбохозяйственной характеристике водного объекта» (для объектов проектирования, находящихся </w:t>
            </w:r>
            <w:proofErr w:type="gramStart"/>
            <w:r w:rsidRPr="00D81329">
              <w:rPr>
                <w:color w:val="000000"/>
                <w:sz w:val="22"/>
                <w:szCs w:val="22"/>
              </w:rPr>
              <w:t>в водоохраной</w:t>
            </w:r>
            <w:proofErr w:type="gramEnd"/>
            <w:r w:rsidRPr="00D81329">
              <w:rPr>
                <w:color w:val="000000"/>
                <w:sz w:val="22"/>
                <w:szCs w:val="22"/>
              </w:rPr>
              <w:t xml:space="preserve"> зоне);</w:t>
            </w:r>
          </w:p>
          <w:p w14:paraId="2865931E" w14:textId="77777777" w:rsidR="00D81329" w:rsidRPr="00D81329" w:rsidRDefault="00D81329" w:rsidP="00F65AA2">
            <w:pPr>
              <w:ind w:right="22" w:firstLine="458"/>
              <w:jc w:val="both"/>
              <w:rPr>
                <w:color w:val="000000"/>
                <w:sz w:val="22"/>
                <w:szCs w:val="22"/>
              </w:rPr>
            </w:pPr>
            <w:r w:rsidRPr="00D81329">
              <w:rPr>
                <w:color w:val="000000"/>
                <w:sz w:val="22"/>
                <w:szCs w:val="22"/>
              </w:rPr>
              <w:t>Справка об отсутствии мест утилизации биологических отходов, скотомогильников и захоронений, отсутствии особо охраняемой природной территории и территории традиционного природопользования коренных малочисленных народов Севера, Сибири и Дальнего Востока в пределах земельного участка.</w:t>
            </w:r>
          </w:p>
          <w:p w14:paraId="5BC9BD7D" w14:textId="77777777" w:rsidR="00D81329" w:rsidRPr="00D81329" w:rsidRDefault="00D81329" w:rsidP="00F65AA2">
            <w:pPr>
              <w:ind w:right="22" w:firstLine="458"/>
              <w:jc w:val="both"/>
              <w:rPr>
                <w:color w:val="000000"/>
                <w:sz w:val="22"/>
                <w:szCs w:val="22"/>
              </w:rPr>
            </w:pPr>
            <w:r w:rsidRPr="00D81329">
              <w:rPr>
                <w:color w:val="000000"/>
                <w:sz w:val="22"/>
                <w:szCs w:val="22"/>
              </w:rPr>
              <w:t>Заключение о фоновых концентрациях (радон).</w:t>
            </w:r>
          </w:p>
          <w:p w14:paraId="65774B36" w14:textId="77777777" w:rsidR="00D81329" w:rsidRPr="00D81329" w:rsidRDefault="00D81329" w:rsidP="00F65AA2">
            <w:pPr>
              <w:ind w:right="22" w:firstLine="458"/>
              <w:jc w:val="both"/>
              <w:rPr>
                <w:sz w:val="22"/>
                <w:szCs w:val="22"/>
              </w:rPr>
            </w:pPr>
            <w:r w:rsidRPr="00D81329">
              <w:rPr>
                <w:sz w:val="22"/>
                <w:szCs w:val="22"/>
              </w:rPr>
              <w:lastRenderedPageBreak/>
              <w:t>Технические условия на подключение к сети Интернет, телефонизацию и радиофикацию проектируемого объекта.</w:t>
            </w:r>
          </w:p>
          <w:p w14:paraId="2C8D388D" w14:textId="77777777" w:rsidR="00D81329" w:rsidRPr="00D81329" w:rsidRDefault="00D81329" w:rsidP="00F65AA2">
            <w:pPr>
              <w:ind w:right="22" w:firstLine="458"/>
              <w:jc w:val="both"/>
              <w:rPr>
                <w:color w:val="000000"/>
                <w:sz w:val="22"/>
                <w:szCs w:val="22"/>
              </w:rPr>
            </w:pPr>
            <w:proofErr w:type="spellStart"/>
            <w:r w:rsidRPr="00D81329">
              <w:rPr>
                <w:color w:val="000000"/>
                <w:sz w:val="22"/>
                <w:szCs w:val="22"/>
              </w:rPr>
              <w:t>Перечетную</w:t>
            </w:r>
            <w:proofErr w:type="spellEnd"/>
            <w:r w:rsidRPr="00D81329">
              <w:rPr>
                <w:color w:val="000000"/>
                <w:sz w:val="22"/>
                <w:szCs w:val="22"/>
              </w:rPr>
              <w:t xml:space="preserve"> ведомость вырубаемых зеленых насаждений (для получения Заказчиком справки о наличии вырубки зеленых насаждений).</w:t>
            </w:r>
          </w:p>
          <w:p w14:paraId="40BF3C35" w14:textId="77777777" w:rsidR="00D81329" w:rsidRPr="00D81329" w:rsidRDefault="00D81329" w:rsidP="00F65AA2">
            <w:pPr>
              <w:ind w:firstLine="548"/>
              <w:jc w:val="both"/>
              <w:rPr>
                <w:color w:val="000000"/>
                <w:sz w:val="22"/>
                <w:szCs w:val="22"/>
              </w:rPr>
            </w:pPr>
            <w:r w:rsidRPr="00D81329">
              <w:rPr>
                <w:color w:val="000000"/>
                <w:sz w:val="22"/>
                <w:szCs w:val="22"/>
              </w:rPr>
              <w:t>Иные справки необходимые для проектно-изыскательских работ в рамках действующего законодательства.</w:t>
            </w:r>
          </w:p>
          <w:p w14:paraId="0375A5EF" w14:textId="77777777" w:rsidR="00D81329" w:rsidRPr="00D81329" w:rsidRDefault="00D81329" w:rsidP="00F65AA2">
            <w:pPr>
              <w:ind w:firstLine="548"/>
              <w:jc w:val="both"/>
              <w:rPr>
                <w:sz w:val="22"/>
                <w:szCs w:val="22"/>
                <w:highlight w:val="yellow"/>
              </w:rPr>
            </w:pPr>
            <w:r w:rsidRPr="00D81329">
              <w:rPr>
                <w:color w:val="000000"/>
                <w:sz w:val="22"/>
                <w:szCs w:val="22"/>
              </w:rPr>
              <w:t>После рассмотрения и утверждения Заказчиком архитектурно-планировочных решений Подрядчик предоставляет Заказчику исходные данные и нагрузки, обеспечивающие получение   технических условий на технологическое присоединение к сетям инженерно-технического обеспечения (электроснабжение, теплоснабжение; водоснабжение и водоотведение и др.).</w:t>
            </w:r>
          </w:p>
        </w:tc>
      </w:tr>
      <w:tr w:rsidR="00D81329" w:rsidRPr="00D81329" w14:paraId="0C701FEC" w14:textId="77777777" w:rsidTr="00F65AA2">
        <w:tc>
          <w:tcPr>
            <w:tcW w:w="1242" w:type="dxa"/>
          </w:tcPr>
          <w:p w14:paraId="5B12CD11" w14:textId="77777777" w:rsidR="00D81329" w:rsidRPr="00D81329" w:rsidRDefault="00D81329" w:rsidP="00F65AA2">
            <w:pPr>
              <w:jc w:val="center"/>
              <w:rPr>
                <w:sz w:val="22"/>
                <w:szCs w:val="22"/>
              </w:rPr>
            </w:pPr>
            <w:r w:rsidRPr="00D81329">
              <w:rPr>
                <w:sz w:val="22"/>
                <w:szCs w:val="22"/>
              </w:rPr>
              <w:lastRenderedPageBreak/>
              <w:t>45.1.</w:t>
            </w:r>
          </w:p>
        </w:tc>
        <w:tc>
          <w:tcPr>
            <w:tcW w:w="3172" w:type="dxa"/>
          </w:tcPr>
          <w:p w14:paraId="7B51F737" w14:textId="77777777" w:rsidR="00D81329" w:rsidRPr="00D81329" w:rsidRDefault="00D81329" w:rsidP="00F65AA2">
            <w:pPr>
              <w:rPr>
                <w:color w:val="000000"/>
                <w:sz w:val="22"/>
                <w:szCs w:val="22"/>
                <w:lang w:bidi="ru-RU"/>
              </w:rPr>
            </w:pPr>
            <w:r w:rsidRPr="00D81329">
              <w:rPr>
                <w:color w:val="000000"/>
                <w:sz w:val="22"/>
                <w:szCs w:val="22"/>
                <w:lang w:bidi="ru-RU"/>
              </w:rPr>
              <w:t>Требования к согласованию документации.</w:t>
            </w:r>
          </w:p>
        </w:tc>
        <w:tc>
          <w:tcPr>
            <w:tcW w:w="5787" w:type="dxa"/>
          </w:tcPr>
          <w:p w14:paraId="1285E45B" w14:textId="77777777" w:rsidR="00D81329" w:rsidRPr="00D81329" w:rsidRDefault="00D81329" w:rsidP="00F65AA2">
            <w:pPr>
              <w:snapToGrid w:val="0"/>
              <w:ind w:firstLine="406"/>
              <w:contextualSpacing/>
              <w:rPr>
                <w:sz w:val="22"/>
                <w:szCs w:val="22"/>
              </w:rPr>
            </w:pPr>
            <w:r w:rsidRPr="00D81329">
              <w:rPr>
                <w:sz w:val="22"/>
                <w:szCs w:val="22"/>
              </w:rPr>
              <w:t>В рамках проработки проектной документации, Заказчик согласовывает разработанные Подрядчиком с управлением архитектуры и градостроительства министерства строительства Амурской области и Администрацией г. Свободный:</w:t>
            </w:r>
          </w:p>
          <w:p w14:paraId="359635C6" w14:textId="77777777" w:rsidR="00D81329" w:rsidRPr="00D81329" w:rsidRDefault="00D81329" w:rsidP="00F65AA2">
            <w:pPr>
              <w:snapToGrid w:val="0"/>
              <w:ind w:firstLine="406"/>
              <w:contextualSpacing/>
              <w:rPr>
                <w:sz w:val="22"/>
                <w:szCs w:val="22"/>
              </w:rPr>
            </w:pPr>
            <w:r w:rsidRPr="00D81329">
              <w:rPr>
                <w:sz w:val="22"/>
                <w:szCs w:val="22"/>
              </w:rPr>
              <w:t xml:space="preserve">- фасады объекта проектирования; </w:t>
            </w:r>
          </w:p>
          <w:p w14:paraId="5E99C80A" w14:textId="77777777" w:rsidR="00D81329" w:rsidRPr="00D81329" w:rsidRDefault="00D81329" w:rsidP="00F65AA2">
            <w:pPr>
              <w:snapToGrid w:val="0"/>
              <w:ind w:firstLine="406"/>
              <w:contextualSpacing/>
              <w:rPr>
                <w:sz w:val="22"/>
                <w:szCs w:val="22"/>
              </w:rPr>
            </w:pPr>
            <w:r w:rsidRPr="00D81329">
              <w:rPr>
                <w:sz w:val="22"/>
                <w:szCs w:val="22"/>
              </w:rPr>
              <w:t>- проработки генплана и план организации рельефа (посадка объекта).</w:t>
            </w:r>
          </w:p>
          <w:p w14:paraId="4C9C230A" w14:textId="77777777" w:rsidR="00D81329" w:rsidRPr="00D81329" w:rsidRDefault="00D81329" w:rsidP="00F65AA2">
            <w:pPr>
              <w:snapToGrid w:val="0"/>
              <w:ind w:firstLine="406"/>
              <w:contextualSpacing/>
              <w:rPr>
                <w:sz w:val="22"/>
                <w:szCs w:val="22"/>
              </w:rPr>
            </w:pPr>
            <w:r w:rsidRPr="00D81329">
              <w:rPr>
                <w:sz w:val="22"/>
                <w:szCs w:val="22"/>
              </w:rPr>
              <w:t>В рамках проработки проектной документации, Заказчик согласовывает разработанные Подрядчиком с министерством строительства Амурской области:</w:t>
            </w:r>
          </w:p>
          <w:p w14:paraId="1CF916B1" w14:textId="77777777" w:rsidR="00D81329" w:rsidRPr="00D81329" w:rsidRDefault="00D81329" w:rsidP="00F65AA2">
            <w:pPr>
              <w:snapToGrid w:val="0"/>
              <w:ind w:firstLine="406"/>
              <w:contextualSpacing/>
              <w:rPr>
                <w:sz w:val="22"/>
                <w:szCs w:val="22"/>
              </w:rPr>
            </w:pPr>
            <w:r w:rsidRPr="00D81329">
              <w:rPr>
                <w:sz w:val="22"/>
                <w:szCs w:val="22"/>
              </w:rPr>
              <w:t>- перечень основных строительных материалов для получения оценки в части их доступности согласно Приложению №1.</w:t>
            </w:r>
          </w:p>
          <w:p w14:paraId="1AE858E6" w14:textId="77777777" w:rsidR="00D81329" w:rsidRPr="00D81329" w:rsidRDefault="00D81329" w:rsidP="00F65AA2">
            <w:pPr>
              <w:snapToGrid w:val="0"/>
              <w:ind w:firstLine="406"/>
              <w:contextualSpacing/>
              <w:rPr>
                <w:sz w:val="22"/>
                <w:szCs w:val="22"/>
              </w:rPr>
            </w:pPr>
            <w:r w:rsidRPr="00D81329">
              <w:rPr>
                <w:sz w:val="22"/>
                <w:szCs w:val="22"/>
              </w:rPr>
              <w:t>В рамках проработки проектной документации, Заказчик согласовывает разработанные Подрядчиком с министерством образования Амурской области:</w:t>
            </w:r>
          </w:p>
          <w:p w14:paraId="5EA725CD" w14:textId="77777777" w:rsidR="00D81329" w:rsidRPr="00D81329" w:rsidRDefault="00D81329" w:rsidP="00F65AA2">
            <w:pPr>
              <w:snapToGrid w:val="0"/>
              <w:ind w:firstLine="406"/>
              <w:contextualSpacing/>
              <w:rPr>
                <w:sz w:val="22"/>
                <w:szCs w:val="22"/>
              </w:rPr>
            </w:pPr>
            <w:r w:rsidRPr="00D81329">
              <w:rPr>
                <w:sz w:val="22"/>
                <w:szCs w:val="22"/>
              </w:rPr>
              <w:t>- перечень технологического оборудования и инвентаря.</w:t>
            </w:r>
          </w:p>
          <w:p w14:paraId="4D6216CB" w14:textId="77777777" w:rsidR="00D81329" w:rsidRPr="00D81329" w:rsidRDefault="00D81329" w:rsidP="00F65AA2">
            <w:pPr>
              <w:snapToGrid w:val="0"/>
              <w:ind w:firstLine="406"/>
              <w:contextualSpacing/>
              <w:rPr>
                <w:sz w:val="22"/>
                <w:szCs w:val="22"/>
              </w:rPr>
            </w:pPr>
            <w:r w:rsidRPr="00D81329">
              <w:rPr>
                <w:sz w:val="22"/>
                <w:szCs w:val="22"/>
              </w:rPr>
              <w:t>Подрядчик получает все необходимые исходные данные для прохождения государственной экспертизы проектной документации и результатов инженерных изысканий согласования инженерных сетей.</w:t>
            </w:r>
          </w:p>
          <w:p w14:paraId="4711441C" w14:textId="77777777" w:rsidR="00D81329" w:rsidRPr="00D81329" w:rsidRDefault="00D81329" w:rsidP="00F65AA2">
            <w:pPr>
              <w:snapToGrid w:val="0"/>
              <w:ind w:firstLine="406"/>
              <w:contextualSpacing/>
              <w:rPr>
                <w:sz w:val="22"/>
                <w:szCs w:val="22"/>
              </w:rPr>
            </w:pPr>
            <w:r w:rsidRPr="00D81329">
              <w:rPr>
                <w:sz w:val="22"/>
                <w:szCs w:val="22"/>
              </w:rPr>
              <w:t xml:space="preserve">В рамках проработки проектной и рабочей документации, Подрядчик предоставляет Заказчику проектную и рабочую документацию, согласованную с </w:t>
            </w:r>
            <w:proofErr w:type="spellStart"/>
            <w:r w:rsidRPr="00D81329">
              <w:rPr>
                <w:sz w:val="22"/>
                <w:szCs w:val="22"/>
              </w:rPr>
              <w:t>сетедержателями</w:t>
            </w:r>
            <w:proofErr w:type="spellEnd"/>
            <w:r w:rsidRPr="00D81329">
              <w:rPr>
                <w:sz w:val="22"/>
                <w:szCs w:val="22"/>
              </w:rPr>
              <w:t xml:space="preserve"> инженерных сетей.</w:t>
            </w:r>
          </w:p>
          <w:p w14:paraId="7C6EC241" w14:textId="77777777" w:rsidR="00D81329" w:rsidRPr="00D81329" w:rsidRDefault="00D81329" w:rsidP="00F65AA2">
            <w:pPr>
              <w:snapToGrid w:val="0"/>
              <w:ind w:firstLine="406"/>
              <w:contextualSpacing/>
              <w:rPr>
                <w:sz w:val="22"/>
                <w:szCs w:val="22"/>
              </w:rPr>
            </w:pPr>
            <w:r w:rsidRPr="00D81329">
              <w:rPr>
                <w:sz w:val="22"/>
                <w:szCs w:val="22"/>
              </w:rPr>
              <w:t>Подрядчик получает необходимые согласования и заключения надзорных органов.</w:t>
            </w:r>
          </w:p>
          <w:p w14:paraId="401F40E2" w14:textId="77777777" w:rsidR="00D81329" w:rsidRPr="00D81329" w:rsidRDefault="00D81329" w:rsidP="00F65AA2">
            <w:pPr>
              <w:snapToGrid w:val="0"/>
              <w:ind w:firstLine="406"/>
              <w:contextualSpacing/>
              <w:rPr>
                <w:sz w:val="22"/>
                <w:szCs w:val="22"/>
              </w:rPr>
            </w:pPr>
            <w:r w:rsidRPr="00D81329">
              <w:rPr>
                <w:sz w:val="22"/>
                <w:szCs w:val="22"/>
              </w:rPr>
              <w:t>Подрядчик получает все необходимые для прохождения государственной экспертизы проектной документации и результатов инженерных изысканий согласования инженерных сетей.</w:t>
            </w:r>
          </w:p>
          <w:p w14:paraId="0A08EEF4" w14:textId="77777777" w:rsidR="00D81329" w:rsidRPr="00D81329" w:rsidRDefault="00D81329" w:rsidP="00F65AA2">
            <w:pPr>
              <w:snapToGrid w:val="0"/>
              <w:ind w:firstLine="406"/>
              <w:contextualSpacing/>
              <w:rPr>
                <w:sz w:val="22"/>
                <w:szCs w:val="22"/>
              </w:rPr>
            </w:pPr>
            <w:r w:rsidRPr="00D81329">
              <w:rPr>
                <w:sz w:val="22"/>
                <w:szCs w:val="22"/>
              </w:rPr>
              <w:t>После получения положительного заключения государственной экспертизы проектной документации и результатов инженерных изысканий на стадии разработки рабочей документации, Подрядчик получает согласование сетей инженерного обеспечения. Рабочая документация не может быть принята Заказчиком без представления требуемых согласований.</w:t>
            </w:r>
          </w:p>
          <w:p w14:paraId="13C3B9BF" w14:textId="77777777" w:rsidR="00D81329" w:rsidRPr="00D81329" w:rsidRDefault="00D81329" w:rsidP="00F65AA2">
            <w:pPr>
              <w:snapToGrid w:val="0"/>
              <w:ind w:firstLine="406"/>
              <w:contextualSpacing/>
              <w:rPr>
                <w:sz w:val="22"/>
                <w:szCs w:val="22"/>
              </w:rPr>
            </w:pPr>
            <w:r w:rsidRPr="00D81329">
              <w:rPr>
                <w:sz w:val="22"/>
                <w:szCs w:val="22"/>
              </w:rPr>
              <w:t>После получения необходимых согласований представить рабочую документацию на рассмотрение Заказчику.</w:t>
            </w:r>
          </w:p>
          <w:p w14:paraId="56B98337" w14:textId="77777777" w:rsidR="00D81329" w:rsidRPr="00D81329" w:rsidRDefault="00D81329" w:rsidP="00F65AA2">
            <w:pPr>
              <w:snapToGrid w:val="0"/>
              <w:ind w:firstLine="406"/>
              <w:contextualSpacing/>
              <w:rPr>
                <w:sz w:val="22"/>
                <w:szCs w:val="22"/>
              </w:rPr>
            </w:pPr>
            <w:r w:rsidRPr="00D81329">
              <w:rPr>
                <w:sz w:val="22"/>
                <w:szCs w:val="22"/>
              </w:rPr>
              <w:lastRenderedPageBreak/>
              <w:t>Подрядчик участвует без дополнительной оплаты в рассмотрении рабочей документации, вносит в нее изменения и дополнения по согласованию с Заказчиком.</w:t>
            </w:r>
          </w:p>
          <w:p w14:paraId="25EBC2FA" w14:textId="77777777" w:rsidR="00D81329" w:rsidRPr="00D81329" w:rsidRDefault="00D81329" w:rsidP="00F65AA2">
            <w:pPr>
              <w:snapToGrid w:val="0"/>
              <w:ind w:firstLine="406"/>
              <w:contextualSpacing/>
              <w:rPr>
                <w:sz w:val="22"/>
                <w:szCs w:val="22"/>
              </w:rPr>
            </w:pPr>
            <w:r w:rsidRPr="00D81329">
              <w:rPr>
                <w:sz w:val="22"/>
                <w:szCs w:val="22"/>
              </w:rPr>
              <w:t xml:space="preserve">Рабочая документация должна соответствовать объемам работ и стоимостным показателям проектной документации, получившей положительное заключение государственной экспертизы проверки достоверности определения сметной стоимости строительства. </w:t>
            </w:r>
          </w:p>
          <w:p w14:paraId="60A3BD2C" w14:textId="77777777" w:rsidR="00D81329" w:rsidRPr="00D81329" w:rsidRDefault="00D81329" w:rsidP="00F65AA2">
            <w:pPr>
              <w:snapToGrid w:val="0"/>
              <w:ind w:firstLine="406"/>
              <w:contextualSpacing/>
              <w:rPr>
                <w:sz w:val="22"/>
                <w:szCs w:val="22"/>
              </w:rPr>
            </w:pPr>
            <w:r w:rsidRPr="00D81329">
              <w:rPr>
                <w:sz w:val="22"/>
                <w:szCs w:val="22"/>
              </w:rPr>
              <w:t>На оборудование, указанное в спецификации к проекту представлять технические характеристики на предлагаемую марку.</w:t>
            </w:r>
          </w:p>
          <w:p w14:paraId="049D1E59" w14:textId="77777777" w:rsidR="00D81329" w:rsidRPr="00D81329" w:rsidRDefault="00D81329" w:rsidP="00F65AA2">
            <w:pPr>
              <w:snapToGrid w:val="0"/>
              <w:ind w:firstLine="406"/>
              <w:contextualSpacing/>
              <w:rPr>
                <w:sz w:val="22"/>
                <w:szCs w:val="22"/>
              </w:rPr>
            </w:pPr>
            <w:r w:rsidRPr="00D81329">
              <w:rPr>
                <w:sz w:val="22"/>
                <w:szCs w:val="22"/>
              </w:rPr>
              <w:t xml:space="preserve">Заказчик осуществляет совместно с Подрядчиком техническое сопровождение проектной документации при её согласовании во всех необходимых ведомствах и организациях для прохождения государственной экспертизы проектной документации и результатов инженерных изысканий. </w:t>
            </w:r>
          </w:p>
          <w:p w14:paraId="1AA1FC40" w14:textId="77777777" w:rsidR="00D81329" w:rsidRPr="00D81329" w:rsidRDefault="00D81329" w:rsidP="00F65AA2">
            <w:pPr>
              <w:snapToGrid w:val="0"/>
              <w:ind w:firstLine="406"/>
              <w:contextualSpacing/>
              <w:rPr>
                <w:sz w:val="22"/>
                <w:szCs w:val="22"/>
              </w:rPr>
            </w:pPr>
            <w:r w:rsidRPr="00D81329">
              <w:rPr>
                <w:sz w:val="22"/>
                <w:szCs w:val="22"/>
              </w:rPr>
              <w:t>Подрядчик сопровождает прохождение Заказчиком государственной экспертизы проектной документации и результатов инженерных изысканий.</w:t>
            </w:r>
          </w:p>
          <w:p w14:paraId="5356D467" w14:textId="77777777" w:rsidR="00D81329" w:rsidRPr="00D81329" w:rsidRDefault="00D81329" w:rsidP="00F65AA2">
            <w:pPr>
              <w:snapToGrid w:val="0"/>
              <w:ind w:firstLine="406"/>
              <w:contextualSpacing/>
              <w:rPr>
                <w:sz w:val="22"/>
                <w:szCs w:val="22"/>
              </w:rPr>
            </w:pPr>
            <w:r w:rsidRPr="00D81329">
              <w:rPr>
                <w:sz w:val="22"/>
                <w:szCs w:val="22"/>
              </w:rPr>
              <w:t>По замечаниям государственной экспертизы проектной документации и результатов инженерных изысканий Подрядчик обязан вносить корректировки в проектную документацию с обязательным предоставлением Заказчику откорректированной проектной документации с приложением сводной таблицы ответов на замечания государственной экспертизы проектной документации и результатов инженерных изысканий.</w:t>
            </w:r>
          </w:p>
          <w:p w14:paraId="451F5340" w14:textId="77777777" w:rsidR="00D81329" w:rsidRPr="00D81329" w:rsidRDefault="00D81329" w:rsidP="00F65AA2">
            <w:pPr>
              <w:snapToGrid w:val="0"/>
              <w:ind w:firstLine="406"/>
              <w:contextualSpacing/>
              <w:rPr>
                <w:sz w:val="22"/>
                <w:szCs w:val="22"/>
              </w:rPr>
            </w:pPr>
            <w:r w:rsidRPr="00D81329">
              <w:rPr>
                <w:sz w:val="22"/>
                <w:szCs w:val="22"/>
              </w:rPr>
              <w:t>После получения положительного заключения государственной экспертизы проектной документации и результатов инженерных изысканий Подрядчик, в электронную и печатную версию документации, обязан внести все корректировки и исправления по замечаниям государственной экспертизы проектной документации и результатов инженерных изысканий, получить все согласования в инженерных службах и организациях выдавших технические условия и передать Заказчику, по акту приема-передачи, откорректированную проектную и рабочую документацию.</w:t>
            </w:r>
          </w:p>
          <w:p w14:paraId="5DC9A44D" w14:textId="77777777" w:rsidR="00D81329" w:rsidRPr="00D81329" w:rsidRDefault="00D81329" w:rsidP="00F65AA2">
            <w:pPr>
              <w:snapToGrid w:val="0"/>
              <w:ind w:firstLine="406"/>
              <w:contextualSpacing/>
              <w:rPr>
                <w:sz w:val="22"/>
                <w:szCs w:val="22"/>
              </w:rPr>
            </w:pPr>
            <w:r w:rsidRPr="00D81329">
              <w:rPr>
                <w:sz w:val="22"/>
                <w:szCs w:val="22"/>
              </w:rPr>
              <w:t>Подрядчик гарантирует соответствие проектной и сметной документации требованиями постановления Правительства Российской Федерации от 16.02.2008 г. №87 «О составе разделов проектной документации и требованиях к их содержанию», и обеспечивает устранение замечаний (в течение десяти дней) для получения Заказчиком положительного заключения государственной экспертизы проектной документации и результатов инженерных изысканий.</w:t>
            </w:r>
          </w:p>
          <w:p w14:paraId="1BB106F3" w14:textId="77777777" w:rsidR="00D81329" w:rsidRPr="00D81329" w:rsidRDefault="00D81329" w:rsidP="00F65AA2">
            <w:pPr>
              <w:snapToGrid w:val="0"/>
              <w:ind w:firstLine="406"/>
              <w:contextualSpacing/>
              <w:rPr>
                <w:sz w:val="22"/>
                <w:szCs w:val="22"/>
              </w:rPr>
            </w:pPr>
            <w:r w:rsidRPr="00D81329">
              <w:rPr>
                <w:sz w:val="22"/>
                <w:szCs w:val="22"/>
              </w:rPr>
              <w:t>Положительным результатом выполнения проектных работ является положительное заключение ГАУ АО «</w:t>
            </w:r>
            <w:proofErr w:type="spellStart"/>
            <w:r w:rsidRPr="00D81329">
              <w:rPr>
                <w:sz w:val="22"/>
                <w:szCs w:val="22"/>
              </w:rPr>
              <w:t>Амургосэкспертиза</w:t>
            </w:r>
            <w:proofErr w:type="spellEnd"/>
            <w:r w:rsidRPr="00D81329">
              <w:rPr>
                <w:sz w:val="22"/>
                <w:szCs w:val="22"/>
              </w:rPr>
              <w:t>» (по месту расположения земельного участка под строительство) проектной документации, результатов инженерных изысканий и проверки достоверности определения сметной стоимости строительства.</w:t>
            </w:r>
          </w:p>
          <w:p w14:paraId="71645E1C" w14:textId="77777777" w:rsidR="00D81329" w:rsidRPr="00D81329" w:rsidRDefault="00D81329" w:rsidP="00F65AA2">
            <w:pPr>
              <w:snapToGrid w:val="0"/>
              <w:ind w:firstLine="406"/>
              <w:contextualSpacing/>
              <w:rPr>
                <w:sz w:val="22"/>
                <w:szCs w:val="22"/>
              </w:rPr>
            </w:pPr>
            <w:r w:rsidRPr="00D81329">
              <w:rPr>
                <w:sz w:val="22"/>
                <w:szCs w:val="22"/>
              </w:rPr>
              <w:t xml:space="preserve">В случае получения отрицательного заключения государственной экспертизы проектной документации и результатов инженерных изысканий (по вине Подрядчика) Подрядчик обязан за свой счет провести повторную государственную экспертизу проектной документации и </w:t>
            </w:r>
            <w:r w:rsidRPr="00D81329">
              <w:rPr>
                <w:sz w:val="22"/>
                <w:szCs w:val="22"/>
              </w:rPr>
              <w:lastRenderedPageBreak/>
              <w:t>результатов инженерных изысканий, а также достоверности сметной документации.</w:t>
            </w:r>
          </w:p>
          <w:p w14:paraId="327B3D1A" w14:textId="77777777" w:rsidR="00D81329" w:rsidRPr="00D81329" w:rsidRDefault="00D81329" w:rsidP="00F65AA2">
            <w:pPr>
              <w:jc w:val="both"/>
              <w:rPr>
                <w:sz w:val="22"/>
                <w:szCs w:val="22"/>
              </w:rPr>
            </w:pPr>
            <w:r w:rsidRPr="00D81329">
              <w:rPr>
                <w:sz w:val="22"/>
                <w:szCs w:val="22"/>
              </w:rPr>
              <w:t>После окончания выполнения работ передать возникшие исключительные права на использование архитектурного проекта и выполненной на его основе проектной и рабочей документации Заказчику.</w:t>
            </w:r>
          </w:p>
          <w:p w14:paraId="3CE3DBB2" w14:textId="77777777" w:rsidR="00D81329" w:rsidRPr="00D81329" w:rsidRDefault="00D81329" w:rsidP="00F65AA2">
            <w:pPr>
              <w:jc w:val="both"/>
              <w:rPr>
                <w:sz w:val="22"/>
                <w:szCs w:val="22"/>
              </w:rPr>
            </w:pPr>
            <w:r w:rsidRPr="00D81329">
              <w:rPr>
                <w:sz w:val="22"/>
                <w:szCs w:val="22"/>
              </w:rPr>
              <w:t xml:space="preserve">      Предусмотреть возможность внесения изменений в техническое задание в процессе проектирования и прохождения экспертизы документации.</w:t>
            </w:r>
          </w:p>
        </w:tc>
      </w:tr>
      <w:tr w:rsidR="00D81329" w:rsidRPr="00D81329" w14:paraId="15D4568F" w14:textId="77777777" w:rsidTr="00F65AA2">
        <w:tc>
          <w:tcPr>
            <w:tcW w:w="1242" w:type="dxa"/>
          </w:tcPr>
          <w:p w14:paraId="4485558F" w14:textId="77777777" w:rsidR="00D81329" w:rsidRPr="00D81329" w:rsidRDefault="00D81329" w:rsidP="00F65AA2">
            <w:pPr>
              <w:jc w:val="center"/>
              <w:rPr>
                <w:sz w:val="22"/>
                <w:szCs w:val="22"/>
              </w:rPr>
            </w:pPr>
            <w:r w:rsidRPr="00D81329">
              <w:rPr>
                <w:sz w:val="22"/>
                <w:szCs w:val="22"/>
              </w:rPr>
              <w:lastRenderedPageBreak/>
              <w:t>45.2.</w:t>
            </w:r>
          </w:p>
        </w:tc>
        <w:tc>
          <w:tcPr>
            <w:tcW w:w="3172" w:type="dxa"/>
          </w:tcPr>
          <w:p w14:paraId="4A302AF6" w14:textId="77777777" w:rsidR="00D81329" w:rsidRPr="00D81329" w:rsidRDefault="00D81329" w:rsidP="00F65AA2">
            <w:pPr>
              <w:rPr>
                <w:color w:val="000000"/>
                <w:sz w:val="22"/>
                <w:szCs w:val="22"/>
                <w:lang w:bidi="ru-RU"/>
              </w:rPr>
            </w:pPr>
            <w:r w:rsidRPr="00D81329">
              <w:rPr>
                <w:color w:val="000000"/>
                <w:sz w:val="22"/>
                <w:szCs w:val="22"/>
                <w:lang w:bidi="ru-RU"/>
              </w:rPr>
              <w:t xml:space="preserve">Прочие дополнительные </w:t>
            </w:r>
            <w:proofErr w:type="gramStart"/>
            <w:r w:rsidRPr="00D81329">
              <w:rPr>
                <w:color w:val="000000"/>
                <w:sz w:val="22"/>
                <w:szCs w:val="22"/>
                <w:lang w:bidi="ru-RU"/>
              </w:rPr>
              <w:t>требования  конкретизирующие</w:t>
            </w:r>
            <w:proofErr w:type="gramEnd"/>
            <w:r w:rsidRPr="00D81329">
              <w:rPr>
                <w:color w:val="000000"/>
                <w:sz w:val="22"/>
                <w:szCs w:val="22"/>
                <w:lang w:bidi="ru-RU"/>
              </w:rPr>
              <w:t xml:space="preserve"> комплектность проектной документации.</w:t>
            </w:r>
          </w:p>
        </w:tc>
        <w:tc>
          <w:tcPr>
            <w:tcW w:w="5787" w:type="dxa"/>
          </w:tcPr>
          <w:p w14:paraId="34ECFB4E" w14:textId="77777777" w:rsidR="00D81329" w:rsidRPr="00D81329" w:rsidRDefault="00D81329" w:rsidP="00F65AA2">
            <w:pPr>
              <w:ind w:firstLine="458"/>
              <w:contextualSpacing/>
              <w:jc w:val="both"/>
              <w:rPr>
                <w:sz w:val="22"/>
                <w:szCs w:val="22"/>
              </w:rPr>
            </w:pPr>
            <w:r w:rsidRPr="00D81329">
              <w:rPr>
                <w:sz w:val="22"/>
                <w:szCs w:val="22"/>
              </w:rPr>
              <w:t>Подрядчик предоставляет Заказчику проектную документацию для проведения государственной экспертизы проектной документации и результатов инженерных изысканий:</w:t>
            </w:r>
          </w:p>
          <w:p w14:paraId="0271B44F" w14:textId="77777777" w:rsidR="00D81329" w:rsidRPr="00D81329" w:rsidRDefault="00D81329" w:rsidP="00F65AA2">
            <w:pPr>
              <w:ind w:firstLine="458"/>
              <w:contextualSpacing/>
              <w:jc w:val="both"/>
              <w:rPr>
                <w:sz w:val="22"/>
                <w:szCs w:val="22"/>
              </w:rPr>
            </w:pPr>
            <w:r w:rsidRPr="00D81329">
              <w:rPr>
                <w:sz w:val="22"/>
                <w:szCs w:val="22"/>
              </w:rPr>
              <w:t>а) акт приема-передачи проектной документации и результатов инженерных изысканий для прохождения государственной экспертизы проектной документации и результатов инженерных изысканий в 2 (двух) экз.;</w:t>
            </w:r>
          </w:p>
          <w:p w14:paraId="5F1EED6D" w14:textId="77777777" w:rsidR="00D81329" w:rsidRPr="00D81329" w:rsidRDefault="00D81329" w:rsidP="00F65AA2">
            <w:pPr>
              <w:ind w:firstLine="458"/>
              <w:contextualSpacing/>
              <w:jc w:val="both"/>
              <w:rPr>
                <w:sz w:val="22"/>
                <w:szCs w:val="22"/>
              </w:rPr>
            </w:pPr>
            <w:r w:rsidRPr="00D81329">
              <w:rPr>
                <w:sz w:val="22"/>
                <w:szCs w:val="22"/>
              </w:rPr>
              <w:t xml:space="preserve">б) полный комплект проектной документации и результатов инженерных изысканий, выполненный с качеством, обеспечивающим получение положительного заключения государственной экспертизы проектной документации и результатов инженерных изысканий по объекту: </w:t>
            </w:r>
          </w:p>
          <w:p w14:paraId="40874751" w14:textId="77777777" w:rsidR="00D81329" w:rsidRPr="00D81329" w:rsidRDefault="00D81329" w:rsidP="00F65AA2">
            <w:pPr>
              <w:ind w:firstLine="458"/>
              <w:contextualSpacing/>
              <w:jc w:val="both"/>
              <w:rPr>
                <w:sz w:val="22"/>
                <w:szCs w:val="22"/>
              </w:rPr>
            </w:pPr>
            <w:r w:rsidRPr="00D81329">
              <w:rPr>
                <w:sz w:val="22"/>
                <w:szCs w:val="22"/>
              </w:rPr>
              <w:t>- в электронном виде на цифровом носителе в 1 (одном) экз.;</w:t>
            </w:r>
          </w:p>
          <w:p w14:paraId="20C7BB4E" w14:textId="77777777" w:rsidR="00D81329" w:rsidRPr="00D81329" w:rsidRDefault="00D81329" w:rsidP="00F65AA2">
            <w:pPr>
              <w:ind w:firstLine="458"/>
              <w:contextualSpacing/>
              <w:jc w:val="both"/>
              <w:rPr>
                <w:sz w:val="22"/>
                <w:szCs w:val="22"/>
              </w:rPr>
            </w:pPr>
            <w:r w:rsidRPr="00D81329">
              <w:rPr>
                <w:sz w:val="22"/>
                <w:szCs w:val="22"/>
              </w:rPr>
              <w:t>2. После получения положительного заключения государственной экспертизы проектной документации и результатов инженерных изысканий и исправления замечаний:</w:t>
            </w:r>
          </w:p>
          <w:p w14:paraId="296960C0" w14:textId="77777777" w:rsidR="00D81329" w:rsidRPr="00D81329" w:rsidRDefault="00D81329" w:rsidP="00F65AA2">
            <w:pPr>
              <w:ind w:firstLine="458"/>
              <w:contextualSpacing/>
              <w:jc w:val="both"/>
              <w:rPr>
                <w:sz w:val="22"/>
                <w:szCs w:val="22"/>
              </w:rPr>
            </w:pPr>
            <w:r w:rsidRPr="00D81329">
              <w:rPr>
                <w:sz w:val="22"/>
                <w:szCs w:val="22"/>
              </w:rPr>
              <w:t>а) полный комплект проектной документации, откорректированной по результатам положительного заключения государственной экспертизы проектной документации, в том числе сметной документации по объекту:</w:t>
            </w:r>
          </w:p>
          <w:p w14:paraId="4AB16F2E" w14:textId="77777777" w:rsidR="00D81329" w:rsidRPr="00D81329" w:rsidRDefault="00D81329" w:rsidP="00F65AA2">
            <w:pPr>
              <w:ind w:firstLine="458"/>
              <w:contextualSpacing/>
              <w:jc w:val="both"/>
              <w:rPr>
                <w:sz w:val="22"/>
                <w:szCs w:val="22"/>
              </w:rPr>
            </w:pPr>
            <w:r w:rsidRPr="00D81329">
              <w:rPr>
                <w:sz w:val="22"/>
                <w:szCs w:val="22"/>
              </w:rPr>
              <w:t>- на бумажном носителе в 5 (пяти) экз.;</w:t>
            </w:r>
          </w:p>
          <w:p w14:paraId="140311DA" w14:textId="77777777" w:rsidR="00D81329" w:rsidRPr="00D81329" w:rsidRDefault="00D81329" w:rsidP="00F65AA2">
            <w:pPr>
              <w:ind w:firstLine="458"/>
              <w:contextualSpacing/>
              <w:jc w:val="both"/>
              <w:rPr>
                <w:sz w:val="22"/>
                <w:szCs w:val="22"/>
              </w:rPr>
            </w:pPr>
            <w:r w:rsidRPr="00D81329">
              <w:rPr>
                <w:sz w:val="22"/>
                <w:szCs w:val="22"/>
              </w:rPr>
              <w:t xml:space="preserve">- в электронном виде на цифровом носителе в </w:t>
            </w:r>
            <w:proofErr w:type="gramStart"/>
            <w:r w:rsidRPr="00D81329">
              <w:rPr>
                <w:sz w:val="22"/>
                <w:szCs w:val="22"/>
              </w:rPr>
              <w:t>2  (</w:t>
            </w:r>
            <w:proofErr w:type="gramEnd"/>
            <w:r w:rsidRPr="00D81329">
              <w:rPr>
                <w:sz w:val="22"/>
                <w:szCs w:val="22"/>
              </w:rPr>
              <w:t>двух) экз.;</w:t>
            </w:r>
          </w:p>
          <w:p w14:paraId="54D09F60" w14:textId="77777777" w:rsidR="00D81329" w:rsidRPr="00D81329" w:rsidRDefault="00D81329" w:rsidP="00F65AA2">
            <w:pPr>
              <w:ind w:firstLine="458"/>
              <w:contextualSpacing/>
              <w:jc w:val="both"/>
              <w:rPr>
                <w:sz w:val="22"/>
                <w:szCs w:val="22"/>
              </w:rPr>
            </w:pPr>
            <w:r w:rsidRPr="00D81329">
              <w:rPr>
                <w:sz w:val="22"/>
                <w:szCs w:val="22"/>
              </w:rPr>
              <w:t>б) отчеты инженерных изысканий, откорректированные по результатам положительного заключения государственной экспертизы проектной документации и результатов инженерных изысканий:</w:t>
            </w:r>
          </w:p>
          <w:p w14:paraId="627F1524" w14:textId="77777777" w:rsidR="00D81329" w:rsidRPr="00D81329" w:rsidRDefault="00D81329" w:rsidP="00F65AA2">
            <w:pPr>
              <w:ind w:firstLine="458"/>
              <w:contextualSpacing/>
              <w:jc w:val="both"/>
              <w:rPr>
                <w:sz w:val="22"/>
                <w:szCs w:val="22"/>
              </w:rPr>
            </w:pPr>
            <w:r w:rsidRPr="00D81329">
              <w:rPr>
                <w:sz w:val="22"/>
                <w:szCs w:val="22"/>
              </w:rPr>
              <w:t>- на бумажном носителе в 3 (трех) экз.;</w:t>
            </w:r>
          </w:p>
          <w:p w14:paraId="405AFC2A" w14:textId="77777777" w:rsidR="00D81329" w:rsidRPr="00D81329" w:rsidRDefault="00D81329" w:rsidP="00F65AA2">
            <w:pPr>
              <w:ind w:firstLine="458"/>
              <w:contextualSpacing/>
              <w:jc w:val="both"/>
              <w:rPr>
                <w:sz w:val="22"/>
                <w:szCs w:val="22"/>
              </w:rPr>
            </w:pPr>
            <w:r w:rsidRPr="00D81329">
              <w:rPr>
                <w:sz w:val="22"/>
                <w:szCs w:val="22"/>
              </w:rPr>
              <w:t>- в электронном виде на цифровом носителе   в 2 (двух) экз.</w:t>
            </w:r>
          </w:p>
          <w:p w14:paraId="7D88BB49" w14:textId="77777777" w:rsidR="00D81329" w:rsidRPr="00D81329" w:rsidRDefault="00D81329" w:rsidP="00F65AA2">
            <w:pPr>
              <w:ind w:firstLine="458"/>
              <w:contextualSpacing/>
              <w:jc w:val="both"/>
              <w:rPr>
                <w:sz w:val="22"/>
                <w:szCs w:val="22"/>
              </w:rPr>
            </w:pPr>
            <w:r w:rsidRPr="00D81329">
              <w:rPr>
                <w:sz w:val="22"/>
                <w:szCs w:val="22"/>
              </w:rPr>
              <w:t xml:space="preserve">      Подрядчик предоставляет Заказчику рабочую документацию по результатам положительного заключения государственной экспертизы по проектной документации и результатов инженерных изысканий, исправленной по замечаниям государственной экспертизы, и получением всех согласований в инженерных службах и организациях, выдавших технические условия:</w:t>
            </w:r>
          </w:p>
          <w:p w14:paraId="0185CC2B" w14:textId="77777777" w:rsidR="00D81329" w:rsidRPr="00D81329" w:rsidRDefault="00D81329" w:rsidP="00F65AA2">
            <w:pPr>
              <w:ind w:firstLine="458"/>
              <w:contextualSpacing/>
              <w:jc w:val="both"/>
              <w:rPr>
                <w:sz w:val="22"/>
                <w:szCs w:val="22"/>
              </w:rPr>
            </w:pPr>
            <w:r w:rsidRPr="00D81329">
              <w:rPr>
                <w:sz w:val="22"/>
                <w:szCs w:val="22"/>
              </w:rPr>
              <w:t>а) акт приема-передачи рабочей документации в 2 (двух) экз.;</w:t>
            </w:r>
          </w:p>
          <w:p w14:paraId="04F64FC9" w14:textId="77777777" w:rsidR="00D81329" w:rsidRPr="00D81329" w:rsidRDefault="00D81329" w:rsidP="00F65AA2">
            <w:pPr>
              <w:ind w:firstLine="458"/>
              <w:contextualSpacing/>
              <w:jc w:val="both"/>
              <w:rPr>
                <w:sz w:val="22"/>
                <w:szCs w:val="22"/>
              </w:rPr>
            </w:pPr>
            <w:r w:rsidRPr="00D81329">
              <w:rPr>
                <w:sz w:val="22"/>
                <w:szCs w:val="22"/>
              </w:rPr>
              <w:t>б) акт сдачи-приемки выполненных работ по контракту в 2 (двух) экз.;</w:t>
            </w:r>
          </w:p>
          <w:p w14:paraId="785F9467" w14:textId="77777777" w:rsidR="00D81329" w:rsidRPr="00D81329" w:rsidRDefault="00D81329" w:rsidP="00F65AA2">
            <w:pPr>
              <w:ind w:firstLine="458"/>
              <w:contextualSpacing/>
              <w:jc w:val="both"/>
              <w:rPr>
                <w:sz w:val="22"/>
                <w:szCs w:val="22"/>
              </w:rPr>
            </w:pPr>
            <w:r w:rsidRPr="00D81329">
              <w:rPr>
                <w:sz w:val="22"/>
                <w:szCs w:val="22"/>
              </w:rPr>
              <w:t>в) полный комплект рабочей документации, в том числе сметной документации:</w:t>
            </w:r>
          </w:p>
          <w:p w14:paraId="05CD3C93" w14:textId="77777777" w:rsidR="00D81329" w:rsidRPr="00D81329" w:rsidRDefault="00D81329" w:rsidP="00F65AA2">
            <w:pPr>
              <w:ind w:firstLine="458"/>
              <w:contextualSpacing/>
              <w:jc w:val="both"/>
              <w:rPr>
                <w:sz w:val="22"/>
                <w:szCs w:val="22"/>
              </w:rPr>
            </w:pPr>
            <w:r w:rsidRPr="00D81329">
              <w:rPr>
                <w:sz w:val="22"/>
                <w:szCs w:val="22"/>
              </w:rPr>
              <w:t>- на бумажном носителе в 5 (пяти) экз.;</w:t>
            </w:r>
          </w:p>
          <w:p w14:paraId="2D997F16" w14:textId="77777777" w:rsidR="00D81329" w:rsidRPr="00D81329" w:rsidRDefault="00D81329" w:rsidP="00F65AA2">
            <w:pPr>
              <w:ind w:firstLine="458"/>
              <w:contextualSpacing/>
              <w:jc w:val="both"/>
              <w:rPr>
                <w:sz w:val="22"/>
                <w:szCs w:val="22"/>
              </w:rPr>
            </w:pPr>
            <w:r w:rsidRPr="00D81329">
              <w:rPr>
                <w:sz w:val="22"/>
                <w:szCs w:val="22"/>
              </w:rPr>
              <w:t>- в электронном виде на цифровом носителе в 2 (двух) экз.;</w:t>
            </w:r>
          </w:p>
          <w:p w14:paraId="74AD44DB" w14:textId="77777777" w:rsidR="00D81329" w:rsidRPr="00D81329" w:rsidRDefault="00D81329" w:rsidP="00F65AA2">
            <w:pPr>
              <w:ind w:firstLine="458"/>
              <w:contextualSpacing/>
              <w:jc w:val="both"/>
              <w:rPr>
                <w:sz w:val="22"/>
                <w:szCs w:val="22"/>
              </w:rPr>
            </w:pPr>
            <w:r w:rsidRPr="00D81329">
              <w:rPr>
                <w:sz w:val="22"/>
                <w:szCs w:val="22"/>
              </w:rPr>
              <w:lastRenderedPageBreak/>
              <w:t>В случае необходимости Подрядчик предоставляет дополнительный комплект документации сетевым и другим организациям за свой счет по требованию Заказчика.</w:t>
            </w:r>
          </w:p>
          <w:p w14:paraId="36378BE8" w14:textId="77777777" w:rsidR="00D81329" w:rsidRPr="00D81329" w:rsidRDefault="00D81329" w:rsidP="00F65AA2">
            <w:pPr>
              <w:ind w:firstLine="458"/>
              <w:contextualSpacing/>
              <w:jc w:val="both"/>
              <w:rPr>
                <w:sz w:val="22"/>
                <w:szCs w:val="22"/>
              </w:rPr>
            </w:pPr>
            <w:r w:rsidRPr="00D81329">
              <w:rPr>
                <w:sz w:val="22"/>
                <w:szCs w:val="22"/>
              </w:rPr>
              <w:t>Согласования предоставляются в виде заверенной надписи: «Согласовано» на одном экземпляре документации или на письменной заявке Подрядчика (листе согласований), прошитом с одним экземпляром документации.</w:t>
            </w:r>
          </w:p>
          <w:p w14:paraId="0BFF10FC" w14:textId="77777777" w:rsidR="00D81329" w:rsidRPr="00D81329" w:rsidRDefault="00D81329" w:rsidP="00F65AA2">
            <w:pPr>
              <w:ind w:firstLine="458"/>
              <w:contextualSpacing/>
              <w:jc w:val="both"/>
              <w:rPr>
                <w:sz w:val="22"/>
                <w:szCs w:val="22"/>
              </w:rPr>
            </w:pPr>
            <w:r w:rsidRPr="00D81329">
              <w:rPr>
                <w:sz w:val="22"/>
                <w:szCs w:val="22"/>
              </w:rPr>
              <w:t xml:space="preserve">Цифровые носители (далее диск) должны быть защищены от записи, иметь этикетку с указанием изготовителя, даты изготовления, название комплекта. </w:t>
            </w:r>
          </w:p>
          <w:p w14:paraId="533B54E2" w14:textId="77777777" w:rsidR="00D81329" w:rsidRPr="00D81329" w:rsidRDefault="00D81329" w:rsidP="00F65AA2">
            <w:pPr>
              <w:ind w:firstLine="458"/>
              <w:contextualSpacing/>
              <w:jc w:val="both"/>
              <w:rPr>
                <w:sz w:val="22"/>
                <w:szCs w:val="22"/>
              </w:rPr>
            </w:pPr>
            <w:r w:rsidRPr="00D81329">
              <w:rPr>
                <w:sz w:val="22"/>
                <w:szCs w:val="22"/>
              </w:rPr>
              <w:t>В корневом каталоге диска должен находиться текстовый файл содержания.</w:t>
            </w:r>
          </w:p>
          <w:p w14:paraId="26344AEE" w14:textId="77777777" w:rsidR="00D81329" w:rsidRPr="00D81329" w:rsidRDefault="00D81329" w:rsidP="00F65AA2">
            <w:pPr>
              <w:ind w:firstLine="458"/>
              <w:contextualSpacing/>
              <w:jc w:val="both"/>
              <w:rPr>
                <w:sz w:val="22"/>
                <w:szCs w:val="22"/>
              </w:rPr>
            </w:pPr>
            <w:r w:rsidRPr="00D81329">
              <w:rPr>
                <w:sz w:val="22"/>
                <w:szCs w:val="22"/>
              </w:rPr>
              <w:t>Состав и содержание диска должно соответствовать комплекту документации.</w:t>
            </w:r>
          </w:p>
          <w:p w14:paraId="3F2B445C" w14:textId="77777777" w:rsidR="00D81329" w:rsidRPr="00D81329" w:rsidRDefault="00D81329" w:rsidP="00F65AA2">
            <w:pPr>
              <w:ind w:firstLine="458"/>
              <w:contextualSpacing/>
              <w:jc w:val="both"/>
              <w:rPr>
                <w:sz w:val="22"/>
                <w:szCs w:val="22"/>
              </w:rPr>
            </w:pPr>
            <w:r w:rsidRPr="00D81329">
              <w:rPr>
                <w:sz w:val="22"/>
                <w:szCs w:val="22"/>
              </w:rPr>
              <w:t>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или электронного образца документа. Название каталога должно соответствовать названию раздела.</w:t>
            </w:r>
          </w:p>
          <w:p w14:paraId="79EA443A" w14:textId="77777777" w:rsidR="00D81329" w:rsidRPr="00D81329" w:rsidRDefault="00D81329" w:rsidP="00F65AA2">
            <w:pPr>
              <w:ind w:firstLine="458"/>
              <w:contextualSpacing/>
              <w:jc w:val="both"/>
              <w:rPr>
                <w:sz w:val="22"/>
                <w:szCs w:val="22"/>
              </w:rPr>
            </w:pPr>
            <w:r w:rsidRPr="00D81329">
              <w:rPr>
                <w:sz w:val="22"/>
                <w:szCs w:val="22"/>
              </w:rPr>
              <w:t>Для прохождения государственной экспертизы проектной документации и результатов инженерных изысканий Подрядчик предоставляет проектную документацию в формате электронных документов согласно требований утвержденных приказом Министерства строительства и жилищно-коммунального хозяйства РФ от 12.05.2017 г. №783/</w:t>
            </w:r>
            <w:proofErr w:type="spellStart"/>
            <w:r w:rsidRPr="00D81329">
              <w:rPr>
                <w:sz w:val="22"/>
                <w:szCs w:val="22"/>
              </w:rPr>
              <w:t>пр</w:t>
            </w:r>
            <w:proofErr w:type="spellEnd"/>
            <w:r w:rsidRPr="00D81329">
              <w:rPr>
                <w:sz w:val="22"/>
                <w:szCs w:val="22"/>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2B4857DD" w14:textId="77777777" w:rsidR="00D81329" w:rsidRPr="00D81329" w:rsidRDefault="00D81329" w:rsidP="00F65AA2">
            <w:pPr>
              <w:ind w:firstLine="458"/>
              <w:contextualSpacing/>
              <w:jc w:val="both"/>
              <w:rPr>
                <w:sz w:val="22"/>
                <w:szCs w:val="22"/>
              </w:rPr>
            </w:pPr>
            <w:r w:rsidRPr="00D81329">
              <w:rPr>
                <w:sz w:val="22"/>
                <w:szCs w:val="22"/>
              </w:rPr>
              <w:t>Электронные файлы результатов инженерных изысканий, проектной и рабочей документации должны быть представлены в следующих редактируемых форматах:</w:t>
            </w:r>
          </w:p>
          <w:p w14:paraId="115F7741" w14:textId="77777777" w:rsidR="00D81329" w:rsidRPr="00D81329" w:rsidRDefault="00D81329" w:rsidP="00F65AA2">
            <w:pPr>
              <w:ind w:firstLine="458"/>
              <w:contextualSpacing/>
              <w:jc w:val="both"/>
              <w:rPr>
                <w:sz w:val="22"/>
                <w:szCs w:val="22"/>
              </w:rPr>
            </w:pPr>
            <w:r w:rsidRPr="00D81329">
              <w:rPr>
                <w:sz w:val="22"/>
                <w:szCs w:val="22"/>
              </w:rPr>
              <w:t xml:space="preserve">- проектную и рабочую документацию в форматах </w:t>
            </w:r>
            <w:proofErr w:type="spellStart"/>
            <w:r w:rsidRPr="00D81329">
              <w:rPr>
                <w:sz w:val="22"/>
                <w:szCs w:val="22"/>
              </w:rPr>
              <w:t>dwt</w:t>
            </w:r>
            <w:proofErr w:type="spellEnd"/>
            <w:r w:rsidRPr="00D81329">
              <w:rPr>
                <w:sz w:val="22"/>
                <w:szCs w:val="22"/>
              </w:rPr>
              <w:t xml:space="preserve">, </w:t>
            </w:r>
            <w:proofErr w:type="spellStart"/>
            <w:r w:rsidRPr="00D81329">
              <w:rPr>
                <w:sz w:val="22"/>
                <w:szCs w:val="22"/>
              </w:rPr>
              <w:t>dwg</w:t>
            </w:r>
            <w:proofErr w:type="spellEnd"/>
            <w:r w:rsidRPr="00D81329">
              <w:rPr>
                <w:sz w:val="22"/>
                <w:szCs w:val="22"/>
              </w:rPr>
              <w:t xml:space="preserve">, </w:t>
            </w:r>
            <w:proofErr w:type="spellStart"/>
            <w:r w:rsidRPr="00D81329">
              <w:rPr>
                <w:sz w:val="22"/>
                <w:szCs w:val="22"/>
              </w:rPr>
              <w:t>rnp</w:t>
            </w:r>
            <w:proofErr w:type="spellEnd"/>
            <w:r w:rsidRPr="00D81329">
              <w:rPr>
                <w:sz w:val="22"/>
                <w:szCs w:val="22"/>
              </w:rPr>
              <w:t xml:space="preserve"> с обязательным дублированием в формате </w:t>
            </w:r>
            <w:proofErr w:type="spellStart"/>
            <w:r w:rsidRPr="00D81329">
              <w:rPr>
                <w:sz w:val="22"/>
                <w:szCs w:val="22"/>
              </w:rPr>
              <w:t>pdf</w:t>
            </w:r>
            <w:proofErr w:type="spellEnd"/>
            <w:r w:rsidRPr="00D81329">
              <w:rPr>
                <w:sz w:val="22"/>
                <w:szCs w:val="22"/>
              </w:rPr>
              <w:t>;</w:t>
            </w:r>
          </w:p>
          <w:p w14:paraId="166EB469" w14:textId="77777777" w:rsidR="00D81329" w:rsidRPr="00D81329" w:rsidRDefault="00D81329" w:rsidP="00F65AA2">
            <w:pPr>
              <w:ind w:firstLine="458"/>
              <w:contextualSpacing/>
              <w:jc w:val="both"/>
              <w:rPr>
                <w:sz w:val="22"/>
                <w:szCs w:val="22"/>
                <w:lang w:val="en-US"/>
              </w:rPr>
            </w:pPr>
            <w:r w:rsidRPr="00D81329">
              <w:rPr>
                <w:sz w:val="22"/>
                <w:szCs w:val="22"/>
                <w:lang w:val="en-US"/>
              </w:rPr>
              <w:t xml:space="preserve">- </w:t>
            </w:r>
            <w:r w:rsidRPr="00D81329">
              <w:rPr>
                <w:sz w:val="22"/>
                <w:szCs w:val="22"/>
              </w:rPr>
              <w:t>текстовые</w:t>
            </w:r>
            <w:r w:rsidRPr="00D81329">
              <w:rPr>
                <w:sz w:val="22"/>
                <w:szCs w:val="22"/>
                <w:lang w:val="en-US"/>
              </w:rPr>
              <w:t xml:space="preserve"> </w:t>
            </w:r>
            <w:r w:rsidRPr="00D81329">
              <w:rPr>
                <w:sz w:val="22"/>
                <w:szCs w:val="22"/>
              </w:rPr>
              <w:t>файлы</w:t>
            </w:r>
            <w:r w:rsidRPr="00D81329">
              <w:rPr>
                <w:sz w:val="22"/>
                <w:szCs w:val="22"/>
                <w:lang w:val="en-US"/>
              </w:rPr>
              <w:t xml:space="preserve"> </w:t>
            </w:r>
            <w:r w:rsidRPr="00D81329">
              <w:rPr>
                <w:sz w:val="22"/>
                <w:szCs w:val="22"/>
              </w:rPr>
              <w:t>в</w:t>
            </w:r>
            <w:r w:rsidRPr="00D81329">
              <w:rPr>
                <w:sz w:val="22"/>
                <w:szCs w:val="22"/>
                <w:lang w:val="en-US"/>
              </w:rPr>
              <w:t xml:space="preserve"> </w:t>
            </w:r>
            <w:r w:rsidRPr="00D81329">
              <w:rPr>
                <w:sz w:val="22"/>
                <w:szCs w:val="22"/>
              </w:rPr>
              <w:t>форматах</w:t>
            </w:r>
            <w:r w:rsidRPr="00D81329">
              <w:rPr>
                <w:sz w:val="22"/>
                <w:szCs w:val="22"/>
                <w:lang w:val="en-US"/>
              </w:rPr>
              <w:t xml:space="preserve"> MS Office Word, MS Office Excel </w:t>
            </w:r>
            <w:r w:rsidRPr="00D81329">
              <w:rPr>
                <w:sz w:val="22"/>
                <w:szCs w:val="22"/>
              </w:rPr>
              <w:t>и</w:t>
            </w:r>
            <w:r w:rsidRPr="00D81329">
              <w:rPr>
                <w:sz w:val="22"/>
                <w:szCs w:val="22"/>
                <w:lang w:val="en-US"/>
              </w:rPr>
              <w:t xml:space="preserve"> pdf;</w:t>
            </w:r>
          </w:p>
          <w:p w14:paraId="300BD1AC" w14:textId="77777777" w:rsidR="00D81329" w:rsidRPr="00D81329" w:rsidRDefault="00D81329" w:rsidP="00F65AA2">
            <w:pPr>
              <w:ind w:firstLine="458"/>
              <w:contextualSpacing/>
              <w:jc w:val="both"/>
              <w:rPr>
                <w:sz w:val="22"/>
                <w:szCs w:val="22"/>
              </w:rPr>
            </w:pPr>
            <w:r w:rsidRPr="00D81329">
              <w:rPr>
                <w:sz w:val="22"/>
                <w:szCs w:val="22"/>
              </w:rPr>
              <w:t xml:space="preserve">- сметную документацию в форматах </w:t>
            </w:r>
            <w:proofErr w:type="spellStart"/>
            <w:proofErr w:type="gramStart"/>
            <w:r w:rsidRPr="00D81329">
              <w:rPr>
                <w:sz w:val="22"/>
                <w:szCs w:val="22"/>
              </w:rPr>
              <w:t>xml,xlsx</w:t>
            </w:r>
            <w:proofErr w:type="spellEnd"/>
            <w:proofErr w:type="gramEnd"/>
            <w:r w:rsidRPr="00D81329">
              <w:rPr>
                <w:sz w:val="22"/>
                <w:szCs w:val="22"/>
              </w:rPr>
              <w:t xml:space="preserve"> (</w:t>
            </w:r>
            <w:proofErr w:type="spellStart"/>
            <w:r w:rsidRPr="00D81329">
              <w:rPr>
                <w:sz w:val="22"/>
                <w:szCs w:val="22"/>
              </w:rPr>
              <w:t>xls</w:t>
            </w:r>
            <w:proofErr w:type="spellEnd"/>
            <w:r w:rsidRPr="00D81329">
              <w:rPr>
                <w:sz w:val="22"/>
                <w:szCs w:val="22"/>
              </w:rPr>
              <w:t xml:space="preserve">), </w:t>
            </w:r>
            <w:proofErr w:type="spellStart"/>
            <w:r w:rsidRPr="00D81329">
              <w:rPr>
                <w:sz w:val="22"/>
                <w:szCs w:val="22"/>
              </w:rPr>
              <w:t>gsfx</w:t>
            </w:r>
            <w:proofErr w:type="spellEnd"/>
            <w:r w:rsidRPr="00D81329">
              <w:rPr>
                <w:sz w:val="22"/>
                <w:szCs w:val="22"/>
              </w:rPr>
              <w:t xml:space="preserve"> (ГРАНД-Смета).</w:t>
            </w:r>
          </w:p>
          <w:p w14:paraId="50778FCC" w14:textId="77777777" w:rsidR="00D81329" w:rsidRPr="00D81329" w:rsidRDefault="00D81329" w:rsidP="00F65AA2">
            <w:pPr>
              <w:snapToGrid w:val="0"/>
              <w:ind w:firstLine="458"/>
              <w:contextualSpacing/>
              <w:rPr>
                <w:sz w:val="22"/>
                <w:szCs w:val="22"/>
              </w:rPr>
            </w:pPr>
            <w:r w:rsidRPr="00D81329">
              <w:rPr>
                <w:sz w:val="22"/>
                <w:szCs w:val="22"/>
              </w:rPr>
              <w:t>После окончания выполнения работ передать возникшие исключительные права на использование архитектурного проекта и выполненной на его основе проектной и рабочей документации Заказчику.</w:t>
            </w:r>
          </w:p>
        </w:tc>
      </w:tr>
      <w:tr w:rsidR="00D81329" w:rsidRPr="00D81329" w14:paraId="3B4D4CF4" w14:textId="77777777" w:rsidTr="00F65AA2">
        <w:tc>
          <w:tcPr>
            <w:tcW w:w="1242" w:type="dxa"/>
          </w:tcPr>
          <w:p w14:paraId="0E097070" w14:textId="77777777" w:rsidR="00D81329" w:rsidRPr="00D81329" w:rsidRDefault="00D81329" w:rsidP="00F65AA2">
            <w:pPr>
              <w:jc w:val="center"/>
              <w:rPr>
                <w:sz w:val="22"/>
                <w:szCs w:val="22"/>
              </w:rPr>
            </w:pPr>
            <w:r w:rsidRPr="00D81329">
              <w:rPr>
                <w:color w:val="000000" w:themeColor="text1"/>
                <w:sz w:val="22"/>
                <w:szCs w:val="22"/>
                <w:lang w:val="en-US"/>
              </w:rPr>
              <w:lastRenderedPageBreak/>
              <w:t>45.3.</w:t>
            </w:r>
          </w:p>
        </w:tc>
        <w:tc>
          <w:tcPr>
            <w:tcW w:w="3172" w:type="dxa"/>
          </w:tcPr>
          <w:p w14:paraId="1B2B2CEA" w14:textId="77777777" w:rsidR="00D81329" w:rsidRPr="00D81329" w:rsidRDefault="00D81329" w:rsidP="00F65AA2">
            <w:pPr>
              <w:rPr>
                <w:color w:val="000000"/>
                <w:sz w:val="22"/>
                <w:szCs w:val="22"/>
                <w:lang w:bidi="ru-RU"/>
              </w:rPr>
            </w:pPr>
            <w:r w:rsidRPr="00D81329">
              <w:rPr>
                <w:color w:val="000000" w:themeColor="text1"/>
                <w:sz w:val="22"/>
                <w:szCs w:val="22"/>
                <w:lang w:bidi="ru-RU"/>
              </w:rPr>
              <w:t>Прочие условия</w:t>
            </w:r>
          </w:p>
        </w:tc>
        <w:tc>
          <w:tcPr>
            <w:tcW w:w="5787" w:type="dxa"/>
          </w:tcPr>
          <w:p w14:paraId="6266D7A2" w14:textId="77777777" w:rsidR="00D81329" w:rsidRPr="00D81329" w:rsidRDefault="00D81329" w:rsidP="00F65AA2">
            <w:pPr>
              <w:ind w:firstLine="458"/>
              <w:contextualSpacing/>
              <w:jc w:val="both"/>
              <w:rPr>
                <w:color w:val="000000" w:themeColor="text1"/>
                <w:sz w:val="22"/>
                <w:szCs w:val="22"/>
              </w:rPr>
            </w:pPr>
            <w:r w:rsidRPr="00D81329">
              <w:rPr>
                <w:color w:val="000000" w:themeColor="text1"/>
                <w:sz w:val="22"/>
                <w:szCs w:val="22"/>
              </w:rPr>
              <w:t>Обеспечить применение компонентов единого визуального стиля (брендирование) объекта на основании письма Управления проектной деятельности Амурской области № 491-01 от 09.06.2022.</w:t>
            </w:r>
          </w:p>
          <w:p w14:paraId="1E6B5EC2" w14:textId="77777777" w:rsidR="00D81329" w:rsidRPr="00D81329" w:rsidRDefault="00D81329" w:rsidP="00F65AA2">
            <w:pPr>
              <w:ind w:firstLine="458"/>
              <w:contextualSpacing/>
              <w:jc w:val="both"/>
              <w:rPr>
                <w:color w:val="000000" w:themeColor="text1"/>
                <w:sz w:val="22"/>
                <w:szCs w:val="22"/>
              </w:rPr>
            </w:pPr>
            <w:r w:rsidRPr="00D81329">
              <w:rPr>
                <w:color w:val="000000" w:themeColor="text1"/>
                <w:sz w:val="22"/>
                <w:szCs w:val="22"/>
              </w:rPr>
              <w:t>Согласовать с Заказчиком и Министерством образования Амурской области оборудование, необходимым для обеспечения эксплуатации объекта в части оснащения Объекта средствами обучения и воспитания.</w:t>
            </w:r>
          </w:p>
          <w:p w14:paraId="181F0A73" w14:textId="77777777" w:rsidR="00D81329" w:rsidRPr="00D81329" w:rsidRDefault="00D81329" w:rsidP="00F65AA2">
            <w:pPr>
              <w:ind w:firstLine="458"/>
              <w:contextualSpacing/>
              <w:jc w:val="both"/>
              <w:rPr>
                <w:color w:val="000000" w:themeColor="text1"/>
                <w:sz w:val="22"/>
                <w:szCs w:val="22"/>
              </w:rPr>
            </w:pPr>
            <w:r w:rsidRPr="00D81329">
              <w:rPr>
                <w:color w:val="000000" w:themeColor="text1"/>
                <w:sz w:val="22"/>
                <w:szCs w:val="22"/>
              </w:rPr>
              <w:t xml:space="preserve">Под оборудованием, необходимым для обеспечения эксплуатации объекта капитального строительства </w:t>
            </w:r>
            <w:r w:rsidRPr="00D81329">
              <w:rPr>
                <w:color w:val="000000" w:themeColor="text1"/>
                <w:sz w:val="22"/>
                <w:szCs w:val="22"/>
              </w:rPr>
              <w:lastRenderedPageBreak/>
              <w:t>понимается только то оборудование, поставка и монтаж которого входит в обязанности Подрядчика. Подрядчик при проектировании, и по согласованию с Муниципальным заказчиком, оснащает объект оборудованием в соответствии с Приказом Министерства Просвещения РФ от 6 сентября 2022 г. N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предусмотренных подпунктом «г» п.5 приложения №3 к государственной программе РФ «Развитие образования» и подпунктом «б» пункта 8 приложения №27 к государственной программе РФ «Развитие образования», критериев оснащения одного места обучающегося, указанными средствами обучения и воспитания».</w:t>
            </w:r>
          </w:p>
          <w:p w14:paraId="79E0ACAC" w14:textId="77777777" w:rsidR="00D81329" w:rsidRPr="00D81329" w:rsidRDefault="00D81329" w:rsidP="00F65AA2">
            <w:pPr>
              <w:ind w:firstLine="458"/>
              <w:contextualSpacing/>
              <w:jc w:val="both"/>
              <w:rPr>
                <w:sz w:val="22"/>
                <w:szCs w:val="22"/>
              </w:rPr>
            </w:pPr>
            <w:r w:rsidRPr="00D81329">
              <w:rPr>
                <w:color w:val="000000" w:themeColor="text1"/>
                <w:sz w:val="22"/>
                <w:szCs w:val="22"/>
              </w:rPr>
              <w:t>В случае изменения требований законодательства в период выполнения Подрядчиком работ по проектированию, до направления проектной документации на экспертизу, перечень необходимого оборудования актуализируется в соответствии с действующим законодательством.</w:t>
            </w:r>
          </w:p>
        </w:tc>
      </w:tr>
      <w:tr w:rsidR="00D81329" w:rsidRPr="00D81329" w14:paraId="5A4FD1F0" w14:textId="77777777" w:rsidTr="00F65AA2">
        <w:tc>
          <w:tcPr>
            <w:tcW w:w="1242" w:type="dxa"/>
          </w:tcPr>
          <w:p w14:paraId="1F8DF9E5" w14:textId="77777777" w:rsidR="00D81329" w:rsidRPr="00D81329" w:rsidRDefault="00D81329" w:rsidP="00F65AA2">
            <w:pPr>
              <w:jc w:val="center"/>
              <w:rPr>
                <w:sz w:val="22"/>
                <w:szCs w:val="22"/>
              </w:rPr>
            </w:pPr>
            <w:r w:rsidRPr="00D81329">
              <w:rPr>
                <w:sz w:val="22"/>
                <w:szCs w:val="22"/>
              </w:rPr>
              <w:lastRenderedPageBreak/>
              <w:t>46.</w:t>
            </w:r>
          </w:p>
        </w:tc>
        <w:tc>
          <w:tcPr>
            <w:tcW w:w="3172" w:type="dxa"/>
          </w:tcPr>
          <w:p w14:paraId="24B88416" w14:textId="77777777" w:rsidR="00D81329" w:rsidRPr="00D81329" w:rsidRDefault="00D81329" w:rsidP="00F65AA2">
            <w:pPr>
              <w:rPr>
                <w:color w:val="000000"/>
                <w:sz w:val="22"/>
                <w:szCs w:val="22"/>
                <w:lang w:bidi="ru-RU"/>
              </w:rPr>
            </w:pPr>
            <w:r w:rsidRPr="00D81329">
              <w:rPr>
                <w:color w:val="000000"/>
                <w:sz w:val="22"/>
                <w:szCs w:val="22"/>
                <w:lang w:bidi="ru-RU"/>
              </w:rPr>
              <w:t>К заданию на проектирование прилагаются</w:t>
            </w:r>
          </w:p>
        </w:tc>
        <w:tc>
          <w:tcPr>
            <w:tcW w:w="5787" w:type="dxa"/>
          </w:tcPr>
          <w:p w14:paraId="55AFF4D1" w14:textId="77777777" w:rsidR="00D81329" w:rsidRPr="00D81329" w:rsidRDefault="00D81329" w:rsidP="00F65AA2">
            <w:pPr>
              <w:snapToGrid w:val="0"/>
              <w:ind w:firstLine="458"/>
              <w:contextualSpacing/>
              <w:rPr>
                <w:sz w:val="22"/>
                <w:szCs w:val="22"/>
              </w:rPr>
            </w:pPr>
          </w:p>
        </w:tc>
      </w:tr>
      <w:tr w:rsidR="00D81329" w:rsidRPr="00D81329" w14:paraId="44A0DF62" w14:textId="77777777" w:rsidTr="00F65AA2">
        <w:tc>
          <w:tcPr>
            <w:tcW w:w="1242" w:type="dxa"/>
          </w:tcPr>
          <w:p w14:paraId="4335C020" w14:textId="77777777" w:rsidR="00D81329" w:rsidRPr="00D81329" w:rsidRDefault="00D81329" w:rsidP="00F65AA2">
            <w:pPr>
              <w:jc w:val="center"/>
              <w:rPr>
                <w:sz w:val="22"/>
                <w:szCs w:val="22"/>
              </w:rPr>
            </w:pPr>
            <w:r w:rsidRPr="00D81329">
              <w:rPr>
                <w:sz w:val="22"/>
                <w:szCs w:val="22"/>
              </w:rPr>
              <w:t>46.1.</w:t>
            </w:r>
          </w:p>
        </w:tc>
        <w:tc>
          <w:tcPr>
            <w:tcW w:w="3172" w:type="dxa"/>
          </w:tcPr>
          <w:p w14:paraId="00186099" w14:textId="77777777" w:rsidR="00D81329" w:rsidRPr="00D81329" w:rsidRDefault="00D81329" w:rsidP="00F65AA2">
            <w:pPr>
              <w:rPr>
                <w:color w:val="000000"/>
                <w:sz w:val="22"/>
                <w:szCs w:val="22"/>
                <w:lang w:bidi="ru-RU"/>
              </w:rPr>
            </w:pPr>
            <w:r w:rsidRPr="00D81329">
              <w:rPr>
                <w:color w:val="000000"/>
                <w:sz w:val="22"/>
                <w:szCs w:val="22"/>
                <w:lang w:bidi="ru-RU"/>
              </w:rPr>
              <w:t>Градостроительный план земельного участка, на котором планируется размещение объекта и (или) проект планировки территории и проект межевания территории</w:t>
            </w:r>
          </w:p>
        </w:tc>
        <w:tc>
          <w:tcPr>
            <w:tcW w:w="5787" w:type="dxa"/>
          </w:tcPr>
          <w:p w14:paraId="423E804F" w14:textId="07A6C35E" w:rsidR="00D81329" w:rsidRPr="00D81329" w:rsidRDefault="00D81329" w:rsidP="00801442">
            <w:pPr>
              <w:snapToGrid w:val="0"/>
              <w:contextualSpacing/>
              <w:rPr>
                <w:sz w:val="22"/>
                <w:szCs w:val="22"/>
              </w:rPr>
            </w:pPr>
            <w:r w:rsidRPr="00D81329">
              <w:rPr>
                <w:sz w:val="22"/>
                <w:szCs w:val="22"/>
              </w:rPr>
              <w:t>Предоставляется при проектировании</w:t>
            </w:r>
          </w:p>
          <w:p w14:paraId="72CD2F6A" w14:textId="77777777" w:rsidR="00D81329" w:rsidRPr="00D81329" w:rsidRDefault="00D81329" w:rsidP="00F65AA2">
            <w:pPr>
              <w:snapToGrid w:val="0"/>
              <w:ind w:firstLine="458"/>
              <w:contextualSpacing/>
              <w:rPr>
                <w:sz w:val="22"/>
                <w:szCs w:val="22"/>
              </w:rPr>
            </w:pPr>
          </w:p>
        </w:tc>
      </w:tr>
      <w:tr w:rsidR="00D81329" w:rsidRPr="00D81329" w14:paraId="586ABE86" w14:textId="77777777" w:rsidTr="00F65AA2">
        <w:tc>
          <w:tcPr>
            <w:tcW w:w="1242" w:type="dxa"/>
          </w:tcPr>
          <w:p w14:paraId="6AA67F67" w14:textId="77777777" w:rsidR="00D81329" w:rsidRPr="00D81329" w:rsidRDefault="00D81329" w:rsidP="00F65AA2">
            <w:pPr>
              <w:jc w:val="center"/>
              <w:rPr>
                <w:sz w:val="22"/>
                <w:szCs w:val="22"/>
              </w:rPr>
            </w:pPr>
            <w:r w:rsidRPr="00D81329">
              <w:rPr>
                <w:sz w:val="22"/>
                <w:szCs w:val="22"/>
              </w:rPr>
              <w:t>46.2.</w:t>
            </w:r>
          </w:p>
        </w:tc>
        <w:tc>
          <w:tcPr>
            <w:tcW w:w="3172" w:type="dxa"/>
          </w:tcPr>
          <w:p w14:paraId="1072733B" w14:textId="77777777" w:rsidR="00D81329" w:rsidRPr="00D81329" w:rsidRDefault="00D81329" w:rsidP="00F65AA2">
            <w:pPr>
              <w:rPr>
                <w:color w:val="000000"/>
                <w:sz w:val="22"/>
                <w:szCs w:val="22"/>
                <w:lang w:bidi="ru-RU"/>
              </w:rPr>
            </w:pPr>
            <w:r w:rsidRPr="00D81329">
              <w:rPr>
                <w:color w:val="000000"/>
                <w:sz w:val="22"/>
                <w:szCs w:val="22"/>
                <w:lang w:bidi="ru-RU"/>
              </w:rPr>
              <w:t>Результаты инженерных изысканий (при их отсутствии заданием на проектирование предусматривается необходимость выполнения инженерных изысканий в объеме, необходимом и достаточном для подготовки проектной документации)</w:t>
            </w:r>
          </w:p>
        </w:tc>
        <w:tc>
          <w:tcPr>
            <w:tcW w:w="5787" w:type="dxa"/>
          </w:tcPr>
          <w:p w14:paraId="11BB45A0" w14:textId="2965ADA6" w:rsidR="00D81329" w:rsidRPr="00D81329" w:rsidRDefault="00D81329" w:rsidP="00801442">
            <w:pPr>
              <w:snapToGrid w:val="0"/>
              <w:contextualSpacing/>
              <w:rPr>
                <w:sz w:val="22"/>
                <w:szCs w:val="22"/>
              </w:rPr>
            </w:pPr>
            <w:r w:rsidRPr="00D81329">
              <w:rPr>
                <w:sz w:val="22"/>
                <w:szCs w:val="22"/>
              </w:rPr>
              <w:t xml:space="preserve">Выполняет подрядная организация в рамках </w:t>
            </w:r>
            <w:r w:rsidR="00801442">
              <w:rPr>
                <w:sz w:val="22"/>
                <w:szCs w:val="22"/>
              </w:rPr>
              <w:t>договора</w:t>
            </w:r>
            <w:r w:rsidRPr="00D81329">
              <w:rPr>
                <w:sz w:val="22"/>
                <w:szCs w:val="22"/>
              </w:rPr>
              <w:t>.</w:t>
            </w:r>
          </w:p>
        </w:tc>
      </w:tr>
      <w:tr w:rsidR="00D81329" w:rsidRPr="00D81329" w14:paraId="4C0A0521" w14:textId="77777777" w:rsidTr="00F65AA2">
        <w:tc>
          <w:tcPr>
            <w:tcW w:w="1242" w:type="dxa"/>
          </w:tcPr>
          <w:p w14:paraId="121C0BC0" w14:textId="77777777" w:rsidR="00D81329" w:rsidRPr="00D81329" w:rsidRDefault="00D81329" w:rsidP="00F65AA2">
            <w:pPr>
              <w:jc w:val="center"/>
              <w:rPr>
                <w:sz w:val="22"/>
                <w:szCs w:val="22"/>
              </w:rPr>
            </w:pPr>
            <w:r w:rsidRPr="00D81329">
              <w:rPr>
                <w:sz w:val="22"/>
                <w:szCs w:val="22"/>
              </w:rPr>
              <w:t>46.3.</w:t>
            </w:r>
          </w:p>
        </w:tc>
        <w:tc>
          <w:tcPr>
            <w:tcW w:w="3172" w:type="dxa"/>
          </w:tcPr>
          <w:p w14:paraId="58FB7BE5" w14:textId="77777777" w:rsidR="00D81329" w:rsidRPr="00D81329" w:rsidRDefault="00D81329" w:rsidP="00F65AA2">
            <w:pPr>
              <w:rPr>
                <w:color w:val="000000"/>
                <w:sz w:val="22"/>
                <w:szCs w:val="22"/>
                <w:lang w:bidi="ru-RU"/>
              </w:rPr>
            </w:pPr>
            <w:r w:rsidRPr="00D81329">
              <w:rPr>
                <w:color w:val="000000"/>
                <w:sz w:val="22"/>
                <w:szCs w:val="22"/>
                <w:lang w:bidi="ru-RU"/>
              </w:rPr>
              <w:t>Технические условия на подключение объекта к сетям инженерно-технического обеспечения (при их отсутствии и если они необходимы, заданием на проектирование предусматривается задание на их получение)</w:t>
            </w:r>
          </w:p>
        </w:tc>
        <w:tc>
          <w:tcPr>
            <w:tcW w:w="5787" w:type="dxa"/>
          </w:tcPr>
          <w:p w14:paraId="42CCF468" w14:textId="77777777" w:rsidR="00D81329" w:rsidRPr="00D81329" w:rsidRDefault="00D81329" w:rsidP="00F65AA2">
            <w:pPr>
              <w:snapToGrid w:val="0"/>
              <w:ind w:firstLine="435"/>
              <w:contextualSpacing/>
              <w:rPr>
                <w:sz w:val="22"/>
                <w:szCs w:val="22"/>
              </w:rPr>
            </w:pPr>
            <w:r w:rsidRPr="00D81329">
              <w:rPr>
                <w:sz w:val="22"/>
                <w:szCs w:val="22"/>
              </w:rPr>
              <w:t xml:space="preserve"> </w:t>
            </w:r>
          </w:p>
          <w:p w14:paraId="4BC9090E" w14:textId="77777777" w:rsidR="00D81329" w:rsidRPr="00D81329" w:rsidRDefault="00D81329" w:rsidP="00801442">
            <w:pPr>
              <w:snapToGrid w:val="0"/>
              <w:contextualSpacing/>
              <w:rPr>
                <w:sz w:val="22"/>
                <w:szCs w:val="22"/>
              </w:rPr>
            </w:pPr>
            <w:r w:rsidRPr="00D81329">
              <w:rPr>
                <w:sz w:val="22"/>
                <w:szCs w:val="22"/>
              </w:rPr>
              <w:t>При выполнении проектных работ Подрядчиком выдаются нагрузки, Заказчиком заключаются договоры на технологическое присоединение объекта к сетям инженерно-технического обеспечения.</w:t>
            </w:r>
          </w:p>
          <w:p w14:paraId="7A6D3EAA" w14:textId="77777777" w:rsidR="00D81329" w:rsidRPr="00D81329" w:rsidRDefault="00D81329" w:rsidP="00F65AA2">
            <w:pPr>
              <w:snapToGrid w:val="0"/>
              <w:ind w:firstLine="435"/>
              <w:contextualSpacing/>
              <w:rPr>
                <w:strike/>
                <w:sz w:val="22"/>
                <w:szCs w:val="22"/>
              </w:rPr>
            </w:pPr>
          </w:p>
        </w:tc>
      </w:tr>
    </w:tbl>
    <w:bookmarkEnd w:id="0"/>
    <w:p w14:paraId="2E462099" w14:textId="103E3E0F" w:rsidR="00A96AF2" w:rsidRPr="00276652" w:rsidRDefault="00A96AF2" w:rsidP="00801442">
      <w:pPr>
        <w:jc w:val="both"/>
        <w:rPr>
          <w:sz w:val="22"/>
          <w:szCs w:val="22"/>
        </w:rPr>
      </w:pPr>
      <w:r w:rsidRPr="00276652">
        <w:rPr>
          <w:sz w:val="22"/>
          <w:szCs w:val="22"/>
        </w:rPr>
        <w:t>В случае, если настоящее Задание на проектирование содержит указания, ссылки на недействующие, утратившие силу нормативные документы, ГОСТы, СНиПы, Своды правил и т.д., следует применять действующие документы, в том числе введенные взамен утратившим силу.</w:t>
      </w:r>
    </w:p>
    <w:p w14:paraId="3E810C7F" w14:textId="3CC37300" w:rsidR="000A3918" w:rsidRPr="00276652" w:rsidRDefault="00A96AF2" w:rsidP="00801442">
      <w:pPr>
        <w:ind w:firstLine="709"/>
        <w:jc w:val="both"/>
        <w:rPr>
          <w:sz w:val="22"/>
          <w:szCs w:val="22"/>
        </w:rPr>
      </w:pPr>
      <w:r w:rsidRPr="00276652">
        <w:rPr>
          <w:sz w:val="22"/>
          <w:szCs w:val="22"/>
        </w:rPr>
        <w:t>В случае, если по какой – либо причине, в том числе в результате технической ошибки (опечатки), настоящее Задание на проектирование содержит указания, ссылки на несуществующие нормативные документы, ГОСТы, СНиПы, Своды правил и т.д., то руководство такими документами не осуществляется.</w:t>
      </w:r>
    </w:p>
    <w:tbl>
      <w:tblPr>
        <w:tblW w:w="9828" w:type="dxa"/>
        <w:tblLook w:val="04A0" w:firstRow="1" w:lastRow="0" w:firstColumn="1" w:lastColumn="0" w:noHBand="0" w:noVBand="1"/>
      </w:tblPr>
      <w:tblGrid>
        <w:gridCol w:w="4893"/>
        <w:gridCol w:w="4935"/>
      </w:tblGrid>
      <w:tr w:rsidR="00C60BCD" w:rsidRPr="00276652" w14:paraId="105C3A0A" w14:textId="77777777" w:rsidTr="005D5152">
        <w:trPr>
          <w:trHeight w:val="80"/>
        </w:trPr>
        <w:tc>
          <w:tcPr>
            <w:tcW w:w="4893" w:type="dxa"/>
            <w:noWrap/>
            <w:hideMark/>
          </w:tcPr>
          <w:p w14:paraId="77C94038" w14:textId="01965A39" w:rsidR="005D5152" w:rsidRPr="00276652" w:rsidRDefault="0047499B" w:rsidP="00581A5E">
            <w:pPr>
              <w:ind w:firstLine="426"/>
              <w:rPr>
                <w:bCs/>
                <w:sz w:val="22"/>
                <w:szCs w:val="22"/>
              </w:rPr>
            </w:pPr>
            <w:r>
              <w:rPr>
                <w:sz w:val="22"/>
                <w:szCs w:val="22"/>
              </w:rPr>
              <w:t>ЗАКАЗЧИК</w:t>
            </w:r>
          </w:p>
          <w:p w14:paraId="7EB1AD9C" w14:textId="77777777" w:rsidR="005D5152" w:rsidRPr="00276652" w:rsidRDefault="005D5152" w:rsidP="00581A5E">
            <w:pPr>
              <w:ind w:firstLine="426"/>
              <w:rPr>
                <w:bCs/>
                <w:sz w:val="22"/>
                <w:szCs w:val="22"/>
              </w:rPr>
            </w:pPr>
            <w:r w:rsidRPr="00276652">
              <w:rPr>
                <w:bCs/>
                <w:sz w:val="22"/>
                <w:szCs w:val="22"/>
              </w:rPr>
              <w:t xml:space="preserve">_________________/  </w:t>
            </w:r>
          </w:p>
        </w:tc>
        <w:tc>
          <w:tcPr>
            <w:tcW w:w="4935" w:type="dxa"/>
            <w:noWrap/>
          </w:tcPr>
          <w:p w14:paraId="015E30E3" w14:textId="77777777" w:rsidR="005D5152" w:rsidRPr="00276652" w:rsidRDefault="005D5152" w:rsidP="00581A5E">
            <w:pPr>
              <w:ind w:firstLine="426"/>
              <w:rPr>
                <w:bCs/>
                <w:sz w:val="22"/>
                <w:szCs w:val="22"/>
              </w:rPr>
            </w:pPr>
            <w:r w:rsidRPr="00276652">
              <w:rPr>
                <w:bCs/>
                <w:sz w:val="22"/>
                <w:szCs w:val="22"/>
              </w:rPr>
              <w:t>Подрядчик:</w:t>
            </w:r>
          </w:p>
          <w:p w14:paraId="158627A5" w14:textId="77777777" w:rsidR="005D5152" w:rsidRPr="00276652" w:rsidRDefault="005D5152" w:rsidP="00581A5E">
            <w:pPr>
              <w:ind w:firstLine="426"/>
              <w:rPr>
                <w:bCs/>
                <w:sz w:val="22"/>
                <w:szCs w:val="22"/>
              </w:rPr>
            </w:pPr>
          </w:p>
          <w:p w14:paraId="56AB9ABD" w14:textId="77777777" w:rsidR="005D5152" w:rsidRPr="00276652" w:rsidRDefault="005D5152" w:rsidP="00581A5E">
            <w:pPr>
              <w:ind w:firstLine="426"/>
              <w:rPr>
                <w:bCs/>
                <w:sz w:val="22"/>
                <w:szCs w:val="22"/>
              </w:rPr>
            </w:pPr>
            <w:r w:rsidRPr="00276652">
              <w:rPr>
                <w:bCs/>
                <w:sz w:val="22"/>
                <w:szCs w:val="22"/>
              </w:rPr>
              <w:t xml:space="preserve">_________________/  </w:t>
            </w:r>
          </w:p>
        </w:tc>
      </w:tr>
      <w:tr w:rsidR="00C60BCD" w:rsidRPr="00276652" w14:paraId="767E2B8F" w14:textId="77777777" w:rsidTr="001B56D5">
        <w:trPr>
          <w:trHeight w:val="80"/>
        </w:trPr>
        <w:tc>
          <w:tcPr>
            <w:tcW w:w="4893" w:type="dxa"/>
            <w:noWrap/>
            <w:hideMark/>
          </w:tcPr>
          <w:p w14:paraId="3D2B46AF" w14:textId="77777777" w:rsidR="005D5152" w:rsidRPr="00276652" w:rsidRDefault="005D5152" w:rsidP="00581A5E">
            <w:pPr>
              <w:ind w:firstLine="426"/>
              <w:rPr>
                <w:sz w:val="22"/>
                <w:szCs w:val="22"/>
              </w:rPr>
            </w:pPr>
            <w:r w:rsidRPr="00276652">
              <w:rPr>
                <w:sz w:val="22"/>
                <w:szCs w:val="22"/>
              </w:rPr>
              <w:t>«_____» _________________ 202</w:t>
            </w:r>
            <w:r w:rsidR="00122CC6" w:rsidRPr="00276652">
              <w:rPr>
                <w:sz w:val="22"/>
                <w:szCs w:val="22"/>
              </w:rPr>
              <w:t>__</w:t>
            </w:r>
            <w:r w:rsidRPr="00276652">
              <w:rPr>
                <w:sz w:val="22"/>
                <w:szCs w:val="22"/>
              </w:rPr>
              <w:t xml:space="preserve"> г.                                       </w:t>
            </w:r>
          </w:p>
        </w:tc>
        <w:tc>
          <w:tcPr>
            <w:tcW w:w="4935" w:type="dxa"/>
            <w:noWrap/>
            <w:hideMark/>
          </w:tcPr>
          <w:p w14:paraId="40437221" w14:textId="77777777" w:rsidR="005D5152" w:rsidRPr="00276652" w:rsidRDefault="005D5152" w:rsidP="00581A5E">
            <w:pPr>
              <w:ind w:firstLine="426"/>
              <w:rPr>
                <w:sz w:val="22"/>
                <w:szCs w:val="22"/>
              </w:rPr>
            </w:pPr>
            <w:r w:rsidRPr="00276652">
              <w:rPr>
                <w:sz w:val="22"/>
                <w:szCs w:val="22"/>
              </w:rPr>
              <w:t>«_____» _____________ 202</w:t>
            </w:r>
            <w:r w:rsidR="00122CC6" w:rsidRPr="00276652">
              <w:rPr>
                <w:sz w:val="22"/>
                <w:szCs w:val="22"/>
              </w:rPr>
              <w:t>__</w:t>
            </w:r>
            <w:r w:rsidRPr="00276652">
              <w:rPr>
                <w:sz w:val="22"/>
                <w:szCs w:val="22"/>
              </w:rPr>
              <w:t xml:space="preserve"> г.                                       </w:t>
            </w:r>
          </w:p>
        </w:tc>
      </w:tr>
      <w:tr w:rsidR="005D5152" w:rsidRPr="00276652" w14:paraId="4A99DCD5" w14:textId="77777777" w:rsidTr="001B56D5">
        <w:trPr>
          <w:trHeight w:val="80"/>
        </w:trPr>
        <w:tc>
          <w:tcPr>
            <w:tcW w:w="4893" w:type="dxa"/>
            <w:noWrap/>
            <w:hideMark/>
          </w:tcPr>
          <w:p w14:paraId="615A0967" w14:textId="77777777" w:rsidR="005D5152" w:rsidRPr="00276652" w:rsidRDefault="005D5152" w:rsidP="00581A5E">
            <w:pPr>
              <w:ind w:firstLine="426"/>
              <w:rPr>
                <w:sz w:val="22"/>
                <w:szCs w:val="22"/>
              </w:rPr>
            </w:pPr>
            <w:r w:rsidRPr="00276652">
              <w:rPr>
                <w:sz w:val="22"/>
                <w:szCs w:val="22"/>
              </w:rPr>
              <w:t xml:space="preserve">М.П.                                     </w:t>
            </w:r>
          </w:p>
        </w:tc>
        <w:tc>
          <w:tcPr>
            <w:tcW w:w="4935" w:type="dxa"/>
            <w:noWrap/>
            <w:hideMark/>
          </w:tcPr>
          <w:p w14:paraId="5627A961" w14:textId="77777777" w:rsidR="005D5152" w:rsidRPr="00276652" w:rsidRDefault="005D5152" w:rsidP="00581A5E">
            <w:pPr>
              <w:ind w:firstLine="426"/>
              <w:rPr>
                <w:sz w:val="22"/>
                <w:szCs w:val="22"/>
              </w:rPr>
            </w:pPr>
            <w:r w:rsidRPr="00276652">
              <w:rPr>
                <w:sz w:val="22"/>
                <w:szCs w:val="22"/>
              </w:rPr>
              <w:t>М.П.  (при наличии)</w:t>
            </w:r>
          </w:p>
        </w:tc>
      </w:tr>
    </w:tbl>
    <w:p w14:paraId="0BB9B51E" w14:textId="77777777" w:rsidR="005D5152" w:rsidRPr="00276652" w:rsidRDefault="005D5152" w:rsidP="00581A5E">
      <w:pPr>
        <w:tabs>
          <w:tab w:val="left" w:pos="708"/>
        </w:tabs>
        <w:ind w:firstLine="426"/>
        <w:jc w:val="right"/>
        <w:rPr>
          <w:sz w:val="22"/>
          <w:szCs w:val="22"/>
        </w:rPr>
      </w:pPr>
    </w:p>
    <w:p w14:paraId="7FE9BC4F" w14:textId="5B35DE50" w:rsidR="001B56D5" w:rsidRPr="00276652" w:rsidRDefault="001B56D5" w:rsidP="0056684D">
      <w:pPr>
        <w:tabs>
          <w:tab w:val="left" w:pos="708"/>
        </w:tabs>
        <w:rPr>
          <w:sz w:val="22"/>
          <w:szCs w:val="22"/>
        </w:rPr>
        <w:sectPr w:rsidR="001B56D5" w:rsidRPr="00276652" w:rsidSect="00F43EF4">
          <w:headerReference w:type="default" r:id="rId8"/>
          <w:footerReference w:type="default" r:id="rId9"/>
          <w:headerReference w:type="first" r:id="rId10"/>
          <w:pgSz w:w="11906" w:h="16838" w:code="9"/>
          <w:pgMar w:top="567" w:right="566" w:bottom="567" w:left="1276" w:header="284" w:footer="332" w:gutter="0"/>
          <w:pgNumType w:start="1"/>
          <w:cols w:space="720"/>
          <w:titlePg/>
          <w:docGrid w:linePitch="272"/>
        </w:sectPr>
      </w:pPr>
    </w:p>
    <w:p w14:paraId="1F2DED16" w14:textId="77777777" w:rsidR="001B56D5" w:rsidRPr="00276652" w:rsidRDefault="001B56D5" w:rsidP="00392C02">
      <w:pPr>
        <w:tabs>
          <w:tab w:val="left" w:pos="708"/>
        </w:tabs>
        <w:suppressAutoHyphens w:val="0"/>
        <w:rPr>
          <w:sz w:val="22"/>
          <w:szCs w:val="22"/>
        </w:rPr>
        <w:sectPr w:rsidR="001B56D5" w:rsidRPr="00276652" w:rsidSect="00D94BAE">
          <w:type w:val="continuous"/>
          <w:pgSz w:w="16838" w:h="11906" w:orient="landscape" w:code="9"/>
          <w:pgMar w:top="709" w:right="567" w:bottom="567" w:left="851" w:header="0" w:footer="0" w:gutter="0"/>
          <w:cols w:space="720"/>
          <w:docGrid w:linePitch="272"/>
        </w:sectPr>
      </w:pPr>
    </w:p>
    <w:p w14:paraId="615A6EF5" w14:textId="6F9D1216" w:rsidR="000557B5" w:rsidRPr="00973FC5" w:rsidRDefault="000557B5" w:rsidP="0056684D">
      <w:pPr>
        <w:keepNext/>
        <w:contextualSpacing/>
        <w:outlineLvl w:val="0"/>
        <w:rPr>
          <w:sz w:val="22"/>
          <w:szCs w:val="22"/>
        </w:rPr>
      </w:pPr>
    </w:p>
    <w:sectPr w:rsidR="000557B5" w:rsidRPr="00973FC5" w:rsidSect="0019185F">
      <w:pgSz w:w="16838" w:h="11906" w:orient="landscape" w:code="9"/>
      <w:pgMar w:top="704" w:right="536" w:bottom="567" w:left="851" w:header="426"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2F34" w14:textId="77777777" w:rsidR="007B470E" w:rsidRDefault="007B470E" w:rsidP="005D5152">
      <w:r>
        <w:separator/>
      </w:r>
    </w:p>
  </w:endnote>
  <w:endnote w:type="continuationSeparator" w:id="0">
    <w:p w14:paraId="7C96B0DD" w14:textId="77777777" w:rsidR="007B470E" w:rsidRDefault="007B470E" w:rsidP="005D5152">
      <w:r>
        <w:continuationSeparator/>
      </w:r>
    </w:p>
  </w:endnote>
  <w:endnote w:type="continuationNotice" w:id="1">
    <w:p w14:paraId="364C9AE2" w14:textId="77777777" w:rsidR="007B470E" w:rsidRDefault="007B4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reekMathSymbols">
    <w:altName w:val="Segoe Print"/>
    <w:panose1 w:val="00000000000000000000"/>
    <w:charset w:val="02"/>
    <w:family w:val="auto"/>
    <w:notTrueType/>
    <w:pitch w:val="variable"/>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Trebuchet MS">
    <w:panose1 w:val="020B0603020202020204"/>
    <w:charset w:val="CC"/>
    <w:family w:val="swiss"/>
    <w:pitch w:val="variable"/>
    <w:sig w:usb0="00000687" w:usb1="00000000" w:usb2="00000000" w:usb3="00000000" w:csb0="0000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FreeSetLightC">
    <w:altName w:val="FreeSetLightC"/>
    <w:panose1 w:val="00000000000000000000"/>
    <w:charset w:val="CC"/>
    <w:family w:val="swiss"/>
    <w:notTrueType/>
    <w:pitch w:val="default"/>
    <w:sig w:usb0="00000201" w:usb1="00000000" w:usb2="00000000" w:usb3="00000000" w:csb0="00000004" w:csb1="00000000"/>
  </w:font>
  <w:font w:name="TimesDL">
    <w:charset w:val="CC"/>
    <w:family w:val="auto"/>
    <w:pitch w:val="default"/>
    <w:sig w:usb0="00000000"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panose1 w:val="00000000000000000000"/>
    <w:charset w:val="80"/>
    <w:family w:val="auto"/>
    <w:notTrueType/>
    <w:pitch w:val="variable"/>
    <w:sig w:usb0="00000001" w:usb1="08070000" w:usb2="00000010" w:usb3="00000000" w:csb0="00020000" w:csb1="00000000"/>
  </w:font>
  <w:font w:name="Courier">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Courier New"/>
    <w:charset w:val="CC"/>
    <w:family w:val="modern"/>
    <w:pitch w:val="default"/>
    <w:sig w:usb0="00000000"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FuturisShadowC">
    <w:altName w:val="Times New Roman"/>
    <w:charset w:val="00"/>
    <w:family w:val="auto"/>
    <w:pitch w:val="default"/>
    <w:sig w:usb0="00000000" w:usb1="00000000" w:usb2="00000000" w:usb3="00000000" w:csb0="00000001" w:csb1="00000000"/>
  </w:font>
  <w:font w:name="SchoolBookC">
    <w:altName w:val="Courier New"/>
    <w:charset w:val="00"/>
    <w:family w:val="decorative"/>
    <w:pitch w:val="default"/>
    <w:sig w:usb0="00000000" w:usb1="00000000" w:usb2="00000000" w:usb3="00000000" w:csb0="00000005" w:csb1="00000000"/>
  </w:font>
  <w:font w:name="Gelvetsky 12pt">
    <w:altName w:val="Arial"/>
    <w:charset w:val="00"/>
    <w:family w:val="swiss"/>
    <w:pitch w:val="default"/>
    <w:sig w:usb0="00000000" w:usb1="00000000" w:usb2="00000000" w:usb3="00000000" w:csb0="00000001" w:csb1="00000000"/>
  </w:font>
  <w:font w:name="ISOCPEUR">
    <w:altName w:val="Segoe Print"/>
    <w:panose1 w:val="020B0604020202020204"/>
    <w:charset w:val="CC"/>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sans-serif">
    <w:altName w:val="Arial"/>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3874" w14:textId="77777777" w:rsidR="00973FC5" w:rsidRPr="0019185F" w:rsidRDefault="00973FC5" w:rsidP="001B56D5">
    <w:pPr>
      <w:pStyle w:val="af9"/>
      <w:tabs>
        <w:tab w:val="clear" w:pos="4677"/>
        <w:tab w:val="clear" w:pos="9355"/>
        <w:tab w:val="left" w:pos="2475"/>
      </w:tabs>
      <w:rPr>
        <w:sz w:val="1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86C9E" w14:textId="77777777" w:rsidR="007B470E" w:rsidRDefault="007B470E" w:rsidP="005D5152">
      <w:r>
        <w:separator/>
      </w:r>
    </w:p>
  </w:footnote>
  <w:footnote w:type="continuationSeparator" w:id="0">
    <w:p w14:paraId="019DE38A" w14:textId="77777777" w:rsidR="007B470E" w:rsidRDefault="007B470E" w:rsidP="005D5152">
      <w:r>
        <w:continuationSeparator/>
      </w:r>
    </w:p>
  </w:footnote>
  <w:footnote w:type="continuationNotice" w:id="1">
    <w:p w14:paraId="1FAE2E06" w14:textId="77777777" w:rsidR="007B470E" w:rsidRDefault="007B4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127321"/>
      <w:docPartObj>
        <w:docPartGallery w:val="Page Numbers (Top of Page)"/>
        <w:docPartUnique/>
      </w:docPartObj>
    </w:sdtPr>
    <w:sdtEndPr>
      <w:rPr>
        <w:rFonts w:ascii="Times New Roman" w:hAnsi="Times New Roman" w:cs="Times New Roman"/>
        <w:sz w:val="16"/>
      </w:rPr>
    </w:sdtEndPr>
    <w:sdtContent>
      <w:p w14:paraId="0E7FFDBE" w14:textId="77777777" w:rsidR="00973FC5" w:rsidRPr="0019185F" w:rsidRDefault="00973FC5" w:rsidP="0019185F">
        <w:pPr>
          <w:pStyle w:val="af7"/>
          <w:jc w:val="center"/>
          <w:rPr>
            <w:rFonts w:ascii="Times New Roman" w:hAnsi="Times New Roman" w:cs="Times New Roman"/>
            <w:sz w:val="16"/>
          </w:rPr>
        </w:pPr>
        <w:r w:rsidRPr="003F237B">
          <w:rPr>
            <w:rFonts w:ascii="Times New Roman" w:hAnsi="Times New Roman" w:cs="Times New Roman"/>
            <w:sz w:val="16"/>
          </w:rPr>
          <w:fldChar w:fldCharType="begin"/>
        </w:r>
        <w:r w:rsidRPr="003F237B">
          <w:rPr>
            <w:rFonts w:ascii="Times New Roman" w:hAnsi="Times New Roman" w:cs="Times New Roman"/>
            <w:sz w:val="16"/>
          </w:rPr>
          <w:instrText>PAGE   \* MERGEFORMAT</w:instrText>
        </w:r>
        <w:r w:rsidRPr="003F237B">
          <w:rPr>
            <w:rFonts w:ascii="Times New Roman" w:hAnsi="Times New Roman" w:cs="Times New Roman"/>
            <w:sz w:val="16"/>
          </w:rPr>
          <w:fldChar w:fldCharType="separate"/>
        </w:r>
        <w:r w:rsidR="00F128A6">
          <w:rPr>
            <w:rFonts w:ascii="Times New Roman" w:hAnsi="Times New Roman" w:cs="Times New Roman"/>
            <w:sz w:val="16"/>
          </w:rPr>
          <w:t>66</w:t>
        </w:r>
        <w:r w:rsidRPr="003F237B">
          <w:rPr>
            <w:rFonts w:ascii="Times New Roman" w:hAnsi="Times New Roman" w:cs="Times New Roman"/>
            <w:sz w:val="1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0884649"/>
      <w:docPartObj>
        <w:docPartGallery w:val="Page Numbers (Top of Page)"/>
        <w:docPartUnique/>
      </w:docPartObj>
    </w:sdtPr>
    <w:sdtEndPr>
      <w:rPr>
        <w:sz w:val="18"/>
      </w:rPr>
    </w:sdtEndPr>
    <w:sdtContent>
      <w:p w14:paraId="59DF429A" w14:textId="77777777" w:rsidR="00973FC5" w:rsidRPr="00D94BAE" w:rsidRDefault="00973FC5" w:rsidP="00D94BAE">
        <w:pPr>
          <w:pStyle w:val="af7"/>
          <w:jc w:val="center"/>
          <w:rPr>
            <w:sz w:val="18"/>
          </w:rPr>
        </w:pPr>
        <w:r w:rsidRPr="00C13654">
          <w:rPr>
            <w:rFonts w:ascii="Times New Roman" w:hAnsi="Times New Roman" w:cs="Times New Roman"/>
            <w:sz w:val="16"/>
          </w:rPr>
          <w:fldChar w:fldCharType="begin"/>
        </w:r>
        <w:r w:rsidRPr="00C13654">
          <w:rPr>
            <w:rFonts w:ascii="Times New Roman" w:hAnsi="Times New Roman" w:cs="Times New Roman"/>
            <w:sz w:val="16"/>
          </w:rPr>
          <w:instrText>PAGE   \* MERGEFORMAT</w:instrText>
        </w:r>
        <w:r w:rsidRPr="00C13654">
          <w:rPr>
            <w:rFonts w:ascii="Times New Roman" w:hAnsi="Times New Roman" w:cs="Times New Roman"/>
            <w:sz w:val="16"/>
          </w:rPr>
          <w:fldChar w:fldCharType="separate"/>
        </w:r>
        <w:r w:rsidR="00F128A6">
          <w:rPr>
            <w:rFonts w:ascii="Times New Roman" w:hAnsi="Times New Roman" w:cs="Times New Roman"/>
            <w:sz w:val="16"/>
          </w:rPr>
          <w:t>1</w:t>
        </w:r>
        <w:r w:rsidRPr="00C13654">
          <w:rPr>
            <w:rFonts w:ascii="Times New Roman" w:hAnsi="Times New Roman" w:cs="Times New Roman"/>
            <w:sz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3in;height:3in" o:bullet="t"/>
    </w:pict>
  </w:numPicBullet>
  <w:numPicBullet w:numPicBulletId="1">
    <w:pict>
      <v:shape id="_x0000_i1330" type="#_x0000_t75" style="width:3in;height:3in" o:bullet="t"/>
    </w:pict>
  </w:numPicBullet>
  <w:numPicBullet w:numPicBulletId="2">
    <w:pict>
      <v:shape id="_x0000_i1331" type="#_x0000_t75" style="width:3in;height:3in" o:bullet="t"/>
    </w:pict>
  </w:numPicBullet>
  <w:abstractNum w:abstractNumId="0" w15:restartNumberingAfterBreak="0">
    <w:nsid w:val="FFFFFF7F"/>
    <w:multiLevelType w:val="singleLevel"/>
    <w:tmpl w:val="399C6C8A"/>
    <w:styleLink w:val="111111211211"/>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BB60DD4E"/>
    <w:lvl w:ilvl="0">
      <w:start w:val="1"/>
      <w:numFmt w:val="decimal"/>
      <w:pStyle w:val="a"/>
      <w:lvlText w:val="%1."/>
      <w:lvlJc w:val="left"/>
      <w:pPr>
        <w:tabs>
          <w:tab w:val="num" w:pos="360"/>
        </w:tabs>
        <w:ind w:left="360" w:hanging="360"/>
      </w:pPr>
    </w:lvl>
  </w:abstractNum>
  <w:abstractNum w:abstractNumId="2" w15:restartNumberingAfterBreak="0">
    <w:nsid w:val="00000002"/>
    <w:multiLevelType w:val="multilevel"/>
    <w:tmpl w:val="00000002"/>
    <w:name w:val="WW8Num2"/>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cs="Times New Roman"/>
        <w:sz w:val="24"/>
        <w:szCs w:val="24"/>
      </w:rPr>
    </w:lvl>
    <w:lvl w:ilvl="1">
      <w:start w:val="1"/>
      <w:numFmt w:val="bullet"/>
      <w:suff w:val="nothing"/>
      <w:lvlText w:val=""/>
      <w:lvlJc w:val="left"/>
      <w:pPr>
        <w:tabs>
          <w:tab w:val="num" w:pos="0"/>
        </w:tabs>
        <w:ind w:left="0" w:firstLine="0"/>
      </w:pPr>
      <w:rPr>
        <w:rFonts w:ascii="Symbol" w:hAnsi="Symbol" w:cs="Times New Roman"/>
        <w:sz w:val="24"/>
        <w:szCs w:val="24"/>
      </w:rPr>
    </w:lvl>
    <w:lvl w:ilvl="2">
      <w:start w:val="1"/>
      <w:numFmt w:val="bullet"/>
      <w:suff w:val="nothing"/>
      <w:lvlText w:val=""/>
      <w:lvlJc w:val="left"/>
      <w:pPr>
        <w:tabs>
          <w:tab w:val="num" w:pos="0"/>
        </w:tabs>
        <w:ind w:left="0" w:firstLine="0"/>
      </w:pPr>
      <w:rPr>
        <w:rFonts w:ascii="Symbol" w:hAnsi="Symbol" w:cs="Times New Roman"/>
        <w:sz w:val="24"/>
        <w:szCs w:val="24"/>
      </w:rPr>
    </w:lvl>
    <w:lvl w:ilvl="3">
      <w:start w:val="1"/>
      <w:numFmt w:val="bullet"/>
      <w:suff w:val="nothing"/>
      <w:lvlText w:val=""/>
      <w:lvlJc w:val="left"/>
      <w:pPr>
        <w:tabs>
          <w:tab w:val="num" w:pos="0"/>
        </w:tabs>
        <w:ind w:left="0" w:firstLine="0"/>
      </w:pPr>
      <w:rPr>
        <w:rFonts w:ascii="Symbol" w:hAnsi="Symbol" w:cs="Times New Roman"/>
        <w:sz w:val="24"/>
        <w:szCs w:val="24"/>
      </w:rPr>
    </w:lvl>
    <w:lvl w:ilvl="4">
      <w:start w:val="1"/>
      <w:numFmt w:val="bullet"/>
      <w:suff w:val="nothing"/>
      <w:lvlText w:val=""/>
      <w:lvlJc w:val="left"/>
      <w:pPr>
        <w:tabs>
          <w:tab w:val="num" w:pos="0"/>
        </w:tabs>
        <w:ind w:left="0" w:firstLine="0"/>
      </w:pPr>
      <w:rPr>
        <w:rFonts w:ascii="Symbol" w:hAnsi="Symbol" w:cs="Times New Roman"/>
        <w:sz w:val="24"/>
        <w:szCs w:val="24"/>
      </w:rPr>
    </w:lvl>
    <w:lvl w:ilvl="5">
      <w:start w:val="1"/>
      <w:numFmt w:val="bullet"/>
      <w:suff w:val="nothing"/>
      <w:lvlText w:val=""/>
      <w:lvlJc w:val="left"/>
      <w:pPr>
        <w:tabs>
          <w:tab w:val="num" w:pos="0"/>
        </w:tabs>
        <w:ind w:left="0" w:firstLine="0"/>
      </w:pPr>
      <w:rPr>
        <w:rFonts w:ascii="Symbol" w:hAnsi="Symbol" w:cs="Times New Roman"/>
        <w:sz w:val="24"/>
        <w:szCs w:val="24"/>
      </w:rPr>
    </w:lvl>
    <w:lvl w:ilvl="6">
      <w:start w:val="1"/>
      <w:numFmt w:val="bullet"/>
      <w:suff w:val="nothing"/>
      <w:lvlText w:val=""/>
      <w:lvlJc w:val="left"/>
      <w:pPr>
        <w:tabs>
          <w:tab w:val="num" w:pos="0"/>
        </w:tabs>
        <w:ind w:left="0" w:firstLine="0"/>
      </w:pPr>
      <w:rPr>
        <w:rFonts w:ascii="Symbol" w:hAnsi="Symbol" w:cs="Times New Roman"/>
        <w:sz w:val="24"/>
        <w:szCs w:val="24"/>
      </w:rPr>
    </w:lvl>
    <w:lvl w:ilvl="7">
      <w:start w:val="1"/>
      <w:numFmt w:val="bullet"/>
      <w:suff w:val="nothing"/>
      <w:lvlText w:val=""/>
      <w:lvlJc w:val="left"/>
      <w:pPr>
        <w:tabs>
          <w:tab w:val="num" w:pos="0"/>
        </w:tabs>
        <w:ind w:left="0" w:firstLine="0"/>
      </w:pPr>
      <w:rPr>
        <w:rFonts w:ascii="Symbol" w:hAnsi="Symbol" w:cs="Times New Roman"/>
        <w:sz w:val="24"/>
        <w:szCs w:val="24"/>
      </w:rPr>
    </w:lvl>
    <w:lvl w:ilvl="8">
      <w:start w:val="1"/>
      <w:numFmt w:val="bullet"/>
      <w:suff w:val="nothing"/>
      <w:lvlText w:val=""/>
      <w:lvlJc w:val="left"/>
      <w:pPr>
        <w:tabs>
          <w:tab w:val="num" w:pos="0"/>
        </w:tabs>
        <w:ind w:left="0" w:firstLine="0"/>
      </w:pPr>
      <w:rPr>
        <w:rFonts w:ascii="Symbol" w:hAnsi="Symbol" w:cs="Times New Roman"/>
        <w:sz w:val="24"/>
        <w:szCs w:val="24"/>
      </w:rPr>
    </w:lvl>
  </w:abstractNum>
  <w:abstractNum w:abstractNumId="4" w15:restartNumberingAfterBreak="0">
    <w:nsid w:val="00000004"/>
    <w:multiLevelType w:val="multilevel"/>
    <w:tmpl w:val="00000004"/>
    <w:name w:val="WW8Num4"/>
    <w:styleLink w:val="111111159"/>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000005"/>
    <w:multiLevelType w:val="multilevel"/>
    <w:tmpl w:val="00000005"/>
    <w:name w:val="WW8Num5"/>
    <w:styleLink w:val="1111112251"/>
    <w:lvl w:ilvl="0">
      <w:start w:val="1"/>
      <w:numFmt w:val="bullet"/>
      <w:suff w:val="nothing"/>
      <w:lvlText w:val=""/>
      <w:lvlJc w:val="left"/>
      <w:pPr>
        <w:tabs>
          <w:tab w:val="num" w:pos="0"/>
        </w:tabs>
        <w:ind w:left="0" w:firstLine="0"/>
      </w:pPr>
      <w:rPr>
        <w:rFonts w:ascii="Symbol" w:hAnsi="Symbol" w:cs="Times New Roman"/>
        <w:color w:val="auto"/>
      </w:rPr>
    </w:lvl>
    <w:lvl w:ilvl="1">
      <w:start w:val="1"/>
      <w:numFmt w:val="bullet"/>
      <w:suff w:val="nothing"/>
      <w:lvlText w:val=""/>
      <w:lvlJc w:val="left"/>
      <w:pPr>
        <w:tabs>
          <w:tab w:val="num" w:pos="0"/>
        </w:tabs>
        <w:ind w:left="0" w:firstLine="0"/>
      </w:pPr>
      <w:rPr>
        <w:rFonts w:ascii="Symbol" w:hAnsi="Symbol" w:cs="Times New Roman"/>
        <w:color w:val="auto"/>
      </w:rPr>
    </w:lvl>
    <w:lvl w:ilvl="2">
      <w:start w:val="1"/>
      <w:numFmt w:val="bullet"/>
      <w:suff w:val="nothing"/>
      <w:lvlText w:val=""/>
      <w:lvlJc w:val="left"/>
      <w:pPr>
        <w:tabs>
          <w:tab w:val="num" w:pos="0"/>
        </w:tabs>
        <w:ind w:left="0" w:firstLine="0"/>
      </w:pPr>
      <w:rPr>
        <w:rFonts w:ascii="Symbol" w:hAnsi="Symbol" w:cs="Times New Roman"/>
        <w:color w:val="auto"/>
      </w:rPr>
    </w:lvl>
    <w:lvl w:ilvl="3">
      <w:start w:val="1"/>
      <w:numFmt w:val="bullet"/>
      <w:suff w:val="nothing"/>
      <w:lvlText w:val=""/>
      <w:lvlJc w:val="left"/>
      <w:pPr>
        <w:tabs>
          <w:tab w:val="num" w:pos="0"/>
        </w:tabs>
        <w:ind w:left="0" w:firstLine="0"/>
      </w:pPr>
      <w:rPr>
        <w:rFonts w:ascii="Symbol" w:hAnsi="Symbol" w:cs="Times New Roman"/>
        <w:color w:val="auto"/>
      </w:rPr>
    </w:lvl>
    <w:lvl w:ilvl="4">
      <w:start w:val="1"/>
      <w:numFmt w:val="bullet"/>
      <w:suff w:val="nothing"/>
      <w:lvlText w:val=""/>
      <w:lvlJc w:val="left"/>
      <w:pPr>
        <w:tabs>
          <w:tab w:val="num" w:pos="0"/>
        </w:tabs>
        <w:ind w:left="0" w:firstLine="0"/>
      </w:pPr>
      <w:rPr>
        <w:rFonts w:ascii="Symbol" w:hAnsi="Symbol" w:cs="Times New Roman"/>
        <w:color w:val="auto"/>
      </w:rPr>
    </w:lvl>
    <w:lvl w:ilvl="5">
      <w:start w:val="1"/>
      <w:numFmt w:val="bullet"/>
      <w:suff w:val="nothing"/>
      <w:lvlText w:val=""/>
      <w:lvlJc w:val="left"/>
      <w:pPr>
        <w:tabs>
          <w:tab w:val="num" w:pos="0"/>
        </w:tabs>
        <w:ind w:left="0" w:firstLine="0"/>
      </w:pPr>
      <w:rPr>
        <w:rFonts w:ascii="Symbol" w:hAnsi="Symbol" w:cs="Times New Roman"/>
        <w:color w:val="auto"/>
      </w:rPr>
    </w:lvl>
    <w:lvl w:ilvl="6">
      <w:start w:val="1"/>
      <w:numFmt w:val="bullet"/>
      <w:suff w:val="nothing"/>
      <w:lvlText w:val=""/>
      <w:lvlJc w:val="left"/>
      <w:pPr>
        <w:tabs>
          <w:tab w:val="num" w:pos="0"/>
        </w:tabs>
        <w:ind w:left="0" w:firstLine="0"/>
      </w:pPr>
      <w:rPr>
        <w:rFonts w:ascii="Symbol" w:hAnsi="Symbol" w:cs="Times New Roman"/>
        <w:color w:val="auto"/>
      </w:rPr>
    </w:lvl>
    <w:lvl w:ilvl="7">
      <w:start w:val="1"/>
      <w:numFmt w:val="bullet"/>
      <w:suff w:val="nothing"/>
      <w:lvlText w:val=""/>
      <w:lvlJc w:val="left"/>
      <w:pPr>
        <w:tabs>
          <w:tab w:val="num" w:pos="0"/>
        </w:tabs>
        <w:ind w:left="0" w:firstLine="0"/>
      </w:pPr>
      <w:rPr>
        <w:rFonts w:ascii="Symbol" w:hAnsi="Symbol" w:cs="Times New Roman"/>
        <w:color w:val="auto"/>
      </w:rPr>
    </w:lvl>
    <w:lvl w:ilvl="8">
      <w:start w:val="1"/>
      <w:numFmt w:val="bullet"/>
      <w:suff w:val="nothing"/>
      <w:lvlText w:val=""/>
      <w:lvlJc w:val="left"/>
      <w:pPr>
        <w:tabs>
          <w:tab w:val="num" w:pos="0"/>
        </w:tabs>
        <w:ind w:left="0" w:firstLine="0"/>
      </w:pPr>
      <w:rPr>
        <w:rFonts w:ascii="Symbol" w:hAnsi="Symbol" w:cs="Times New Roman"/>
        <w:color w:val="auto"/>
      </w:rPr>
    </w:lvl>
  </w:abstractNum>
  <w:abstractNum w:abstractNumId="6" w15:restartNumberingAfterBreak="0">
    <w:nsid w:val="00000008"/>
    <w:multiLevelType w:val="multilevel"/>
    <w:tmpl w:val="00000008"/>
    <w:name w:val="WW8Num36"/>
    <w:styleLink w:val="1111111483"/>
    <w:lvl w:ilvl="0">
      <w:start w:val="1"/>
      <w:numFmt w:val="none"/>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lvlText w:val=""/>
      <w:lvlJc w:val="left"/>
      <w:pPr>
        <w:tabs>
          <w:tab w:val="num" w:pos="2880"/>
        </w:tabs>
        <w:ind w:left="2880" w:hanging="720"/>
      </w:pPr>
    </w:lvl>
    <w:lvl w:ilvl="4">
      <w:start w:val="1"/>
      <w:numFmt w:val="none"/>
      <w:lvlText w:val=""/>
      <w:lvlJc w:val="left"/>
      <w:pPr>
        <w:tabs>
          <w:tab w:val="num" w:pos="3600"/>
        </w:tabs>
        <w:ind w:left="3600" w:hanging="720"/>
      </w:pPr>
    </w:lvl>
    <w:lvl w:ilvl="5">
      <w:start w:val="1"/>
      <w:numFmt w:val="none"/>
      <w:lvlText w:val=""/>
      <w:lvlJc w:val="left"/>
      <w:pPr>
        <w:tabs>
          <w:tab w:val="num" w:pos="4320"/>
        </w:tabs>
        <w:ind w:left="4320" w:hanging="720"/>
      </w:pPr>
    </w:lvl>
    <w:lvl w:ilvl="6">
      <w:start w:val="1"/>
      <w:numFmt w:val="none"/>
      <w:lvlText w:val=""/>
      <w:lvlJc w:val="left"/>
      <w:pPr>
        <w:tabs>
          <w:tab w:val="num" w:pos="5040"/>
        </w:tabs>
        <w:ind w:left="5040" w:hanging="720"/>
      </w:pPr>
    </w:lvl>
    <w:lvl w:ilvl="7">
      <w:start w:val="1"/>
      <w:numFmt w:val="none"/>
      <w:lvlText w:val=""/>
      <w:lvlJc w:val="left"/>
      <w:pPr>
        <w:tabs>
          <w:tab w:val="num" w:pos="5760"/>
        </w:tabs>
        <w:ind w:left="5760" w:hanging="720"/>
      </w:pPr>
    </w:lvl>
    <w:lvl w:ilvl="8">
      <w:start w:val="1"/>
      <w:numFmt w:val="none"/>
      <w:lvlText w:val=""/>
      <w:lvlJc w:val="left"/>
      <w:pPr>
        <w:tabs>
          <w:tab w:val="num" w:pos="6480"/>
        </w:tabs>
        <w:ind w:left="6480" w:hanging="720"/>
      </w:pPr>
    </w:lvl>
  </w:abstractNum>
  <w:abstractNum w:abstractNumId="7" w15:restartNumberingAfterBreak="0">
    <w:nsid w:val="00000077"/>
    <w:multiLevelType w:val="multilevel"/>
    <w:tmpl w:val="D0BA2796"/>
    <w:styleLink w:val="111111525"/>
    <w:lvl w:ilvl="0">
      <w:start w:val="1"/>
      <w:numFmt w:val="bullet"/>
      <w:pStyle w:val="a0"/>
      <w:lvlText w:val=""/>
      <w:lvlJc w:val="left"/>
      <w:pPr>
        <w:ind w:left="360" w:hanging="360"/>
      </w:pPr>
      <w:rPr>
        <w:rFonts w:ascii="Symbol" w:hAnsi="Symbol"/>
      </w:rPr>
    </w:lvl>
    <w:lvl w:ilvl="1">
      <w:start w:val="1"/>
      <w:numFmt w:val="decimal"/>
      <w:lvlText w:val="%1."/>
      <w:lvlJc w:val="left"/>
      <w:pPr>
        <w:ind w:left="0" w:firstLine="0"/>
      </w:pPr>
      <w:rPr>
        <w:rFonts w:cs="Times New Roman"/>
      </w:rPr>
    </w:lvl>
    <w:lvl w:ilvl="2">
      <w:start w:val="1"/>
      <w:numFmt w:val="decimal"/>
      <w:lvlText w:val="%1."/>
      <w:lvlJc w:val="left"/>
      <w:pPr>
        <w:ind w:left="0" w:firstLine="0"/>
      </w:pPr>
      <w:rPr>
        <w:rFonts w:cs="Times New Roman"/>
      </w:rPr>
    </w:lvl>
    <w:lvl w:ilvl="3">
      <w:start w:val="1"/>
      <w:numFmt w:val="decimal"/>
      <w:lvlText w:val="%1."/>
      <w:lvlJc w:val="left"/>
      <w:pPr>
        <w:ind w:left="0" w:firstLine="0"/>
      </w:pPr>
      <w:rPr>
        <w:rFonts w:cs="Times New Roman"/>
      </w:rPr>
    </w:lvl>
    <w:lvl w:ilvl="4">
      <w:start w:val="1"/>
      <w:numFmt w:val="decimal"/>
      <w:lvlText w:val="%1."/>
      <w:lvlJc w:val="left"/>
      <w:pPr>
        <w:ind w:left="0" w:firstLine="0"/>
      </w:pPr>
      <w:rPr>
        <w:rFonts w:cs="Times New Roman"/>
      </w:rPr>
    </w:lvl>
    <w:lvl w:ilvl="5">
      <w:start w:val="1"/>
      <w:numFmt w:val="decimal"/>
      <w:lvlText w:val="%1."/>
      <w:lvlJc w:val="left"/>
      <w:pPr>
        <w:ind w:left="0" w:firstLine="0"/>
      </w:pPr>
      <w:rPr>
        <w:rFonts w:cs="Times New Roman"/>
      </w:rPr>
    </w:lvl>
    <w:lvl w:ilvl="6">
      <w:start w:val="1"/>
      <w:numFmt w:val="decimal"/>
      <w:lvlText w:val="%1."/>
      <w:lvlJc w:val="left"/>
      <w:pPr>
        <w:ind w:left="0" w:firstLine="0"/>
      </w:pPr>
      <w:rPr>
        <w:rFonts w:cs="Times New Roman"/>
      </w:rPr>
    </w:lvl>
    <w:lvl w:ilvl="7">
      <w:start w:val="1"/>
      <w:numFmt w:val="decimal"/>
      <w:lvlText w:val="%1."/>
      <w:lvlJc w:val="left"/>
      <w:pPr>
        <w:ind w:left="0" w:firstLine="0"/>
      </w:pPr>
      <w:rPr>
        <w:rFonts w:cs="Times New Roman"/>
      </w:rPr>
    </w:lvl>
    <w:lvl w:ilvl="8">
      <w:start w:val="1"/>
      <w:numFmt w:val="decimal"/>
      <w:lvlText w:val="%1."/>
      <w:lvlJc w:val="left"/>
      <w:pPr>
        <w:ind w:left="0" w:firstLine="0"/>
      </w:pPr>
      <w:rPr>
        <w:rFonts w:cs="Times New Roman"/>
      </w:rPr>
    </w:lvl>
  </w:abstractNum>
  <w:abstractNum w:abstractNumId="8" w15:restartNumberingAfterBreak="0">
    <w:nsid w:val="01455AF7"/>
    <w:multiLevelType w:val="hybridMultilevel"/>
    <w:tmpl w:val="2B58532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146E0C"/>
    <w:multiLevelType w:val="hybridMultilevel"/>
    <w:tmpl w:val="36E450AE"/>
    <w:styleLink w:val="111111673"/>
    <w:lvl w:ilvl="0" w:tplc="26107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022501CE"/>
    <w:multiLevelType w:val="multilevel"/>
    <w:tmpl w:val="C5E8C75C"/>
    <w:styleLink w:val="111111207"/>
    <w:lvl w:ilvl="0">
      <w:start w:val="5"/>
      <w:numFmt w:val="decimal"/>
      <w:lvlText w:val="%1."/>
      <w:lvlJc w:val="left"/>
      <w:pPr>
        <w:ind w:left="360" w:hanging="360"/>
      </w:pPr>
    </w:lvl>
    <w:lvl w:ilvl="1">
      <w:start w:val="1"/>
      <w:numFmt w:val="decimal"/>
      <w:lvlText w:val="%1.%2."/>
      <w:lvlJc w:val="left"/>
      <w:pPr>
        <w:ind w:left="4755"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1" w15:restartNumberingAfterBreak="0">
    <w:nsid w:val="03A179C1"/>
    <w:multiLevelType w:val="hybridMultilevel"/>
    <w:tmpl w:val="C46E2F7A"/>
    <w:styleLink w:val="111111610"/>
    <w:lvl w:ilvl="0" w:tplc="257672CE">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04100C8D"/>
    <w:multiLevelType w:val="hybridMultilevel"/>
    <w:tmpl w:val="4A82ADA8"/>
    <w:styleLink w:val="11111110113"/>
    <w:lvl w:ilvl="0" w:tplc="0419000F">
      <w:start w:val="1"/>
      <w:numFmt w:val="decimal"/>
      <w:lvlText w:val="%1."/>
      <w:lvlJc w:val="left"/>
      <w:pPr>
        <w:ind w:left="7950" w:hanging="360"/>
      </w:pPr>
    </w:lvl>
    <w:lvl w:ilvl="1" w:tplc="04190019">
      <w:start w:val="1"/>
      <w:numFmt w:val="lowerLetter"/>
      <w:lvlText w:val="%2."/>
      <w:lvlJc w:val="left"/>
      <w:pPr>
        <w:ind w:left="8670" w:hanging="360"/>
      </w:pPr>
    </w:lvl>
    <w:lvl w:ilvl="2" w:tplc="0419001B">
      <w:start w:val="1"/>
      <w:numFmt w:val="lowerRoman"/>
      <w:lvlText w:val="%3."/>
      <w:lvlJc w:val="right"/>
      <w:pPr>
        <w:ind w:left="9390" w:hanging="180"/>
      </w:pPr>
    </w:lvl>
    <w:lvl w:ilvl="3" w:tplc="0419000F">
      <w:start w:val="1"/>
      <w:numFmt w:val="decimal"/>
      <w:lvlText w:val="%4."/>
      <w:lvlJc w:val="left"/>
      <w:pPr>
        <w:ind w:left="10110" w:hanging="360"/>
      </w:pPr>
    </w:lvl>
    <w:lvl w:ilvl="4" w:tplc="04190019">
      <w:start w:val="1"/>
      <w:numFmt w:val="lowerLetter"/>
      <w:lvlText w:val="%5."/>
      <w:lvlJc w:val="left"/>
      <w:pPr>
        <w:ind w:left="10830" w:hanging="360"/>
      </w:pPr>
    </w:lvl>
    <w:lvl w:ilvl="5" w:tplc="0419001B">
      <w:start w:val="1"/>
      <w:numFmt w:val="lowerRoman"/>
      <w:lvlText w:val="%6."/>
      <w:lvlJc w:val="right"/>
      <w:pPr>
        <w:ind w:left="11550" w:hanging="180"/>
      </w:pPr>
    </w:lvl>
    <w:lvl w:ilvl="6" w:tplc="0419000F">
      <w:start w:val="1"/>
      <w:numFmt w:val="decimal"/>
      <w:lvlText w:val="%7."/>
      <w:lvlJc w:val="left"/>
      <w:pPr>
        <w:ind w:left="12270" w:hanging="360"/>
      </w:pPr>
    </w:lvl>
    <w:lvl w:ilvl="7" w:tplc="04190019">
      <w:start w:val="1"/>
      <w:numFmt w:val="lowerLetter"/>
      <w:lvlText w:val="%8."/>
      <w:lvlJc w:val="left"/>
      <w:pPr>
        <w:ind w:left="12990" w:hanging="360"/>
      </w:pPr>
    </w:lvl>
    <w:lvl w:ilvl="8" w:tplc="0419001B">
      <w:start w:val="1"/>
      <w:numFmt w:val="lowerRoman"/>
      <w:lvlText w:val="%9."/>
      <w:lvlJc w:val="right"/>
      <w:pPr>
        <w:ind w:left="13710" w:hanging="180"/>
      </w:pPr>
    </w:lvl>
  </w:abstractNum>
  <w:abstractNum w:abstractNumId="13" w15:restartNumberingAfterBreak="0">
    <w:nsid w:val="06E52D89"/>
    <w:multiLevelType w:val="multilevel"/>
    <w:tmpl w:val="2542BC9E"/>
    <w:styleLink w:val="11111110821"/>
    <w:lvl w:ilvl="0">
      <w:start w:val="5"/>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09C87513"/>
    <w:multiLevelType w:val="hybridMultilevel"/>
    <w:tmpl w:val="2752BF28"/>
    <w:styleLink w:val="11111122911"/>
    <w:lvl w:ilvl="0" w:tplc="FFFFFFFF">
      <w:start w:val="2"/>
      <w:numFmt w:val="bullet"/>
      <w:pStyle w:val="11"/>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17561F"/>
    <w:multiLevelType w:val="hybridMultilevel"/>
    <w:tmpl w:val="32C2CE58"/>
    <w:styleLink w:val="111111229"/>
    <w:lvl w:ilvl="0" w:tplc="FFFFFFFF">
      <w:start w:val="1"/>
      <w:numFmt w:val="decimal"/>
      <w:lvlText w:val="%1."/>
      <w:lvlJc w:val="left"/>
      <w:pPr>
        <w:tabs>
          <w:tab w:val="num" w:pos="720"/>
        </w:tabs>
        <w:ind w:left="720" w:hanging="360"/>
      </w:pPr>
      <w:rPr>
        <w:i w:val="0"/>
        <w:i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0D3A1FF6"/>
    <w:multiLevelType w:val="hybridMultilevel"/>
    <w:tmpl w:val="D4B4A19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D6506D5"/>
    <w:multiLevelType w:val="multilevel"/>
    <w:tmpl w:val="BBE28604"/>
    <w:styleLink w:val="1111111091"/>
    <w:lvl w:ilvl="0">
      <w:start w:val="1"/>
      <w:numFmt w:val="decimal"/>
      <w:lvlText w:val="%1."/>
      <w:lvlJc w:val="left"/>
      <w:pPr>
        <w:ind w:left="720" w:hanging="360"/>
      </w:pPr>
      <w:rPr>
        <w:rFonts w:cs="Times New Roman"/>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8" w15:restartNumberingAfterBreak="0">
    <w:nsid w:val="106D6A91"/>
    <w:multiLevelType w:val="multilevel"/>
    <w:tmpl w:val="2B94191A"/>
    <w:styleLink w:val="111111563"/>
    <w:lvl w:ilvl="0">
      <w:start w:val="1"/>
      <w:numFmt w:val="upperRoman"/>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9" w15:restartNumberingAfterBreak="0">
    <w:nsid w:val="12335EAA"/>
    <w:multiLevelType w:val="hybridMultilevel"/>
    <w:tmpl w:val="16BEEE20"/>
    <w:styleLink w:val="1111116161"/>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12BC7396"/>
    <w:multiLevelType w:val="hybridMultilevel"/>
    <w:tmpl w:val="BA1E82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14D859E1"/>
    <w:multiLevelType w:val="multilevel"/>
    <w:tmpl w:val="A534321A"/>
    <w:styleLink w:val="1111111501"/>
    <w:lvl w:ilvl="0">
      <w:start w:val="3"/>
      <w:numFmt w:val="decimal"/>
      <w:lvlText w:val="%1."/>
      <w:lvlJc w:val="left"/>
      <w:pPr>
        <w:tabs>
          <w:tab w:val="num" w:pos="540"/>
        </w:tabs>
        <w:ind w:left="540" w:hanging="540"/>
      </w:pPr>
    </w:lvl>
    <w:lvl w:ilvl="1">
      <w:start w:val="2"/>
      <w:numFmt w:val="decimal"/>
      <w:lvlText w:val="%1.%2."/>
      <w:lvlJc w:val="left"/>
      <w:pPr>
        <w:tabs>
          <w:tab w:val="num" w:pos="900"/>
        </w:tabs>
        <w:ind w:left="900" w:hanging="540"/>
      </w:pPr>
    </w:lvl>
    <w:lvl w:ilvl="2">
      <w:start w:val="4"/>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2" w15:restartNumberingAfterBreak="0">
    <w:nsid w:val="15811A5E"/>
    <w:multiLevelType w:val="hybridMultilevel"/>
    <w:tmpl w:val="A756170A"/>
    <w:lvl w:ilvl="0" w:tplc="E27C3C2A">
      <w:start w:val="1"/>
      <w:numFmt w:val="decimal"/>
      <w:lvlText w:val="%1."/>
      <w:lvlJc w:val="left"/>
      <w:pPr>
        <w:ind w:left="818" w:hanging="360"/>
      </w:pPr>
      <w:rPr>
        <w:rFonts w:hint="default"/>
      </w:rPr>
    </w:lvl>
    <w:lvl w:ilvl="1" w:tplc="04190019" w:tentative="1">
      <w:start w:val="1"/>
      <w:numFmt w:val="lowerLetter"/>
      <w:lvlText w:val="%2."/>
      <w:lvlJc w:val="left"/>
      <w:pPr>
        <w:ind w:left="1538" w:hanging="360"/>
      </w:pPr>
    </w:lvl>
    <w:lvl w:ilvl="2" w:tplc="0419001B" w:tentative="1">
      <w:start w:val="1"/>
      <w:numFmt w:val="lowerRoman"/>
      <w:lvlText w:val="%3."/>
      <w:lvlJc w:val="right"/>
      <w:pPr>
        <w:ind w:left="2258" w:hanging="180"/>
      </w:pPr>
    </w:lvl>
    <w:lvl w:ilvl="3" w:tplc="0419000F" w:tentative="1">
      <w:start w:val="1"/>
      <w:numFmt w:val="decimal"/>
      <w:lvlText w:val="%4."/>
      <w:lvlJc w:val="left"/>
      <w:pPr>
        <w:ind w:left="2978" w:hanging="360"/>
      </w:pPr>
    </w:lvl>
    <w:lvl w:ilvl="4" w:tplc="04190019" w:tentative="1">
      <w:start w:val="1"/>
      <w:numFmt w:val="lowerLetter"/>
      <w:lvlText w:val="%5."/>
      <w:lvlJc w:val="left"/>
      <w:pPr>
        <w:ind w:left="3698" w:hanging="360"/>
      </w:pPr>
    </w:lvl>
    <w:lvl w:ilvl="5" w:tplc="0419001B" w:tentative="1">
      <w:start w:val="1"/>
      <w:numFmt w:val="lowerRoman"/>
      <w:lvlText w:val="%6."/>
      <w:lvlJc w:val="right"/>
      <w:pPr>
        <w:ind w:left="4418" w:hanging="180"/>
      </w:pPr>
    </w:lvl>
    <w:lvl w:ilvl="6" w:tplc="0419000F" w:tentative="1">
      <w:start w:val="1"/>
      <w:numFmt w:val="decimal"/>
      <w:lvlText w:val="%7."/>
      <w:lvlJc w:val="left"/>
      <w:pPr>
        <w:ind w:left="5138" w:hanging="360"/>
      </w:pPr>
    </w:lvl>
    <w:lvl w:ilvl="7" w:tplc="04190019" w:tentative="1">
      <w:start w:val="1"/>
      <w:numFmt w:val="lowerLetter"/>
      <w:lvlText w:val="%8."/>
      <w:lvlJc w:val="left"/>
      <w:pPr>
        <w:ind w:left="5858" w:hanging="360"/>
      </w:pPr>
    </w:lvl>
    <w:lvl w:ilvl="8" w:tplc="0419001B" w:tentative="1">
      <w:start w:val="1"/>
      <w:numFmt w:val="lowerRoman"/>
      <w:lvlText w:val="%9."/>
      <w:lvlJc w:val="right"/>
      <w:pPr>
        <w:ind w:left="6578" w:hanging="180"/>
      </w:pPr>
    </w:lvl>
  </w:abstractNum>
  <w:abstractNum w:abstractNumId="23" w15:restartNumberingAfterBreak="0">
    <w:nsid w:val="17640F0D"/>
    <w:multiLevelType w:val="multilevel"/>
    <w:tmpl w:val="DBE0CE48"/>
    <w:styleLink w:val="1111116132"/>
    <w:lvl w:ilvl="0">
      <w:start w:val="1"/>
      <w:numFmt w:val="decimal"/>
      <w:lvlText w:val="%1"/>
      <w:lvlJc w:val="left"/>
      <w:pPr>
        <w:tabs>
          <w:tab w:val="num" w:pos="432"/>
        </w:tabs>
        <w:ind w:left="432" w:hanging="432"/>
      </w:pPr>
    </w:lvl>
    <w:lvl w:ilvl="1">
      <w:start w:val="1"/>
      <w:numFmt w:val="decimal"/>
      <w:lvlText w:val="%2."/>
      <w:lvlJc w:val="left"/>
      <w:pPr>
        <w:tabs>
          <w:tab w:val="num" w:pos="1353"/>
        </w:tabs>
        <w:ind w:left="1353" w:hanging="36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8070A62"/>
    <w:multiLevelType w:val="hybridMultilevel"/>
    <w:tmpl w:val="9D3ED4C2"/>
    <w:styleLink w:val="111111523"/>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189E1A36"/>
    <w:multiLevelType w:val="hybridMultilevel"/>
    <w:tmpl w:val="9D5EC14A"/>
    <w:styleLink w:val="1111116101"/>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Times New Roman"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Times New Roman"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BEA1FFA"/>
    <w:multiLevelType w:val="multilevel"/>
    <w:tmpl w:val="D0A85A86"/>
    <w:styleLink w:val="111111150"/>
    <w:lvl w:ilvl="0">
      <w:start w:val="1"/>
      <w:numFmt w:val="decimal"/>
      <w:pStyle w:val="a1"/>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1E0967C9"/>
    <w:multiLevelType w:val="multilevel"/>
    <w:tmpl w:val="6BF2AC06"/>
    <w:styleLink w:val="1111111601"/>
    <w:lvl w:ilvl="0">
      <w:start w:val="1"/>
      <w:numFmt w:val="decimal"/>
      <w:pStyle w:val="a2"/>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1E7E04D5"/>
    <w:multiLevelType w:val="singleLevel"/>
    <w:tmpl w:val="D34A6FD8"/>
    <w:styleLink w:val="1111111591"/>
    <w:lvl w:ilvl="0">
      <w:start w:val="1"/>
      <w:numFmt w:val="decimal"/>
      <w:pStyle w:val="3"/>
      <w:lvlText w:val="%1."/>
      <w:lvlJc w:val="left"/>
      <w:pPr>
        <w:tabs>
          <w:tab w:val="num" w:pos="360"/>
        </w:tabs>
        <w:ind w:left="360" w:hanging="360"/>
      </w:pPr>
      <w:rPr>
        <w:rFonts w:cs="Times New Roman"/>
      </w:rPr>
    </w:lvl>
  </w:abstractNum>
  <w:abstractNum w:abstractNumId="29" w15:restartNumberingAfterBreak="0">
    <w:nsid w:val="1EE3135F"/>
    <w:multiLevelType w:val="multilevel"/>
    <w:tmpl w:val="8F3EDB2C"/>
    <w:styleLink w:val="1111111293"/>
    <w:lvl w:ilvl="0">
      <w:numFmt w:val="bullet"/>
      <w:lvlText w:val="–"/>
      <w:lvlJc w:val="left"/>
      <w:pPr>
        <w:ind w:left="0" w:firstLine="0"/>
      </w:pPr>
      <w:rPr>
        <w:rFonts w:ascii="Times New Roman" w:eastAsia="Calibri" w:hAnsi="Times New Roman" w:cs="Times New Roman"/>
        <w:caps w:val="0"/>
        <w:smallCaps w:val="0"/>
        <w:color w:val="auto"/>
        <w:spacing w:val="0"/>
        <w:sz w:val="22"/>
        <w:szCs w:val="22"/>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0" w15:restartNumberingAfterBreak="0">
    <w:nsid w:val="20923C08"/>
    <w:multiLevelType w:val="multilevel"/>
    <w:tmpl w:val="8D7A1808"/>
    <w:styleLink w:val="1111112233"/>
    <w:lvl w:ilvl="0">
      <w:start w:val="3"/>
      <w:numFmt w:val="decimal"/>
      <w:lvlText w:val="%1."/>
      <w:lvlJc w:val="left"/>
      <w:pPr>
        <w:tabs>
          <w:tab w:val="num" w:pos="1410"/>
        </w:tabs>
        <w:ind w:left="1410" w:hanging="1410"/>
      </w:pPr>
      <w:rPr>
        <w:sz w:val="24"/>
        <w:szCs w:val="24"/>
      </w:rPr>
    </w:lvl>
    <w:lvl w:ilvl="1">
      <w:start w:val="2"/>
      <w:numFmt w:val="decimal"/>
      <w:lvlText w:val="%1.%2."/>
      <w:lvlJc w:val="left"/>
      <w:pPr>
        <w:tabs>
          <w:tab w:val="num" w:pos="1770"/>
        </w:tabs>
        <w:ind w:left="1770" w:hanging="1410"/>
      </w:pPr>
      <w:rPr>
        <w:sz w:val="24"/>
        <w:szCs w:val="24"/>
      </w:rPr>
    </w:lvl>
    <w:lvl w:ilvl="2">
      <w:start w:val="2"/>
      <w:numFmt w:val="decimal"/>
      <w:lvlText w:val="%1.%2.%3."/>
      <w:lvlJc w:val="left"/>
      <w:pPr>
        <w:tabs>
          <w:tab w:val="num" w:pos="2130"/>
        </w:tabs>
        <w:ind w:left="2130" w:hanging="1410"/>
      </w:pPr>
      <w:rPr>
        <w:sz w:val="24"/>
        <w:szCs w:val="24"/>
      </w:rPr>
    </w:lvl>
    <w:lvl w:ilvl="3">
      <w:start w:val="1"/>
      <w:numFmt w:val="decimal"/>
      <w:lvlText w:val="%1.%2.%3.%4."/>
      <w:lvlJc w:val="left"/>
      <w:pPr>
        <w:tabs>
          <w:tab w:val="num" w:pos="2490"/>
        </w:tabs>
        <w:ind w:left="2490" w:hanging="1410"/>
      </w:pPr>
      <w:rPr>
        <w:sz w:val="24"/>
        <w:szCs w:val="24"/>
      </w:rPr>
    </w:lvl>
    <w:lvl w:ilvl="4">
      <w:start w:val="1"/>
      <w:numFmt w:val="decimal"/>
      <w:lvlText w:val="%1.%2.%3.%4.%5."/>
      <w:lvlJc w:val="left"/>
      <w:pPr>
        <w:tabs>
          <w:tab w:val="num" w:pos="2850"/>
        </w:tabs>
        <w:ind w:left="2850" w:hanging="1410"/>
      </w:pPr>
      <w:rPr>
        <w:sz w:val="24"/>
        <w:szCs w:val="24"/>
      </w:rPr>
    </w:lvl>
    <w:lvl w:ilvl="5">
      <w:start w:val="1"/>
      <w:numFmt w:val="decimal"/>
      <w:lvlText w:val="%1.%2.%3.%4.%5.%6."/>
      <w:lvlJc w:val="left"/>
      <w:pPr>
        <w:tabs>
          <w:tab w:val="num" w:pos="3210"/>
        </w:tabs>
        <w:ind w:left="3210" w:hanging="1410"/>
      </w:pPr>
      <w:rPr>
        <w:sz w:val="24"/>
        <w:szCs w:val="24"/>
      </w:rPr>
    </w:lvl>
    <w:lvl w:ilvl="6">
      <w:start w:val="1"/>
      <w:numFmt w:val="decimal"/>
      <w:lvlText w:val="%1.%2.%3.%4.%5.%6.%7."/>
      <w:lvlJc w:val="left"/>
      <w:pPr>
        <w:tabs>
          <w:tab w:val="num" w:pos="3600"/>
        </w:tabs>
        <w:ind w:left="3600" w:hanging="1440"/>
      </w:pPr>
      <w:rPr>
        <w:sz w:val="24"/>
        <w:szCs w:val="24"/>
      </w:rPr>
    </w:lvl>
    <w:lvl w:ilvl="7">
      <w:start w:val="1"/>
      <w:numFmt w:val="decimal"/>
      <w:lvlText w:val="%1.%2.%3.%4.%5.%6.%7.%8."/>
      <w:lvlJc w:val="left"/>
      <w:pPr>
        <w:tabs>
          <w:tab w:val="num" w:pos="3960"/>
        </w:tabs>
        <w:ind w:left="3960" w:hanging="1440"/>
      </w:pPr>
      <w:rPr>
        <w:sz w:val="24"/>
        <w:szCs w:val="24"/>
      </w:rPr>
    </w:lvl>
    <w:lvl w:ilvl="8">
      <w:start w:val="1"/>
      <w:numFmt w:val="decimal"/>
      <w:lvlText w:val="%1.%2.%3.%4.%5.%6.%7.%8.%9."/>
      <w:lvlJc w:val="left"/>
      <w:pPr>
        <w:tabs>
          <w:tab w:val="num" w:pos="4680"/>
        </w:tabs>
        <w:ind w:left="4680" w:hanging="1800"/>
      </w:pPr>
      <w:rPr>
        <w:sz w:val="24"/>
        <w:szCs w:val="24"/>
      </w:rPr>
    </w:lvl>
  </w:abstractNum>
  <w:abstractNum w:abstractNumId="31" w15:restartNumberingAfterBreak="0">
    <w:nsid w:val="20FC13ED"/>
    <w:multiLevelType w:val="hybridMultilevel"/>
    <w:tmpl w:val="46BE4C32"/>
    <w:styleLink w:val="1111112015"/>
    <w:lvl w:ilvl="0" w:tplc="FFFFFFFF">
      <w:start w:val="2"/>
      <w:numFmt w:val="bullet"/>
      <w:lvlText w:val="-"/>
      <w:lvlJc w:val="left"/>
      <w:pPr>
        <w:ind w:left="1430" w:hanging="360"/>
      </w:pPr>
      <w:rPr>
        <w:rFonts w:ascii="Times New Roman" w:eastAsia="Times New Roman" w:hAnsi="Times New Roman" w:cs="Times New Roman" w:hint="default"/>
      </w:rPr>
    </w:lvl>
    <w:lvl w:ilvl="1" w:tplc="04190003">
      <w:start w:val="1"/>
      <w:numFmt w:val="bullet"/>
      <w:lvlText w:val="o"/>
      <w:lvlJc w:val="left"/>
      <w:pPr>
        <w:ind w:left="2150" w:hanging="360"/>
      </w:pPr>
      <w:rPr>
        <w:rFonts w:ascii="Courier New" w:hAnsi="Courier New" w:cs="Times New Roman"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Times New Roman"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Times New Roman" w:hint="default"/>
      </w:rPr>
    </w:lvl>
    <w:lvl w:ilvl="8" w:tplc="04190005">
      <w:start w:val="1"/>
      <w:numFmt w:val="bullet"/>
      <w:lvlText w:val=""/>
      <w:lvlJc w:val="left"/>
      <w:pPr>
        <w:ind w:left="7190" w:hanging="360"/>
      </w:pPr>
      <w:rPr>
        <w:rFonts w:ascii="Wingdings" w:hAnsi="Wingdings" w:hint="default"/>
      </w:rPr>
    </w:lvl>
  </w:abstractNum>
  <w:abstractNum w:abstractNumId="32" w15:restartNumberingAfterBreak="0">
    <w:nsid w:val="224A1C6C"/>
    <w:multiLevelType w:val="hybridMultilevel"/>
    <w:tmpl w:val="17CAE6EC"/>
    <w:styleLink w:val="1111112016"/>
    <w:lvl w:ilvl="0" w:tplc="2610773C">
      <w:start w:val="1"/>
      <w:numFmt w:val="bullet"/>
      <w:lvlText w:val=""/>
      <w:lvlJc w:val="left"/>
      <w:pPr>
        <w:ind w:left="50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2A2F7FF9"/>
    <w:multiLevelType w:val="multilevel"/>
    <w:tmpl w:val="95CC47CE"/>
    <w:styleLink w:val="111111613"/>
    <w:lvl w:ilvl="0">
      <w:numFmt w:val="none"/>
      <w:lvlText w:val=""/>
      <w:lvlJc w:val="left"/>
      <w:pPr>
        <w:tabs>
          <w:tab w:val="num" w:pos="1134"/>
        </w:tabs>
        <w:ind w:left="1134" w:hanging="425"/>
      </w:pPr>
      <w:rPr>
        <w:rFonts w:ascii="GreekMathSymbols" w:hAnsi="GreekMathSymbols" w:cs="GreekMathSymbols" w:hint="default"/>
      </w:rPr>
    </w:lvl>
    <w:lvl w:ilvl="1">
      <w:numFmt w:val="bullet"/>
      <w:lvlText w:val=""/>
      <w:lvlJc w:val="left"/>
      <w:pPr>
        <w:tabs>
          <w:tab w:val="num" w:pos="1363"/>
        </w:tabs>
        <w:ind w:left="1363" w:hanging="439"/>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E367730"/>
    <w:multiLevelType w:val="multilevel"/>
    <w:tmpl w:val="06566C62"/>
    <w:styleLink w:val="11111151111"/>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33003DFC"/>
    <w:multiLevelType w:val="multilevel"/>
    <w:tmpl w:val="4FB42136"/>
    <w:styleLink w:val="111111631"/>
    <w:lvl w:ilvl="0">
      <w:start w:val="3"/>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333E1AAA"/>
    <w:multiLevelType w:val="hybridMultilevel"/>
    <w:tmpl w:val="38A6BA3E"/>
    <w:styleLink w:val="111111225"/>
    <w:lvl w:ilvl="0" w:tplc="68248B3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35B6B0B"/>
    <w:multiLevelType w:val="multilevel"/>
    <w:tmpl w:val="E9F85838"/>
    <w:styleLink w:val="11111110112"/>
    <w:lvl w:ilvl="0">
      <w:start w:val="5"/>
      <w:numFmt w:val="decimal"/>
      <w:lvlText w:val="%1."/>
      <w:lvlJc w:val="left"/>
      <w:pPr>
        <w:ind w:left="540" w:hanging="540"/>
      </w:pPr>
      <w:rPr>
        <w:b w:val="0"/>
        <w:color w:val="000000"/>
      </w:rPr>
    </w:lvl>
    <w:lvl w:ilvl="1">
      <w:start w:val="4"/>
      <w:numFmt w:val="decimal"/>
      <w:lvlText w:val="%1.%2."/>
      <w:lvlJc w:val="left"/>
      <w:pPr>
        <w:ind w:left="1177" w:hanging="540"/>
      </w:pPr>
      <w:rPr>
        <w:b w:val="0"/>
        <w:color w:val="000000"/>
      </w:rPr>
    </w:lvl>
    <w:lvl w:ilvl="2">
      <w:start w:val="1"/>
      <w:numFmt w:val="decimal"/>
      <w:lvlText w:val="%1.%2.%3."/>
      <w:lvlJc w:val="left"/>
      <w:pPr>
        <w:ind w:left="1430" w:hanging="720"/>
      </w:pPr>
      <w:rPr>
        <w:b w:val="0"/>
        <w:color w:val="000000"/>
      </w:rPr>
    </w:lvl>
    <w:lvl w:ilvl="3">
      <w:start w:val="1"/>
      <w:numFmt w:val="decimal"/>
      <w:lvlText w:val="%1.%2.%3.%4."/>
      <w:lvlJc w:val="left"/>
      <w:pPr>
        <w:ind w:left="2631" w:hanging="720"/>
      </w:pPr>
      <w:rPr>
        <w:b w:val="0"/>
        <w:color w:val="000000"/>
      </w:rPr>
    </w:lvl>
    <w:lvl w:ilvl="4">
      <w:start w:val="1"/>
      <w:numFmt w:val="decimal"/>
      <w:lvlText w:val="%1.%2.%3.%4.%5."/>
      <w:lvlJc w:val="left"/>
      <w:pPr>
        <w:ind w:left="3628" w:hanging="1080"/>
      </w:pPr>
      <w:rPr>
        <w:b w:val="0"/>
        <w:color w:val="000000"/>
      </w:rPr>
    </w:lvl>
    <w:lvl w:ilvl="5">
      <w:start w:val="1"/>
      <w:numFmt w:val="decimal"/>
      <w:lvlText w:val="%1.%2.%3.%4.%5.%6."/>
      <w:lvlJc w:val="left"/>
      <w:pPr>
        <w:ind w:left="4265" w:hanging="1080"/>
      </w:pPr>
      <w:rPr>
        <w:b w:val="0"/>
        <w:color w:val="000000"/>
      </w:rPr>
    </w:lvl>
    <w:lvl w:ilvl="6">
      <w:start w:val="1"/>
      <w:numFmt w:val="decimal"/>
      <w:lvlText w:val="%1.%2.%3.%4.%5.%6.%7."/>
      <w:lvlJc w:val="left"/>
      <w:pPr>
        <w:ind w:left="5262" w:hanging="1440"/>
      </w:pPr>
      <w:rPr>
        <w:b w:val="0"/>
        <w:color w:val="000000"/>
      </w:rPr>
    </w:lvl>
    <w:lvl w:ilvl="7">
      <w:start w:val="1"/>
      <w:numFmt w:val="decimal"/>
      <w:lvlText w:val="%1.%2.%3.%4.%5.%6.%7.%8."/>
      <w:lvlJc w:val="left"/>
      <w:pPr>
        <w:ind w:left="5899" w:hanging="1440"/>
      </w:pPr>
      <w:rPr>
        <w:b w:val="0"/>
        <w:color w:val="000000"/>
      </w:rPr>
    </w:lvl>
    <w:lvl w:ilvl="8">
      <w:start w:val="1"/>
      <w:numFmt w:val="decimal"/>
      <w:lvlText w:val="%1.%2.%3.%4.%5.%6.%7.%8.%9."/>
      <w:lvlJc w:val="left"/>
      <w:pPr>
        <w:ind w:left="6896" w:hanging="1800"/>
      </w:pPr>
      <w:rPr>
        <w:b w:val="0"/>
        <w:color w:val="000000"/>
      </w:rPr>
    </w:lvl>
  </w:abstractNum>
  <w:abstractNum w:abstractNumId="38" w15:restartNumberingAfterBreak="0">
    <w:nsid w:val="35012940"/>
    <w:multiLevelType w:val="multilevel"/>
    <w:tmpl w:val="885A8428"/>
    <w:styleLink w:val="1111113212"/>
    <w:lvl w:ilvl="0">
      <w:start w:val="3"/>
      <w:numFmt w:val="upperRoman"/>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39" w15:restartNumberingAfterBreak="0">
    <w:nsid w:val="35E5634C"/>
    <w:multiLevelType w:val="hybridMultilevel"/>
    <w:tmpl w:val="36B40E3A"/>
    <w:styleLink w:val="111111653"/>
    <w:lvl w:ilvl="0" w:tplc="0C52F670">
      <w:start w:val="1"/>
      <w:numFmt w:val="bullet"/>
      <w:lvlText w:val=""/>
      <w:lvlJc w:val="left"/>
      <w:pPr>
        <w:tabs>
          <w:tab w:val="num" w:pos="284"/>
        </w:tabs>
        <w:ind w:left="284" w:hanging="284"/>
      </w:pPr>
      <w:rPr>
        <w:rFonts w:ascii="Symbol" w:hAnsi="Symbol" w:hint="default"/>
      </w:rPr>
    </w:lvl>
    <w:lvl w:ilvl="1" w:tplc="04190019">
      <w:start w:val="1"/>
      <w:numFmt w:val="bullet"/>
      <w:lvlText w:val="o"/>
      <w:lvlJc w:val="left"/>
      <w:pPr>
        <w:tabs>
          <w:tab w:val="num" w:pos="2340"/>
        </w:tabs>
        <w:ind w:left="2340" w:hanging="360"/>
      </w:pPr>
      <w:rPr>
        <w:rFonts w:ascii="Courier New" w:hAnsi="Courier New" w:cs="Courier New" w:hint="default"/>
      </w:rPr>
    </w:lvl>
    <w:lvl w:ilvl="2" w:tplc="0419001B">
      <w:start w:val="1"/>
      <w:numFmt w:val="bullet"/>
      <w:lvlText w:val=""/>
      <w:lvlJc w:val="left"/>
      <w:pPr>
        <w:tabs>
          <w:tab w:val="num" w:pos="3060"/>
        </w:tabs>
        <w:ind w:left="3060" w:hanging="360"/>
      </w:pPr>
      <w:rPr>
        <w:rFonts w:ascii="Wingdings" w:hAnsi="Wingdings" w:hint="default"/>
      </w:rPr>
    </w:lvl>
    <w:lvl w:ilvl="3" w:tplc="0419000F">
      <w:start w:val="1"/>
      <w:numFmt w:val="bullet"/>
      <w:lvlText w:val=""/>
      <w:lvlJc w:val="left"/>
      <w:pPr>
        <w:tabs>
          <w:tab w:val="num" w:pos="3780"/>
        </w:tabs>
        <w:ind w:left="3780" w:hanging="360"/>
      </w:pPr>
      <w:rPr>
        <w:rFonts w:ascii="Symbol" w:hAnsi="Symbol" w:hint="default"/>
      </w:rPr>
    </w:lvl>
    <w:lvl w:ilvl="4" w:tplc="04190019">
      <w:start w:val="1"/>
      <w:numFmt w:val="bullet"/>
      <w:lvlText w:val="o"/>
      <w:lvlJc w:val="left"/>
      <w:pPr>
        <w:tabs>
          <w:tab w:val="num" w:pos="4500"/>
        </w:tabs>
        <w:ind w:left="4500" w:hanging="360"/>
      </w:pPr>
      <w:rPr>
        <w:rFonts w:ascii="Courier New" w:hAnsi="Courier New" w:cs="Courier New" w:hint="default"/>
      </w:rPr>
    </w:lvl>
    <w:lvl w:ilvl="5" w:tplc="0419001B">
      <w:start w:val="1"/>
      <w:numFmt w:val="bullet"/>
      <w:lvlText w:val=""/>
      <w:lvlJc w:val="left"/>
      <w:pPr>
        <w:tabs>
          <w:tab w:val="num" w:pos="5220"/>
        </w:tabs>
        <w:ind w:left="5220" w:hanging="360"/>
      </w:pPr>
      <w:rPr>
        <w:rFonts w:ascii="Wingdings" w:hAnsi="Wingdings" w:hint="default"/>
      </w:rPr>
    </w:lvl>
    <w:lvl w:ilvl="6" w:tplc="0419000F">
      <w:start w:val="1"/>
      <w:numFmt w:val="bullet"/>
      <w:lvlText w:val=""/>
      <w:lvlJc w:val="left"/>
      <w:pPr>
        <w:tabs>
          <w:tab w:val="num" w:pos="5940"/>
        </w:tabs>
        <w:ind w:left="5940" w:hanging="360"/>
      </w:pPr>
      <w:rPr>
        <w:rFonts w:ascii="Symbol" w:hAnsi="Symbol" w:hint="default"/>
      </w:rPr>
    </w:lvl>
    <w:lvl w:ilvl="7" w:tplc="04190019">
      <w:start w:val="1"/>
      <w:numFmt w:val="bullet"/>
      <w:lvlText w:val="o"/>
      <w:lvlJc w:val="left"/>
      <w:pPr>
        <w:tabs>
          <w:tab w:val="num" w:pos="6660"/>
        </w:tabs>
        <w:ind w:left="6660" w:hanging="360"/>
      </w:pPr>
      <w:rPr>
        <w:rFonts w:ascii="Courier New" w:hAnsi="Courier New" w:cs="Courier New" w:hint="default"/>
      </w:rPr>
    </w:lvl>
    <w:lvl w:ilvl="8" w:tplc="0419001B">
      <w:start w:val="1"/>
      <w:numFmt w:val="bullet"/>
      <w:lvlText w:val=""/>
      <w:lvlJc w:val="left"/>
      <w:pPr>
        <w:tabs>
          <w:tab w:val="num" w:pos="7380"/>
        </w:tabs>
        <w:ind w:left="7380" w:hanging="360"/>
      </w:pPr>
      <w:rPr>
        <w:rFonts w:ascii="Wingdings" w:hAnsi="Wingdings" w:hint="default"/>
      </w:rPr>
    </w:lvl>
  </w:abstractNum>
  <w:abstractNum w:abstractNumId="40" w15:restartNumberingAfterBreak="0">
    <w:nsid w:val="38B419E3"/>
    <w:multiLevelType w:val="multilevel"/>
    <w:tmpl w:val="5FC2056C"/>
    <w:styleLink w:val="111111616"/>
    <w:lvl w:ilvl="0">
      <w:start w:val="1"/>
      <w:numFmt w:val="decimal"/>
      <w:lvlText w:val="%1."/>
      <w:lvlJc w:val="center"/>
      <w:pPr>
        <w:tabs>
          <w:tab w:val="num" w:pos="2853"/>
        </w:tabs>
        <w:ind w:left="2853" w:firstLine="567"/>
      </w:pPr>
      <w:rPr>
        <w:rFonts w:ascii="Times New Roman" w:eastAsia="Times New Roman" w:hAnsi="Times New Roman"/>
        <w:b/>
        <w:bCs/>
        <w:i w:val="0"/>
        <w:iCs w:val="0"/>
        <w:caps w:val="0"/>
        <w:smallCaps w:val="0"/>
        <w:strike w:val="0"/>
        <w:dstrike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11"/>
        </w:tabs>
        <w:ind w:left="-207" w:firstLine="567"/>
      </w:pPr>
      <w:rPr>
        <w:b w:val="0"/>
        <w:b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18"/>
        </w:tabs>
        <w:ind w:left="0" w:firstLine="567"/>
      </w:pPr>
      <w:rPr>
        <w:b w:val="0"/>
        <w:bCs w:val="0"/>
        <w:sz w:val="28"/>
        <w:szCs w:val="28"/>
      </w:rPr>
    </w:lvl>
    <w:lvl w:ilvl="3">
      <w:start w:val="1"/>
      <w:numFmt w:val="russianLower"/>
      <w:lvlText w:val="%4)"/>
      <w:lvlJc w:val="left"/>
      <w:pPr>
        <w:tabs>
          <w:tab w:val="num" w:pos="2291"/>
        </w:tabs>
        <w:ind w:left="873" w:firstLine="567"/>
      </w:pPr>
      <w:rPr>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985"/>
        </w:tabs>
        <w:ind w:left="1985" w:hanging="567"/>
      </w:pPr>
    </w:lvl>
    <w:lvl w:ilvl="5">
      <w:start w:val="1"/>
      <w:numFmt w:val="bullet"/>
      <w:lvlText w:val=""/>
      <w:lvlJc w:val="left"/>
      <w:pPr>
        <w:tabs>
          <w:tab w:val="num" w:pos="3762"/>
        </w:tabs>
        <w:ind w:left="3762" w:hanging="567"/>
      </w:pPr>
      <w:rPr>
        <w:rFonts w:ascii="Symbol" w:hAnsi="Symbol" w:cs="Symbol" w:hint="default"/>
      </w:rPr>
    </w:lvl>
    <w:lvl w:ilvl="6">
      <w:start w:val="1"/>
      <w:numFmt w:val="lowerLetter"/>
      <w:lvlText w:val="%5%6%7)"/>
      <w:lvlJc w:val="left"/>
      <w:pPr>
        <w:tabs>
          <w:tab w:val="num" w:pos="4329"/>
        </w:tabs>
        <w:ind w:left="4329" w:hanging="567"/>
      </w:pPr>
    </w:lvl>
    <w:lvl w:ilvl="7">
      <w:start w:val="1"/>
      <w:numFmt w:val="decimal"/>
      <w:lvlText w:val="%1.%2.%3.%4.%5.%6.%7.%8."/>
      <w:lvlJc w:val="left"/>
      <w:pPr>
        <w:tabs>
          <w:tab w:val="num" w:pos="6039"/>
        </w:tabs>
        <w:ind w:left="4383" w:hanging="1224"/>
      </w:pPr>
    </w:lvl>
    <w:lvl w:ilvl="8">
      <w:start w:val="1"/>
      <w:numFmt w:val="decimal"/>
      <w:lvlText w:val="%1.%2.%3.%4.%5.%6.%7.%8.%9."/>
      <w:lvlJc w:val="left"/>
      <w:pPr>
        <w:tabs>
          <w:tab w:val="num" w:pos="6759"/>
        </w:tabs>
        <w:ind w:left="4959" w:hanging="1440"/>
      </w:pPr>
    </w:lvl>
  </w:abstractNum>
  <w:abstractNum w:abstractNumId="41" w15:restartNumberingAfterBreak="0">
    <w:nsid w:val="39A82D7E"/>
    <w:multiLevelType w:val="multilevel"/>
    <w:tmpl w:val="FAF89758"/>
    <w:styleLink w:val="111111201"/>
    <w:lvl w:ilvl="0">
      <w:start w:val="4"/>
      <w:numFmt w:val="decimal"/>
      <w:lvlText w:val="%1."/>
      <w:lvlJc w:val="left"/>
      <w:pPr>
        <w:ind w:left="645" w:hanging="645"/>
      </w:pPr>
    </w:lvl>
    <w:lvl w:ilvl="1">
      <w:start w:val="1"/>
      <w:numFmt w:val="decimal"/>
      <w:lvlText w:val="%1.%2."/>
      <w:lvlJc w:val="left"/>
      <w:pPr>
        <w:ind w:left="645" w:hanging="645"/>
      </w:pPr>
    </w:lvl>
    <w:lvl w:ilvl="2">
      <w:start w:val="1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3A633937"/>
    <w:multiLevelType w:val="hybridMultilevel"/>
    <w:tmpl w:val="D7E65166"/>
    <w:styleLink w:val="1111117011"/>
    <w:lvl w:ilvl="0" w:tplc="C39CB07E">
      <w:start w:val="7"/>
      <w:numFmt w:val="decimal"/>
      <w:lvlText w:val="5.4.%1."/>
      <w:lvlJc w:val="left"/>
      <w:pPr>
        <w:ind w:left="1637"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3B8F0DF9"/>
    <w:multiLevelType w:val="hybridMultilevel"/>
    <w:tmpl w:val="3232FDDE"/>
    <w:styleLink w:val="111111483"/>
    <w:lvl w:ilvl="0" w:tplc="C39CB07E">
      <w:start w:val="1"/>
      <w:numFmt w:val="decimal"/>
      <w:lvlText w:val="5.3.%1."/>
      <w:lvlJc w:val="left"/>
      <w:pPr>
        <w:ind w:left="17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CE738C8"/>
    <w:multiLevelType w:val="hybridMultilevel"/>
    <w:tmpl w:val="AF0A8A46"/>
    <w:lvl w:ilvl="0" w:tplc="FFFFFFFF">
      <w:start w:val="1"/>
      <w:numFmt w:val="russianLower"/>
      <w:pStyle w:val="a3"/>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45" w15:restartNumberingAfterBreak="0">
    <w:nsid w:val="3D73374C"/>
    <w:multiLevelType w:val="hybridMultilevel"/>
    <w:tmpl w:val="1B46C316"/>
    <w:lvl w:ilvl="0" w:tplc="DC2E8D9C">
      <w:start w:val="1"/>
      <w:numFmt w:val="upperRoman"/>
      <w:lvlText w:val="%1."/>
      <w:lvlJc w:val="left"/>
      <w:pPr>
        <w:ind w:left="4665" w:hanging="720"/>
      </w:pPr>
      <w:rPr>
        <w:rFonts w:hint="default"/>
        <w:color w:val="000000"/>
      </w:rPr>
    </w:lvl>
    <w:lvl w:ilvl="1" w:tplc="04190019" w:tentative="1">
      <w:start w:val="1"/>
      <w:numFmt w:val="lowerLetter"/>
      <w:lvlText w:val="%2."/>
      <w:lvlJc w:val="left"/>
      <w:pPr>
        <w:ind w:left="5025" w:hanging="360"/>
      </w:pPr>
    </w:lvl>
    <w:lvl w:ilvl="2" w:tplc="0419001B" w:tentative="1">
      <w:start w:val="1"/>
      <w:numFmt w:val="lowerRoman"/>
      <w:lvlText w:val="%3."/>
      <w:lvlJc w:val="right"/>
      <w:pPr>
        <w:ind w:left="5745" w:hanging="180"/>
      </w:pPr>
    </w:lvl>
    <w:lvl w:ilvl="3" w:tplc="0419000F" w:tentative="1">
      <w:start w:val="1"/>
      <w:numFmt w:val="decimal"/>
      <w:lvlText w:val="%4."/>
      <w:lvlJc w:val="left"/>
      <w:pPr>
        <w:ind w:left="6465" w:hanging="360"/>
      </w:pPr>
    </w:lvl>
    <w:lvl w:ilvl="4" w:tplc="04190019" w:tentative="1">
      <w:start w:val="1"/>
      <w:numFmt w:val="lowerLetter"/>
      <w:lvlText w:val="%5."/>
      <w:lvlJc w:val="left"/>
      <w:pPr>
        <w:ind w:left="7185" w:hanging="360"/>
      </w:pPr>
    </w:lvl>
    <w:lvl w:ilvl="5" w:tplc="0419001B" w:tentative="1">
      <w:start w:val="1"/>
      <w:numFmt w:val="lowerRoman"/>
      <w:lvlText w:val="%6."/>
      <w:lvlJc w:val="right"/>
      <w:pPr>
        <w:ind w:left="7905" w:hanging="180"/>
      </w:pPr>
    </w:lvl>
    <w:lvl w:ilvl="6" w:tplc="0419000F" w:tentative="1">
      <w:start w:val="1"/>
      <w:numFmt w:val="decimal"/>
      <w:lvlText w:val="%7."/>
      <w:lvlJc w:val="left"/>
      <w:pPr>
        <w:ind w:left="8625" w:hanging="360"/>
      </w:pPr>
    </w:lvl>
    <w:lvl w:ilvl="7" w:tplc="04190019" w:tentative="1">
      <w:start w:val="1"/>
      <w:numFmt w:val="lowerLetter"/>
      <w:lvlText w:val="%8."/>
      <w:lvlJc w:val="left"/>
      <w:pPr>
        <w:ind w:left="9345" w:hanging="360"/>
      </w:pPr>
    </w:lvl>
    <w:lvl w:ilvl="8" w:tplc="0419001B" w:tentative="1">
      <w:start w:val="1"/>
      <w:numFmt w:val="lowerRoman"/>
      <w:lvlText w:val="%9."/>
      <w:lvlJc w:val="right"/>
      <w:pPr>
        <w:ind w:left="10065" w:hanging="180"/>
      </w:pPr>
    </w:lvl>
  </w:abstractNum>
  <w:abstractNum w:abstractNumId="46" w15:restartNumberingAfterBreak="0">
    <w:nsid w:val="429B765F"/>
    <w:multiLevelType w:val="singleLevel"/>
    <w:tmpl w:val="2CA62D26"/>
    <w:styleLink w:val="11111163"/>
    <w:lvl w:ilvl="0">
      <w:start w:val="1"/>
      <w:numFmt w:val="decimal"/>
      <w:lvlText w:val="%1."/>
      <w:lvlJc w:val="left"/>
      <w:pPr>
        <w:tabs>
          <w:tab w:val="num" w:pos="360"/>
        </w:tabs>
        <w:ind w:left="0" w:firstLine="0"/>
      </w:pPr>
    </w:lvl>
  </w:abstractNum>
  <w:abstractNum w:abstractNumId="47" w15:restartNumberingAfterBreak="0">
    <w:nsid w:val="43431263"/>
    <w:multiLevelType w:val="multilevel"/>
    <w:tmpl w:val="3E3C11D2"/>
    <w:styleLink w:val="111111"/>
    <w:lvl w:ilvl="0">
      <w:start w:val="1"/>
      <w:numFmt w:val="decimal"/>
      <w:lvlText w:val="%1."/>
      <w:lvlJc w:val="left"/>
      <w:pPr>
        <w:ind w:left="394" w:hanging="360"/>
      </w:pPr>
    </w:lvl>
    <w:lvl w:ilvl="1">
      <w:start w:val="1"/>
      <w:numFmt w:val="decimal"/>
      <w:isLgl/>
      <w:lvlText w:val="%1.%2."/>
      <w:lvlJc w:val="left"/>
      <w:pPr>
        <w:ind w:left="536" w:hanging="360"/>
      </w:pPr>
    </w:lvl>
    <w:lvl w:ilvl="2">
      <w:start w:val="1"/>
      <w:numFmt w:val="decimal"/>
      <w:isLgl/>
      <w:lvlText w:val="%1.%2.%3."/>
      <w:lvlJc w:val="left"/>
      <w:pPr>
        <w:ind w:left="1038" w:hanging="720"/>
      </w:pPr>
    </w:lvl>
    <w:lvl w:ilvl="3">
      <w:start w:val="1"/>
      <w:numFmt w:val="decimal"/>
      <w:isLgl/>
      <w:lvlText w:val="%1.%2.%3.%4."/>
      <w:lvlJc w:val="left"/>
      <w:pPr>
        <w:ind w:left="1180" w:hanging="720"/>
      </w:pPr>
    </w:lvl>
    <w:lvl w:ilvl="4">
      <w:start w:val="1"/>
      <w:numFmt w:val="decimal"/>
      <w:isLgl/>
      <w:lvlText w:val="%1.%2.%3.%4.%5."/>
      <w:lvlJc w:val="left"/>
      <w:pPr>
        <w:ind w:left="1682" w:hanging="1080"/>
      </w:pPr>
    </w:lvl>
    <w:lvl w:ilvl="5">
      <w:start w:val="1"/>
      <w:numFmt w:val="decimal"/>
      <w:isLgl/>
      <w:lvlText w:val="%1.%2.%3.%4.%5.%6."/>
      <w:lvlJc w:val="left"/>
      <w:pPr>
        <w:ind w:left="1824" w:hanging="1080"/>
      </w:pPr>
    </w:lvl>
    <w:lvl w:ilvl="6">
      <w:start w:val="1"/>
      <w:numFmt w:val="decimal"/>
      <w:isLgl/>
      <w:lvlText w:val="%1.%2.%3.%4.%5.%6.%7."/>
      <w:lvlJc w:val="left"/>
      <w:pPr>
        <w:ind w:left="2326" w:hanging="1440"/>
      </w:pPr>
    </w:lvl>
    <w:lvl w:ilvl="7">
      <w:start w:val="1"/>
      <w:numFmt w:val="decimal"/>
      <w:isLgl/>
      <w:lvlText w:val="%1.%2.%3.%4.%5.%6.%7.%8."/>
      <w:lvlJc w:val="left"/>
      <w:pPr>
        <w:ind w:left="2468" w:hanging="1440"/>
      </w:pPr>
    </w:lvl>
    <w:lvl w:ilvl="8">
      <w:start w:val="1"/>
      <w:numFmt w:val="decimal"/>
      <w:isLgl/>
      <w:lvlText w:val="%1.%2.%3.%4.%5.%6.%7.%8.%9."/>
      <w:lvlJc w:val="left"/>
      <w:pPr>
        <w:ind w:left="2970" w:hanging="1800"/>
      </w:pPr>
    </w:lvl>
  </w:abstractNum>
  <w:abstractNum w:abstractNumId="48" w15:restartNumberingAfterBreak="0">
    <w:nsid w:val="440115D0"/>
    <w:multiLevelType w:val="multilevel"/>
    <w:tmpl w:val="FFE835D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441282B"/>
    <w:multiLevelType w:val="hybridMultilevel"/>
    <w:tmpl w:val="B7B08B12"/>
    <w:styleLink w:val="1111112112"/>
    <w:lvl w:ilvl="0" w:tplc="04190001">
      <w:start w:val="1"/>
      <w:numFmt w:val="bullet"/>
      <w:lvlText w:val=""/>
      <w:lvlJc w:val="left"/>
      <w:pPr>
        <w:tabs>
          <w:tab w:val="num" w:pos="1474"/>
        </w:tabs>
        <w:ind w:left="1474" w:hanging="340"/>
      </w:pPr>
      <w:rPr>
        <w:rFonts w:ascii="Symbol" w:hAnsi="Symbol" w:hint="default"/>
      </w:rPr>
    </w:lvl>
    <w:lvl w:ilvl="1" w:tplc="04190003">
      <w:start w:val="1"/>
      <w:numFmt w:val="bullet"/>
      <w:lvlText w:val="•"/>
      <w:lvlJc w:val="left"/>
      <w:pPr>
        <w:tabs>
          <w:tab w:val="num" w:pos="1440"/>
        </w:tabs>
        <w:ind w:left="1440" w:hanging="306"/>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E453B0"/>
    <w:multiLevelType w:val="hybridMultilevel"/>
    <w:tmpl w:val="B7B65588"/>
    <w:styleLink w:val="1111112310"/>
    <w:lvl w:ilvl="0" w:tplc="BC14DF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478A395C"/>
    <w:multiLevelType w:val="multilevel"/>
    <w:tmpl w:val="0C3001FC"/>
    <w:styleLink w:val="11111133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6.%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2" w15:restartNumberingAfterBreak="0">
    <w:nsid w:val="490D4073"/>
    <w:multiLevelType w:val="multilevel"/>
    <w:tmpl w:val="095EC1D6"/>
    <w:styleLink w:val="11111121213"/>
    <w:lvl w:ilvl="0">
      <w:start w:val="1"/>
      <w:numFmt w:val="decimal"/>
      <w:pStyle w:val="1"/>
      <w:suff w:val="space"/>
      <w:lvlText w:val="%1."/>
      <w:lvlJc w:val="left"/>
      <w:pPr>
        <w:ind w:left="0" w:firstLine="0"/>
      </w:pPr>
      <w:rPr>
        <w:sz w:val="24"/>
      </w:rPr>
    </w:lvl>
    <w:lvl w:ilvl="1">
      <w:start w:val="1"/>
      <w:numFmt w:val="decimal"/>
      <w:pStyle w:val="20"/>
      <w:suff w:val="space"/>
      <w:lvlText w:val="%1.%2."/>
      <w:lvlJc w:val="left"/>
      <w:pPr>
        <w:ind w:left="437" w:firstLine="414"/>
      </w:pPr>
      <w:rPr>
        <w:sz w:val="24"/>
      </w:rPr>
    </w:lvl>
    <w:lvl w:ilvl="2">
      <w:start w:val="1"/>
      <w:numFmt w:val="decimal"/>
      <w:lvlRestart w:val="0"/>
      <w:pStyle w:val="30"/>
      <w:suff w:val="space"/>
      <w:lvlText w:val="%1.%2.%3."/>
      <w:lvlJc w:val="left"/>
      <w:pPr>
        <w:ind w:left="0" w:firstLine="414"/>
      </w:pPr>
    </w:lvl>
    <w:lvl w:ilvl="3">
      <w:start w:val="1"/>
      <w:numFmt w:val="decimal"/>
      <w:lvlRestart w:val="0"/>
      <w:pStyle w:val="4"/>
      <w:suff w:val="space"/>
      <w:lvlText w:val="%1.%2.%3.%4."/>
      <w:lvlJc w:val="left"/>
      <w:pPr>
        <w:ind w:left="0" w:firstLine="414"/>
      </w:pPr>
    </w:lvl>
    <w:lvl w:ilvl="4">
      <w:start w:val="1"/>
      <w:numFmt w:val="decimal"/>
      <w:lvlRestart w:val="0"/>
      <w:pStyle w:val="5"/>
      <w:suff w:val="space"/>
      <w:lvlText w:val="%1.%2.%3.%4.%5."/>
      <w:lvlJc w:val="left"/>
      <w:pPr>
        <w:ind w:left="0" w:firstLine="414"/>
      </w:pPr>
    </w:lvl>
    <w:lvl w:ilvl="5">
      <w:start w:val="1"/>
      <w:numFmt w:val="decimal"/>
      <w:lvlRestart w:val="0"/>
      <w:pStyle w:val="6"/>
      <w:suff w:val="space"/>
      <w:lvlText w:val="%1.%2.%3.%4.%5.%6."/>
      <w:lvlJc w:val="left"/>
      <w:pPr>
        <w:ind w:left="0" w:firstLine="414"/>
      </w:pPr>
    </w:lvl>
    <w:lvl w:ilvl="6">
      <w:start w:val="1"/>
      <w:numFmt w:val="decimal"/>
      <w:lvlRestart w:val="0"/>
      <w:pStyle w:val="7"/>
      <w:suff w:val="space"/>
      <w:lvlText w:val="%1.%2.%3.%4.%5.%6.%7."/>
      <w:lvlJc w:val="left"/>
      <w:pPr>
        <w:ind w:left="0" w:firstLine="414"/>
      </w:pPr>
    </w:lvl>
    <w:lvl w:ilvl="7">
      <w:start w:val="1"/>
      <w:numFmt w:val="decimal"/>
      <w:lvlRestart w:val="0"/>
      <w:pStyle w:val="8"/>
      <w:suff w:val="space"/>
      <w:lvlText w:val="%1.%2.%3.%4.%5.%6.%7.%8."/>
      <w:lvlJc w:val="left"/>
      <w:pPr>
        <w:ind w:left="0" w:firstLine="414"/>
      </w:pPr>
    </w:lvl>
    <w:lvl w:ilvl="8">
      <w:start w:val="1"/>
      <w:numFmt w:val="decimal"/>
      <w:lvlRestart w:val="0"/>
      <w:pStyle w:val="9"/>
      <w:suff w:val="space"/>
      <w:lvlText w:val="%1.%2.%3.%4.%5.%6.%7.%8.%9."/>
      <w:lvlJc w:val="left"/>
      <w:pPr>
        <w:ind w:left="0" w:firstLine="414"/>
      </w:pPr>
    </w:lvl>
  </w:abstractNum>
  <w:abstractNum w:abstractNumId="53" w15:restartNumberingAfterBreak="0">
    <w:nsid w:val="49D827DD"/>
    <w:multiLevelType w:val="hybridMultilevel"/>
    <w:tmpl w:val="6C849FEA"/>
    <w:styleLink w:val="1111112183"/>
    <w:lvl w:ilvl="0" w:tplc="FFFFFFFF">
      <w:start w:val="3"/>
      <w:numFmt w:val="decimal"/>
      <w:lvlText w:val="5.%1"/>
      <w:lvlJc w:val="left"/>
      <w:pPr>
        <w:ind w:left="1211"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4" w15:restartNumberingAfterBreak="0">
    <w:nsid w:val="4B011E9D"/>
    <w:multiLevelType w:val="multilevel"/>
    <w:tmpl w:val="2C4A90C0"/>
    <w:styleLink w:val="11111120113"/>
    <w:lvl w:ilvl="0">
      <w:start w:val="4"/>
      <w:numFmt w:val="decimal"/>
      <w:lvlText w:val="%1."/>
      <w:lvlJc w:val="left"/>
      <w:pPr>
        <w:ind w:left="660" w:hanging="660"/>
      </w:pPr>
    </w:lvl>
    <w:lvl w:ilvl="1">
      <w:start w:val="1"/>
      <w:numFmt w:val="decimal"/>
      <w:lvlText w:val="%1.%2."/>
      <w:lvlJc w:val="left"/>
      <w:pPr>
        <w:ind w:left="660" w:hanging="660"/>
      </w:pPr>
    </w:lvl>
    <w:lvl w:ilvl="2">
      <w:start w:val="1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C257406"/>
    <w:multiLevelType w:val="multilevel"/>
    <w:tmpl w:val="14DCB614"/>
    <w:styleLink w:val="1111115133"/>
    <w:lvl w:ilvl="0">
      <w:start w:val="1"/>
      <w:numFmt w:val="decimal"/>
      <w:lvlText w:val="%1."/>
      <w:lvlJc w:val="left"/>
      <w:pPr>
        <w:ind w:left="1068" w:hanging="360"/>
      </w:pPr>
    </w:lvl>
    <w:lvl w:ilvl="1">
      <w:start w:val="1"/>
      <w:numFmt w:val="decimal"/>
      <w:isLgl/>
      <w:lvlText w:val="%1.%2."/>
      <w:lvlJc w:val="left"/>
      <w:pPr>
        <w:ind w:left="1495" w:hanging="360"/>
      </w:pPr>
    </w:lvl>
    <w:lvl w:ilvl="2">
      <w:start w:val="1"/>
      <w:numFmt w:val="decimal"/>
      <w:isLgl/>
      <w:lvlText w:val="%1.%2.%3."/>
      <w:lvlJc w:val="left"/>
      <w:pPr>
        <w:ind w:left="2148" w:hanging="720"/>
      </w:pPr>
    </w:lvl>
    <w:lvl w:ilvl="3">
      <w:start w:val="1"/>
      <w:numFmt w:val="decimal"/>
      <w:isLgl/>
      <w:lvlText w:val="%1.%2.%3.%4."/>
      <w:lvlJc w:val="left"/>
      <w:pPr>
        <w:ind w:left="2508" w:hanging="720"/>
      </w:pPr>
    </w:lvl>
    <w:lvl w:ilvl="4">
      <w:start w:val="1"/>
      <w:numFmt w:val="decimal"/>
      <w:isLgl/>
      <w:lvlText w:val="%1.%2.%3.%4.%5."/>
      <w:lvlJc w:val="left"/>
      <w:pPr>
        <w:ind w:left="3228" w:hanging="1080"/>
      </w:pPr>
    </w:lvl>
    <w:lvl w:ilvl="5">
      <w:start w:val="1"/>
      <w:numFmt w:val="decimal"/>
      <w:isLgl/>
      <w:lvlText w:val="%1.%2.%3.%4.%5.%6."/>
      <w:lvlJc w:val="left"/>
      <w:pPr>
        <w:ind w:left="3588" w:hanging="1080"/>
      </w:pPr>
    </w:lvl>
    <w:lvl w:ilvl="6">
      <w:start w:val="1"/>
      <w:numFmt w:val="decimal"/>
      <w:isLgl/>
      <w:lvlText w:val="%1.%2.%3.%4.%5.%6.%7."/>
      <w:lvlJc w:val="left"/>
      <w:pPr>
        <w:ind w:left="4308" w:hanging="1440"/>
      </w:pPr>
    </w:lvl>
    <w:lvl w:ilvl="7">
      <w:start w:val="1"/>
      <w:numFmt w:val="decimal"/>
      <w:isLgl/>
      <w:lvlText w:val="%1.%2.%3.%4.%5.%6.%7.%8."/>
      <w:lvlJc w:val="left"/>
      <w:pPr>
        <w:ind w:left="4668" w:hanging="1440"/>
      </w:pPr>
    </w:lvl>
    <w:lvl w:ilvl="8">
      <w:start w:val="1"/>
      <w:numFmt w:val="decimal"/>
      <w:isLgl/>
      <w:lvlText w:val="%1.%2.%3.%4.%5.%6.%7.%8.%9."/>
      <w:lvlJc w:val="left"/>
      <w:pPr>
        <w:ind w:left="5388" w:hanging="1800"/>
      </w:pPr>
    </w:lvl>
  </w:abstractNum>
  <w:abstractNum w:abstractNumId="56" w15:restartNumberingAfterBreak="0">
    <w:nsid w:val="4C5E7160"/>
    <w:multiLevelType w:val="multilevel"/>
    <w:tmpl w:val="A36AAE06"/>
    <w:styleLink w:val="11111161611"/>
    <w:lvl w:ilvl="0">
      <w:start w:val="1"/>
      <w:numFmt w:val="decimal"/>
      <w:lvlText w:val="%1."/>
      <w:lvlJc w:val="left"/>
      <w:pPr>
        <w:tabs>
          <w:tab w:val="num" w:pos="0"/>
        </w:tabs>
        <w:ind w:left="0" w:firstLine="0"/>
      </w:pPr>
      <w:rPr>
        <w:rFonts w:cs="Times New Roman"/>
        <w:b/>
        <w:bCs/>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1277"/>
        </w:tabs>
        <w:ind w:left="1277" w:hanging="851"/>
      </w:pPr>
      <w:rPr>
        <w:rFonts w:cs="Times New Roman"/>
        <w:caps w:val="0"/>
        <w:strike w:val="0"/>
        <w:dstrike w:val="0"/>
        <w:vanish w:val="0"/>
        <w:webHidden w:val="0"/>
        <w:color w:val="auto"/>
        <w:spacing w:val="0"/>
        <w:w w:val="100"/>
        <w:kern w:val="0"/>
        <w:position w:val="0"/>
        <w:u w:val="none"/>
        <w:effect w:val="none"/>
        <w:vertAlign w:val="baseline"/>
        <w:specVanish w:val="0"/>
      </w:rPr>
    </w:lvl>
    <w:lvl w:ilvl="2">
      <w:start w:val="1"/>
      <w:numFmt w:val="decimal"/>
      <w:pStyle w:val="a4"/>
      <w:lvlText w:val="%1.%2.%3"/>
      <w:lvlJc w:val="left"/>
      <w:pPr>
        <w:tabs>
          <w:tab w:val="num" w:pos="1135"/>
        </w:tabs>
        <w:ind w:left="-283" w:firstLine="567"/>
      </w:pPr>
      <w:rPr>
        <w:rFonts w:cs="Times New Roman"/>
        <w:b w:val="0"/>
        <w:bCs w:val="0"/>
        <w:i w:val="0"/>
        <w:iCs w:val="0"/>
      </w:rPr>
    </w:lvl>
    <w:lvl w:ilvl="3">
      <w:start w:val="1"/>
      <w:numFmt w:val="decimal"/>
      <w:lvlText w:val="%1.%2.%3.%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0" w:firstLine="567"/>
      </w:pPr>
      <w:rPr>
        <w:rFonts w:cs="Times New Roman"/>
        <w:b w:val="0"/>
        <w:bCs w:val="0"/>
        <w:i w:val="0"/>
        <w:iCs w:val="0"/>
      </w:rPr>
    </w:lvl>
    <w:lvl w:ilvl="5">
      <w:start w:val="1"/>
      <w:numFmt w:val="lowerRoman"/>
      <w:lvlText w:val="%6)"/>
      <w:lvlJc w:val="left"/>
      <w:pPr>
        <w:tabs>
          <w:tab w:val="num" w:pos="1985"/>
        </w:tabs>
        <w:ind w:left="1985" w:hanging="567"/>
      </w:pPr>
      <w:rPr>
        <w:rFonts w:cs="Times New Roman"/>
      </w:rPr>
    </w:lvl>
    <w:lvl w:ilvl="6">
      <w:start w:val="1"/>
      <w:numFmt w:val="decimal"/>
      <w:lvlText w:val="%5.%6.%7)"/>
      <w:lvlJc w:val="left"/>
      <w:pPr>
        <w:tabs>
          <w:tab w:val="num" w:pos="3119"/>
        </w:tabs>
        <w:ind w:left="3119" w:hanging="851"/>
      </w:pPr>
      <w:rPr>
        <w:rFonts w:cs="Times New Roman"/>
      </w:rPr>
    </w:lvl>
    <w:lvl w:ilvl="7">
      <w:start w:val="1"/>
      <w:numFmt w:val="decimal"/>
      <w:lvlText w:val="%5.%6.%7.%8)"/>
      <w:lvlJc w:val="left"/>
      <w:pPr>
        <w:tabs>
          <w:tab w:val="num" w:pos="3402"/>
        </w:tabs>
        <w:ind w:left="3402" w:hanging="567"/>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57" w15:restartNumberingAfterBreak="0">
    <w:nsid w:val="4CD24736"/>
    <w:multiLevelType w:val="multilevel"/>
    <w:tmpl w:val="2F5C6004"/>
    <w:styleLink w:val="111111101411"/>
    <w:lvl w:ilvl="0">
      <w:start w:val="1"/>
      <w:numFmt w:val="bullet"/>
      <w:pStyle w:val="1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34584E"/>
    <w:multiLevelType w:val="multilevel"/>
    <w:tmpl w:val="B6D0E768"/>
    <w:styleLink w:val="11111121122"/>
    <w:lvl w:ilvl="0">
      <w:start w:val="5"/>
      <w:numFmt w:val="decimal"/>
      <w:lvlText w:val="%1."/>
      <w:lvlJc w:val="left"/>
      <w:pPr>
        <w:ind w:left="720" w:hanging="360"/>
      </w:pPr>
    </w:lvl>
    <w:lvl w:ilvl="1">
      <w:start w:val="3"/>
      <w:numFmt w:val="decimal"/>
      <w:isLgl/>
      <w:lvlText w:val="%1.%2."/>
      <w:lvlJc w:val="left"/>
      <w:pPr>
        <w:ind w:left="1429" w:hanging="540"/>
      </w:pPr>
    </w:lvl>
    <w:lvl w:ilvl="2">
      <w:start w:val="2"/>
      <w:numFmt w:val="decimal"/>
      <w:isLgl/>
      <w:lvlText w:val="%1.%2.%3."/>
      <w:lvlJc w:val="left"/>
      <w:pPr>
        <w:ind w:left="2138" w:hanging="720"/>
      </w:pPr>
    </w:lvl>
    <w:lvl w:ilvl="3">
      <w:start w:val="1"/>
      <w:numFmt w:val="decimal"/>
      <w:isLgl/>
      <w:lvlText w:val="%1.%2.%3.%4."/>
      <w:lvlJc w:val="left"/>
      <w:pPr>
        <w:ind w:left="2667" w:hanging="720"/>
      </w:pPr>
    </w:lvl>
    <w:lvl w:ilvl="4">
      <w:start w:val="1"/>
      <w:numFmt w:val="decimal"/>
      <w:isLgl/>
      <w:lvlText w:val="%1.%2.%3.%4.%5."/>
      <w:lvlJc w:val="left"/>
      <w:pPr>
        <w:ind w:left="3556" w:hanging="1080"/>
      </w:pPr>
    </w:lvl>
    <w:lvl w:ilvl="5">
      <w:start w:val="1"/>
      <w:numFmt w:val="decimal"/>
      <w:isLgl/>
      <w:lvlText w:val="%1.%2.%3.%4.%5.%6."/>
      <w:lvlJc w:val="left"/>
      <w:pPr>
        <w:ind w:left="4085" w:hanging="1080"/>
      </w:pPr>
    </w:lvl>
    <w:lvl w:ilvl="6">
      <w:start w:val="1"/>
      <w:numFmt w:val="decimal"/>
      <w:isLgl/>
      <w:lvlText w:val="%1.%2.%3.%4.%5.%6.%7."/>
      <w:lvlJc w:val="left"/>
      <w:pPr>
        <w:ind w:left="4974" w:hanging="1440"/>
      </w:pPr>
    </w:lvl>
    <w:lvl w:ilvl="7">
      <w:start w:val="1"/>
      <w:numFmt w:val="decimal"/>
      <w:isLgl/>
      <w:lvlText w:val="%1.%2.%3.%4.%5.%6.%7.%8."/>
      <w:lvlJc w:val="left"/>
      <w:pPr>
        <w:ind w:left="5503" w:hanging="1440"/>
      </w:pPr>
    </w:lvl>
    <w:lvl w:ilvl="8">
      <w:start w:val="1"/>
      <w:numFmt w:val="decimal"/>
      <w:isLgl/>
      <w:lvlText w:val="%1.%2.%3.%4.%5.%6.%7.%8.%9."/>
      <w:lvlJc w:val="left"/>
      <w:pPr>
        <w:ind w:left="6392" w:hanging="1800"/>
      </w:pPr>
    </w:lvl>
  </w:abstractNum>
  <w:abstractNum w:abstractNumId="59" w15:restartNumberingAfterBreak="0">
    <w:nsid w:val="4F0C367E"/>
    <w:multiLevelType w:val="hybridMultilevel"/>
    <w:tmpl w:val="47E817D6"/>
    <w:styleLink w:val="11111122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50FA3C5F"/>
    <w:multiLevelType w:val="multilevel"/>
    <w:tmpl w:val="3EE680C0"/>
    <w:styleLink w:val="11111133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54CE3797"/>
    <w:multiLevelType w:val="multilevel"/>
    <w:tmpl w:val="93221E96"/>
    <w:styleLink w:val="1111112053"/>
    <w:lvl w:ilvl="0">
      <w:start w:val="5"/>
      <w:numFmt w:val="decimal"/>
      <w:lvlText w:val="%1"/>
      <w:lvlJc w:val="left"/>
      <w:pPr>
        <w:ind w:left="480" w:hanging="480"/>
      </w:pPr>
    </w:lvl>
    <w:lvl w:ilvl="1">
      <w:start w:val="3"/>
      <w:numFmt w:val="decimal"/>
      <w:lvlText w:val="%1.%2"/>
      <w:lvlJc w:val="left"/>
      <w:pPr>
        <w:ind w:left="832" w:hanging="480"/>
      </w:pPr>
    </w:lvl>
    <w:lvl w:ilvl="2">
      <w:start w:val="2"/>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256" w:hanging="1440"/>
      </w:pPr>
    </w:lvl>
  </w:abstractNum>
  <w:abstractNum w:abstractNumId="62" w15:restartNumberingAfterBreak="0">
    <w:nsid w:val="5B051FF5"/>
    <w:multiLevelType w:val="hybridMultilevel"/>
    <w:tmpl w:val="7CC2A2F0"/>
    <w:styleLink w:val="111111625"/>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F377BFD"/>
    <w:multiLevelType w:val="hybridMultilevel"/>
    <w:tmpl w:val="09BCEB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1640D7C"/>
    <w:multiLevelType w:val="hybridMultilevel"/>
    <w:tmpl w:val="DECA940C"/>
    <w:styleLink w:val="111111336"/>
    <w:lvl w:ilvl="0" w:tplc="FFFFFFFF">
      <w:start w:val="3"/>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5" w15:restartNumberingAfterBreak="0">
    <w:nsid w:val="61C3492B"/>
    <w:multiLevelType w:val="hybridMultilevel"/>
    <w:tmpl w:val="57A82154"/>
    <w:styleLink w:val="111111632"/>
    <w:lvl w:ilvl="0" w:tplc="F84C17A6">
      <w:start w:val="1"/>
      <w:numFmt w:val="bullet"/>
      <w:lvlText w:val="─"/>
      <w:lvlJc w:val="left"/>
      <w:pPr>
        <w:tabs>
          <w:tab w:val="num" w:pos="720"/>
        </w:tabs>
        <w:ind w:left="720" w:hanging="36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42535D4"/>
    <w:multiLevelType w:val="multilevel"/>
    <w:tmpl w:val="A782D762"/>
    <w:styleLink w:val="111111335"/>
    <w:lvl w:ilvl="0">
      <w:start w:val="1"/>
      <w:numFmt w:val="decimal"/>
      <w:lvlText w:val="%1."/>
      <w:lvlJc w:val="left"/>
      <w:pPr>
        <w:ind w:left="1410" w:hanging="690"/>
      </w:pPr>
    </w:lvl>
    <w:lvl w:ilvl="1">
      <w:start w:val="1"/>
      <w:numFmt w:val="decimal"/>
      <w:isLgl/>
      <w:lvlText w:val="%2."/>
      <w:lvlJc w:val="left"/>
      <w:pPr>
        <w:ind w:left="1301" w:hanging="450"/>
      </w:pPr>
      <w:rPr>
        <w:rFonts w:ascii="Times New Roman" w:eastAsia="Times New Roman" w:hAnsi="Times New Roman" w:cs="Times New Roman"/>
        <w:b/>
        <w:sz w:val="20"/>
      </w:rPr>
    </w:lvl>
    <w:lvl w:ilvl="2">
      <w:start w:val="1"/>
      <w:numFmt w:val="decimal"/>
      <w:isLgl/>
      <w:lvlText w:val="%1.%2.%3."/>
      <w:lvlJc w:val="left"/>
      <w:pPr>
        <w:ind w:left="1440" w:hanging="720"/>
      </w:pPr>
      <w:rPr>
        <w:rFonts w:ascii="Times New Roman" w:hAnsi="Times New Roman" w:cs="Times New Roman" w:hint="default"/>
        <w:b w:val="0"/>
        <w:i w:val="0"/>
        <w:sz w:val="20"/>
      </w:rPr>
    </w:lvl>
    <w:lvl w:ilvl="3">
      <w:start w:val="1"/>
      <w:numFmt w:val="decimal"/>
      <w:isLgl/>
      <w:lvlText w:val="%1.%2.%3.%4."/>
      <w:lvlJc w:val="left"/>
      <w:pPr>
        <w:ind w:left="1440" w:hanging="720"/>
      </w:pPr>
      <w:rPr>
        <w:sz w:val="20"/>
      </w:rPr>
    </w:lvl>
    <w:lvl w:ilvl="4">
      <w:start w:val="1"/>
      <w:numFmt w:val="decimal"/>
      <w:isLgl/>
      <w:lvlText w:val="%1.%2.%3.%4.%5."/>
      <w:lvlJc w:val="left"/>
      <w:pPr>
        <w:ind w:left="1800" w:hanging="1080"/>
      </w:pPr>
      <w:rPr>
        <w:sz w:val="20"/>
      </w:rPr>
    </w:lvl>
    <w:lvl w:ilvl="5">
      <w:start w:val="1"/>
      <w:numFmt w:val="decimal"/>
      <w:isLgl/>
      <w:lvlText w:val="%1.%2.%3.%4.%5.%6."/>
      <w:lvlJc w:val="left"/>
      <w:pPr>
        <w:ind w:left="1800" w:hanging="1080"/>
      </w:pPr>
      <w:rPr>
        <w:sz w:val="20"/>
      </w:rPr>
    </w:lvl>
    <w:lvl w:ilvl="6">
      <w:start w:val="1"/>
      <w:numFmt w:val="decimal"/>
      <w:isLgl/>
      <w:lvlText w:val="%1.%2.%3.%4.%5.%6.%7."/>
      <w:lvlJc w:val="left"/>
      <w:pPr>
        <w:ind w:left="2160" w:hanging="1440"/>
      </w:pPr>
      <w:rPr>
        <w:sz w:val="20"/>
      </w:rPr>
    </w:lvl>
    <w:lvl w:ilvl="7">
      <w:start w:val="1"/>
      <w:numFmt w:val="decimal"/>
      <w:isLgl/>
      <w:lvlText w:val="%1.%2.%3.%4.%5.%6.%7.%8."/>
      <w:lvlJc w:val="left"/>
      <w:pPr>
        <w:ind w:left="2160" w:hanging="1440"/>
      </w:pPr>
      <w:rPr>
        <w:sz w:val="20"/>
      </w:rPr>
    </w:lvl>
    <w:lvl w:ilvl="8">
      <w:start w:val="1"/>
      <w:numFmt w:val="decimal"/>
      <w:isLgl/>
      <w:lvlText w:val="%1.%2.%3.%4.%5.%6.%7.%8.%9."/>
      <w:lvlJc w:val="left"/>
      <w:pPr>
        <w:ind w:left="2520" w:hanging="1800"/>
      </w:pPr>
      <w:rPr>
        <w:sz w:val="20"/>
      </w:rPr>
    </w:lvl>
  </w:abstractNum>
  <w:abstractNum w:abstractNumId="67" w15:restartNumberingAfterBreak="0">
    <w:nsid w:val="64BC479A"/>
    <w:multiLevelType w:val="hybridMultilevel"/>
    <w:tmpl w:val="CF569B26"/>
    <w:styleLink w:val="1111111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657F0B66"/>
    <w:multiLevelType w:val="singleLevel"/>
    <w:tmpl w:val="D360A49C"/>
    <w:styleLink w:val="1111116171"/>
    <w:lvl w:ilvl="0">
      <w:start w:val="1"/>
      <w:numFmt w:val="bullet"/>
      <w:pStyle w:val="mark-"/>
      <w:lvlText w:val=""/>
      <w:lvlJc w:val="left"/>
      <w:pPr>
        <w:tabs>
          <w:tab w:val="num" w:pos="360"/>
        </w:tabs>
        <w:ind w:left="360" w:hanging="360"/>
      </w:pPr>
      <w:rPr>
        <w:rFonts w:ascii="Symbol" w:hAnsi="Symbol" w:cs="Symbol" w:hint="default"/>
      </w:rPr>
    </w:lvl>
  </w:abstractNum>
  <w:abstractNum w:abstractNumId="69" w15:restartNumberingAfterBreak="0">
    <w:nsid w:val="66EC4094"/>
    <w:multiLevelType w:val="singleLevel"/>
    <w:tmpl w:val="1A42A242"/>
    <w:styleLink w:val="111111201411"/>
    <w:lvl w:ilvl="0">
      <w:start w:val="1"/>
      <w:numFmt w:val="decimal"/>
      <w:pStyle w:val="21"/>
      <w:lvlText w:val="%1)"/>
      <w:lvlJc w:val="left"/>
      <w:pPr>
        <w:tabs>
          <w:tab w:val="num" w:pos="360"/>
        </w:tabs>
        <w:ind w:left="360" w:hanging="360"/>
      </w:pPr>
    </w:lvl>
  </w:abstractNum>
  <w:abstractNum w:abstractNumId="70" w15:restartNumberingAfterBreak="0">
    <w:nsid w:val="69BE7585"/>
    <w:multiLevelType w:val="multilevel"/>
    <w:tmpl w:val="0419001F"/>
    <w:styleLink w:val="111111332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1" w15:restartNumberingAfterBreak="0">
    <w:nsid w:val="69F06423"/>
    <w:multiLevelType w:val="multilevel"/>
    <w:tmpl w:val="AAD8C8C0"/>
    <w:styleLink w:val="111111603"/>
    <w:lvl w:ilvl="0">
      <w:start w:val="4"/>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855"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2" w15:restartNumberingAfterBreak="0">
    <w:nsid w:val="6CF70BC1"/>
    <w:multiLevelType w:val="multilevel"/>
    <w:tmpl w:val="BA1C539E"/>
    <w:styleLink w:val="11111121114"/>
    <w:lvl w:ilvl="0">
      <w:start w:val="1"/>
      <w:numFmt w:val="decimal"/>
      <w:pStyle w:val="22"/>
      <w:lvlText w:val="%1."/>
      <w:lvlJc w:val="left"/>
      <w:pPr>
        <w:tabs>
          <w:tab w:val="num" w:pos="10497"/>
        </w:tabs>
        <w:ind w:left="10497" w:hanging="432"/>
      </w:pPr>
    </w:lvl>
    <w:lvl w:ilvl="1">
      <w:start w:val="1"/>
      <w:numFmt w:val="decimal"/>
      <w:pStyle w:val="23"/>
      <w:lvlText w:val="%1.%2"/>
      <w:lvlJc w:val="left"/>
      <w:pPr>
        <w:tabs>
          <w:tab w:val="num" w:pos="11066"/>
        </w:tabs>
        <w:ind w:left="11066" w:hanging="576"/>
      </w:pPr>
    </w:lvl>
    <w:lvl w:ilvl="2">
      <w:start w:val="1"/>
      <w:numFmt w:val="decimal"/>
      <w:pStyle w:val="12"/>
      <w:lvlText w:val="%1.%2.%3"/>
      <w:lvlJc w:val="left"/>
      <w:pPr>
        <w:tabs>
          <w:tab w:val="num" w:pos="10717"/>
        </w:tabs>
        <w:ind w:left="0" w:firstLine="0"/>
      </w:pPr>
    </w:lvl>
    <w:lvl w:ilvl="3">
      <w:start w:val="1"/>
      <w:numFmt w:val="decimal"/>
      <w:lvlText w:val="%1.%2.%3.%4"/>
      <w:lvlJc w:val="left"/>
      <w:pPr>
        <w:tabs>
          <w:tab w:val="num" w:pos="11354"/>
        </w:tabs>
        <w:ind w:left="11354" w:hanging="864"/>
      </w:pPr>
    </w:lvl>
    <w:lvl w:ilvl="4">
      <w:start w:val="1"/>
      <w:numFmt w:val="decimal"/>
      <w:lvlText w:val="%1.%2.%3.%4.%5"/>
      <w:lvlJc w:val="left"/>
      <w:pPr>
        <w:tabs>
          <w:tab w:val="num" w:pos="11498"/>
        </w:tabs>
        <w:ind w:left="11498" w:hanging="1008"/>
      </w:pPr>
    </w:lvl>
    <w:lvl w:ilvl="5">
      <w:start w:val="1"/>
      <w:numFmt w:val="decimal"/>
      <w:lvlText w:val="%1.%2.%3.%4.%5.%6"/>
      <w:lvlJc w:val="left"/>
      <w:pPr>
        <w:tabs>
          <w:tab w:val="num" w:pos="11642"/>
        </w:tabs>
        <w:ind w:left="11642" w:hanging="1152"/>
      </w:pPr>
    </w:lvl>
    <w:lvl w:ilvl="6">
      <w:start w:val="1"/>
      <w:numFmt w:val="decimal"/>
      <w:lvlText w:val="%1.%2.%3.%4.%5.%6.%7"/>
      <w:lvlJc w:val="left"/>
      <w:pPr>
        <w:tabs>
          <w:tab w:val="num" w:pos="11786"/>
        </w:tabs>
        <w:ind w:left="11786" w:hanging="1296"/>
      </w:pPr>
    </w:lvl>
    <w:lvl w:ilvl="7">
      <w:start w:val="1"/>
      <w:numFmt w:val="decimal"/>
      <w:lvlText w:val="%1.%2.%3.%4.%5.%6.%7.%8"/>
      <w:lvlJc w:val="left"/>
      <w:pPr>
        <w:tabs>
          <w:tab w:val="num" w:pos="11930"/>
        </w:tabs>
        <w:ind w:left="11930" w:hanging="1440"/>
      </w:pPr>
    </w:lvl>
    <w:lvl w:ilvl="8">
      <w:start w:val="1"/>
      <w:numFmt w:val="decimal"/>
      <w:lvlText w:val="%1.%2.%3.%4.%5.%6.%7.%8.%9"/>
      <w:lvlJc w:val="left"/>
      <w:pPr>
        <w:tabs>
          <w:tab w:val="num" w:pos="12074"/>
        </w:tabs>
        <w:ind w:left="12074" w:hanging="1584"/>
      </w:pPr>
    </w:lvl>
  </w:abstractNum>
  <w:abstractNum w:abstractNumId="73" w15:restartNumberingAfterBreak="0">
    <w:nsid w:val="6E7D02E1"/>
    <w:multiLevelType w:val="multilevel"/>
    <w:tmpl w:val="DBC475DC"/>
    <w:styleLink w:val="1111115116"/>
    <w:lvl w:ilvl="0">
      <w:start w:val="8"/>
      <w:numFmt w:val="decimal"/>
      <w:lvlText w:val="%1."/>
      <w:lvlJc w:val="left"/>
      <w:pPr>
        <w:ind w:left="720" w:hanging="360"/>
      </w:pPr>
    </w:lvl>
    <w:lvl w:ilvl="1">
      <w:start w:val="2"/>
      <w:numFmt w:val="decimal"/>
      <w:isLgl/>
      <w:lvlText w:val="%1.%2."/>
      <w:lvlJc w:val="left"/>
      <w:pPr>
        <w:ind w:left="1378" w:hanging="810"/>
      </w:pPr>
    </w:lvl>
    <w:lvl w:ilvl="2">
      <w:start w:val="13"/>
      <w:numFmt w:val="decimal"/>
      <w:isLgl/>
      <w:lvlText w:val="%1.%2.%3."/>
      <w:lvlJc w:val="left"/>
      <w:pPr>
        <w:ind w:left="1376" w:hanging="810"/>
      </w:pPr>
    </w:lvl>
    <w:lvl w:ilvl="3">
      <w:start w:val="1"/>
      <w:numFmt w:val="decimal"/>
      <w:isLgl/>
      <w:lvlText w:val="%1.%2.%3.%4."/>
      <w:lvlJc w:val="left"/>
      <w:pPr>
        <w:ind w:left="1479" w:hanging="810"/>
      </w:pPr>
    </w:lvl>
    <w:lvl w:ilvl="4">
      <w:start w:val="1"/>
      <w:numFmt w:val="decimal"/>
      <w:isLgl/>
      <w:lvlText w:val="%1.%2.%3.%4.%5."/>
      <w:lvlJc w:val="left"/>
      <w:pPr>
        <w:ind w:left="1852" w:hanging="1080"/>
      </w:pPr>
    </w:lvl>
    <w:lvl w:ilvl="5">
      <w:start w:val="1"/>
      <w:numFmt w:val="decimal"/>
      <w:isLgl/>
      <w:lvlText w:val="%1.%2.%3.%4.%5.%6."/>
      <w:lvlJc w:val="left"/>
      <w:pPr>
        <w:ind w:left="1955" w:hanging="1080"/>
      </w:pPr>
    </w:lvl>
    <w:lvl w:ilvl="6">
      <w:start w:val="1"/>
      <w:numFmt w:val="decimal"/>
      <w:isLgl/>
      <w:lvlText w:val="%1.%2.%3.%4.%5.%6.%7."/>
      <w:lvlJc w:val="left"/>
      <w:pPr>
        <w:ind w:left="2418" w:hanging="1440"/>
      </w:pPr>
    </w:lvl>
    <w:lvl w:ilvl="7">
      <w:start w:val="1"/>
      <w:numFmt w:val="decimal"/>
      <w:isLgl/>
      <w:lvlText w:val="%1.%2.%3.%4.%5.%6.%7.%8."/>
      <w:lvlJc w:val="left"/>
      <w:pPr>
        <w:ind w:left="2521" w:hanging="1440"/>
      </w:pPr>
    </w:lvl>
    <w:lvl w:ilvl="8">
      <w:start w:val="1"/>
      <w:numFmt w:val="decimal"/>
      <w:isLgl/>
      <w:lvlText w:val="%1.%2.%3.%4.%5.%6.%7.%8.%9."/>
      <w:lvlJc w:val="left"/>
      <w:pPr>
        <w:ind w:left="2984" w:hanging="1800"/>
      </w:pPr>
    </w:lvl>
  </w:abstractNum>
  <w:abstractNum w:abstractNumId="74" w15:restartNumberingAfterBreak="0">
    <w:nsid w:val="6F05512A"/>
    <w:multiLevelType w:val="multilevel"/>
    <w:tmpl w:val="1CBCBD5E"/>
    <w:styleLink w:val="1111113183"/>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PicBulletId w:val="1"/>
      <w:lvlJc w:val="left"/>
      <w:pPr>
        <w:tabs>
          <w:tab w:val="num" w:pos="1440"/>
        </w:tabs>
        <w:ind w:left="1440" w:hanging="360"/>
      </w:pPr>
      <w:rPr>
        <w:rFonts w:ascii="Courier New" w:hAnsi="Courier New" w:cs="Times New Roman" w:hint="default"/>
        <w:sz w:val="20"/>
      </w:rPr>
    </w:lvl>
    <w:lvl w:ilvl="2">
      <w:start w:val="1"/>
      <w:numFmt w:val="bullet"/>
      <w:lvlText w:val=""/>
      <w:lvlPicBulletId w:val="2"/>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AA5322"/>
    <w:multiLevelType w:val="multilevel"/>
    <w:tmpl w:val="97783C7C"/>
    <w:styleLink w:val="111111334111"/>
    <w:lvl w:ilvl="0">
      <w:start w:val="12"/>
      <w:numFmt w:val="decimal"/>
      <w:lvlText w:val="%1."/>
      <w:lvlJc w:val="left"/>
      <w:pPr>
        <w:ind w:left="480" w:hanging="480"/>
      </w:pPr>
    </w:lvl>
    <w:lvl w:ilvl="1">
      <w:start w:val="1"/>
      <w:numFmt w:val="decimal"/>
      <w:lvlText w:val="%1.%2."/>
      <w:lvlJc w:val="left"/>
      <w:pPr>
        <w:ind w:left="1331" w:hanging="48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6" w15:restartNumberingAfterBreak="0">
    <w:nsid w:val="741B7194"/>
    <w:multiLevelType w:val="multilevel"/>
    <w:tmpl w:val="68CA97F2"/>
    <w:styleLink w:val="111111511"/>
    <w:lvl w:ilvl="0">
      <w:start w:val="1"/>
      <w:numFmt w:val="upperRoman"/>
      <w:lvlText w:val="ЧАСТЬ %1."/>
      <w:lvlJc w:val="left"/>
      <w:pPr>
        <w:tabs>
          <w:tab w:val="num" w:pos="2160"/>
        </w:tabs>
        <w:ind w:left="720" w:hanging="720"/>
      </w:pPr>
      <w:rPr>
        <w:sz w:val="40"/>
        <w:szCs w:val="40"/>
      </w:rPr>
    </w:lvl>
    <w:lvl w:ilvl="1">
      <w:start w:val="1"/>
      <w:numFmt w:val="decimal"/>
      <w:lvlText w:val="РАЗДЕЛ %1.%2"/>
      <w:lvlJc w:val="left"/>
      <w:pPr>
        <w:tabs>
          <w:tab w:val="num" w:pos="2520"/>
        </w:tabs>
        <w:ind w:left="180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74AD6E60"/>
    <w:multiLevelType w:val="multilevel"/>
    <w:tmpl w:val="73AE782E"/>
    <w:styleLink w:val="11111133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8" w15:restartNumberingAfterBreak="0">
    <w:nsid w:val="76003E36"/>
    <w:multiLevelType w:val="multilevel"/>
    <w:tmpl w:val="ACEA3828"/>
    <w:styleLink w:val="1111113301"/>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9" w15:restartNumberingAfterBreak="0">
    <w:nsid w:val="78FD5752"/>
    <w:multiLevelType w:val="hybridMultilevel"/>
    <w:tmpl w:val="16BEEE20"/>
    <w:styleLink w:val="1111112291"/>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0" w15:restartNumberingAfterBreak="0">
    <w:nsid w:val="7BD33093"/>
    <w:multiLevelType w:val="hybridMultilevel"/>
    <w:tmpl w:val="C86A2CD2"/>
    <w:styleLink w:val="111111207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2"/>
  </w:num>
  <w:num w:numId="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7"/>
  </w:num>
  <w:num w:numId="5">
    <w:abstractNumId w:val="57"/>
  </w:num>
  <w:num w:numId="6">
    <w:abstractNumId w:val="68"/>
  </w:num>
  <w:num w:numId="7">
    <w:abstractNumId w:val="68"/>
  </w:num>
  <w:num w:numId="8">
    <w:abstractNumId w:val="69"/>
  </w:num>
  <w:num w:numId="9">
    <w:abstractNumId w:val="7"/>
  </w:num>
  <w:num w:numId="10">
    <w:abstractNumId w:val="52"/>
  </w:num>
  <w:num w:numId="11">
    <w:abstractNumId w:val="28"/>
  </w:num>
  <w:num w:numId="12">
    <w:abstractNumId w:val="27"/>
  </w:num>
  <w:num w:numId="13">
    <w:abstractNumId w:val="14"/>
  </w:num>
  <w:num w:numId="14">
    <w:abstractNumId w:val="56"/>
  </w:num>
  <w:num w:numId="15">
    <w:abstractNumId w:val="26"/>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71"/>
  </w:num>
  <w:num w:numId="19">
    <w:abstractNumId w:val="7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53"/>
  </w:num>
  <w:num w:numId="22">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73"/>
  </w:num>
  <w:num w:numId="25">
    <w:abstractNumId w:val="9"/>
  </w:num>
  <w:num w:numId="26">
    <w:abstractNumId w:val="32"/>
  </w:num>
  <w:num w:numId="27">
    <w:abstractNumId w:val="4"/>
  </w:num>
  <w:num w:numId="28">
    <w:abstractNumId w:val="5"/>
  </w:num>
  <w:num w:numId="29">
    <w:abstractNumId w:val="6"/>
  </w:num>
  <w:num w:numId="30">
    <w:abstractNumId w:val="10"/>
  </w:num>
  <w:num w:numId="31">
    <w:abstractNumId w:val="11"/>
  </w:num>
  <w:num w:numId="32">
    <w:abstractNumId w:val="12"/>
  </w:num>
  <w:num w:numId="33">
    <w:abstractNumId w:val="15"/>
  </w:num>
  <w:num w:numId="34">
    <w:abstractNumId w:val="17"/>
  </w:num>
  <w:num w:numId="35">
    <w:abstractNumId w:val="18"/>
  </w:num>
  <w:num w:numId="36">
    <w:abstractNumId w:val="19"/>
  </w:num>
  <w:num w:numId="37">
    <w:abstractNumId w:val="21"/>
  </w:num>
  <w:num w:numId="38">
    <w:abstractNumId w:val="23"/>
  </w:num>
  <w:num w:numId="39">
    <w:abstractNumId w:val="24"/>
  </w:num>
  <w:num w:numId="40">
    <w:abstractNumId w:val="25"/>
  </w:num>
  <w:num w:numId="41">
    <w:abstractNumId w:val="29"/>
  </w:num>
  <w:num w:numId="42">
    <w:abstractNumId w:val="30"/>
  </w:num>
  <w:num w:numId="43">
    <w:abstractNumId w:val="31"/>
  </w:num>
  <w:num w:numId="44">
    <w:abstractNumId w:val="33"/>
  </w:num>
  <w:num w:numId="45">
    <w:abstractNumId w:val="34"/>
  </w:num>
  <w:num w:numId="46">
    <w:abstractNumId w:val="35"/>
  </w:num>
  <w:num w:numId="47">
    <w:abstractNumId w:val="36"/>
  </w:num>
  <w:num w:numId="48">
    <w:abstractNumId w:val="37"/>
  </w:num>
  <w:num w:numId="49">
    <w:abstractNumId w:val="38"/>
  </w:num>
  <w:num w:numId="50">
    <w:abstractNumId w:val="40"/>
  </w:num>
  <w:num w:numId="51">
    <w:abstractNumId w:val="41"/>
  </w:num>
  <w:num w:numId="52">
    <w:abstractNumId w:val="42"/>
  </w:num>
  <w:num w:numId="53">
    <w:abstractNumId w:val="43"/>
  </w:num>
  <w:num w:numId="54">
    <w:abstractNumId w:val="46"/>
  </w:num>
  <w:num w:numId="55">
    <w:abstractNumId w:val="47"/>
  </w:num>
  <w:num w:numId="56">
    <w:abstractNumId w:val="49"/>
  </w:num>
  <w:num w:numId="57">
    <w:abstractNumId w:val="51"/>
  </w:num>
  <w:num w:numId="58">
    <w:abstractNumId w:val="55"/>
  </w:num>
  <w:num w:numId="59">
    <w:abstractNumId w:val="58"/>
  </w:num>
  <w:num w:numId="60">
    <w:abstractNumId w:val="59"/>
  </w:num>
  <w:num w:numId="61">
    <w:abstractNumId w:val="60"/>
  </w:num>
  <w:num w:numId="62">
    <w:abstractNumId w:val="61"/>
  </w:num>
  <w:num w:numId="63">
    <w:abstractNumId w:val="62"/>
  </w:num>
  <w:num w:numId="64">
    <w:abstractNumId w:val="64"/>
  </w:num>
  <w:num w:numId="65">
    <w:abstractNumId w:val="65"/>
  </w:num>
  <w:num w:numId="66">
    <w:abstractNumId w:val="66"/>
  </w:num>
  <w:num w:numId="67">
    <w:abstractNumId w:val="67"/>
  </w:num>
  <w:num w:numId="68">
    <w:abstractNumId w:val="70"/>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1"/>
  </w:num>
  <w:num w:numId="77">
    <w:abstractNumId w:val="20"/>
  </w:num>
  <w:num w:numId="78">
    <w:abstractNumId w:val="63"/>
  </w:num>
  <w:num w:numId="79">
    <w:abstractNumId w:val="50"/>
  </w:num>
  <w:num w:numId="80">
    <w:abstractNumId w:val="16"/>
  </w:num>
  <w:num w:numId="81">
    <w:abstractNumId w:val="8"/>
  </w:num>
  <w:num w:numId="82">
    <w:abstractNumId w:val="48"/>
  </w:num>
  <w:num w:numId="83">
    <w:abstractNumId w:val="22"/>
  </w:num>
  <w:num w:numId="84">
    <w:abstractNumId w:val="4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85"/>
    <w:rsid w:val="00000270"/>
    <w:rsid w:val="00000C2A"/>
    <w:rsid w:val="000021EF"/>
    <w:rsid w:val="000023D8"/>
    <w:rsid w:val="0000346A"/>
    <w:rsid w:val="00004406"/>
    <w:rsid w:val="0000498A"/>
    <w:rsid w:val="0000764A"/>
    <w:rsid w:val="0001094F"/>
    <w:rsid w:val="000120D0"/>
    <w:rsid w:val="000159B0"/>
    <w:rsid w:val="000225A7"/>
    <w:rsid w:val="00022944"/>
    <w:rsid w:val="00024368"/>
    <w:rsid w:val="000318C4"/>
    <w:rsid w:val="000327A6"/>
    <w:rsid w:val="00035582"/>
    <w:rsid w:val="0003656F"/>
    <w:rsid w:val="000401E8"/>
    <w:rsid w:val="00042379"/>
    <w:rsid w:val="000441A1"/>
    <w:rsid w:val="00044533"/>
    <w:rsid w:val="0004472B"/>
    <w:rsid w:val="00045ACF"/>
    <w:rsid w:val="00047D88"/>
    <w:rsid w:val="00051625"/>
    <w:rsid w:val="00051B18"/>
    <w:rsid w:val="000534B2"/>
    <w:rsid w:val="00054036"/>
    <w:rsid w:val="000557B5"/>
    <w:rsid w:val="000573A3"/>
    <w:rsid w:val="00060458"/>
    <w:rsid w:val="00062B11"/>
    <w:rsid w:val="0006475E"/>
    <w:rsid w:val="00064B06"/>
    <w:rsid w:val="00064B9B"/>
    <w:rsid w:val="0006639E"/>
    <w:rsid w:val="00066402"/>
    <w:rsid w:val="0006645D"/>
    <w:rsid w:val="00066505"/>
    <w:rsid w:val="00066616"/>
    <w:rsid w:val="00067294"/>
    <w:rsid w:val="00074E25"/>
    <w:rsid w:val="0007554A"/>
    <w:rsid w:val="00081193"/>
    <w:rsid w:val="00083B82"/>
    <w:rsid w:val="00085755"/>
    <w:rsid w:val="00086815"/>
    <w:rsid w:val="000916EC"/>
    <w:rsid w:val="00093570"/>
    <w:rsid w:val="00097704"/>
    <w:rsid w:val="00097A8B"/>
    <w:rsid w:val="000A111A"/>
    <w:rsid w:val="000A1A08"/>
    <w:rsid w:val="000A2B1A"/>
    <w:rsid w:val="000A3177"/>
    <w:rsid w:val="000A3918"/>
    <w:rsid w:val="000A57B9"/>
    <w:rsid w:val="000A65EE"/>
    <w:rsid w:val="000A6FC1"/>
    <w:rsid w:val="000B06C7"/>
    <w:rsid w:val="000B2340"/>
    <w:rsid w:val="000B2730"/>
    <w:rsid w:val="000B32BF"/>
    <w:rsid w:val="000B3431"/>
    <w:rsid w:val="000C0D3D"/>
    <w:rsid w:val="000C0FF9"/>
    <w:rsid w:val="000C35E7"/>
    <w:rsid w:val="000C473C"/>
    <w:rsid w:val="000C7F14"/>
    <w:rsid w:val="000D0BF8"/>
    <w:rsid w:val="000D0C01"/>
    <w:rsid w:val="000D1AAB"/>
    <w:rsid w:val="000D233B"/>
    <w:rsid w:val="000D30DC"/>
    <w:rsid w:val="000D5744"/>
    <w:rsid w:val="000D64A4"/>
    <w:rsid w:val="000E0424"/>
    <w:rsid w:val="000E58F1"/>
    <w:rsid w:val="000F0DB1"/>
    <w:rsid w:val="000F2F91"/>
    <w:rsid w:val="000F58A5"/>
    <w:rsid w:val="00100EA4"/>
    <w:rsid w:val="00102B22"/>
    <w:rsid w:val="00103383"/>
    <w:rsid w:val="00104A72"/>
    <w:rsid w:val="00105964"/>
    <w:rsid w:val="0010645C"/>
    <w:rsid w:val="001068A7"/>
    <w:rsid w:val="00106922"/>
    <w:rsid w:val="001124B6"/>
    <w:rsid w:val="00112668"/>
    <w:rsid w:val="00112990"/>
    <w:rsid w:val="00112A90"/>
    <w:rsid w:val="00114885"/>
    <w:rsid w:val="0011689D"/>
    <w:rsid w:val="00116A77"/>
    <w:rsid w:val="00117BF7"/>
    <w:rsid w:val="00122708"/>
    <w:rsid w:val="00122CC6"/>
    <w:rsid w:val="00123C72"/>
    <w:rsid w:val="00123CFA"/>
    <w:rsid w:val="00127193"/>
    <w:rsid w:val="001329E8"/>
    <w:rsid w:val="0013363E"/>
    <w:rsid w:val="0013496F"/>
    <w:rsid w:val="00137825"/>
    <w:rsid w:val="001410DE"/>
    <w:rsid w:val="00144EF8"/>
    <w:rsid w:val="00150BFC"/>
    <w:rsid w:val="0015211F"/>
    <w:rsid w:val="00153B3E"/>
    <w:rsid w:val="001540BB"/>
    <w:rsid w:val="0015475F"/>
    <w:rsid w:val="00155170"/>
    <w:rsid w:val="0015529C"/>
    <w:rsid w:val="00155BB2"/>
    <w:rsid w:val="00157A66"/>
    <w:rsid w:val="001625F6"/>
    <w:rsid w:val="00163098"/>
    <w:rsid w:val="0016496A"/>
    <w:rsid w:val="00165350"/>
    <w:rsid w:val="00166A5F"/>
    <w:rsid w:val="00166F24"/>
    <w:rsid w:val="0016733E"/>
    <w:rsid w:val="00167B2C"/>
    <w:rsid w:val="00171F7E"/>
    <w:rsid w:val="001766F5"/>
    <w:rsid w:val="00176D87"/>
    <w:rsid w:val="00181147"/>
    <w:rsid w:val="001817AF"/>
    <w:rsid w:val="00182FEC"/>
    <w:rsid w:val="00186D59"/>
    <w:rsid w:val="00187A07"/>
    <w:rsid w:val="001914E2"/>
    <w:rsid w:val="0019185F"/>
    <w:rsid w:val="00191B3E"/>
    <w:rsid w:val="00197238"/>
    <w:rsid w:val="001977C3"/>
    <w:rsid w:val="00197825"/>
    <w:rsid w:val="001A0500"/>
    <w:rsid w:val="001A4AA8"/>
    <w:rsid w:val="001A4CEE"/>
    <w:rsid w:val="001A5F09"/>
    <w:rsid w:val="001A5F22"/>
    <w:rsid w:val="001A6C10"/>
    <w:rsid w:val="001B0BDB"/>
    <w:rsid w:val="001B4218"/>
    <w:rsid w:val="001B56D5"/>
    <w:rsid w:val="001C319C"/>
    <w:rsid w:val="001C4506"/>
    <w:rsid w:val="001C52FD"/>
    <w:rsid w:val="001C547A"/>
    <w:rsid w:val="001D1381"/>
    <w:rsid w:val="001D14D5"/>
    <w:rsid w:val="001D4552"/>
    <w:rsid w:val="001D74B0"/>
    <w:rsid w:val="001E4B57"/>
    <w:rsid w:val="001E520A"/>
    <w:rsid w:val="001E687A"/>
    <w:rsid w:val="001E71C0"/>
    <w:rsid w:val="001E7D39"/>
    <w:rsid w:val="001F499E"/>
    <w:rsid w:val="001F53BA"/>
    <w:rsid w:val="001F5B45"/>
    <w:rsid w:val="002026DC"/>
    <w:rsid w:val="002078EF"/>
    <w:rsid w:val="00213D25"/>
    <w:rsid w:val="00214E49"/>
    <w:rsid w:val="00217ECD"/>
    <w:rsid w:val="00220A68"/>
    <w:rsid w:val="00221007"/>
    <w:rsid w:val="00227AC7"/>
    <w:rsid w:val="0023341E"/>
    <w:rsid w:val="0023452B"/>
    <w:rsid w:val="00234E34"/>
    <w:rsid w:val="002414F7"/>
    <w:rsid w:val="002422DD"/>
    <w:rsid w:val="00244ECC"/>
    <w:rsid w:val="002504AB"/>
    <w:rsid w:val="00250BEC"/>
    <w:rsid w:val="00251E38"/>
    <w:rsid w:val="0025237C"/>
    <w:rsid w:val="002545CB"/>
    <w:rsid w:val="00255B85"/>
    <w:rsid w:val="00260364"/>
    <w:rsid w:val="00262547"/>
    <w:rsid w:val="0026575C"/>
    <w:rsid w:val="00266AD1"/>
    <w:rsid w:val="00266F16"/>
    <w:rsid w:val="002675A2"/>
    <w:rsid w:val="00271D56"/>
    <w:rsid w:val="00272EC4"/>
    <w:rsid w:val="00275CFB"/>
    <w:rsid w:val="0027612B"/>
    <w:rsid w:val="00276652"/>
    <w:rsid w:val="002817AC"/>
    <w:rsid w:val="00282492"/>
    <w:rsid w:val="00284891"/>
    <w:rsid w:val="00285E72"/>
    <w:rsid w:val="0028730D"/>
    <w:rsid w:val="002918DD"/>
    <w:rsid w:val="00291A1E"/>
    <w:rsid w:val="0029230B"/>
    <w:rsid w:val="00292393"/>
    <w:rsid w:val="00293A22"/>
    <w:rsid w:val="0029403F"/>
    <w:rsid w:val="002A0C4C"/>
    <w:rsid w:val="002B0B33"/>
    <w:rsid w:val="002B0D6A"/>
    <w:rsid w:val="002B26D1"/>
    <w:rsid w:val="002B4A32"/>
    <w:rsid w:val="002B5C7A"/>
    <w:rsid w:val="002B785F"/>
    <w:rsid w:val="002C0182"/>
    <w:rsid w:val="002C0F97"/>
    <w:rsid w:val="002C3784"/>
    <w:rsid w:val="002C47DF"/>
    <w:rsid w:val="002C5BDC"/>
    <w:rsid w:val="002C6494"/>
    <w:rsid w:val="002D0F6B"/>
    <w:rsid w:val="002D4C95"/>
    <w:rsid w:val="002D5376"/>
    <w:rsid w:val="002D66E3"/>
    <w:rsid w:val="002D68C4"/>
    <w:rsid w:val="002E11E5"/>
    <w:rsid w:val="002E33C7"/>
    <w:rsid w:val="002E4671"/>
    <w:rsid w:val="002F1C3E"/>
    <w:rsid w:val="002F2056"/>
    <w:rsid w:val="002F5690"/>
    <w:rsid w:val="002F6AA5"/>
    <w:rsid w:val="00301706"/>
    <w:rsid w:val="00301C21"/>
    <w:rsid w:val="00301D13"/>
    <w:rsid w:val="003037DD"/>
    <w:rsid w:val="00303C22"/>
    <w:rsid w:val="00304756"/>
    <w:rsid w:val="0030552C"/>
    <w:rsid w:val="0030611B"/>
    <w:rsid w:val="003064DC"/>
    <w:rsid w:val="00307995"/>
    <w:rsid w:val="00311A5F"/>
    <w:rsid w:val="00313722"/>
    <w:rsid w:val="00315754"/>
    <w:rsid w:val="00321E95"/>
    <w:rsid w:val="003246B2"/>
    <w:rsid w:val="00330BC5"/>
    <w:rsid w:val="00330CAF"/>
    <w:rsid w:val="003367B2"/>
    <w:rsid w:val="00336B5A"/>
    <w:rsid w:val="00336F06"/>
    <w:rsid w:val="003379BA"/>
    <w:rsid w:val="003402E8"/>
    <w:rsid w:val="00341904"/>
    <w:rsid w:val="0034377E"/>
    <w:rsid w:val="003478A6"/>
    <w:rsid w:val="00347F64"/>
    <w:rsid w:val="00352310"/>
    <w:rsid w:val="003553FB"/>
    <w:rsid w:val="00356DDE"/>
    <w:rsid w:val="003571B7"/>
    <w:rsid w:val="003610E9"/>
    <w:rsid w:val="00361133"/>
    <w:rsid w:val="00361285"/>
    <w:rsid w:val="00362F86"/>
    <w:rsid w:val="003658CF"/>
    <w:rsid w:val="00365B83"/>
    <w:rsid w:val="00366683"/>
    <w:rsid w:val="00367A1A"/>
    <w:rsid w:val="00373AE1"/>
    <w:rsid w:val="00374BC4"/>
    <w:rsid w:val="003763A1"/>
    <w:rsid w:val="003767E3"/>
    <w:rsid w:val="00380BA5"/>
    <w:rsid w:val="00382B90"/>
    <w:rsid w:val="00383454"/>
    <w:rsid w:val="00386937"/>
    <w:rsid w:val="003871B5"/>
    <w:rsid w:val="00392C02"/>
    <w:rsid w:val="00394201"/>
    <w:rsid w:val="00394C6E"/>
    <w:rsid w:val="00395ABF"/>
    <w:rsid w:val="003A0174"/>
    <w:rsid w:val="003A0F6B"/>
    <w:rsid w:val="003A1942"/>
    <w:rsid w:val="003A6691"/>
    <w:rsid w:val="003B2E4F"/>
    <w:rsid w:val="003B386F"/>
    <w:rsid w:val="003B49DB"/>
    <w:rsid w:val="003B4A5C"/>
    <w:rsid w:val="003B5EB6"/>
    <w:rsid w:val="003B7362"/>
    <w:rsid w:val="003C06A9"/>
    <w:rsid w:val="003C34B2"/>
    <w:rsid w:val="003C5A11"/>
    <w:rsid w:val="003D0D65"/>
    <w:rsid w:val="003D4FDB"/>
    <w:rsid w:val="003D504A"/>
    <w:rsid w:val="003D53E7"/>
    <w:rsid w:val="003D55C0"/>
    <w:rsid w:val="003D6EBC"/>
    <w:rsid w:val="003D76C4"/>
    <w:rsid w:val="003E401C"/>
    <w:rsid w:val="003E5094"/>
    <w:rsid w:val="003E7A49"/>
    <w:rsid w:val="003E7F62"/>
    <w:rsid w:val="003F0C01"/>
    <w:rsid w:val="003F237B"/>
    <w:rsid w:val="003F2E83"/>
    <w:rsid w:val="003F4754"/>
    <w:rsid w:val="003F5AED"/>
    <w:rsid w:val="003F680B"/>
    <w:rsid w:val="003F7BB9"/>
    <w:rsid w:val="004005BD"/>
    <w:rsid w:val="00400878"/>
    <w:rsid w:val="00401B30"/>
    <w:rsid w:val="0040284B"/>
    <w:rsid w:val="00403D09"/>
    <w:rsid w:val="00407CD4"/>
    <w:rsid w:val="00407EC8"/>
    <w:rsid w:val="00407FBF"/>
    <w:rsid w:val="0041177F"/>
    <w:rsid w:val="00414224"/>
    <w:rsid w:val="00421C62"/>
    <w:rsid w:val="00422083"/>
    <w:rsid w:val="0042259C"/>
    <w:rsid w:val="004244C3"/>
    <w:rsid w:val="004321AF"/>
    <w:rsid w:val="00435D54"/>
    <w:rsid w:val="00435DC1"/>
    <w:rsid w:val="00440749"/>
    <w:rsid w:val="004429AC"/>
    <w:rsid w:val="00442BE1"/>
    <w:rsid w:val="0044395E"/>
    <w:rsid w:val="0044547B"/>
    <w:rsid w:val="004470F3"/>
    <w:rsid w:val="004501BC"/>
    <w:rsid w:val="00450991"/>
    <w:rsid w:val="004532DB"/>
    <w:rsid w:val="00453B05"/>
    <w:rsid w:val="00454210"/>
    <w:rsid w:val="004542C4"/>
    <w:rsid w:val="00455333"/>
    <w:rsid w:val="0046097F"/>
    <w:rsid w:val="004609E2"/>
    <w:rsid w:val="00462EFB"/>
    <w:rsid w:val="004635EE"/>
    <w:rsid w:val="00464DAD"/>
    <w:rsid w:val="0046736F"/>
    <w:rsid w:val="004676CC"/>
    <w:rsid w:val="00470C10"/>
    <w:rsid w:val="004721BA"/>
    <w:rsid w:val="00472A7F"/>
    <w:rsid w:val="00472D3C"/>
    <w:rsid w:val="0047499B"/>
    <w:rsid w:val="00474D59"/>
    <w:rsid w:val="004754C3"/>
    <w:rsid w:val="004768AA"/>
    <w:rsid w:val="00480214"/>
    <w:rsid w:val="00480378"/>
    <w:rsid w:val="00480FF9"/>
    <w:rsid w:val="004830EB"/>
    <w:rsid w:val="0048354E"/>
    <w:rsid w:val="00486CAB"/>
    <w:rsid w:val="00491290"/>
    <w:rsid w:val="0049258A"/>
    <w:rsid w:val="00492E59"/>
    <w:rsid w:val="00496F9A"/>
    <w:rsid w:val="004A3790"/>
    <w:rsid w:val="004A3E47"/>
    <w:rsid w:val="004A4E6A"/>
    <w:rsid w:val="004A4F52"/>
    <w:rsid w:val="004B0047"/>
    <w:rsid w:val="004B00E4"/>
    <w:rsid w:val="004B050C"/>
    <w:rsid w:val="004B348D"/>
    <w:rsid w:val="004C2738"/>
    <w:rsid w:val="004C2C9B"/>
    <w:rsid w:val="004C3691"/>
    <w:rsid w:val="004C3DB5"/>
    <w:rsid w:val="004C41DF"/>
    <w:rsid w:val="004D0B8E"/>
    <w:rsid w:val="004D15A5"/>
    <w:rsid w:val="004D184E"/>
    <w:rsid w:val="004D1878"/>
    <w:rsid w:val="004D4031"/>
    <w:rsid w:val="004D452F"/>
    <w:rsid w:val="004D7596"/>
    <w:rsid w:val="004D7ACF"/>
    <w:rsid w:val="004E0999"/>
    <w:rsid w:val="004E2FEF"/>
    <w:rsid w:val="004E31ED"/>
    <w:rsid w:val="004E4876"/>
    <w:rsid w:val="004E591C"/>
    <w:rsid w:val="004E5A3C"/>
    <w:rsid w:val="004E60D1"/>
    <w:rsid w:val="004E6703"/>
    <w:rsid w:val="004E749D"/>
    <w:rsid w:val="004F0398"/>
    <w:rsid w:val="004F2EEE"/>
    <w:rsid w:val="004F3A24"/>
    <w:rsid w:val="004F3C3B"/>
    <w:rsid w:val="004F47FC"/>
    <w:rsid w:val="004F71F1"/>
    <w:rsid w:val="00500584"/>
    <w:rsid w:val="00505632"/>
    <w:rsid w:val="00507EB2"/>
    <w:rsid w:val="00510367"/>
    <w:rsid w:val="00510A33"/>
    <w:rsid w:val="0051221E"/>
    <w:rsid w:val="00515994"/>
    <w:rsid w:val="00516358"/>
    <w:rsid w:val="00517529"/>
    <w:rsid w:val="00523B18"/>
    <w:rsid w:val="0052794F"/>
    <w:rsid w:val="00530073"/>
    <w:rsid w:val="0053233E"/>
    <w:rsid w:val="00532F76"/>
    <w:rsid w:val="00535DC5"/>
    <w:rsid w:val="00541357"/>
    <w:rsid w:val="0054271F"/>
    <w:rsid w:val="005437EB"/>
    <w:rsid w:val="0054494E"/>
    <w:rsid w:val="00545020"/>
    <w:rsid w:val="00546624"/>
    <w:rsid w:val="00547173"/>
    <w:rsid w:val="005476A8"/>
    <w:rsid w:val="00547F99"/>
    <w:rsid w:val="005528BA"/>
    <w:rsid w:val="00554211"/>
    <w:rsid w:val="00561190"/>
    <w:rsid w:val="005620FD"/>
    <w:rsid w:val="00562B2A"/>
    <w:rsid w:val="0056684D"/>
    <w:rsid w:val="005706B0"/>
    <w:rsid w:val="00571747"/>
    <w:rsid w:val="00577FE0"/>
    <w:rsid w:val="0058051B"/>
    <w:rsid w:val="00581A5E"/>
    <w:rsid w:val="0058376A"/>
    <w:rsid w:val="005862D6"/>
    <w:rsid w:val="00586867"/>
    <w:rsid w:val="00593CE9"/>
    <w:rsid w:val="0059410E"/>
    <w:rsid w:val="0059466E"/>
    <w:rsid w:val="00595D3C"/>
    <w:rsid w:val="00596B99"/>
    <w:rsid w:val="00596FA6"/>
    <w:rsid w:val="00597701"/>
    <w:rsid w:val="005A01AD"/>
    <w:rsid w:val="005A0FE7"/>
    <w:rsid w:val="005A1325"/>
    <w:rsid w:val="005A134D"/>
    <w:rsid w:val="005A366B"/>
    <w:rsid w:val="005A4025"/>
    <w:rsid w:val="005A44F0"/>
    <w:rsid w:val="005A545D"/>
    <w:rsid w:val="005A7191"/>
    <w:rsid w:val="005A7456"/>
    <w:rsid w:val="005B0897"/>
    <w:rsid w:val="005B185B"/>
    <w:rsid w:val="005B1894"/>
    <w:rsid w:val="005B49CD"/>
    <w:rsid w:val="005B508C"/>
    <w:rsid w:val="005B6305"/>
    <w:rsid w:val="005C2DD4"/>
    <w:rsid w:val="005C2FDF"/>
    <w:rsid w:val="005C62C2"/>
    <w:rsid w:val="005D01B7"/>
    <w:rsid w:val="005D1143"/>
    <w:rsid w:val="005D1BAE"/>
    <w:rsid w:val="005D29FD"/>
    <w:rsid w:val="005D3EA1"/>
    <w:rsid w:val="005D44BB"/>
    <w:rsid w:val="005D5152"/>
    <w:rsid w:val="005D6E7C"/>
    <w:rsid w:val="005D7A46"/>
    <w:rsid w:val="005E126D"/>
    <w:rsid w:val="005E5E86"/>
    <w:rsid w:val="005E785D"/>
    <w:rsid w:val="005F0869"/>
    <w:rsid w:val="005F4814"/>
    <w:rsid w:val="005F4CE7"/>
    <w:rsid w:val="005F50E9"/>
    <w:rsid w:val="005F6AE6"/>
    <w:rsid w:val="00604C83"/>
    <w:rsid w:val="00606F89"/>
    <w:rsid w:val="00612E13"/>
    <w:rsid w:val="00613659"/>
    <w:rsid w:val="00613F7D"/>
    <w:rsid w:val="00614966"/>
    <w:rsid w:val="00616178"/>
    <w:rsid w:val="0061798A"/>
    <w:rsid w:val="00621CC6"/>
    <w:rsid w:val="00622C32"/>
    <w:rsid w:val="00623F98"/>
    <w:rsid w:val="006242DD"/>
    <w:rsid w:val="00630CD7"/>
    <w:rsid w:val="006310C8"/>
    <w:rsid w:val="00631F73"/>
    <w:rsid w:val="00632517"/>
    <w:rsid w:val="0063284F"/>
    <w:rsid w:val="00633823"/>
    <w:rsid w:val="00634CAF"/>
    <w:rsid w:val="0063752B"/>
    <w:rsid w:val="00640DF4"/>
    <w:rsid w:val="00650DE3"/>
    <w:rsid w:val="00655CBF"/>
    <w:rsid w:val="0065617E"/>
    <w:rsid w:val="006566B9"/>
    <w:rsid w:val="00666CAE"/>
    <w:rsid w:val="00670B9D"/>
    <w:rsid w:val="00670DE6"/>
    <w:rsid w:val="00671CE1"/>
    <w:rsid w:val="00671E7A"/>
    <w:rsid w:val="00673023"/>
    <w:rsid w:val="00676B2E"/>
    <w:rsid w:val="0068049B"/>
    <w:rsid w:val="006809C5"/>
    <w:rsid w:val="00684FF4"/>
    <w:rsid w:val="006872F6"/>
    <w:rsid w:val="006936E1"/>
    <w:rsid w:val="00697507"/>
    <w:rsid w:val="006A211B"/>
    <w:rsid w:val="006A4D7B"/>
    <w:rsid w:val="006A590C"/>
    <w:rsid w:val="006A6276"/>
    <w:rsid w:val="006B30A4"/>
    <w:rsid w:val="006B5593"/>
    <w:rsid w:val="006B5E14"/>
    <w:rsid w:val="006B6D02"/>
    <w:rsid w:val="006C2970"/>
    <w:rsid w:val="006C5872"/>
    <w:rsid w:val="006C66D8"/>
    <w:rsid w:val="006D110F"/>
    <w:rsid w:val="006D2705"/>
    <w:rsid w:val="006D298B"/>
    <w:rsid w:val="006D3268"/>
    <w:rsid w:val="006D3EC1"/>
    <w:rsid w:val="006D4754"/>
    <w:rsid w:val="006D6A07"/>
    <w:rsid w:val="006D731F"/>
    <w:rsid w:val="006E60FE"/>
    <w:rsid w:val="006E7214"/>
    <w:rsid w:val="006F04D8"/>
    <w:rsid w:val="006F19EE"/>
    <w:rsid w:val="006F220B"/>
    <w:rsid w:val="006F3853"/>
    <w:rsid w:val="006F4213"/>
    <w:rsid w:val="006F5094"/>
    <w:rsid w:val="006F515C"/>
    <w:rsid w:val="006F56CB"/>
    <w:rsid w:val="00700981"/>
    <w:rsid w:val="0070153F"/>
    <w:rsid w:val="007016B1"/>
    <w:rsid w:val="007019E4"/>
    <w:rsid w:val="00703EA4"/>
    <w:rsid w:val="00704138"/>
    <w:rsid w:val="007064B3"/>
    <w:rsid w:val="00706BC5"/>
    <w:rsid w:val="00710551"/>
    <w:rsid w:val="00711668"/>
    <w:rsid w:val="0071191E"/>
    <w:rsid w:val="00713A5C"/>
    <w:rsid w:val="007142A9"/>
    <w:rsid w:val="00715C52"/>
    <w:rsid w:val="0071706A"/>
    <w:rsid w:val="00717081"/>
    <w:rsid w:val="00720B25"/>
    <w:rsid w:val="00721A20"/>
    <w:rsid w:val="00721DC5"/>
    <w:rsid w:val="00721E86"/>
    <w:rsid w:val="007254C5"/>
    <w:rsid w:val="00725EE4"/>
    <w:rsid w:val="00734146"/>
    <w:rsid w:val="0073666B"/>
    <w:rsid w:val="00737EB4"/>
    <w:rsid w:val="0074095B"/>
    <w:rsid w:val="00740B9E"/>
    <w:rsid w:val="0074408D"/>
    <w:rsid w:val="00746CD5"/>
    <w:rsid w:val="00747EA2"/>
    <w:rsid w:val="00747F85"/>
    <w:rsid w:val="0075141B"/>
    <w:rsid w:val="00752B5D"/>
    <w:rsid w:val="007540FE"/>
    <w:rsid w:val="00754B9B"/>
    <w:rsid w:val="0075539F"/>
    <w:rsid w:val="007630E2"/>
    <w:rsid w:val="0076773F"/>
    <w:rsid w:val="007711A7"/>
    <w:rsid w:val="00772749"/>
    <w:rsid w:val="00774B46"/>
    <w:rsid w:val="00776FCE"/>
    <w:rsid w:val="007773BC"/>
    <w:rsid w:val="00783438"/>
    <w:rsid w:val="00783C63"/>
    <w:rsid w:val="00784165"/>
    <w:rsid w:val="0078499B"/>
    <w:rsid w:val="00784E28"/>
    <w:rsid w:val="00785C77"/>
    <w:rsid w:val="007918B4"/>
    <w:rsid w:val="007A072C"/>
    <w:rsid w:val="007A4E6D"/>
    <w:rsid w:val="007A5A16"/>
    <w:rsid w:val="007A7F99"/>
    <w:rsid w:val="007B1447"/>
    <w:rsid w:val="007B2FC8"/>
    <w:rsid w:val="007B3234"/>
    <w:rsid w:val="007B470E"/>
    <w:rsid w:val="007B5D4A"/>
    <w:rsid w:val="007B651C"/>
    <w:rsid w:val="007B6B5D"/>
    <w:rsid w:val="007B7D47"/>
    <w:rsid w:val="007C1EAD"/>
    <w:rsid w:val="007C2144"/>
    <w:rsid w:val="007C2C2D"/>
    <w:rsid w:val="007C62A5"/>
    <w:rsid w:val="007C6A32"/>
    <w:rsid w:val="007C782D"/>
    <w:rsid w:val="007C7C93"/>
    <w:rsid w:val="007D2096"/>
    <w:rsid w:val="007D4C96"/>
    <w:rsid w:val="007D696E"/>
    <w:rsid w:val="007D7A85"/>
    <w:rsid w:val="007E0BBA"/>
    <w:rsid w:val="007E1816"/>
    <w:rsid w:val="007E6343"/>
    <w:rsid w:val="007E6565"/>
    <w:rsid w:val="007F3D36"/>
    <w:rsid w:val="007F7C21"/>
    <w:rsid w:val="00801442"/>
    <w:rsid w:val="0080144A"/>
    <w:rsid w:val="008015DA"/>
    <w:rsid w:val="008019CF"/>
    <w:rsid w:val="00803153"/>
    <w:rsid w:val="0080465A"/>
    <w:rsid w:val="00804947"/>
    <w:rsid w:val="00805B25"/>
    <w:rsid w:val="00807162"/>
    <w:rsid w:val="0080718D"/>
    <w:rsid w:val="0081149F"/>
    <w:rsid w:val="00811B2F"/>
    <w:rsid w:val="00811BE6"/>
    <w:rsid w:val="00813AE2"/>
    <w:rsid w:val="00813F12"/>
    <w:rsid w:val="0081417A"/>
    <w:rsid w:val="0081790B"/>
    <w:rsid w:val="00820BB9"/>
    <w:rsid w:val="00825D6B"/>
    <w:rsid w:val="00830A5C"/>
    <w:rsid w:val="00830CF5"/>
    <w:rsid w:val="008321FA"/>
    <w:rsid w:val="008339E4"/>
    <w:rsid w:val="00833D0C"/>
    <w:rsid w:val="008344BB"/>
    <w:rsid w:val="00835234"/>
    <w:rsid w:val="00840209"/>
    <w:rsid w:val="008414C7"/>
    <w:rsid w:val="00844E71"/>
    <w:rsid w:val="008462F8"/>
    <w:rsid w:val="00846FB7"/>
    <w:rsid w:val="00847AE0"/>
    <w:rsid w:val="00847C16"/>
    <w:rsid w:val="00851561"/>
    <w:rsid w:val="008526B3"/>
    <w:rsid w:val="008534DC"/>
    <w:rsid w:val="0086032F"/>
    <w:rsid w:val="00860AE2"/>
    <w:rsid w:val="0086177C"/>
    <w:rsid w:val="008625EF"/>
    <w:rsid w:val="00862BED"/>
    <w:rsid w:val="008634E7"/>
    <w:rsid w:val="00872F59"/>
    <w:rsid w:val="00876BD0"/>
    <w:rsid w:val="008810C5"/>
    <w:rsid w:val="0088319B"/>
    <w:rsid w:val="008832E2"/>
    <w:rsid w:val="00884DDD"/>
    <w:rsid w:val="008859CF"/>
    <w:rsid w:val="0088670D"/>
    <w:rsid w:val="008874D5"/>
    <w:rsid w:val="00890B22"/>
    <w:rsid w:val="008931F3"/>
    <w:rsid w:val="0089705E"/>
    <w:rsid w:val="00897EFB"/>
    <w:rsid w:val="008A2BB0"/>
    <w:rsid w:val="008A5BFF"/>
    <w:rsid w:val="008B03CB"/>
    <w:rsid w:val="008B0B9C"/>
    <w:rsid w:val="008B15D9"/>
    <w:rsid w:val="008B2EBF"/>
    <w:rsid w:val="008B44F2"/>
    <w:rsid w:val="008B53D6"/>
    <w:rsid w:val="008B73F8"/>
    <w:rsid w:val="008C5F6D"/>
    <w:rsid w:val="008C6C1E"/>
    <w:rsid w:val="008C7BE6"/>
    <w:rsid w:val="008D0F30"/>
    <w:rsid w:val="008D4846"/>
    <w:rsid w:val="008E1503"/>
    <w:rsid w:val="008E2D95"/>
    <w:rsid w:val="008E4956"/>
    <w:rsid w:val="008E7D4F"/>
    <w:rsid w:val="008E7EFF"/>
    <w:rsid w:val="008F1859"/>
    <w:rsid w:val="008F3293"/>
    <w:rsid w:val="008F382A"/>
    <w:rsid w:val="008F437B"/>
    <w:rsid w:val="008F4407"/>
    <w:rsid w:val="008F4D93"/>
    <w:rsid w:val="008F5056"/>
    <w:rsid w:val="008F5211"/>
    <w:rsid w:val="008F73D5"/>
    <w:rsid w:val="008F798E"/>
    <w:rsid w:val="00900C87"/>
    <w:rsid w:val="009016DE"/>
    <w:rsid w:val="00901B14"/>
    <w:rsid w:val="00901FFF"/>
    <w:rsid w:val="009021C1"/>
    <w:rsid w:val="00905B53"/>
    <w:rsid w:val="00905C56"/>
    <w:rsid w:val="00907D91"/>
    <w:rsid w:val="00910218"/>
    <w:rsid w:val="009113C2"/>
    <w:rsid w:val="00915E75"/>
    <w:rsid w:val="009166D5"/>
    <w:rsid w:val="00920EA5"/>
    <w:rsid w:val="0092138E"/>
    <w:rsid w:val="00927DAE"/>
    <w:rsid w:val="00932676"/>
    <w:rsid w:val="009338A8"/>
    <w:rsid w:val="00933BF4"/>
    <w:rsid w:val="00934375"/>
    <w:rsid w:val="00934FF4"/>
    <w:rsid w:val="00936C6D"/>
    <w:rsid w:val="0093797B"/>
    <w:rsid w:val="00942B3C"/>
    <w:rsid w:val="0094396D"/>
    <w:rsid w:val="0094473D"/>
    <w:rsid w:val="00946EC5"/>
    <w:rsid w:val="00953F46"/>
    <w:rsid w:val="00961A46"/>
    <w:rsid w:val="00962D9D"/>
    <w:rsid w:val="009661E4"/>
    <w:rsid w:val="00970C9A"/>
    <w:rsid w:val="0097158F"/>
    <w:rsid w:val="00971BC3"/>
    <w:rsid w:val="00973FC5"/>
    <w:rsid w:val="0097407A"/>
    <w:rsid w:val="00977F46"/>
    <w:rsid w:val="0098068B"/>
    <w:rsid w:val="00983DA4"/>
    <w:rsid w:val="009840E7"/>
    <w:rsid w:val="009857B9"/>
    <w:rsid w:val="009873E0"/>
    <w:rsid w:val="009928B5"/>
    <w:rsid w:val="009929B7"/>
    <w:rsid w:val="009952A9"/>
    <w:rsid w:val="009A0D9D"/>
    <w:rsid w:val="009A18A5"/>
    <w:rsid w:val="009A58D2"/>
    <w:rsid w:val="009A6C18"/>
    <w:rsid w:val="009A73DB"/>
    <w:rsid w:val="009B03B7"/>
    <w:rsid w:val="009B479B"/>
    <w:rsid w:val="009B4B1E"/>
    <w:rsid w:val="009C22D8"/>
    <w:rsid w:val="009C3820"/>
    <w:rsid w:val="009C6099"/>
    <w:rsid w:val="009C6276"/>
    <w:rsid w:val="009C7192"/>
    <w:rsid w:val="009D69FD"/>
    <w:rsid w:val="009E000B"/>
    <w:rsid w:val="009E08E5"/>
    <w:rsid w:val="009E139F"/>
    <w:rsid w:val="009E1C47"/>
    <w:rsid w:val="009E4574"/>
    <w:rsid w:val="009E528A"/>
    <w:rsid w:val="009E5722"/>
    <w:rsid w:val="009E59B3"/>
    <w:rsid w:val="009E655D"/>
    <w:rsid w:val="009E7322"/>
    <w:rsid w:val="009F111E"/>
    <w:rsid w:val="009F6104"/>
    <w:rsid w:val="009F63D3"/>
    <w:rsid w:val="00A01B16"/>
    <w:rsid w:val="00A0301D"/>
    <w:rsid w:val="00A03CB6"/>
    <w:rsid w:val="00A054D3"/>
    <w:rsid w:val="00A06D18"/>
    <w:rsid w:val="00A12771"/>
    <w:rsid w:val="00A13968"/>
    <w:rsid w:val="00A13E9A"/>
    <w:rsid w:val="00A14FDE"/>
    <w:rsid w:val="00A16D0B"/>
    <w:rsid w:val="00A204D0"/>
    <w:rsid w:val="00A22003"/>
    <w:rsid w:val="00A2779E"/>
    <w:rsid w:val="00A3176C"/>
    <w:rsid w:val="00A33588"/>
    <w:rsid w:val="00A3505A"/>
    <w:rsid w:val="00A3532F"/>
    <w:rsid w:val="00A43634"/>
    <w:rsid w:val="00A444A6"/>
    <w:rsid w:val="00A5026E"/>
    <w:rsid w:val="00A517CE"/>
    <w:rsid w:val="00A51930"/>
    <w:rsid w:val="00A52306"/>
    <w:rsid w:val="00A532D9"/>
    <w:rsid w:val="00A548E8"/>
    <w:rsid w:val="00A54B81"/>
    <w:rsid w:val="00A55098"/>
    <w:rsid w:val="00A57765"/>
    <w:rsid w:val="00A61C12"/>
    <w:rsid w:val="00A63805"/>
    <w:rsid w:val="00A638AC"/>
    <w:rsid w:val="00A64976"/>
    <w:rsid w:val="00A726E9"/>
    <w:rsid w:val="00A74446"/>
    <w:rsid w:val="00A748B5"/>
    <w:rsid w:val="00A7683D"/>
    <w:rsid w:val="00A778A4"/>
    <w:rsid w:val="00A87DCE"/>
    <w:rsid w:val="00A900CC"/>
    <w:rsid w:val="00A90234"/>
    <w:rsid w:val="00A90F7C"/>
    <w:rsid w:val="00A915FC"/>
    <w:rsid w:val="00A91D18"/>
    <w:rsid w:val="00A93199"/>
    <w:rsid w:val="00A9404B"/>
    <w:rsid w:val="00A95B51"/>
    <w:rsid w:val="00A96AF2"/>
    <w:rsid w:val="00AA0E0F"/>
    <w:rsid w:val="00AA3784"/>
    <w:rsid w:val="00AA3BE3"/>
    <w:rsid w:val="00AA3C16"/>
    <w:rsid w:val="00AA404C"/>
    <w:rsid w:val="00AA50FA"/>
    <w:rsid w:val="00AA6207"/>
    <w:rsid w:val="00AA6C02"/>
    <w:rsid w:val="00AA7F68"/>
    <w:rsid w:val="00AB02F6"/>
    <w:rsid w:val="00AB1056"/>
    <w:rsid w:val="00AB55F7"/>
    <w:rsid w:val="00AC094A"/>
    <w:rsid w:val="00AC3C45"/>
    <w:rsid w:val="00AC7AB4"/>
    <w:rsid w:val="00AD11B8"/>
    <w:rsid w:val="00AD2565"/>
    <w:rsid w:val="00AD275F"/>
    <w:rsid w:val="00AD49C6"/>
    <w:rsid w:val="00AD7278"/>
    <w:rsid w:val="00AD7975"/>
    <w:rsid w:val="00AE2784"/>
    <w:rsid w:val="00AE41C3"/>
    <w:rsid w:val="00AE662C"/>
    <w:rsid w:val="00AF000E"/>
    <w:rsid w:val="00B00EFB"/>
    <w:rsid w:val="00B012BB"/>
    <w:rsid w:val="00B02259"/>
    <w:rsid w:val="00B06899"/>
    <w:rsid w:val="00B06E8E"/>
    <w:rsid w:val="00B13F5D"/>
    <w:rsid w:val="00B155F4"/>
    <w:rsid w:val="00B228C6"/>
    <w:rsid w:val="00B235F7"/>
    <w:rsid w:val="00B3064F"/>
    <w:rsid w:val="00B33FD0"/>
    <w:rsid w:val="00B36697"/>
    <w:rsid w:val="00B36E4D"/>
    <w:rsid w:val="00B37D35"/>
    <w:rsid w:val="00B41E7E"/>
    <w:rsid w:val="00B47917"/>
    <w:rsid w:val="00B47F8D"/>
    <w:rsid w:val="00B50CCB"/>
    <w:rsid w:val="00B53536"/>
    <w:rsid w:val="00B55B13"/>
    <w:rsid w:val="00B55BBD"/>
    <w:rsid w:val="00B55C80"/>
    <w:rsid w:val="00B579A9"/>
    <w:rsid w:val="00B63BBC"/>
    <w:rsid w:val="00B644B3"/>
    <w:rsid w:val="00B65383"/>
    <w:rsid w:val="00B65484"/>
    <w:rsid w:val="00B67B06"/>
    <w:rsid w:val="00B73AA8"/>
    <w:rsid w:val="00B76A57"/>
    <w:rsid w:val="00B76AD9"/>
    <w:rsid w:val="00B771BD"/>
    <w:rsid w:val="00B81621"/>
    <w:rsid w:val="00B83602"/>
    <w:rsid w:val="00B843F2"/>
    <w:rsid w:val="00B84EDC"/>
    <w:rsid w:val="00B90E96"/>
    <w:rsid w:val="00B9445A"/>
    <w:rsid w:val="00B94FA5"/>
    <w:rsid w:val="00BA22C1"/>
    <w:rsid w:val="00BA4BD1"/>
    <w:rsid w:val="00BA5334"/>
    <w:rsid w:val="00BA7353"/>
    <w:rsid w:val="00BA7D15"/>
    <w:rsid w:val="00BB0A1C"/>
    <w:rsid w:val="00BB664C"/>
    <w:rsid w:val="00BB6C37"/>
    <w:rsid w:val="00BB73DC"/>
    <w:rsid w:val="00BC0E36"/>
    <w:rsid w:val="00BC1E3C"/>
    <w:rsid w:val="00BC2BB5"/>
    <w:rsid w:val="00BC3821"/>
    <w:rsid w:val="00BC5816"/>
    <w:rsid w:val="00BC7778"/>
    <w:rsid w:val="00BD0335"/>
    <w:rsid w:val="00BD134F"/>
    <w:rsid w:val="00BD1D9D"/>
    <w:rsid w:val="00BD1E8F"/>
    <w:rsid w:val="00BD2FFC"/>
    <w:rsid w:val="00BD4CEB"/>
    <w:rsid w:val="00BD5522"/>
    <w:rsid w:val="00BD72CD"/>
    <w:rsid w:val="00BE074A"/>
    <w:rsid w:val="00BF147E"/>
    <w:rsid w:val="00BF377C"/>
    <w:rsid w:val="00BF3D13"/>
    <w:rsid w:val="00BF5436"/>
    <w:rsid w:val="00C00344"/>
    <w:rsid w:val="00C015B0"/>
    <w:rsid w:val="00C01CF7"/>
    <w:rsid w:val="00C02226"/>
    <w:rsid w:val="00C04C3B"/>
    <w:rsid w:val="00C06531"/>
    <w:rsid w:val="00C06C7E"/>
    <w:rsid w:val="00C077E3"/>
    <w:rsid w:val="00C07E4E"/>
    <w:rsid w:val="00C108F3"/>
    <w:rsid w:val="00C10A87"/>
    <w:rsid w:val="00C11878"/>
    <w:rsid w:val="00C121FC"/>
    <w:rsid w:val="00C13654"/>
    <w:rsid w:val="00C14899"/>
    <w:rsid w:val="00C16CA8"/>
    <w:rsid w:val="00C22454"/>
    <w:rsid w:val="00C25EF9"/>
    <w:rsid w:val="00C30269"/>
    <w:rsid w:val="00C30567"/>
    <w:rsid w:val="00C309F7"/>
    <w:rsid w:val="00C31110"/>
    <w:rsid w:val="00C319C5"/>
    <w:rsid w:val="00C350B6"/>
    <w:rsid w:val="00C355DB"/>
    <w:rsid w:val="00C402F3"/>
    <w:rsid w:val="00C41F8C"/>
    <w:rsid w:val="00C47A96"/>
    <w:rsid w:val="00C514C5"/>
    <w:rsid w:val="00C5488A"/>
    <w:rsid w:val="00C60BCD"/>
    <w:rsid w:val="00C61A1D"/>
    <w:rsid w:val="00C629B8"/>
    <w:rsid w:val="00C6682C"/>
    <w:rsid w:val="00C6714E"/>
    <w:rsid w:val="00C70166"/>
    <w:rsid w:val="00C701F6"/>
    <w:rsid w:val="00C73403"/>
    <w:rsid w:val="00C754F1"/>
    <w:rsid w:val="00C7574F"/>
    <w:rsid w:val="00C77B77"/>
    <w:rsid w:val="00C8286C"/>
    <w:rsid w:val="00C9010E"/>
    <w:rsid w:val="00C902C1"/>
    <w:rsid w:val="00C972FB"/>
    <w:rsid w:val="00C97733"/>
    <w:rsid w:val="00CA02E5"/>
    <w:rsid w:val="00CA1D2B"/>
    <w:rsid w:val="00CA2577"/>
    <w:rsid w:val="00CA638F"/>
    <w:rsid w:val="00CB3FC5"/>
    <w:rsid w:val="00CC3557"/>
    <w:rsid w:val="00CC5E24"/>
    <w:rsid w:val="00CC6DA9"/>
    <w:rsid w:val="00CC6E34"/>
    <w:rsid w:val="00CD29C9"/>
    <w:rsid w:val="00CD46DE"/>
    <w:rsid w:val="00CD560E"/>
    <w:rsid w:val="00CD6E20"/>
    <w:rsid w:val="00CD6E83"/>
    <w:rsid w:val="00CD7BDE"/>
    <w:rsid w:val="00CE3EB4"/>
    <w:rsid w:val="00CE4E54"/>
    <w:rsid w:val="00CF150B"/>
    <w:rsid w:val="00CF30BF"/>
    <w:rsid w:val="00CF3CC8"/>
    <w:rsid w:val="00CF4A55"/>
    <w:rsid w:val="00CF4E98"/>
    <w:rsid w:val="00D03B41"/>
    <w:rsid w:val="00D05865"/>
    <w:rsid w:val="00D07324"/>
    <w:rsid w:val="00D107BB"/>
    <w:rsid w:val="00D15147"/>
    <w:rsid w:val="00D163CE"/>
    <w:rsid w:val="00D20C14"/>
    <w:rsid w:val="00D25539"/>
    <w:rsid w:val="00D256FF"/>
    <w:rsid w:val="00D30D82"/>
    <w:rsid w:val="00D33964"/>
    <w:rsid w:val="00D3431D"/>
    <w:rsid w:val="00D34EB4"/>
    <w:rsid w:val="00D36399"/>
    <w:rsid w:val="00D3700D"/>
    <w:rsid w:val="00D37E65"/>
    <w:rsid w:val="00D41D84"/>
    <w:rsid w:val="00D459F9"/>
    <w:rsid w:val="00D45A6C"/>
    <w:rsid w:val="00D509D4"/>
    <w:rsid w:val="00D52B4C"/>
    <w:rsid w:val="00D5353F"/>
    <w:rsid w:val="00D566B3"/>
    <w:rsid w:val="00D575C4"/>
    <w:rsid w:val="00D57914"/>
    <w:rsid w:val="00D64F0D"/>
    <w:rsid w:val="00D6632F"/>
    <w:rsid w:val="00D675F8"/>
    <w:rsid w:val="00D72AA3"/>
    <w:rsid w:val="00D7349E"/>
    <w:rsid w:val="00D758D6"/>
    <w:rsid w:val="00D76934"/>
    <w:rsid w:val="00D76CD1"/>
    <w:rsid w:val="00D81329"/>
    <w:rsid w:val="00D830EB"/>
    <w:rsid w:val="00D8670D"/>
    <w:rsid w:val="00D879C4"/>
    <w:rsid w:val="00D90E9E"/>
    <w:rsid w:val="00D923FA"/>
    <w:rsid w:val="00D9252A"/>
    <w:rsid w:val="00D94BAE"/>
    <w:rsid w:val="00D94EDB"/>
    <w:rsid w:val="00DA071E"/>
    <w:rsid w:val="00DA0931"/>
    <w:rsid w:val="00DA3665"/>
    <w:rsid w:val="00DA3F33"/>
    <w:rsid w:val="00DA77F6"/>
    <w:rsid w:val="00DB204A"/>
    <w:rsid w:val="00DB2462"/>
    <w:rsid w:val="00DB256A"/>
    <w:rsid w:val="00DB3EA5"/>
    <w:rsid w:val="00DB5645"/>
    <w:rsid w:val="00DB5C04"/>
    <w:rsid w:val="00DB74CA"/>
    <w:rsid w:val="00DC06B4"/>
    <w:rsid w:val="00DC44DE"/>
    <w:rsid w:val="00DC4AD0"/>
    <w:rsid w:val="00DD082B"/>
    <w:rsid w:val="00DD276A"/>
    <w:rsid w:val="00DD35F0"/>
    <w:rsid w:val="00DD40D2"/>
    <w:rsid w:val="00DD4D91"/>
    <w:rsid w:val="00DD6693"/>
    <w:rsid w:val="00DD73A6"/>
    <w:rsid w:val="00DF01C6"/>
    <w:rsid w:val="00DF0F89"/>
    <w:rsid w:val="00DF22CF"/>
    <w:rsid w:val="00DF3197"/>
    <w:rsid w:val="00DF4DD9"/>
    <w:rsid w:val="00E00B47"/>
    <w:rsid w:val="00E02455"/>
    <w:rsid w:val="00E06168"/>
    <w:rsid w:val="00E07E96"/>
    <w:rsid w:val="00E10642"/>
    <w:rsid w:val="00E1433A"/>
    <w:rsid w:val="00E14B91"/>
    <w:rsid w:val="00E14F28"/>
    <w:rsid w:val="00E1514C"/>
    <w:rsid w:val="00E15600"/>
    <w:rsid w:val="00E16BB9"/>
    <w:rsid w:val="00E16D06"/>
    <w:rsid w:val="00E32F91"/>
    <w:rsid w:val="00E372D1"/>
    <w:rsid w:val="00E43463"/>
    <w:rsid w:val="00E43A50"/>
    <w:rsid w:val="00E44D24"/>
    <w:rsid w:val="00E4615E"/>
    <w:rsid w:val="00E46F44"/>
    <w:rsid w:val="00E46FEA"/>
    <w:rsid w:val="00E54EFB"/>
    <w:rsid w:val="00E56BA8"/>
    <w:rsid w:val="00E57540"/>
    <w:rsid w:val="00E6172A"/>
    <w:rsid w:val="00E628C5"/>
    <w:rsid w:val="00E64A33"/>
    <w:rsid w:val="00E655EA"/>
    <w:rsid w:val="00E70145"/>
    <w:rsid w:val="00E71FD2"/>
    <w:rsid w:val="00E726AF"/>
    <w:rsid w:val="00E72E66"/>
    <w:rsid w:val="00E7514D"/>
    <w:rsid w:val="00E76FB4"/>
    <w:rsid w:val="00E817E3"/>
    <w:rsid w:val="00E81E68"/>
    <w:rsid w:val="00E8374B"/>
    <w:rsid w:val="00E85E59"/>
    <w:rsid w:val="00E900A5"/>
    <w:rsid w:val="00E91590"/>
    <w:rsid w:val="00E92DD4"/>
    <w:rsid w:val="00E9322E"/>
    <w:rsid w:val="00E952DD"/>
    <w:rsid w:val="00E96889"/>
    <w:rsid w:val="00E97262"/>
    <w:rsid w:val="00EA0BBD"/>
    <w:rsid w:val="00EA1ED7"/>
    <w:rsid w:val="00EA42F3"/>
    <w:rsid w:val="00EA4985"/>
    <w:rsid w:val="00EA78B6"/>
    <w:rsid w:val="00EB2E1A"/>
    <w:rsid w:val="00EB39E0"/>
    <w:rsid w:val="00EB6389"/>
    <w:rsid w:val="00EB6F15"/>
    <w:rsid w:val="00EB727A"/>
    <w:rsid w:val="00EC39E2"/>
    <w:rsid w:val="00EC5FFA"/>
    <w:rsid w:val="00EC7083"/>
    <w:rsid w:val="00ED3AC6"/>
    <w:rsid w:val="00ED5564"/>
    <w:rsid w:val="00EE04B4"/>
    <w:rsid w:val="00EE085E"/>
    <w:rsid w:val="00EE3C8E"/>
    <w:rsid w:val="00EE5FDB"/>
    <w:rsid w:val="00EE7218"/>
    <w:rsid w:val="00EE7B9F"/>
    <w:rsid w:val="00EF08FC"/>
    <w:rsid w:val="00EF1C46"/>
    <w:rsid w:val="00EF5423"/>
    <w:rsid w:val="00EF5745"/>
    <w:rsid w:val="00EF5AA8"/>
    <w:rsid w:val="00EF5F9B"/>
    <w:rsid w:val="00EF7B95"/>
    <w:rsid w:val="00EF7CAA"/>
    <w:rsid w:val="00F01A91"/>
    <w:rsid w:val="00F02EB0"/>
    <w:rsid w:val="00F05962"/>
    <w:rsid w:val="00F05C00"/>
    <w:rsid w:val="00F07134"/>
    <w:rsid w:val="00F077A9"/>
    <w:rsid w:val="00F10FF4"/>
    <w:rsid w:val="00F126BE"/>
    <w:rsid w:val="00F128A6"/>
    <w:rsid w:val="00F153FD"/>
    <w:rsid w:val="00F16173"/>
    <w:rsid w:val="00F16B88"/>
    <w:rsid w:val="00F23BCE"/>
    <w:rsid w:val="00F24111"/>
    <w:rsid w:val="00F2621C"/>
    <w:rsid w:val="00F332F8"/>
    <w:rsid w:val="00F3417D"/>
    <w:rsid w:val="00F35D8B"/>
    <w:rsid w:val="00F43EF4"/>
    <w:rsid w:val="00F44C0B"/>
    <w:rsid w:val="00F45D4B"/>
    <w:rsid w:val="00F47BDD"/>
    <w:rsid w:val="00F50A67"/>
    <w:rsid w:val="00F54AA1"/>
    <w:rsid w:val="00F634DB"/>
    <w:rsid w:val="00F646BA"/>
    <w:rsid w:val="00F700D5"/>
    <w:rsid w:val="00F7366E"/>
    <w:rsid w:val="00F86F36"/>
    <w:rsid w:val="00F87C1F"/>
    <w:rsid w:val="00F9046C"/>
    <w:rsid w:val="00F943A8"/>
    <w:rsid w:val="00F96EE4"/>
    <w:rsid w:val="00FA108C"/>
    <w:rsid w:val="00FA228E"/>
    <w:rsid w:val="00FA5091"/>
    <w:rsid w:val="00FA6143"/>
    <w:rsid w:val="00FA6C39"/>
    <w:rsid w:val="00FB1A1B"/>
    <w:rsid w:val="00FB2ECB"/>
    <w:rsid w:val="00FB3153"/>
    <w:rsid w:val="00FB364C"/>
    <w:rsid w:val="00FB5277"/>
    <w:rsid w:val="00FC1029"/>
    <w:rsid w:val="00FC3CFE"/>
    <w:rsid w:val="00FC43A7"/>
    <w:rsid w:val="00FC4C5F"/>
    <w:rsid w:val="00FC5BFC"/>
    <w:rsid w:val="00FC70AB"/>
    <w:rsid w:val="00FD00BA"/>
    <w:rsid w:val="00FD01B1"/>
    <w:rsid w:val="00FD3A1D"/>
    <w:rsid w:val="00FD4439"/>
    <w:rsid w:val="00FD4C4B"/>
    <w:rsid w:val="00FD4CE1"/>
    <w:rsid w:val="00FD6321"/>
    <w:rsid w:val="00FD798C"/>
    <w:rsid w:val="00FE05A8"/>
    <w:rsid w:val="00FE1584"/>
    <w:rsid w:val="00FE6BE1"/>
    <w:rsid w:val="00FF1344"/>
    <w:rsid w:val="00FF1B7A"/>
    <w:rsid w:val="00FF2728"/>
    <w:rsid w:val="00FF52BB"/>
    <w:rsid w:val="00FF717F"/>
    <w:rsid w:val="00FF7A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7BC1D"/>
  <w15:docId w15:val="{8BD094E3-887B-4810-8E32-3923AC90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5D5152"/>
    <w:pPr>
      <w:suppressAutoHyphens/>
      <w:spacing w:after="0" w:line="240" w:lineRule="auto"/>
    </w:pPr>
    <w:rPr>
      <w:rFonts w:ascii="Times New Roman" w:eastAsia="Calibri" w:hAnsi="Times New Roman" w:cs="Times New Roman"/>
      <w:sz w:val="20"/>
      <w:szCs w:val="20"/>
      <w:lang w:eastAsia="ar-SA"/>
    </w:rPr>
  </w:style>
  <w:style w:type="paragraph" w:styleId="13">
    <w:name w:val="heading 1"/>
    <w:aliases w:val="H1,Аукцион: Заголовок 1,Document Header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ch,."/>
    <w:basedOn w:val="a5"/>
    <w:next w:val="a5"/>
    <w:link w:val="14"/>
    <w:uiPriority w:val="9"/>
    <w:qFormat/>
    <w:rsid w:val="005D5152"/>
    <w:pPr>
      <w:keepNext/>
      <w:suppressAutoHyphens w:val="0"/>
      <w:spacing w:before="240" w:after="60"/>
      <w:jc w:val="center"/>
      <w:outlineLvl w:val="0"/>
    </w:pPr>
    <w:rPr>
      <w:b/>
      <w:bCs/>
      <w:kern w:val="28"/>
      <w:sz w:val="36"/>
      <w:szCs w:val="36"/>
      <w:lang w:eastAsia="ru-RU"/>
    </w:rPr>
  </w:style>
  <w:style w:type="paragraph" w:styleId="24">
    <w:name w:val="heading 2"/>
    <w:aliases w:val="H2,h2 Знак,h2,Chapter Title,Sub Head,PullOut,HD2,HD2 + 14 pt,Not Italic,Before:  6 pt,After:  6 pt,Top: (Single ... Знак,Заголовок 2 Знак Знак Знак Знак Знак Знак Знак Знак,Chapter Title Знак Знак Знак Знак Знак Знак Знак,Знак19,H21,ç2,Разде"/>
    <w:basedOn w:val="a5"/>
    <w:next w:val="a5"/>
    <w:link w:val="25"/>
    <w:uiPriority w:val="9"/>
    <w:unhideWhenUsed/>
    <w:qFormat/>
    <w:rsid w:val="005D5152"/>
    <w:pPr>
      <w:keepNext/>
      <w:suppressAutoHyphens w:val="0"/>
      <w:jc w:val="center"/>
      <w:outlineLvl w:val="1"/>
    </w:pPr>
    <w:rPr>
      <w:b/>
      <w:bCs/>
      <w:sz w:val="24"/>
      <w:szCs w:val="24"/>
      <w:lang w:eastAsia="ru-RU"/>
    </w:rPr>
  </w:style>
  <w:style w:type="paragraph" w:styleId="31">
    <w:name w:val="heading 3"/>
    <w:aliases w:val="H3,h3,Çàãîëîâîê 3,Bullet list,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Minor Знак"/>
    <w:basedOn w:val="a5"/>
    <w:next w:val="a5"/>
    <w:link w:val="32"/>
    <w:uiPriority w:val="9"/>
    <w:unhideWhenUsed/>
    <w:qFormat/>
    <w:rsid w:val="005D5152"/>
    <w:pPr>
      <w:keepNext/>
      <w:suppressAutoHyphens w:val="0"/>
      <w:spacing w:before="240" w:after="60"/>
      <w:outlineLvl w:val="2"/>
    </w:pPr>
    <w:rPr>
      <w:rFonts w:ascii="Arial" w:hAnsi="Arial" w:cs="Arial"/>
      <w:b/>
      <w:bCs/>
      <w:noProof/>
      <w:sz w:val="26"/>
      <w:szCs w:val="26"/>
      <w:lang w:eastAsia="ru-RU"/>
    </w:rPr>
  </w:style>
  <w:style w:type="paragraph" w:styleId="40">
    <w:name w:val="heading 4"/>
    <w:aliases w:val="H4,Заголовок 4 (Приложение),Çàãîëîâîê 4,Параграф,Ïàðàãðàô,Заг. Схем,Заг. Схемы,HTA Überschrift 4,Sub-Minor,Heading 4 - Bid,Level 2 - a,OG Heading 4,Level 2 - a Знак Знак"/>
    <w:basedOn w:val="a5"/>
    <w:next w:val="a6"/>
    <w:link w:val="41"/>
    <w:uiPriority w:val="9"/>
    <w:unhideWhenUsed/>
    <w:qFormat/>
    <w:rsid w:val="005D5152"/>
    <w:pPr>
      <w:keepNext/>
      <w:tabs>
        <w:tab w:val="left" w:pos="864"/>
      </w:tabs>
      <w:spacing w:before="240" w:after="60"/>
      <w:ind w:left="864" w:hanging="864"/>
      <w:jc w:val="both"/>
      <w:outlineLvl w:val="3"/>
    </w:pPr>
    <w:rPr>
      <w:rFonts w:ascii="Arial" w:eastAsia="Arial" w:hAnsi="Arial" w:cs="Mangal"/>
      <w:kern w:val="2"/>
      <w:sz w:val="24"/>
      <w:lang w:val="x-none" w:eastAsia="hi-IN" w:bidi="hi-IN"/>
    </w:rPr>
  </w:style>
  <w:style w:type="paragraph" w:styleId="50">
    <w:name w:val="heading 5"/>
    <w:aliases w:val="H5,Çàãîëîâîê 5,HTA Überschrift 5,Level 3 - i,OG Appendix"/>
    <w:basedOn w:val="a5"/>
    <w:next w:val="a6"/>
    <w:link w:val="51"/>
    <w:uiPriority w:val="9"/>
    <w:unhideWhenUsed/>
    <w:qFormat/>
    <w:rsid w:val="005D5152"/>
    <w:pPr>
      <w:tabs>
        <w:tab w:val="left" w:pos="1008"/>
      </w:tabs>
      <w:spacing w:before="240" w:after="60"/>
      <w:ind w:left="1008" w:hanging="1008"/>
      <w:jc w:val="both"/>
      <w:outlineLvl w:val="4"/>
    </w:pPr>
    <w:rPr>
      <w:rFonts w:ascii="Arial" w:eastAsia="Arial" w:hAnsi="Arial" w:cs="Mangal"/>
      <w:kern w:val="2"/>
      <w:sz w:val="22"/>
      <w:lang w:val="x-none" w:eastAsia="hi-IN" w:bidi="hi-IN"/>
    </w:rPr>
  </w:style>
  <w:style w:type="paragraph" w:styleId="60">
    <w:name w:val="heading 6"/>
    <w:aliases w:val="H6,Legal Level 1.,OG Distribution,Legal Level 1. Знак Знак"/>
    <w:basedOn w:val="a5"/>
    <w:next w:val="a6"/>
    <w:link w:val="61"/>
    <w:uiPriority w:val="9"/>
    <w:unhideWhenUsed/>
    <w:qFormat/>
    <w:rsid w:val="005D5152"/>
    <w:pPr>
      <w:tabs>
        <w:tab w:val="left" w:pos="1152"/>
      </w:tabs>
      <w:spacing w:before="240" w:after="60"/>
      <w:ind w:left="1152" w:hanging="1152"/>
      <w:jc w:val="both"/>
      <w:outlineLvl w:val="5"/>
    </w:pPr>
    <w:rPr>
      <w:rFonts w:ascii="Arial" w:eastAsia="Arial" w:hAnsi="Arial" w:cs="Mangal"/>
      <w:i/>
      <w:kern w:val="2"/>
      <w:sz w:val="22"/>
      <w:lang w:val="x-none" w:eastAsia="hi-IN" w:bidi="hi-IN"/>
    </w:rPr>
  </w:style>
  <w:style w:type="paragraph" w:styleId="70">
    <w:name w:val="heading 7"/>
    <w:aliases w:val="Legal Level 1.1.,Legal Level 1.1. Знак Знак"/>
    <w:basedOn w:val="a5"/>
    <w:next w:val="a6"/>
    <w:link w:val="71"/>
    <w:uiPriority w:val="9"/>
    <w:unhideWhenUsed/>
    <w:qFormat/>
    <w:rsid w:val="005D5152"/>
    <w:pPr>
      <w:tabs>
        <w:tab w:val="left" w:pos="1296"/>
      </w:tabs>
      <w:spacing w:before="240" w:after="60"/>
      <w:ind w:left="1296" w:hanging="1296"/>
      <w:jc w:val="both"/>
      <w:outlineLvl w:val="6"/>
    </w:pPr>
    <w:rPr>
      <w:rFonts w:ascii="Arial" w:eastAsia="Arial" w:hAnsi="Arial" w:cs="Mangal"/>
      <w:kern w:val="2"/>
      <w:lang w:val="x-none" w:eastAsia="hi-IN" w:bidi="hi-IN"/>
    </w:rPr>
  </w:style>
  <w:style w:type="paragraph" w:styleId="80">
    <w:name w:val="heading 8"/>
    <w:aliases w:val="Legal Level 1.1.1."/>
    <w:basedOn w:val="a5"/>
    <w:next w:val="a5"/>
    <w:link w:val="81"/>
    <w:uiPriority w:val="9"/>
    <w:unhideWhenUsed/>
    <w:qFormat/>
    <w:rsid w:val="005D5152"/>
    <w:pPr>
      <w:keepNext/>
      <w:tabs>
        <w:tab w:val="num" w:pos="1440"/>
      </w:tabs>
      <w:suppressAutoHyphens w:val="0"/>
      <w:ind w:left="1440" w:hanging="1440"/>
      <w:outlineLvl w:val="7"/>
    </w:pPr>
    <w:rPr>
      <w:sz w:val="40"/>
      <w:szCs w:val="40"/>
      <w:lang w:eastAsia="ru-RU"/>
    </w:rPr>
  </w:style>
  <w:style w:type="paragraph" w:styleId="90">
    <w:name w:val="heading 9"/>
    <w:aliases w:val="Legal Level 1.1.1.1.,Знак7,Заголовок 9 Знак Знак,Заголовок 9 Знак Знак Знак"/>
    <w:basedOn w:val="a5"/>
    <w:next w:val="a6"/>
    <w:link w:val="91"/>
    <w:uiPriority w:val="9"/>
    <w:unhideWhenUsed/>
    <w:qFormat/>
    <w:rsid w:val="005D5152"/>
    <w:pPr>
      <w:tabs>
        <w:tab w:val="left" w:pos="1584"/>
      </w:tabs>
      <w:spacing w:before="240" w:after="60"/>
      <w:ind w:left="1584" w:hanging="1584"/>
      <w:jc w:val="both"/>
      <w:outlineLvl w:val="8"/>
    </w:pPr>
    <w:rPr>
      <w:rFonts w:ascii="Arial" w:eastAsia="Arial" w:hAnsi="Arial" w:cs="Mangal"/>
      <w:b/>
      <w:i/>
      <w:kern w:val="2"/>
      <w:sz w:val="18"/>
      <w:lang w:val="x-none" w:eastAsia="hi-IN" w:bidi="hi-I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H1 Знак,Аукцион: Заголовок 1 Знак,Document Header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ch Знак"/>
    <w:basedOn w:val="a7"/>
    <w:link w:val="13"/>
    <w:uiPriority w:val="9"/>
    <w:qFormat/>
    <w:rsid w:val="005D5152"/>
    <w:rPr>
      <w:rFonts w:ascii="Times New Roman" w:eastAsia="Calibri" w:hAnsi="Times New Roman" w:cs="Times New Roman"/>
      <w:b/>
      <w:bCs/>
      <w:kern w:val="28"/>
      <w:sz w:val="36"/>
      <w:szCs w:val="36"/>
      <w:lang w:eastAsia="ru-RU"/>
    </w:rPr>
  </w:style>
  <w:style w:type="character" w:customStyle="1" w:styleId="25">
    <w:name w:val="Заголовок 2 Знак"/>
    <w:aliases w:val="H2 Знак,h2 Знак Знак,h2 Знак1,Chapter Title Знак,Sub Head Знак,PullOut Знак,HD2 Знак1,HD2 + 14 pt Знак1,Not Italic Знак1,Before:  6 pt Знак1,After:  6 pt Знак1,Top: (Single ... Знак Знак1,Знак19 Знак1,H21 Знак1,ç2 Знак1,Разде Знак1"/>
    <w:basedOn w:val="a7"/>
    <w:link w:val="24"/>
    <w:uiPriority w:val="99"/>
    <w:qFormat/>
    <w:rsid w:val="005D5152"/>
    <w:rPr>
      <w:rFonts w:ascii="Times New Roman" w:eastAsia="Calibri" w:hAnsi="Times New Roman" w:cs="Times New Roman"/>
      <w:b/>
      <w:bCs/>
      <w:sz w:val="24"/>
      <w:szCs w:val="24"/>
      <w:lang w:eastAsia="ru-RU"/>
    </w:rPr>
  </w:style>
  <w:style w:type="character" w:customStyle="1" w:styleId="32">
    <w:name w:val="Заголовок 3 Знак"/>
    <w:aliases w:val="H3 Знак,h3 Знак,Çàãîëîâîê 3 Знак,Bullet list Знак2,Заголовок 3 Знак Знак Знак,Заголовок 3 Знак2 Знак Знак Знак,Заголовок 3 Знак1 Знак Знак1 Знак Знак,Заголовок 3 Знак Знак Знак Знак1 Знак Знак1,Minor Знак Знак1"/>
    <w:basedOn w:val="a7"/>
    <w:link w:val="31"/>
    <w:uiPriority w:val="9"/>
    <w:qFormat/>
    <w:rsid w:val="005D5152"/>
    <w:rPr>
      <w:rFonts w:ascii="Arial" w:eastAsia="Calibri" w:hAnsi="Arial" w:cs="Arial"/>
      <w:b/>
      <w:bCs/>
      <w:noProof/>
      <w:sz w:val="26"/>
      <w:szCs w:val="26"/>
      <w:lang w:eastAsia="ru-RU"/>
    </w:rPr>
  </w:style>
  <w:style w:type="character" w:customStyle="1" w:styleId="41">
    <w:name w:val="Заголовок 4 Знак"/>
    <w:aliases w:val="H4 Знак,Заголовок 4 (Приложение) Знак,Çàãîëîâîê 4 Знак,Параграф Знак,Ïàðàãðàô Знак1,Заг. Схем Знак1,Заг. Схемы Знак1,HTA Überschrift 4 Знак1,Sub-Minor Знак1,Heading 4 - Bid Знак1,Level 2 - a Знак1,OG Heading 4 Знак1"/>
    <w:basedOn w:val="a7"/>
    <w:link w:val="40"/>
    <w:uiPriority w:val="9"/>
    <w:qFormat/>
    <w:rsid w:val="005D5152"/>
    <w:rPr>
      <w:rFonts w:ascii="Arial" w:eastAsia="Arial" w:hAnsi="Arial" w:cs="Mangal"/>
      <w:kern w:val="2"/>
      <w:sz w:val="24"/>
      <w:szCs w:val="20"/>
      <w:lang w:val="x-none" w:eastAsia="hi-IN" w:bidi="hi-IN"/>
    </w:rPr>
  </w:style>
  <w:style w:type="character" w:customStyle="1" w:styleId="51">
    <w:name w:val="Заголовок 5 Знак"/>
    <w:aliases w:val="H5 Знак2,Çàãîëîâîê 5 Знак1,HTA Überschrift 5 Знак,Level 3 - i Знак,OG Appendix Знак"/>
    <w:basedOn w:val="a7"/>
    <w:link w:val="50"/>
    <w:uiPriority w:val="9"/>
    <w:qFormat/>
    <w:rsid w:val="005D5152"/>
    <w:rPr>
      <w:rFonts w:ascii="Arial" w:eastAsia="Arial" w:hAnsi="Arial" w:cs="Mangal"/>
      <w:kern w:val="2"/>
      <w:szCs w:val="20"/>
      <w:lang w:val="x-none" w:eastAsia="hi-IN" w:bidi="hi-IN"/>
    </w:rPr>
  </w:style>
  <w:style w:type="character" w:customStyle="1" w:styleId="61">
    <w:name w:val="Заголовок 6 Знак"/>
    <w:aliases w:val="H6 Знак1,Legal Level 1. Знак,OG Distribution Знак,Legal Level 1. Знак Знак Знак"/>
    <w:basedOn w:val="a7"/>
    <w:link w:val="60"/>
    <w:uiPriority w:val="9"/>
    <w:qFormat/>
    <w:rsid w:val="005D5152"/>
    <w:rPr>
      <w:rFonts w:ascii="Arial" w:eastAsia="Arial" w:hAnsi="Arial" w:cs="Mangal"/>
      <w:i/>
      <w:kern w:val="2"/>
      <w:szCs w:val="20"/>
      <w:lang w:val="x-none" w:eastAsia="hi-IN" w:bidi="hi-IN"/>
    </w:rPr>
  </w:style>
  <w:style w:type="character" w:customStyle="1" w:styleId="71">
    <w:name w:val="Заголовок 7 Знак"/>
    <w:aliases w:val="Legal Level 1.1. Знак,Legal Level 1.1. Знак Знак Знак"/>
    <w:basedOn w:val="a7"/>
    <w:link w:val="70"/>
    <w:uiPriority w:val="9"/>
    <w:qFormat/>
    <w:rsid w:val="005D5152"/>
    <w:rPr>
      <w:rFonts w:ascii="Arial" w:eastAsia="Arial" w:hAnsi="Arial" w:cs="Mangal"/>
      <w:kern w:val="2"/>
      <w:sz w:val="20"/>
      <w:szCs w:val="20"/>
      <w:lang w:val="x-none" w:eastAsia="hi-IN" w:bidi="hi-IN"/>
    </w:rPr>
  </w:style>
  <w:style w:type="character" w:customStyle="1" w:styleId="81">
    <w:name w:val="Заголовок 8 Знак"/>
    <w:aliases w:val="Legal Level 1.1.1. Знак"/>
    <w:basedOn w:val="a7"/>
    <w:link w:val="80"/>
    <w:uiPriority w:val="9"/>
    <w:qFormat/>
    <w:rsid w:val="005D5152"/>
    <w:rPr>
      <w:rFonts w:ascii="Times New Roman" w:eastAsia="Calibri" w:hAnsi="Times New Roman" w:cs="Times New Roman"/>
      <w:sz w:val="40"/>
      <w:szCs w:val="40"/>
      <w:lang w:eastAsia="ru-RU"/>
    </w:rPr>
  </w:style>
  <w:style w:type="character" w:customStyle="1" w:styleId="91">
    <w:name w:val="Заголовок 9 Знак"/>
    <w:aliases w:val="Legal Level 1.1.1.1. Знак1,Знак7 Знак1,Заголовок 9 Знак Знак Знак2,Заголовок 9 Знак Знак Знак Знак1"/>
    <w:basedOn w:val="a7"/>
    <w:link w:val="90"/>
    <w:uiPriority w:val="9"/>
    <w:qFormat/>
    <w:rsid w:val="005D5152"/>
    <w:rPr>
      <w:rFonts w:ascii="Arial" w:eastAsia="Arial" w:hAnsi="Arial" w:cs="Mangal"/>
      <w:b/>
      <w:i/>
      <w:kern w:val="2"/>
      <w:sz w:val="18"/>
      <w:szCs w:val="20"/>
      <w:lang w:val="x-none" w:eastAsia="hi-IN" w:bidi="hi-IN"/>
    </w:rPr>
  </w:style>
  <w:style w:type="character" w:styleId="aa">
    <w:name w:val="Hyperlink"/>
    <w:link w:val="26"/>
    <w:uiPriority w:val="99"/>
    <w:unhideWhenUsed/>
    <w:rsid w:val="005D5152"/>
    <w:rPr>
      <w:color w:val="0000FF"/>
      <w:u w:val="single"/>
    </w:rPr>
  </w:style>
  <w:style w:type="character" w:styleId="ab">
    <w:name w:val="FollowedHyperlink"/>
    <w:uiPriority w:val="99"/>
    <w:unhideWhenUsed/>
    <w:rsid w:val="005D5152"/>
    <w:rPr>
      <w:color w:val="800080"/>
      <w:u w:val="single"/>
    </w:rPr>
  </w:style>
  <w:style w:type="character" w:styleId="HTML">
    <w:name w:val="HTML Acronym"/>
    <w:unhideWhenUsed/>
    <w:rsid w:val="005D5152"/>
    <w:rPr>
      <w:rFonts w:ascii="Times New Roman" w:hAnsi="Times New Roman" w:cs="Times New Roman" w:hint="default"/>
    </w:rPr>
  </w:style>
  <w:style w:type="paragraph" w:styleId="HTML0">
    <w:name w:val="HTML Address"/>
    <w:basedOn w:val="a5"/>
    <w:link w:val="HTML1"/>
    <w:unhideWhenUsed/>
    <w:rsid w:val="005D5152"/>
    <w:pPr>
      <w:suppressAutoHyphens w:val="0"/>
      <w:spacing w:after="60"/>
      <w:jc w:val="both"/>
    </w:pPr>
    <w:rPr>
      <w:rFonts w:eastAsia="Times New Roman"/>
      <w:i/>
      <w:iCs/>
      <w:sz w:val="24"/>
      <w:szCs w:val="24"/>
      <w:lang w:val="x-none" w:eastAsia="x-none"/>
    </w:rPr>
  </w:style>
  <w:style w:type="character" w:customStyle="1" w:styleId="HTML2">
    <w:name w:val="Адрес HTML Знак"/>
    <w:basedOn w:val="a7"/>
    <w:rsid w:val="005D5152"/>
    <w:rPr>
      <w:rFonts w:ascii="Times New Roman" w:eastAsia="Calibri" w:hAnsi="Times New Roman" w:cs="Times New Roman"/>
      <w:i/>
      <w:iCs/>
      <w:sz w:val="20"/>
      <w:szCs w:val="20"/>
      <w:lang w:eastAsia="ar-SA"/>
    </w:rPr>
  </w:style>
  <w:style w:type="character" w:styleId="HTML3">
    <w:name w:val="HTML Cite"/>
    <w:unhideWhenUsed/>
    <w:rsid w:val="005D5152"/>
    <w:rPr>
      <w:rFonts w:ascii="Times New Roman" w:hAnsi="Times New Roman" w:cs="Times New Roman" w:hint="default"/>
      <w:i/>
      <w:iCs/>
    </w:rPr>
  </w:style>
  <w:style w:type="character" w:styleId="HTML4">
    <w:name w:val="HTML Code"/>
    <w:unhideWhenUsed/>
    <w:rsid w:val="005D5152"/>
    <w:rPr>
      <w:rFonts w:ascii="Courier New" w:eastAsia="Times New Roman" w:hAnsi="Courier New" w:cs="Courier New" w:hint="default"/>
      <w:sz w:val="20"/>
      <w:szCs w:val="20"/>
    </w:rPr>
  </w:style>
  <w:style w:type="character" w:styleId="HTML5">
    <w:name w:val="HTML Definition"/>
    <w:unhideWhenUsed/>
    <w:rsid w:val="005D5152"/>
    <w:rPr>
      <w:rFonts w:ascii="Times New Roman" w:hAnsi="Times New Roman" w:cs="Times New Roman" w:hint="default"/>
      <w:i/>
      <w:iCs/>
    </w:rPr>
  </w:style>
  <w:style w:type="character" w:styleId="ac">
    <w:name w:val="Emphasis"/>
    <w:uiPriority w:val="20"/>
    <w:qFormat/>
    <w:rsid w:val="005D5152"/>
    <w:rPr>
      <w:rFonts w:ascii="Times New Roman" w:hAnsi="Times New Roman" w:cs="Times New Roman" w:hint="default"/>
      <w:i/>
      <w:iCs w:val="0"/>
    </w:rPr>
  </w:style>
  <w:style w:type="character" w:customStyle="1" w:styleId="110">
    <w:name w:val="Заголовок 1 Знак1"/>
    <w:aliases w:val="H1 Знак1,Аукцион: Заголовок 1 Знак1,Document Header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w:rsid w:val="005D5152"/>
    <w:rPr>
      <w:rFonts w:ascii="Arial" w:hAnsi="Arial" w:cs="Arial" w:hint="default"/>
      <w:b/>
      <w:bCs w:val="0"/>
      <w:kern w:val="32"/>
      <w:sz w:val="32"/>
    </w:rPr>
  </w:style>
  <w:style w:type="character" w:customStyle="1" w:styleId="210">
    <w:name w:val="Заголовок 2 Знак1"/>
    <w:aliases w:val="H2 Знак2,h2 Знак Знак2,h2 Знак3,Chapter Title Знак1,Sub Head Знак1,PullOut Знак1,HD2 Знак,HD2 + 14 pt Знак,Not Italic Знак,Before:  6 pt Знак,After:  6 pt Знак,Top: (Single ... Знак Знак,Знак19 Знак,H21 Знак,ç2 Знак,Разде Знак,H2 Знак3"/>
    <w:rsid w:val="005D5152"/>
    <w:rPr>
      <w:rFonts w:ascii="Cambria" w:eastAsia="Times New Roman" w:hAnsi="Cambria" w:cs="Times New Roman" w:hint="default"/>
      <w:b/>
      <w:bCs/>
      <w:i/>
      <w:iCs/>
      <w:sz w:val="28"/>
      <w:szCs w:val="28"/>
      <w:lang w:eastAsia="ar-SA"/>
    </w:rPr>
  </w:style>
  <w:style w:type="character" w:customStyle="1" w:styleId="320">
    <w:name w:val="Заголовок 3 Знак2"/>
    <w:aliases w:val="H3 Знак1,h3 Знак1,Çàãîëîâîê 3 Знак2,Bullet list Знак,Заголовок 3 Знак Знак Знак1,Заголовок 3 Знак2 Знак Знак Знак1,Заголовок 3 Знак1 Знак Знак1 Знак Знак1,Заголовок 3 Знак Знак Знак Знак1 Знак Знак,Minor Знак Знак,H3 Знак Знак"/>
    <w:locked/>
    <w:rsid w:val="005D5152"/>
    <w:rPr>
      <w:rFonts w:ascii="Arial" w:hAnsi="Arial" w:cs="Arial" w:hint="default"/>
      <w:b/>
      <w:bCs w:val="0"/>
      <w:noProof/>
      <w:sz w:val="26"/>
      <w:lang w:val="ru-RU" w:eastAsia="ru-RU"/>
    </w:rPr>
  </w:style>
  <w:style w:type="paragraph" w:styleId="a6">
    <w:name w:val="Body Text"/>
    <w:aliases w:val="Основной текст Знак Знак Знак,Основной текст Знак Знак Знак Знак,body text,body text Знак,Caaieiaie aeaau,Заголовок главы,Основной текст Знак Знак,contents,Body Text Russian,NoticeText-List"/>
    <w:basedOn w:val="a5"/>
    <w:link w:val="ad"/>
    <w:uiPriority w:val="1"/>
    <w:unhideWhenUsed/>
    <w:qFormat/>
    <w:rsid w:val="005D5152"/>
    <w:pPr>
      <w:suppressAutoHyphens w:val="0"/>
      <w:spacing w:after="120"/>
      <w:jc w:val="both"/>
    </w:pPr>
    <w:rPr>
      <w:sz w:val="24"/>
      <w:szCs w:val="24"/>
      <w:lang w:eastAsia="ru-RU"/>
    </w:rPr>
  </w:style>
  <w:style w:type="character" w:customStyle="1" w:styleId="ad">
    <w:name w:val="Основной текст Знак"/>
    <w:aliases w:val="Основной текст Знак Знак Знак Знак1,Основной текст Знак Знак Знак Знак Знак,body text Знак1,body text Знак Знак,Caaieiaie aeaau Знак,Заголовок главы Знак,Основной текст Знак Знак Знак1,contents Знак,Body Text Russian Знак"/>
    <w:basedOn w:val="a7"/>
    <w:link w:val="a6"/>
    <w:qFormat/>
    <w:rsid w:val="005D5152"/>
    <w:rPr>
      <w:rFonts w:ascii="Times New Roman" w:eastAsia="Calibri" w:hAnsi="Times New Roman" w:cs="Times New Roman"/>
      <w:sz w:val="24"/>
      <w:szCs w:val="24"/>
      <w:lang w:eastAsia="ru-RU"/>
    </w:rPr>
  </w:style>
  <w:style w:type="character" w:customStyle="1" w:styleId="410">
    <w:name w:val="Заголовок 4 Знак1"/>
    <w:aliases w:val="H4 Знак1,Заголовок 4 (Приложение) Знак1,Çàãîëîâîê 4 Знак1,Параграф Знак1,Ïàðàãðàô Знак,Заг. Схем Знак,Заг. Схемы Знак,HTA Überschrift 4 Знак,Sub-Minor Знак,Heading 4 - Bid Знак,Level 2 - a Знак,OG Heading 4 Знак,H4 Знак2,Параграф Знак3"/>
    <w:locked/>
    <w:rsid w:val="005D5152"/>
    <w:rPr>
      <w:b/>
      <w:bCs w:val="0"/>
      <w:noProof/>
      <w:sz w:val="28"/>
      <w:lang w:val="ru-RU" w:eastAsia="ru-RU"/>
    </w:rPr>
  </w:style>
  <w:style w:type="character" w:customStyle="1" w:styleId="510">
    <w:name w:val="Заголовок 5 Знак1"/>
    <w:aliases w:val="H5 Знак,Çàãîëîâîê 5 Знак,HTA Überschrift 5 Знак1,Level 3 - i Знак1,OG Appendix Знак1,Заголовок 5 Знак2,Çàãîëîâîê 5 Знак Знак"/>
    <w:locked/>
    <w:rsid w:val="005D5152"/>
    <w:rPr>
      <w:rFonts w:ascii="Times New Roman" w:hAnsi="Times New Roman" w:cs="Times New Roman" w:hint="default"/>
      <w:b/>
      <w:bCs w:val="0"/>
      <w:i/>
      <w:iCs w:val="0"/>
      <w:noProof/>
      <w:sz w:val="26"/>
      <w:lang w:eastAsia="ru-RU"/>
    </w:rPr>
  </w:style>
  <w:style w:type="character" w:customStyle="1" w:styleId="610">
    <w:name w:val="Заголовок 6 Знак1"/>
    <w:aliases w:val="H6 Знак,Legal Level 1. Знак1,OG Distribution Знак1,Legal Level 1. Знак Знак Знак1"/>
    <w:locked/>
    <w:rsid w:val="005D5152"/>
    <w:rPr>
      <w:rFonts w:ascii="Times New Roman" w:eastAsia="Times New Roman" w:hAnsi="Times New Roman" w:cs="Times New Roman" w:hint="default"/>
      <w:sz w:val="22"/>
      <w:szCs w:val="22"/>
      <w:u w:val="single"/>
      <w:lang w:val="ru-RU" w:eastAsia="ru-RU"/>
    </w:rPr>
  </w:style>
  <w:style w:type="character" w:styleId="HTML6">
    <w:name w:val="HTML Keyboard"/>
    <w:unhideWhenUsed/>
    <w:rsid w:val="005D5152"/>
    <w:rPr>
      <w:rFonts w:ascii="Courier New" w:eastAsia="Times New Roman" w:hAnsi="Courier New" w:cs="Courier New" w:hint="default"/>
      <w:sz w:val="20"/>
      <w:szCs w:val="20"/>
    </w:rPr>
  </w:style>
  <w:style w:type="paragraph" w:styleId="HTML7">
    <w:name w:val="HTML Preformatted"/>
    <w:basedOn w:val="a5"/>
    <w:link w:val="HTML8"/>
    <w:uiPriority w:val="99"/>
    <w:unhideWhenUsed/>
    <w:rsid w:val="005D5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lang w:eastAsia="ru-RU"/>
    </w:rPr>
  </w:style>
  <w:style w:type="character" w:customStyle="1" w:styleId="HTML8">
    <w:name w:val="Стандартный HTML Знак"/>
    <w:basedOn w:val="a7"/>
    <w:link w:val="HTML7"/>
    <w:uiPriority w:val="99"/>
    <w:rsid w:val="005D5152"/>
    <w:rPr>
      <w:rFonts w:ascii="Courier New" w:eastAsia="Times New Roman" w:hAnsi="Courier New" w:cs="Courier New"/>
      <w:sz w:val="20"/>
      <w:szCs w:val="20"/>
      <w:lang w:eastAsia="ru-RU"/>
    </w:rPr>
  </w:style>
  <w:style w:type="character" w:styleId="HTML9">
    <w:name w:val="HTML Sample"/>
    <w:unhideWhenUsed/>
    <w:rsid w:val="005D5152"/>
    <w:rPr>
      <w:rFonts w:ascii="Courier New" w:eastAsia="Times New Roman" w:hAnsi="Courier New" w:cs="Courier New" w:hint="default"/>
    </w:rPr>
  </w:style>
  <w:style w:type="character" w:styleId="HTMLa">
    <w:name w:val="HTML Typewriter"/>
    <w:unhideWhenUsed/>
    <w:rsid w:val="005D5152"/>
    <w:rPr>
      <w:rFonts w:ascii="Courier New" w:eastAsia="Times New Roman" w:hAnsi="Courier New" w:cs="Courier New" w:hint="default"/>
      <w:sz w:val="20"/>
      <w:szCs w:val="20"/>
    </w:rPr>
  </w:style>
  <w:style w:type="character" w:styleId="HTMLb">
    <w:name w:val="HTML Variable"/>
    <w:unhideWhenUsed/>
    <w:rsid w:val="005D5152"/>
    <w:rPr>
      <w:rFonts w:ascii="Times New Roman" w:hAnsi="Times New Roman" w:cs="Times New Roman" w:hint="default"/>
      <w:i/>
      <w:iCs/>
    </w:rPr>
  </w:style>
  <w:style w:type="character" w:customStyle="1" w:styleId="15">
    <w:name w:val="Обычный (веб) Знак1"/>
    <w:aliases w:val="Знак Знак Знак1 Знак,Знак Знак Знак2,Обычный (веб) Знак2,Обычный (Web) Знак1,Знак Знак Знак Знак1 Знак,Обычный (веб) Знак1 Знак Знак,Знак Знак Знак1 Знак1 Знак"/>
    <w:link w:val="ae"/>
    <w:rsid w:val="005D5152"/>
    <w:rPr>
      <w:rFonts w:ascii="Calibri" w:hAnsi="Calibri"/>
      <w:sz w:val="24"/>
      <w:szCs w:val="24"/>
    </w:rPr>
  </w:style>
  <w:style w:type="paragraph" w:styleId="af">
    <w:name w:val="Normal (Web)"/>
    <w:aliases w:val="Знак Знак Знак1,Обычный (Web),Знак Знак Знак1 Знак Знак1,Знак Знак Знак1 Знак Знак Знак Знак Знак,Обычный (веб)6,Обычный (веб) Знак1 Знак"/>
    <w:basedOn w:val="a5"/>
    <w:autoRedefine/>
    <w:uiPriority w:val="99"/>
    <w:unhideWhenUsed/>
    <w:qFormat/>
    <w:rsid w:val="00251E38"/>
    <w:pPr>
      <w:tabs>
        <w:tab w:val="left" w:pos="2160"/>
      </w:tabs>
      <w:suppressAutoHyphens w:val="0"/>
      <w:bidi/>
      <w:spacing w:line="240" w:lineRule="exact"/>
      <w:ind w:firstLine="709"/>
      <w:jc w:val="both"/>
    </w:pPr>
    <w:rPr>
      <w:rFonts w:eastAsia="Times New Roman"/>
      <w:sz w:val="22"/>
      <w:szCs w:val="22"/>
      <w:lang w:eastAsia="ru-RU" w:bidi="he-IL"/>
    </w:rPr>
  </w:style>
  <w:style w:type="character" w:customStyle="1" w:styleId="710">
    <w:name w:val="Заголовок 7 Знак1"/>
    <w:aliases w:val="Legal Level 1.1. Знак1,Legal Level 1.1. Знак Знак Знак1"/>
    <w:locked/>
    <w:rsid w:val="005D5152"/>
    <w:rPr>
      <w:rFonts w:ascii="Times New Roman" w:eastAsia="Times New Roman" w:hAnsi="Times New Roman" w:cs="Times New Roman" w:hint="default"/>
      <w:noProof/>
      <w:sz w:val="24"/>
      <w:szCs w:val="24"/>
      <w:lang w:val="ru-RU" w:eastAsia="ru-RU"/>
    </w:rPr>
  </w:style>
  <w:style w:type="character" w:customStyle="1" w:styleId="810">
    <w:name w:val="Заголовок 8 Знак1"/>
    <w:aliases w:val="Legal Level 1.1.1. Знак1"/>
    <w:locked/>
    <w:rsid w:val="005D5152"/>
    <w:rPr>
      <w:rFonts w:ascii="Times New Roman" w:eastAsia="Times New Roman" w:hAnsi="Times New Roman" w:cs="Times New Roman" w:hint="default"/>
      <w:sz w:val="40"/>
      <w:szCs w:val="40"/>
      <w:lang w:val="ru-RU" w:eastAsia="ru-RU"/>
    </w:rPr>
  </w:style>
  <w:style w:type="character" w:customStyle="1" w:styleId="910">
    <w:name w:val="Заголовок 9 Знак1"/>
    <w:aliases w:val="Legal Level 1.1.1.1. Знак,Знак7 Знак,Заголовок 9 Знак Знак Знак1,Заголовок 9 Знак Знак Знак Знак"/>
    <w:locked/>
    <w:rsid w:val="005D5152"/>
    <w:rPr>
      <w:rFonts w:ascii="Arial" w:hAnsi="Arial" w:cs="Arial" w:hint="default"/>
      <w:noProof/>
      <w:sz w:val="22"/>
      <w:szCs w:val="22"/>
      <w:lang w:val="ru-RU" w:eastAsia="ru-RU"/>
    </w:rPr>
  </w:style>
  <w:style w:type="paragraph" w:styleId="af0">
    <w:name w:val="Normal Indent"/>
    <w:aliases w:val="Знак3"/>
    <w:basedOn w:val="a5"/>
    <w:link w:val="af1"/>
    <w:uiPriority w:val="99"/>
    <w:unhideWhenUsed/>
    <w:qFormat/>
    <w:rsid w:val="005D5152"/>
    <w:pPr>
      <w:suppressAutoHyphens w:val="0"/>
      <w:spacing w:after="60"/>
      <w:ind w:left="708"/>
      <w:jc w:val="both"/>
    </w:pPr>
    <w:rPr>
      <w:rFonts w:eastAsia="Times New Roman"/>
      <w:sz w:val="24"/>
      <w:szCs w:val="24"/>
      <w:lang w:eastAsia="ru-RU"/>
    </w:rPr>
  </w:style>
  <w:style w:type="character" w:customStyle="1" w:styleId="af2">
    <w:name w:val="Текст сноски Знак"/>
    <w:aliases w:val="Footnote Text Char Знак Знак Знак2,Footnote Text Char Знак Знак3,Footnote Text Char Знак Знак Знак Знак Знак2,Footnote Text Char Знак Знак Знак Знак Char Знак2,Footnote Text Char Знак Знак Знак Знак Char Char Знак2,Текст сноски45 Знак2"/>
    <w:basedOn w:val="a7"/>
    <w:link w:val="af3"/>
    <w:locked/>
    <w:rsid w:val="005D5152"/>
  </w:style>
  <w:style w:type="paragraph" w:styleId="af3">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5"/>
    <w:link w:val="af2"/>
    <w:unhideWhenUsed/>
    <w:qFormat/>
    <w:rsid w:val="005D5152"/>
    <w:pPr>
      <w:suppressAutoHyphens w:val="0"/>
    </w:pPr>
    <w:rPr>
      <w:rFonts w:asciiTheme="minorHAnsi" w:eastAsiaTheme="minorHAnsi" w:hAnsiTheme="minorHAnsi" w:cstheme="minorBidi"/>
      <w:sz w:val="22"/>
      <w:szCs w:val="22"/>
      <w:lang w:eastAsia="en-US"/>
    </w:rPr>
  </w:style>
  <w:style w:type="character" w:customStyle="1" w:styleId="16">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7"/>
    <w:rsid w:val="005D5152"/>
    <w:rPr>
      <w:rFonts w:ascii="Times New Roman" w:eastAsia="Calibri" w:hAnsi="Times New Roman" w:cs="Times New Roman"/>
      <w:sz w:val="20"/>
      <w:szCs w:val="20"/>
      <w:lang w:eastAsia="ar-SA"/>
    </w:rPr>
  </w:style>
  <w:style w:type="character" w:customStyle="1" w:styleId="af4">
    <w:name w:val="Текст примечания Знак"/>
    <w:basedOn w:val="a7"/>
    <w:link w:val="af5"/>
    <w:uiPriority w:val="99"/>
    <w:qFormat/>
    <w:locked/>
    <w:rsid w:val="005D5152"/>
    <w:rPr>
      <w:rFonts w:ascii="Calibri" w:eastAsia="Calibri" w:hAnsi="Calibri" w:cs="Calibri"/>
      <w:lang w:val="x-none" w:eastAsia="ar-SA"/>
    </w:rPr>
  </w:style>
  <w:style w:type="character" w:customStyle="1" w:styleId="af6">
    <w:name w:val="Верхний колонтитул Знак"/>
    <w:aliases w:val="Linie Знак1,Название 2 Знак1,header Знак"/>
    <w:basedOn w:val="a7"/>
    <w:link w:val="af7"/>
    <w:uiPriority w:val="99"/>
    <w:locked/>
    <w:rsid w:val="005D5152"/>
    <w:rPr>
      <w:rFonts w:ascii="Calibri" w:eastAsia="Calibri" w:hAnsi="Calibri" w:cs="Calibri"/>
      <w:noProof/>
      <w:sz w:val="24"/>
      <w:szCs w:val="24"/>
    </w:rPr>
  </w:style>
  <w:style w:type="paragraph" w:styleId="af7">
    <w:name w:val="header"/>
    <w:aliases w:val="Linie,Название 2,header"/>
    <w:basedOn w:val="a5"/>
    <w:link w:val="af6"/>
    <w:uiPriority w:val="99"/>
    <w:unhideWhenUsed/>
    <w:qFormat/>
    <w:rsid w:val="005D5152"/>
    <w:pPr>
      <w:tabs>
        <w:tab w:val="center" w:pos="4677"/>
        <w:tab w:val="right" w:pos="9355"/>
      </w:tabs>
      <w:suppressAutoHyphens w:val="0"/>
    </w:pPr>
    <w:rPr>
      <w:rFonts w:ascii="Calibri" w:hAnsi="Calibri" w:cs="Calibri"/>
      <w:noProof/>
      <w:sz w:val="24"/>
      <w:szCs w:val="24"/>
      <w:lang w:eastAsia="en-US"/>
    </w:rPr>
  </w:style>
  <w:style w:type="character" w:customStyle="1" w:styleId="17">
    <w:name w:val="Верхний колонтитул Знак1"/>
    <w:aliases w:val="Linie Знак,Название 2 Знак,header Знак1,header Знак Знак,header Знак3"/>
    <w:basedOn w:val="a7"/>
    <w:rsid w:val="005D5152"/>
    <w:rPr>
      <w:rFonts w:ascii="Times New Roman" w:eastAsia="Calibri" w:hAnsi="Times New Roman" w:cs="Times New Roman"/>
      <w:sz w:val="20"/>
      <w:szCs w:val="20"/>
      <w:lang w:eastAsia="ar-SA"/>
    </w:rPr>
  </w:style>
  <w:style w:type="character" w:customStyle="1" w:styleId="af8">
    <w:name w:val="Нижний колонтитул Знак"/>
    <w:aliases w:val="Верхний  колонтитул Знак,Знак71 Знак"/>
    <w:basedOn w:val="a7"/>
    <w:link w:val="af9"/>
    <w:locked/>
    <w:rsid w:val="005D5152"/>
    <w:rPr>
      <w:rFonts w:ascii="Calibri" w:eastAsia="Calibri" w:hAnsi="Calibri" w:cs="Calibri"/>
      <w:lang w:eastAsia="ar-SA"/>
    </w:rPr>
  </w:style>
  <w:style w:type="paragraph" w:styleId="af9">
    <w:name w:val="footer"/>
    <w:aliases w:val="Верхний  колонтитул,Знак71"/>
    <w:basedOn w:val="a5"/>
    <w:link w:val="af8"/>
    <w:unhideWhenUsed/>
    <w:qFormat/>
    <w:rsid w:val="005D5152"/>
    <w:pPr>
      <w:tabs>
        <w:tab w:val="center" w:pos="4677"/>
        <w:tab w:val="right" w:pos="9355"/>
      </w:tabs>
    </w:pPr>
    <w:rPr>
      <w:rFonts w:ascii="Calibri" w:hAnsi="Calibri" w:cs="Calibri"/>
      <w:sz w:val="22"/>
      <w:szCs w:val="22"/>
    </w:rPr>
  </w:style>
  <w:style w:type="character" w:customStyle="1" w:styleId="18">
    <w:name w:val="Нижний колонтитул Знак1"/>
    <w:aliases w:val="Верхний  колонтитул Знак1,Знак71 Знак1"/>
    <w:basedOn w:val="a7"/>
    <w:rsid w:val="005D5152"/>
    <w:rPr>
      <w:rFonts w:ascii="Times New Roman" w:eastAsia="Calibri" w:hAnsi="Times New Roman" w:cs="Times New Roman"/>
      <w:sz w:val="20"/>
      <w:szCs w:val="20"/>
      <w:lang w:eastAsia="ar-SA"/>
    </w:rPr>
  </w:style>
  <w:style w:type="character" w:customStyle="1" w:styleId="afa">
    <w:name w:val="Текст концевой сноски Знак"/>
    <w:basedOn w:val="a7"/>
    <w:link w:val="afb"/>
    <w:locked/>
    <w:rsid w:val="005D5152"/>
    <w:rPr>
      <w:color w:val="000000"/>
    </w:rPr>
  </w:style>
  <w:style w:type="paragraph" w:styleId="afc">
    <w:name w:val="List"/>
    <w:aliases w:val="Список для отчета"/>
    <w:basedOn w:val="a5"/>
    <w:unhideWhenUsed/>
    <w:qFormat/>
    <w:rsid w:val="005D5152"/>
    <w:pPr>
      <w:ind w:left="283" w:hanging="283"/>
      <w:contextualSpacing/>
    </w:pPr>
  </w:style>
  <w:style w:type="paragraph" w:styleId="afd">
    <w:name w:val="List Bullet"/>
    <w:aliases w:val="UL,Маркированный список 1"/>
    <w:basedOn w:val="afc"/>
    <w:unhideWhenUsed/>
    <w:qFormat/>
    <w:rsid w:val="005D5152"/>
    <w:pPr>
      <w:widowControl w:val="0"/>
      <w:tabs>
        <w:tab w:val="num" w:pos="851"/>
      </w:tabs>
      <w:suppressAutoHyphens w:val="0"/>
      <w:spacing w:before="60" w:after="60"/>
      <w:ind w:left="851" w:hanging="567"/>
      <w:contextualSpacing w:val="0"/>
      <w:jc w:val="both"/>
    </w:pPr>
    <w:rPr>
      <w:rFonts w:eastAsia="Times New Roman"/>
      <w:sz w:val="28"/>
      <w:szCs w:val="28"/>
      <w:lang w:eastAsia="ru-RU"/>
    </w:rPr>
  </w:style>
  <w:style w:type="character" w:customStyle="1" w:styleId="33">
    <w:name w:val="Заголовок Знак3"/>
    <w:link w:val="afe"/>
    <w:locked/>
    <w:rsid w:val="005D5152"/>
    <w:rPr>
      <w:rFonts w:ascii="Cambria" w:hAnsi="Cambria"/>
      <w:b/>
      <w:bCs/>
      <w:kern w:val="28"/>
      <w:sz w:val="32"/>
      <w:szCs w:val="32"/>
      <w:lang w:val="x-none" w:eastAsia="ar-SA"/>
    </w:rPr>
  </w:style>
  <w:style w:type="paragraph" w:styleId="afe">
    <w:name w:val="Title"/>
    <w:basedOn w:val="a5"/>
    <w:next w:val="a5"/>
    <w:link w:val="33"/>
    <w:uiPriority w:val="10"/>
    <w:qFormat/>
    <w:rsid w:val="005D5152"/>
    <w:pPr>
      <w:spacing w:before="240" w:after="60"/>
      <w:jc w:val="center"/>
      <w:outlineLvl w:val="0"/>
    </w:pPr>
    <w:rPr>
      <w:rFonts w:ascii="Cambria" w:eastAsiaTheme="minorHAnsi" w:hAnsi="Cambria" w:cstheme="minorBidi"/>
      <w:b/>
      <w:bCs/>
      <w:kern w:val="28"/>
      <w:sz w:val="32"/>
      <w:szCs w:val="32"/>
      <w:lang w:val="x-none"/>
    </w:rPr>
  </w:style>
  <w:style w:type="character" w:customStyle="1" w:styleId="aff">
    <w:name w:val="Заголовок Знак"/>
    <w:aliases w:val="Название Знак1,Название Знак,Название Знак3"/>
    <w:basedOn w:val="a7"/>
    <w:link w:val="62"/>
    <w:uiPriority w:val="10"/>
    <w:qFormat/>
    <w:rsid w:val="005D5152"/>
    <w:rPr>
      <w:rFonts w:asciiTheme="majorHAnsi" w:eastAsiaTheme="majorEastAsia" w:hAnsiTheme="majorHAnsi" w:cstheme="majorBidi"/>
      <w:spacing w:val="-10"/>
      <w:kern w:val="28"/>
      <w:sz w:val="56"/>
      <w:szCs w:val="56"/>
      <w:lang w:eastAsia="ar-SA"/>
    </w:rPr>
  </w:style>
  <w:style w:type="character" w:customStyle="1" w:styleId="19">
    <w:name w:val="Прощание Знак1"/>
    <w:link w:val="aff0"/>
    <w:locked/>
    <w:rsid w:val="005D5152"/>
    <w:rPr>
      <w:sz w:val="24"/>
      <w:szCs w:val="24"/>
      <w:lang w:val="x-none" w:eastAsia="x-none"/>
    </w:rPr>
  </w:style>
  <w:style w:type="character" w:customStyle="1" w:styleId="1a">
    <w:name w:val="Подпись Знак1"/>
    <w:link w:val="aff1"/>
    <w:locked/>
    <w:rsid w:val="005D5152"/>
    <w:rPr>
      <w:sz w:val="24"/>
      <w:szCs w:val="24"/>
      <w:lang w:val="x-none" w:eastAsia="x-none"/>
    </w:rPr>
  </w:style>
  <w:style w:type="character" w:customStyle="1" w:styleId="aff2">
    <w:name w:val="Основной текст с отступом Знак"/>
    <w:aliases w:val="текст Знак,Основной текст 1 Знак1,Нумерованный список !! Знак1,Основной текст с отступом2 Знак,Основной текст с отступом Знак Знак Знак,Основной текст с отступом Знак2 Знак1,Основной текст с отступом Знак2 Знак Знак1"/>
    <w:basedOn w:val="a7"/>
    <w:link w:val="aff3"/>
    <w:uiPriority w:val="99"/>
    <w:locked/>
    <w:rsid w:val="005D5152"/>
    <w:rPr>
      <w:rFonts w:ascii="Calibri" w:eastAsia="Calibri" w:hAnsi="Calibri" w:cs="Calibri"/>
      <w:noProof/>
      <w:sz w:val="24"/>
      <w:szCs w:val="24"/>
    </w:rPr>
  </w:style>
  <w:style w:type="paragraph" w:styleId="aff3">
    <w:name w:val="Body Text Indent"/>
    <w:aliases w:val="текст,Основной текст 1,Нумерованный список !!,Основной текст с отступом2,Основной текст с отступом Знак Знак,Основной текст с отступом Знак2,Основной текст с отступом Знак2 Знак"/>
    <w:basedOn w:val="a5"/>
    <w:link w:val="aff2"/>
    <w:uiPriority w:val="99"/>
    <w:unhideWhenUsed/>
    <w:qFormat/>
    <w:rsid w:val="005D5152"/>
    <w:pPr>
      <w:suppressAutoHyphens w:val="0"/>
      <w:spacing w:after="120"/>
      <w:ind w:left="283"/>
    </w:pPr>
    <w:rPr>
      <w:rFonts w:ascii="Calibri" w:hAnsi="Calibri" w:cs="Calibri"/>
      <w:noProof/>
      <w:sz w:val="24"/>
      <w:szCs w:val="24"/>
      <w:lang w:eastAsia="en-US"/>
    </w:rPr>
  </w:style>
  <w:style w:type="character" w:customStyle="1" w:styleId="1b">
    <w:name w:val="Основной текст с отступом Знак1"/>
    <w:aliases w:val="текст Знак1,Основной текст 1 Знак,Нумерованный список !! Знак,Основной текст с отступом2 Знак1,Основной текст с отступом Знак Знак Знак1,Основной текст с отступом Знак2 Знак2,Основной текст с отступом Знак2 Знак Знак"/>
    <w:basedOn w:val="a7"/>
    <w:rsid w:val="005D5152"/>
    <w:rPr>
      <w:rFonts w:ascii="Times New Roman" w:eastAsia="Calibri" w:hAnsi="Times New Roman" w:cs="Times New Roman"/>
      <w:sz w:val="20"/>
      <w:szCs w:val="20"/>
      <w:lang w:eastAsia="ar-SA"/>
    </w:rPr>
  </w:style>
  <w:style w:type="character" w:customStyle="1" w:styleId="1c">
    <w:name w:val="Шапка Знак1"/>
    <w:link w:val="aff4"/>
    <w:locked/>
    <w:rsid w:val="005D5152"/>
    <w:rPr>
      <w:rFonts w:ascii="Arial" w:hAnsi="Arial" w:cs="Arial"/>
      <w:sz w:val="24"/>
      <w:szCs w:val="24"/>
      <w:shd w:val="pct20" w:color="auto" w:fill="auto"/>
      <w:lang w:val="x-none" w:eastAsia="x-none"/>
    </w:rPr>
  </w:style>
  <w:style w:type="character" w:customStyle="1" w:styleId="aff5">
    <w:name w:val="Подзаголовок Знак"/>
    <w:basedOn w:val="a7"/>
    <w:link w:val="aff6"/>
    <w:uiPriority w:val="11"/>
    <w:qFormat/>
    <w:locked/>
    <w:rsid w:val="005D5152"/>
    <w:rPr>
      <w:rFonts w:ascii="Arial" w:hAnsi="Arial" w:cs="Arial"/>
      <w:sz w:val="24"/>
    </w:rPr>
  </w:style>
  <w:style w:type="character" w:customStyle="1" w:styleId="1d">
    <w:name w:val="Приветствие Знак1"/>
    <w:link w:val="aff7"/>
    <w:locked/>
    <w:rsid w:val="005D5152"/>
    <w:rPr>
      <w:sz w:val="24"/>
      <w:szCs w:val="24"/>
      <w:lang w:val="x-none" w:eastAsia="x-none"/>
    </w:rPr>
  </w:style>
  <w:style w:type="character" w:customStyle="1" w:styleId="1e">
    <w:name w:val="Дата Знак1"/>
    <w:link w:val="aff8"/>
    <w:locked/>
    <w:rsid w:val="005D5152"/>
  </w:style>
  <w:style w:type="character" w:customStyle="1" w:styleId="1f">
    <w:name w:val="Красная строка Знак1"/>
    <w:link w:val="aff9"/>
    <w:locked/>
    <w:rsid w:val="005D5152"/>
    <w:rPr>
      <w:sz w:val="24"/>
      <w:szCs w:val="24"/>
      <w:lang w:val="x-none" w:eastAsia="x-none"/>
    </w:rPr>
  </w:style>
  <w:style w:type="character" w:customStyle="1" w:styleId="211">
    <w:name w:val="Красная строка 2 Знак1"/>
    <w:link w:val="27"/>
    <w:locked/>
    <w:rsid w:val="005D5152"/>
    <w:rPr>
      <w:sz w:val="24"/>
      <w:szCs w:val="24"/>
      <w:lang w:val="x-none" w:eastAsia="x-none"/>
    </w:rPr>
  </w:style>
  <w:style w:type="character" w:customStyle="1" w:styleId="affa">
    <w:name w:val="Заголовок записки Знак"/>
    <w:basedOn w:val="a7"/>
    <w:link w:val="affb"/>
    <w:locked/>
    <w:rsid w:val="005D5152"/>
    <w:rPr>
      <w:sz w:val="24"/>
      <w:szCs w:val="24"/>
      <w:lang w:val="x-none" w:eastAsia="x-none"/>
    </w:rPr>
  </w:style>
  <w:style w:type="character" w:customStyle="1" w:styleId="28">
    <w:name w:val="Основной текст 2 Знак"/>
    <w:basedOn w:val="a7"/>
    <w:link w:val="29"/>
    <w:uiPriority w:val="99"/>
    <w:locked/>
    <w:rsid w:val="005D5152"/>
    <w:rPr>
      <w:rFonts w:ascii="Calibri" w:eastAsia="Calibri" w:hAnsi="Calibri" w:cs="Calibri"/>
      <w:lang w:val="x-none" w:eastAsia="ar-SA"/>
    </w:rPr>
  </w:style>
  <w:style w:type="character" w:customStyle="1" w:styleId="34">
    <w:name w:val="Основной текст 3 Знак"/>
    <w:basedOn w:val="a7"/>
    <w:link w:val="35"/>
    <w:locked/>
    <w:rsid w:val="005D5152"/>
    <w:rPr>
      <w:color w:val="000000"/>
      <w:sz w:val="16"/>
    </w:rPr>
  </w:style>
  <w:style w:type="character" w:customStyle="1" w:styleId="2a">
    <w:name w:val="Основной текст с отступом 2 Знак"/>
    <w:basedOn w:val="a7"/>
    <w:link w:val="22"/>
    <w:locked/>
    <w:rsid w:val="005D5152"/>
    <w:rPr>
      <w:rFonts w:ascii="Calibri" w:eastAsia="Calibri" w:hAnsi="Calibri" w:cs="Calibri"/>
      <w:sz w:val="24"/>
      <w:szCs w:val="24"/>
    </w:rPr>
  </w:style>
  <w:style w:type="character" w:customStyle="1" w:styleId="36">
    <w:name w:val="Основной текст с отступом 3 Знак"/>
    <w:aliases w:val="Основной текст с выступом 3 Знак"/>
    <w:basedOn w:val="a7"/>
    <w:link w:val="37"/>
    <w:uiPriority w:val="99"/>
    <w:locked/>
    <w:rsid w:val="005D5152"/>
    <w:rPr>
      <w:rFonts w:ascii="Calibri" w:eastAsia="Calibri" w:hAnsi="Calibri" w:cs="Calibri"/>
      <w:sz w:val="16"/>
      <w:szCs w:val="16"/>
      <w:lang w:val="x-none" w:eastAsia="ar-SA"/>
    </w:rPr>
  </w:style>
  <w:style w:type="paragraph" w:styleId="37">
    <w:name w:val="Body Text Indent 3"/>
    <w:aliases w:val="Основной текст с выступом 3"/>
    <w:basedOn w:val="a5"/>
    <w:link w:val="36"/>
    <w:uiPriority w:val="99"/>
    <w:unhideWhenUsed/>
    <w:qFormat/>
    <w:rsid w:val="005D5152"/>
    <w:pPr>
      <w:spacing w:after="120"/>
      <w:ind w:left="283"/>
    </w:pPr>
    <w:rPr>
      <w:rFonts w:ascii="Calibri" w:hAnsi="Calibri" w:cs="Calibri"/>
      <w:sz w:val="16"/>
      <w:szCs w:val="16"/>
      <w:lang w:val="x-none"/>
    </w:rPr>
  </w:style>
  <w:style w:type="character" w:customStyle="1" w:styleId="310">
    <w:name w:val="Основной текст с отступом 3 Знак1"/>
    <w:aliases w:val="Основной текст с выступом 3 Знак1"/>
    <w:basedOn w:val="a7"/>
    <w:rsid w:val="005D5152"/>
    <w:rPr>
      <w:rFonts w:ascii="Times New Roman" w:eastAsia="Calibri" w:hAnsi="Times New Roman" w:cs="Times New Roman"/>
      <w:sz w:val="16"/>
      <w:szCs w:val="16"/>
      <w:lang w:eastAsia="ar-SA"/>
    </w:rPr>
  </w:style>
  <w:style w:type="character" w:customStyle="1" w:styleId="affc">
    <w:name w:val="Схема документа Знак"/>
    <w:basedOn w:val="a7"/>
    <w:link w:val="affd"/>
    <w:locked/>
    <w:rsid w:val="005D5152"/>
    <w:rPr>
      <w:rFonts w:ascii="Tahoma" w:hAnsi="Tahoma" w:cs="Tahoma"/>
      <w:color w:val="000000"/>
      <w:sz w:val="16"/>
    </w:rPr>
  </w:style>
  <w:style w:type="character" w:customStyle="1" w:styleId="affe">
    <w:name w:val="Текст Знак"/>
    <w:link w:val="afff"/>
    <w:locked/>
    <w:rsid w:val="005D5152"/>
    <w:rPr>
      <w:rFonts w:ascii="Courier New" w:hAnsi="Courier New" w:cs="Courier New" w:hint="default"/>
    </w:rPr>
  </w:style>
  <w:style w:type="paragraph" w:customStyle="1" w:styleId="1f0">
    <w:name w:val="Текст1"/>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Зна,Знак2,Знак1,Знак12"/>
    <w:basedOn w:val="a5"/>
    <w:qFormat/>
    <w:rsid w:val="005D5152"/>
    <w:pPr>
      <w:suppressAutoHyphens w:val="0"/>
      <w:spacing w:after="160" w:line="240" w:lineRule="exact"/>
    </w:pPr>
    <w:rPr>
      <w:rFonts w:ascii="Verdana" w:eastAsia="Times New Roman" w:hAnsi="Verdana"/>
      <w:lang w:val="en-US" w:eastAsia="en-US"/>
    </w:rPr>
  </w:style>
  <w:style w:type="character" w:customStyle="1" w:styleId="1f1">
    <w:name w:val="Электронная подпись Знак1"/>
    <w:link w:val="afff0"/>
    <w:locked/>
    <w:rsid w:val="005D5152"/>
    <w:rPr>
      <w:sz w:val="24"/>
      <w:szCs w:val="24"/>
      <w:lang w:val="x-none" w:eastAsia="x-none"/>
    </w:rPr>
  </w:style>
  <w:style w:type="paragraph" w:styleId="af5">
    <w:name w:val="annotation text"/>
    <w:basedOn w:val="a5"/>
    <w:link w:val="af4"/>
    <w:uiPriority w:val="99"/>
    <w:unhideWhenUsed/>
    <w:qFormat/>
    <w:rsid w:val="005D5152"/>
    <w:rPr>
      <w:rFonts w:ascii="Calibri" w:hAnsi="Calibri" w:cs="Calibri"/>
      <w:sz w:val="22"/>
      <w:szCs w:val="22"/>
      <w:lang w:val="x-none"/>
    </w:rPr>
  </w:style>
  <w:style w:type="character" w:customStyle="1" w:styleId="1f2">
    <w:name w:val="Текст примечания Знак1"/>
    <w:basedOn w:val="a7"/>
    <w:uiPriority w:val="99"/>
    <w:rsid w:val="005D5152"/>
    <w:rPr>
      <w:rFonts w:ascii="Times New Roman" w:eastAsia="Calibri" w:hAnsi="Times New Roman" w:cs="Times New Roman"/>
      <w:sz w:val="20"/>
      <w:szCs w:val="20"/>
      <w:lang w:eastAsia="ar-SA"/>
    </w:rPr>
  </w:style>
  <w:style w:type="character" w:customStyle="1" w:styleId="afff1">
    <w:name w:val="Тема примечания Знак"/>
    <w:basedOn w:val="af4"/>
    <w:link w:val="afff2"/>
    <w:uiPriority w:val="99"/>
    <w:qFormat/>
    <w:locked/>
    <w:rsid w:val="005D5152"/>
    <w:rPr>
      <w:rFonts w:ascii="Calibri" w:eastAsia="Calibri" w:hAnsi="Calibri" w:cs="Calibri"/>
      <w:b/>
      <w:bCs/>
      <w:lang w:val="x-none" w:eastAsia="ar-SA"/>
    </w:rPr>
  </w:style>
  <w:style w:type="character" w:customStyle="1" w:styleId="afff3">
    <w:name w:val="Текст выноски Знак"/>
    <w:basedOn w:val="a7"/>
    <w:link w:val="afff4"/>
    <w:uiPriority w:val="99"/>
    <w:qFormat/>
    <w:locked/>
    <w:rsid w:val="005D5152"/>
    <w:rPr>
      <w:rFonts w:ascii="Tahoma" w:eastAsia="Calibri" w:hAnsi="Tahoma" w:cs="Tahoma"/>
      <w:sz w:val="16"/>
      <w:szCs w:val="16"/>
      <w:lang w:val="x-none" w:eastAsia="ar-SA"/>
    </w:rPr>
  </w:style>
  <w:style w:type="character" w:customStyle="1" w:styleId="afff5">
    <w:name w:val="Без интервала Знак"/>
    <w:aliases w:val="Обычный 1 Знак,для таблиц Знак"/>
    <w:link w:val="afff6"/>
    <w:uiPriority w:val="1"/>
    <w:locked/>
    <w:rsid w:val="005D5152"/>
    <w:rPr>
      <w:sz w:val="24"/>
      <w:szCs w:val="24"/>
      <w:lang w:eastAsia="zh-CN"/>
    </w:rPr>
  </w:style>
  <w:style w:type="paragraph" w:styleId="afff6">
    <w:name w:val="No Spacing"/>
    <w:aliases w:val="Обычный 1,для таблиц"/>
    <w:link w:val="afff5"/>
    <w:uiPriority w:val="1"/>
    <w:qFormat/>
    <w:rsid w:val="005D5152"/>
    <w:pPr>
      <w:suppressAutoHyphens/>
      <w:spacing w:after="0" w:line="240" w:lineRule="auto"/>
    </w:pPr>
    <w:rPr>
      <w:sz w:val="24"/>
      <w:szCs w:val="24"/>
      <w:lang w:eastAsia="zh-CN"/>
    </w:rPr>
  </w:style>
  <w:style w:type="character" w:customStyle="1" w:styleId="afff7">
    <w:name w:val="Абзац списка Знак"/>
    <w:aliases w:val="Bullet List Знак,FooterText Знак,numbered Знак,Paragraphe de liste1 Знак,lp1 Знак,ТЗ список Знак,A_маркированный_список Знак,_Абзац списка Знак,Маркер Знак,Абзац списка литеральный Знак,Bullet 1 Знак,Use Case List Paragraph Знак"/>
    <w:link w:val="afff8"/>
    <w:uiPriority w:val="34"/>
    <w:qFormat/>
    <w:locked/>
    <w:rsid w:val="005D5152"/>
    <w:rPr>
      <w:rFonts w:ascii="Calibri" w:eastAsia="Calibri" w:hAnsi="Calibri" w:cs="Calibri"/>
      <w:lang w:val="x-none" w:eastAsia="ar-SA"/>
    </w:rPr>
  </w:style>
  <w:style w:type="paragraph" w:styleId="afff8">
    <w:name w:val="List Paragraph"/>
    <w:aliases w:val="Bullet List,FooterText,numbered,Paragraphe de liste1,lp1,ТЗ список,A_маркированный_список,_Абзац списка,Маркер,Абзац списка литеральный,Bullet 1,Use Case List Paragraph,Список дефисный,Table-Normal,RSHB_Table-Normal,Заговок Марина,Предуслов"/>
    <w:basedOn w:val="a5"/>
    <w:link w:val="afff7"/>
    <w:uiPriority w:val="34"/>
    <w:qFormat/>
    <w:rsid w:val="005D5152"/>
    <w:pPr>
      <w:ind w:left="720"/>
      <w:contextualSpacing/>
    </w:pPr>
    <w:rPr>
      <w:rFonts w:ascii="Calibri" w:hAnsi="Calibri" w:cs="Calibri"/>
      <w:sz w:val="22"/>
      <w:szCs w:val="22"/>
      <w:lang w:val="x-none"/>
    </w:rPr>
  </w:style>
  <w:style w:type="character" w:customStyle="1" w:styleId="2b">
    <w:name w:val="Цитата 2 Знак"/>
    <w:basedOn w:val="a7"/>
    <w:link w:val="2c"/>
    <w:uiPriority w:val="29"/>
    <w:qFormat/>
    <w:locked/>
    <w:rsid w:val="005D5152"/>
    <w:rPr>
      <w:i/>
      <w:iCs/>
      <w:color w:val="000000"/>
      <w:sz w:val="24"/>
      <w:szCs w:val="24"/>
      <w:lang w:val="x-none" w:eastAsia="x-none"/>
    </w:rPr>
  </w:style>
  <w:style w:type="character" w:customStyle="1" w:styleId="afff9">
    <w:name w:val="Выделенная цитата Знак"/>
    <w:basedOn w:val="a7"/>
    <w:link w:val="afffa"/>
    <w:uiPriority w:val="30"/>
    <w:qFormat/>
    <w:locked/>
    <w:rsid w:val="005D5152"/>
    <w:rPr>
      <w:b/>
      <w:bCs/>
      <w:i/>
      <w:iCs/>
      <w:color w:val="4F81BD"/>
      <w:sz w:val="24"/>
      <w:szCs w:val="24"/>
      <w:lang w:val="x-none" w:eastAsia="x-none"/>
    </w:rPr>
  </w:style>
  <w:style w:type="paragraph" w:customStyle="1" w:styleId="ConsNonformat">
    <w:name w:val="ConsNonformat"/>
    <w:qFormat/>
    <w:rsid w:val="005D5152"/>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2">
    <w:name w:val="Стиль1"/>
    <w:basedOn w:val="a5"/>
    <w:qFormat/>
    <w:rsid w:val="005D5152"/>
    <w:pPr>
      <w:keepNext/>
      <w:keepLines/>
      <w:widowControl w:val="0"/>
      <w:numPr>
        <w:ilvl w:val="2"/>
        <w:numId w:val="1"/>
      </w:numPr>
      <w:suppressLineNumbers/>
      <w:tabs>
        <w:tab w:val="num" w:pos="10497"/>
      </w:tabs>
      <w:spacing w:after="60"/>
      <w:ind w:left="10497" w:hanging="432"/>
      <w:jc w:val="both"/>
    </w:pPr>
    <w:rPr>
      <w:b/>
      <w:bCs/>
      <w:sz w:val="28"/>
      <w:szCs w:val="28"/>
      <w:lang w:eastAsia="ru-RU"/>
    </w:rPr>
  </w:style>
  <w:style w:type="paragraph" w:styleId="2">
    <w:name w:val="List Number 2"/>
    <w:basedOn w:val="a5"/>
    <w:unhideWhenUsed/>
    <w:rsid w:val="005D5152"/>
    <w:pPr>
      <w:numPr>
        <w:numId w:val="3"/>
      </w:numPr>
      <w:contextualSpacing/>
    </w:pPr>
  </w:style>
  <w:style w:type="paragraph" w:customStyle="1" w:styleId="23">
    <w:name w:val="Стиль2"/>
    <w:basedOn w:val="2"/>
    <w:qFormat/>
    <w:rsid w:val="005D5152"/>
    <w:pPr>
      <w:keepNext/>
      <w:keepLines/>
      <w:widowControl w:val="0"/>
      <w:numPr>
        <w:ilvl w:val="1"/>
        <w:numId w:val="2"/>
      </w:numPr>
      <w:suppressLineNumbers/>
      <w:spacing w:after="60"/>
      <w:contextualSpacing w:val="0"/>
      <w:jc w:val="both"/>
    </w:pPr>
    <w:rPr>
      <w:b/>
      <w:bCs/>
      <w:sz w:val="24"/>
      <w:szCs w:val="24"/>
      <w:lang w:eastAsia="ru-RU"/>
    </w:rPr>
  </w:style>
  <w:style w:type="character" w:customStyle="1" w:styleId="ConsNormal">
    <w:name w:val="ConsNormal Знак"/>
    <w:link w:val="ConsNormal0"/>
    <w:locked/>
    <w:rsid w:val="005D5152"/>
    <w:rPr>
      <w:rFonts w:ascii="Arial" w:eastAsia="Calibri" w:hAnsi="Arial" w:cs="Arial"/>
    </w:rPr>
  </w:style>
  <w:style w:type="paragraph" w:customStyle="1" w:styleId="ConsNormal0">
    <w:name w:val="ConsNormal"/>
    <w:link w:val="ConsNormal"/>
    <w:qFormat/>
    <w:rsid w:val="005D5152"/>
    <w:pPr>
      <w:widowControl w:val="0"/>
      <w:autoSpaceDE w:val="0"/>
      <w:autoSpaceDN w:val="0"/>
      <w:adjustRightInd w:val="0"/>
      <w:spacing w:after="0" w:line="240" w:lineRule="auto"/>
      <w:ind w:left="709" w:right="19772" w:firstLine="720"/>
      <w:jc w:val="both"/>
    </w:pPr>
    <w:rPr>
      <w:rFonts w:ascii="Arial" w:eastAsia="Calibri" w:hAnsi="Arial" w:cs="Arial"/>
    </w:rPr>
  </w:style>
  <w:style w:type="paragraph" w:styleId="22">
    <w:name w:val="Body Text Indent 2"/>
    <w:basedOn w:val="a5"/>
    <w:link w:val="2a"/>
    <w:unhideWhenUsed/>
    <w:rsid w:val="005D5152"/>
    <w:pPr>
      <w:numPr>
        <w:numId w:val="1"/>
      </w:numPr>
      <w:tabs>
        <w:tab w:val="clear" w:pos="10497"/>
      </w:tabs>
      <w:spacing w:after="120" w:line="480" w:lineRule="auto"/>
      <w:ind w:left="283" w:firstLine="0"/>
    </w:pPr>
    <w:rPr>
      <w:rFonts w:ascii="Calibri" w:hAnsi="Calibri" w:cs="Calibri"/>
      <w:sz w:val="24"/>
      <w:szCs w:val="24"/>
      <w:lang w:eastAsia="en-US"/>
    </w:rPr>
  </w:style>
  <w:style w:type="character" w:customStyle="1" w:styleId="212">
    <w:name w:val="Основной текст с отступом 2 Знак1"/>
    <w:aliases w:val="Знак Знак68"/>
    <w:basedOn w:val="a7"/>
    <w:rsid w:val="005D5152"/>
    <w:rPr>
      <w:rFonts w:ascii="Times New Roman" w:eastAsia="Calibri" w:hAnsi="Times New Roman" w:cs="Times New Roman"/>
      <w:sz w:val="20"/>
      <w:szCs w:val="20"/>
      <w:lang w:eastAsia="ar-SA"/>
    </w:rPr>
  </w:style>
  <w:style w:type="character" w:customStyle="1" w:styleId="38">
    <w:name w:val="Стиль3 Знак"/>
    <w:link w:val="39"/>
    <w:locked/>
    <w:rsid w:val="005D5152"/>
    <w:rPr>
      <w:rFonts w:eastAsia="Calibri"/>
      <w:sz w:val="24"/>
      <w:szCs w:val="24"/>
    </w:rPr>
  </w:style>
  <w:style w:type="paragraph" w:customStyle="1" w:styleId="39">
    <w:name w:val="Стиль3"/>
    <w:basedOn w:val="22"/>
    <w:link w:val="38"/>
    <w:qFormat/>
    <w:rsid w:val="005D5152"/>
    <w:pPr>
      <w:widowControl w:val="0"/>
      <w:numPr>
        <w:numId w:val="0"/>
      </w:numPr>
      <w:tabs>
        <w:tab w:val="num" w:pos="1307"/>
        <w:tab w:val="num" w:pos="10497"/>
      </w:tabs>
      <w:suppressAutoHyphens w:val="0"/>
      <w:adjustRightInd w:val="0"/>
      <w:spacing w:after="0" w:line="240" w:lineRule="auto"/>
      <w:ind w:left="1080"/>
      <w:jc w:val="both"/>
    </w:pPr>
    <w:rPr>
      <w:rFonts w:asciiTheme="minorHAnsi" w:hAnsiTheme="minorHAnsi" w:cstheme="minorBidi"/>
    </w:rPr>
  </w:style>
  <w:style w:type="character" w:customStyle="1" w:styleId="3a">
    <w:name w:val="Стиль3 Знак Знак Знак"/>
    <w:link w:val="3b"/>
    <w:locked/>
    <w:rsid w:val="005D5152"/>
    <w:rPr>
      <w:rFonts w:eastAsia="Calibri"/>
      <w:sz w:val="24"/>
      <w:szCs w:val="24"/>
    </w:rPr>
  </w:style>
  <w:style w:type="paragraph" w:customStyle="1" w:styleId="3b">
    <w:name w:val="Стиль3 Знак Знак"/>
    <w:basedOn w:val="22"/>
    <w:link w:val="3a"/>
    <w:qFormat/>
    <w:rsid w:val="005D5152"/>
    <w:pPr>
      <w:widowControl w:val="0"/>
      <w:numPr>
        <w:numId w:val="0"/>
      </w:numPr>
      <w:tabs>
        <w:tab w:val="num" w:pos="227"/>
        <w:tab w:val="num" w:pos="10497"/>
      </w:tabs>
      <w:suppressAutoHyphens w:val="0"/>
      <w:adjustRightInd w:val="0"/>
      <w:spacing w:after="0" w:line="240" w:lineRule="auto"/>
      <w:jc w:val="both"/>
    </w:pPr>
    <w:rPr>
      <w:rFonts w:asciiTheme="minorHAnsi" w:hAnsiTheme="minorHAnsi" w:cstheme="minorBidi"/>
    </w:rPr>
  </w:style>
  <w:style w:type="paragraph" w:customStyle="1" w:styleId="1f3">
    <w:name w:val="Маркер1"/>
    <w:basedOn w:val="a5"/>
    <w:qFormat/>
    <w:rsid w:val="005D5152"/>
    <w:pPr>
      <w:tabs>
        <w:tab w:val="left" w:pos="360"/>
      </w:tabs>
      <w:spacing w:before="120" w:line="300" w:lineRule="atLeast"/>
      <w:jc w:val="both"/>
    </w:pPr>
    <w:rPr>
      <w:noProof/>
      <w:sz w:val="24"/>
      <w:szCs w:val="24"/>
    </w:rPr>
  </w:style>
  <w:style w:type="character" w:customStyle="1" w:styleId="ConsPlusNormal">
    <w:name w:val="ConsPlusNormal Знак"/>
    <w:link w:val="ConsPlusNormal0"/>
    <w:qFormat/>
    <w:locked/>
    <w:rsid w:val="005D5152"/>
    <w:rPr>
      <w:rFonts w:ascii="Arial" w:hAnsi="Arial" w:cs="Arial"/>
      <w:lang w:eastAsia="ar-SA"/>
    </w:rPr>
  </w:style>
  <w:style w:type="paragraph" w:customStyle="1" w:styleId="ConsPlusNormal0">
    <w:name w:val="ConsPlusNormal"/>
    <w:link w:val="ConsPlusNormal"/>
    <w:qFormat/>
    <w:rsid w:val="005D5152"/>
    <w:pPr>
      <w:widowControl w:val="0"/>
      <w:suppressAutoHyphens/>
      <w:autoSpaceDE w:val="0"/>
      <w:spacing w:after="0" w:line="240" w:lineRule="auto"/>
      <w:ind w:firstLine="720"/>
    </w:pPr>
    <w:rPr>
      <w:rFonts w:ascii="Arial" w:hAnsi="Arial" w:cs="Arial"/>
      <w:lang w:eastAsia="ar-SA"/>
    </w:rPr>
  </w:style>
  <w:style w:type="paragraph" w:customStyle="1" w:styleId="10">
    <w:name w:val="Список1"/>
    <w:basedOn w:val="a5"/>
    <w:qFormat/>
    <w:rsid w:val="005D5152"/>
    <w:pPr>
      <w:numPr>
        <w:numId w:val="5"/>
      </w:numPr>
      <w:tabs>
        <w:tab w:val="left" w:pos="7088"/>
      </w:tabs>
      <w:suppressAutoHyphens w:val="0"/>
      <w:spacing w:line="360" w:lineRule="auto"/>
    </w:pPr>
    <w:rPr>
      <w:sz w:val="24"/>
      <w:szCs w:val="24"/>
      <w:lang w:eastAsia="ru-RU"/>
    </w:rPr>
  </w:style>
  <w:style w:type="paragraph" w:customStyle="1" w:styleId="mark-">
    <w:name w:val="mark -"/>
    <w:basedOn w:val="a5"/>
    <w:qFormat/>
    <w:rsid w:val="005D5152"/>
    <w:pPr>
      <w:numPr>
        <w:numId w:val="7"/>
      </w:numPr>
      <w:tabs>
        <w:tab w:val="clear" w:pos="360"/>
        <w:tab w:val="num" w:pos="1134"/>
        <w:tab w:val="right" w:leader="dot" w:pos="10490"/>
      </w:tabs>
      <w:suppressAutoHyphens w:val="0"/>
      <w:spacing w:after="40"/>
      <w:ind w:left="1134" w:hanging="425"/>
    </w:pPr>
    <w:rPr>
      <w:sz w:val="24"/>
      <w:szCs w:val="24"/>
      <w:lang w:eastAsia="ru-RU"/>
    </w:rPr>
  </w:style>
  <w:style w:type="paragraph" w:customStyle="1" w:styleId="afffb">
    <w:name w:val="Содержимое таблицы"/>
    <w:basedOn w:val="a5"/>
    <w:qFormat/>
    <w:rsid w:val="005D5152"/>
    <w:pPr>
      <w:suppressLineNumbers/>
    </w:pPr>
    <w:rPr>
      <w:sz w:val="24"/>
      <w:szCs w:val="24"/>
    </w:rPr>
  </w:style>
  <w:style w:type="paragraph" w:customStyle="1" w:styleId="1f4">
    <w:name w:val="Абзац списка1"/>
    <w:basedOn w:val="a5"/>
    <w:qFormat/>
    <w:rsid w:val="005D5152"/>
    <w:pPr>
      <w:suppressAutoHyphens w:val="0"/>
      <w:ind w:left="708"/>
    </w:pPr>
    <w:rPr>
      <w:sz w:val="24"/>
      <w:szCs w:val="24"/>
      <w:lang w:eastAsia="ru-RU"/>
    </w:rPr>
  </w:style>
  <w:style w:type="paragraph" w:customStyle="1" w:styleId="afffc">
    <w:name w:val="Заголовок статьи"/>
    <w:basedOn w:val="a5"/>
    <w:next w:val="a5"/>
    <w:qFormat/>
    <w:rsid w:val="005D5152"/>
    <w:pPr>
      <w:suppressAutoHyphens w:val="0"/>
      <w:autoSpaceDE w:val="0"/>
      <w:autoSpaceDN w:val="0"/>
      <w:adjustRightInd w:val="0"/>
      <w:ind w:left="1612" w:hanging="892"/>
      <w:jc w:val="both"/>
    </w:pPr>
    <w:rPr>
      <w:rFonts w:ascii="Arial" w:eastAsia="Times New Roman" w:hAnsi="Arial" w:cs="Arial"/>
      <w:sz w:val="24"/>
      <w:szCs w:val="24"/>
      <w:lang w:eastAsia="ru-RU"/>
    </w:rPr>
  </w:style>
  <w:style w:type="paragraph" w:customStyle="1" w:styleId="311">
    <w:name w:val="Основной текст с отступом 31"/>
    <w:basedOn w:val="a5"/>
    <w:qFormat/>
    <w:rsid w:val="005D5152"/>
    <w:pPr>
      <w:keepNext/>
      <w:shd w:val="clear" w:color="auto" w:fill="FFFFFF"/>
      <w:tabs>
        <w:tab w:val="left" w:pos="811"/>
      </w:tabs>
      <w:spacing w:line="100" w:lineRule="atLeast"/>
      <w:ind w:firstLine="709"/>
      <w:jc w:val="both"/>
    </w:pPr>
    <w:rPr>
      <w:rFonts w:eastAsia="Times New Roman"/>
      <w:sz w:val="26"/>
      <w:szCs w:val="26"/>
    </w:rPr>
  </w:style>
  <w:style w:type="character" w:customStyle="1" w:styleId="ConsPlusNonformat">
    <w:name w:val="ConsPlusNonformat Знак"/>
    <w:link w:val="ConsPlusNonformat0"/>
    <w:locked/>
    <w:rsid w:val="005D5152"/>
    <w:rPr>
      <w:rFonts w:ascii="Courier New" w:eastAsia="Courier New" w:hAnsi="Courier New" w:cs="Courier New"/>
      <w:lang w:eastAsia="ar-SA"/>
    </w:rPr>
  </w:style>
  <w:style w:type="paragraph" w:customStyle="1" w:styleId="ConsPlusNonformat0">
    <w:name w:val="ConsPlusNonformat"/>
    <w:basedOn w:val="a5"/>
    <w:next w:val="ConsPlusNormal0"/>
    <w:link w:val="ConsPlusNonformat"/>
    <w:qFormat/>
    <w:rsid w:val="005D5152"/>
    <w:rPr>
      <w:rFonts w:ascii="Courier New" w:eastAsia="Courier New" w:hAnsi="Courier New" w:cs="Courier New"/>
      <w:sz w:val="22"/>
      <w:szCs w:val="22"/>
    </w:rPr>
  </w:style>
  <w:style w:type="paragraph" w:customStyle="1" w:styleId="312">
    <w:name w:val="Основной текст 31"/>
    <w:basedOn w:val="a5"/>
    <w:qFormat/>
    <w:rsid w:val="005D5152"/>
    <w:pPr>
      <w:spacing w:after="120"/>
    </w:pPr>
    <w:rPr>
      <w:rFonts w:eastAsia="Times New Roman"/>
      <w:sz w:val="16"/>
      <w:szCs w:val="16"/>
    </w:rPr>
  </w:style>
  <w:style w:type="paragraph" w:customStyle="1" w:styleId="Style18">
    <w:name w:val="Style18"/>
    <w:basedOn w:val="a5"/>
    <w:qFormat/>
    <w:rsid w:val="005D5152"/>
    <w:pPr>
      <w:widowControl w:val="0"/>
      <w:suppressAutoHyphens w:val="0"/>
      <w:autoSpaceDE w:val="0"/>
      <w:autoSpaceDN w:val="0"/>
      <w:adjustRightInd w:val="0"/>
      <w:spacing w:line="300" w:lineRule="exact"/>
      <w:ind w:firstLine="691"/>
      <w:jc w:val="both"/>
    </w:pPr>
    <w:rPr>
      <w:rFonts w:eastAsia="Times New Roman"/>
      <w:sz w:val="24"/>
      <w:szCs w:val="24"/>
      <w:lang w:eastAsia="ru-RU"/>
    </w:rPr>
  </w:style>
  <w:style w:type="paragraph" w:customStyle="1" w:styleId="afffd">
    <w:name w:val="Знак Знак Знак Знак Знак Знак Знак"/>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2-11">
    <w:name w:val="содержание2-11"/>
    <w:basedOn w:val="a5"/>
    <w:qFormat/>
    <w:rsid w:val="005D5152"/>
    <w:pPr>
      <w:suppressAutoHyphens w:val="0"/>
      <w:spacing w:after="60"/>
      <w:jc w:val="both"/>
    </w:pPr>
    <w:rPr>
      <w:rFonts w:eastAsia="Times New Roman"/>
      <w:sz w:val="24"/>
      <w:szCs w:val="24"/>
      <w:lang w:eastAsia="ru-RU"/>
    </w:rPr>
  </w:style>
  <w:style w:type="paragraph" w:customStyle="1" w:styleId="afffe">
    <w:name w:val="Знак"/>
    <w:basedOn w:val="a5"/>
    <w:qFormat/>
    <w:rsid w:val="005D5152"/>
    <w:pPr>
      <w:suppressAutoHyphens w:val="0"/>
      <w:spacing w:after="160" w:line="240" w:lineRule="exact"/>
    </w:pPr>
    <w:rPr>
      <w:rFonts w:ascii="Verdana" w:eastAsia="Times New Roman" w:hAnsi="Verdana"/>
      <w:lang w:val="en-US" w:eastAsia="en-US"/>
    </w:rPr>
  </w:style>
  <w:style w:type="paragraph" w:customStyle="1" w:styleId="affff">
    <w:name w:val="Знак Знак Знак Знак"/>
    <w:basedOn w:val="a5"/>
    <w:next w:val="24"/>
    <w:autoRedefine/>
    <w:qFormat/>
    <w:rsid w:val="005D5152"/>
    <w:pPr>
      <w:suppressAutoHyphens w:val="0"/>
      <w:spacing w:after="160" w:line="240" w:lineRule="exact"/>
    </w:pPr>
    <w:rPr>
      <w:rFonts w:eastAsia="Times New Roman"/>
      <w:sz w:val="24"/>
      <w:lang w:val="en-US" w:eastAsia="en-US"/>
    </w:rPr>
  </w:style>
  <w:style w:type="paragraph" w:customStyle="1" w:styleId="Style20">
    <w:name w:val="Style20"/>
    <w:basedOn w:val="a5"/>
    <w:qFormat/>
    <w:rsid w:val="005D5152"/>
    <w:pPr>
      <w:widowControl w:val="0"/>
      <w:suppressAutoHyphens w:val="0"/>
      <w:autoSpaceDE w:val="0"/>
      <w:autoSpaceDN w:val="0"/>
      <w:adjustRightInd w:val="0"/>
      <w:jc w:val="center"/>
    </w:pPr>
    <w:rPr>
      <w:rFonts w:eastAsia="Times New Roman"/>
      <w:sz w:val="24"/>
      <w:szCs w:val="24"/>
      <w:lang w:eastAsia="ru-RU"/>
    </w:rPr>
  </w:style>
  <w:style w:type="paragraph" w:customStyle="1" w:styleId="Style11">
    <w:name w:val="Style11"/>
    <w:basedOn w:val="a5"/>
    <w:qFormat/>
    <w:rsid w:val="005D5152"/>
    <w:pPr>
      <w:widowControl w:val="0"/>
      <w:suppressAutoHyphens w:val="0"/>
      <w:autoSpaceDE w:val="0"/>
      <w:autoSpaceDN w:val="0"/>
      <w:adjustRightInd w:val="0"/>
      <w:spacing w:line="300" w:lineRule="exact"/>
    </w:pPr>
    <w:rPr>
      <w:rFonts w:eastAsia="Times New Roman"/>
      <w:sz w:val="24"/>
      <w:szCs w:val="24"/>
      <w:lang w:eastAsia="ru-RU"/>
    </w:rPr>
  </w:style>
  <w:style w:type="paragraph" w:customStyle="1" w:styleId="Style29">
    <w:name w:val="Style29"/>
    <w:basedOn w:val="a5"/>
    <w:qFormat/>
    <w:rsid w:val="005D5152"/>
    <w:pPr>
      <w:widowControl w:val="0"/>
      <w:suppressAutoHyphens w:val="0"/>
      <w:autoSpaceDE w:val="0"/>
      <w:autoSpaceDN w:val="0"/>
      <w:adjustRightInd w:val="0"/>
      <w:spacing w:line="298" w:lineRule="exact"/>
      <w:ind w:firstLine="1186"/>
    </w:pPr>
    <w:rPr>
      <w:rFonts w:eastAsia="Times New Roman"/>
      <w:sz w:val="24"/>
      <w:szCs w:val="24"/>
      <w:lang w:eastAsia="ru-RU"/>
    </w:rPr>
  </w:style>
  <w:style w:type="paragraph" w:customStyle="1" w:styleId="Style37">
    <w:name w:val="Style37"/>
    <w:basedOn w:val="a5"/>
    <w:qFormat/>
    <w:rsid w:val="005D5152"/>
    <w:pPr>
      <w:widowControl w:val="0"/>
      <w:suppressAutoHyphens w:val="0"/>
      <w:autoSpaceDE w:val="0"/>
      <w:autoSpaceDN w:val="0"/>
      <w:adjustRightInd w:val="0"/>
      <w:spacing w:line="269" w:lineRule="exact"/>
    </w:pPr>
    <w:rPr>
      <w:rFonts w:eastAsia="Times New Roman"/>
      <w:sz w:val="24"/>
      <w:szCs w:val="24"/>
      <w:lang w:eastAsia="ru-RU"/>
    </w:rPr>
  </w:style>
  <w:style w:type="paragraph" w:customStyle="1" w:styleId="1f5">
    <w:name w:val="Обычный1"/>
    <w:basedOn w:val="a5"/>
    <w:qFormat/>
    <w:rsid w:val="005D5152"/>
    <w:pPr>
      <w:suppressAutoHyphens w:val="0"/>
      <w:snapToGrid w:val="0"/>
      <w:spacing w:before="100" w:after="100"/>
    </w:pPr>
    <w:rPr>
      <w:rFonts w:eastAsia="Times New Roman"/>
      <w:sz w:val="24"/>
      <w:szCs w:val="24"/>
      <w:lang w:eastAsia="ru-RU"/>
    </w:rPr>
  </w:style>
  <w:style w:type="paragraph" w:customStyle="1" w:styleId="formattexttopleveltext">
    <w:name w:val="formattext topleveltext"/>
    <w:basedOn w:val="a5"/>
    <w:qFormat/>
    <w:rsid w:val="005D5152"/>
    <w:pPr>
      <w:suppressAutoHyphens w:val="0"/>
      <w:spacing w:before="100" w:beforeAutospacing="1" w:after="100" w:afterAutospacing="1"/>
    </w:pPr>
    <w:rPr>
      <w:rFonts w:eastAsia="Times New Roman"/>
      <w:sz w:val="24"/>
      <w:szCs w:val="24"/>
      <w:lang w:eastAsia="ru-RU"/>
    </w:rPr>
  </w:style>
  <w:style w:type="character" w:customStyle="1" w:styleId="ListParagraphChar">
    <w:name w:val="List Paragraph Char"/>
    <w:aliases w:val="Bullet List Char,FooterText Char,numbered Char,ТЗ список Char,Paragraphe de liste1 Char,lp1 Char,Абзац списка4 Char,Абзац списка литеральный Char,Bullet 1 Char,Use Case List Paragraph Char,it_List1 Char,асз.Списка Char,Маркер Char"/>
    <w:link w:val="1f6"/>
    <w:locked/>
    <w:rsid w:val="005D5152"/>
    <w:rPr>
      <w:rFonts w:ascii="Calibri" w:eastAsia="Calibri" w:hAnsi="Calibri" w:cs="Calibri"/>
      <w:sz w:val="24"/>
      <w:szCs w:val="24"/>
    </w:rPr>
  </w:style>
  <w:style w:type="paragraph" w:customStyle="1" w:styleId="1f6">
    <w:name w:val="Абзац списка1"/>
    <w:basedOn w:val="a5"/>
    <w:link w:val="ListParagraphChar"/>
    <w:qFormat/>
    <w:rsid w:val="00D72AA3"/>
    <w:pPr>
      <w:suppressAutoHyphens w:val="0"/>
      <w:ind w:left="708"/>
    </w:pPr>
    <w:rPr>
      <w:rFonts w:ascii="Calibri" w:hAnsi="Calibri" w:cs="Calibri"/>
      <w:sz w:val="24"/>
      <w:szCs w:val="24"/>
      <w:lang w:eastAsia="en-US"/>
    </w:rPr>
  </w:style>
  <w:style w:type="paragraph" w:customStyle="1" w:styleId="s13">
    <w:name w:val="s_13"/>
    <w:basedOn w:val="a5"/>
    <w:qFormat/>
    <w:rsid w:val="005D5152"/>
    <w:pPr>
      <w:suppressAutoHyphens w:val="0"/>
      <w:ind w:firstLine="720"/>
    </w:pPr>
    <w:rPr>
      <w:rFonts w:eastAsia="Times New Roman"/>
      <w:lang w:eastAsia="ru-RU"/>
    </w:rPr>
  </w:style>
  <w:style w:type="paragraph" w:customStyle="1" w:styleId="text">
    <w:name w:val="text"/>
    <w:basedOn w:val="a5"/>
    <w:qFormat/>
    <w:rsid w:val="005D5152"/>
    <w:pPr>
      <w:suppressAutoHyphens w:val="0"/>
      <w:spacing w:before="100" w:beforeAutospacing="1" w:after="100" w:afterAutospacing="1"/>
    </w:pPr>
    <w:rPr>
      <w:rFonts w:eastAsia="Times New Roman"/>
      <w:sz w:val="18"/>
      <w:szCs w:val="18"/>
      <w:lang w:eastAsia="ru-RU"/>
    </w:rPr>
  </w:style>
  <w:style w:type="paragraph" w:customStyle="1" w:styleId="2d">
    <w:name w:val="Знак Знак2 Знак Знак Знак Знак Знак Знак Знак Знак"/>
    <w:basedOn w:val="a5"/>
    <w:next w:val="24"/>
    <w:autoRedefine/>
    <w:qFormat/>
    <w:rsid w:val="005D5152"/>
    <w:pPr>
      <w:suppressAutoHyphens w:val="0"/>
      <w:spacing w:after="160" w:line="240" w:lineRule="exact"/>
    </w:pPr>
    <w:rPr>
      <w:rFonts w:ascii="Calibri" w:eastAsia="Times New Roman" w:hAnsi="Calibri" w:cs="Calibri"/>
      <w:sz w:val="24"/>
      <w:szCs w:val="24"/>
      <w:lang w:val="en-US" w:eastAsia="en-US"/>
    </w:rPr>
  </w:style>
  <w:style w:type="paragraph" w:customStyle="1" w:styleId="111">
    <w:name w:val="заголовок 11"/>
    <w:basedOn w:val="a5"/>
    <w:next w:val="a5"/>
    <w:qFormat/>
    <w:rsid w:val="005D5152"/>
    <w:pPr>
      <w:keepNext/>
      <w:suppressAutoHyphens w:val="0"/>
      <w:jc w:val="center"/>
    </w:pPr>
    <w:rPr>
      <w:rFonts w:eastAsia="Times New Roman"/>
      <w:sz w:val="24"/>
      <w:szCs w:val="24"/>
      <w:lang w:eastAsia="ru-RU"/>
    </w:rPr>
  </w:style>
  <w:style w:type="paragraph" w:customStyle="1" w:styleId="affff0">
    <w:name w:val="Нормальный (таблица)"/>
    <w:basedOn w:val="a5"/>
    <w:next w:val="a5"/>
    <w:uiPriority w:val="99"/>
    <w:qFormat/>
    <w:rsid w:val="005D5152"/>
    <w:pPr>
      <w:widowControl w:val="0"/>
      <w:suppressAutoHyphens w:val="0"/>
      <w:autoSpaceDE w:val="0"/>
      <w:autoSpaceDN w:val="0"/>
      <w:adjustRightInd w:val="0"/>
      <w:jc w:val="both"/>
    </w:pPr>
    <w:rPr>
      <w:rFonts w:ascii="Arial" w:eastAsia="Times New Roman" w:hAnsi="Arial" w:cs="Arial"/>
      <w:sz w:val="24"/>
      <w:szCs w:val="24"/>
      <w:lang w:eastAsia="ru-RU"/>
    </w:rPr>
  </w:style>
  <w:style w:type="paragraph" w:customStyle="1" w:styleId="1f7">
    <w:name w:val="1"/>
    <w:basedOn w:val="a5"/>
    <w:qFormat/>
    <w:rsid w:val="005D5152"/>
    <w:pPr>
      <w:suppressAutoHyphens w:val="0"/>
      <w:spacing w:before="100" w:beforeAutospacing="1" w:after="100" w:afterAutospacing="1"/>
    </w:pPr>
    <w:rPr>
      <w:rFonts w:ascii="Tahoma" w:eastAsia="Times New Roman" w:hAnsi="Tahoma"/>
      <w:lang w:val="en-US" w:eastAsia="en-US"/>
    </w:rPr>
  </w:style>
  <w:style w:type="paragraph" w:customStyle="1" w:styleId="2e">
    <w:name w:val="2"/>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213">
    <w:name w:val="Основной текст с отступом 21"/>
    <w:basedOn w:val="a5"/>
    <w:qFormat/>
    <w:rsid w:val="005D5152"/>
    <w:pPr>
      <w:spacing w:before="100" w:after="120" w:line="480" w:lineRule="auto"/>
      <w:ind w:left="283"/>
      <w:jc w:val="both"/>
    </w:pPr>
    <w:rPr>
      <w:rFonts w:ascii="Arial" w:eastAsia="Arial" w:hAnsi="Arial" w:cs="Mangal"/>
      <w:kern w:val="2"/>
      <w:sz w:val="24"/>
      <w:lang w:eastAsia="hi-IN" w:bidi="hi-IN"/>
    </w:rPr>
  </w:style>
  <w:style w:type="paragraph" w:customStyle="1" w:styleId="214">
    <w:name w:val="Список 21"/>
    <w:basedOn w:val="a5"/>
    <w:qFormat/>
    <w:rsid w:val="005D5152"/>
    <w:pPr>
      <w:spacing w:before="100" w:after="100"/>
      <w:ind w:left="566" w:hanging="283"/>
      <w:jc w:val="both"/>
    </w:pPr>
    <w:rPr>
      <w:rFonts w:ascii="Arial" w:eastAsia="Arial" w:hAnsi="Arial" w:cs="Mangal"/>
      <w:kern w:val="2"/>
      <w:sz w:val="24"/>
      <w:szCs w:val="24"/>
      <w:lang w:eastAsia="hi-IN" w:bidi="hi-IN"/>
    </w:rPr>
  </w:style>
  <w:style w:type="paragraph" w:customStyle="1" w:styleId="affff1">
    <w:name w:val="Мой_текст"/>
    <w:basedOn w:val="a5"/>
    <w:qFormat/>
    <w:rsid w:val="005D5152"/>
    <w:pPr>
      <w:tabs>
        <w:tab w:val="left" w:pos="720"/>
      </w:tabs>
      <w:suppressAutoHyphens w:val="0"/>
      <w:spacing w:before="60" w:after="60" w:line="288" w:lineRule="auto"/>
      <w:ind w:firstLine="720"/>
      <w:jc w:val="both"/>
    </w:pPr>
    <w:rPr>
      <w:rFonts w:ascii="Arial" w:eastAsia="Times New Roman" w:hAnsi="Arial"/>
      <w:sz w:val="24"/>
      <w:lang w:eastAsia="ru-RU"/>
    </w:rPr>
  </w:style>
  <w:style w:type="character" w:customStyle="1" w:styleId="1f8">
    <w:name w:val="Обычный1 Знак"/>
    <w:link w:val="1f9"/>
    <w:locked/>
    <w:rsid w:val="005D5152"/>
    <w:rPr>
      <w:rFonts w:ascii="Arial" w:eastAsia="Arial" w:hAnsi="Arial" w:cs="Mangal"/>
      <w:kern w:val="2"/>
      <w:sz w:val="24"/>
      <w:szCs w:val="24"/>
      <w:lang w:eastAsia="hi-IN" w:bidi="hi-IN"/>
    </w:rPr>
  </w:style>
  <w:style w:type="paragraph" w:customStyle="1" w:styleId="1f9">
    <w:name w:val="Обычный1"/>
    <w:link w:val="1f8"/>
    <w:qFormat/>
    <w:rsid w:val="00D72AA3"/>
    <w:pPr>
      <w:tabs>
        <w:tab w:val="left" w:pos="360"/>
      </w:tabs>
      <w:suppressAutoHyphens/>
      <w:spacing w:after="0" w:line="240" w:lineRule="auto"/>
      <w:ind w:left="360" w:hanging="360"/>
      <w:jc w:val="both"/>
    </w:pPr>
    <w:rPr>
      <w:rFonts w:ascii="Arial" w:eastAsia="Arial" w:hAnsi="Arial" w:cs="Mangal"/>
      <w:kern w:val="2"/>
      <w:sz w:val="24"/>
      <w:szCs w:val="24"/>
      <w:lang w:eastAsia="hi-IN" w:bidi="hi-IN"/>
    </w:rPr>
  </w:style>
  <w:style w:type="paragraph" w:customStyle="1" w:styleId="220">
    <w:name w:val="Основной текст с отступом 22"/>
    <w:basedOn w:val="a5"/>
    <w:qFormat/>
    <w:rsid w:val="005D5152"/>
    <w:pPr>
      <w:widowControl w:val="0"/>
      <w:spacing w:before="100" w:after="120" w:line="480" w:lineRule="auto"/>
      <w:ind w:left="283"/>
    </w:pPr>
    <w:rPr>
      <w:rFonts w:ascii="Arial" w:eastAsia="Lucida Sans Unicode" w:hAnsi="Arial" w:cs="Tahoma"/>
      <w:color w:val="000000"/>
      <w:kern w:val="2"/>
      <w:sz w:val="24"/>
      <w:szCs w:val="24"/>
      <w:lang w:val="en-US" w:eastAsia="en-US" w:bidi="en-US"/>
    </w:rPr>
  </w:style>
  <w:style w:type="paragraph" w:customStyle="1" w:styleId="affff2">
    <w:name w:val="Список нум."/>
    <w:basedOn w:val="a5"/>
    <w:qFormat/>
    <w:rsid w:val="005D5152"/>
    <w:pPr>
      <w:keepNext/>
      <w:tabs>
        <w:tab w:val="num" w:pos="360"/>
        <w:tab w:val="left" w:pos="1701"/>
      </w:tabs>
      <w:suppressAutoHyphens w:val="0"/>
      <w:spacing w:before="120" w:after="120" w:line="360" w:lineRule="auto"/>
      <w:ind w:left="360" w:hanging="360"/>
    </w:pPr>
    <w:rPr>
      <w:rFonts w:ascii="Arial" w:eastAsia="Times New Roman" w:hAnsi="Arial"/>
      <w:sz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qFormat/>
    <w:rsid w:val="005D5152"/>
    <w:pPr>
      <w:tabs>
        <w:tab w:val="num" w:pos="432"/>
      </w:tabs>
      <w:suppressAutoHyphens w:val="0"/>
      <w:spacing w:before="100" w:beforeAutospacing="1" w:after="100" w:afterAutospacing="1"/>
    </w:pPr>
    <w:rPr>
      <w:rFonts w:ascii="Tahoma" w:eastAsia="Times New Roman" w:hAnsi="Tahoma" w:cs="Tahoma"/>
      <w:lang w:val="en-US" w:eastAsia="en-US"/>
    </w:rPr>
  </w:style>
  <w:style w:type="paragraph" w:customStyle="1" w:styleId="Style2">
    <w:name w:val="Style2"/>
    <w:basedOn w:val="a5"/>
    <w:uiPriority w:val="99"/>
    <w:qFormat/>
    <w:rsid w:val="005D5152"/>
    <w:pPr>
      <w:widowControl w:val="0"/>
      <w:suppressAutoHyphens w:val="0"/>
      <w:autoSpaceDE w:val="0"/>
      <w:autoSpaceDN w:val="0"/>
      <w:adjustRightInd w:val="0"/>
      <w:spacing w:line="323" w:lineRule="exact"/>
    </w:pPr>
    <w:rPr>
      <w:rFonts w:ascii="Century Schoolbook" w:eastAsia="Times New Roman" w:hAnsi="Century Schoolbook"/>
      <w:sz w:val="24"/>
      <w:szCs w:val="24"/>
      <w:lang w:eastAsia="ru-RU"/>
    </w:rPr>
  </w:style>
  <w:style w:type="paragraph" w:customStyle="1" w:styleId="msonormalcxspmiddle">
    <w:name w:val="msonormalcxspmiddle"/>
    <w:basedOn w:val="a5"/>
    <w:qFormat/>
    <w:rsid w:val="005D5152"/>
    <w:pPr>
      <w:suppressAutoHyphens w:val="0"/>
      <w:spacing w:before="100" w:beforeAutospacing="1" w:after="100" w:afterAutospacing="1"/>
    </w:pPr>
    <w:rPr>
      <w:rFonts w:eastAsia="Times New Roman"/>
      <w:sz w:val="24"/>
      <w:szCs w:val="24"/>
      <w:lang w:eastAsia="ru-RU"/>
    </w:rPr>
  </w:style>
  <w:style w:type="paragraph" w:customStyle="1" w:styleId="Style3">
    <w:name w:val="Style3"/>
    <w:basedOn w:val="a5"/>
    <w:qFormat/>
    <w:rsid w:val="005D5152"/>
    <w:pPr>
      <w:widowControl w:val="0"/>
      <w:suppressAutoHyphens w:val="0"/>
      <w:autoSpaceDE w:val="0"/>
      <w:autoSpaceDN w:val="0"/>
      <w:adjustRightInd w:val="0"/>
      <w:spacing w:line="256" w:lineRule="exact"/>
      <w:ind w:firstLine="566"/>
      <w:jc w:val="both"/>
    </w:pPr>
    <w:rPr>
      <w:rFonts w:ascii="Calibri" w:eastAsia="Times New Roman" w:hAnsi="Calibri" w:cs="Calibri"/>
      <w:sz w:val="24"/>
      <w:szCs w:val="24"/>
      <w:lang w:eastAsia="ru-RU"/>
    </w:rPr>
  </w:style>
  <w:style w:type="paragraph" w:customStyle="1" w:styleId="formattext">
    <w:name w:val="formattext"/>
    <w:basedOn w:val="a5"/>
    <w:qFormat/>
    <w:rsid w:val="005D5152"/>
    <w:pPr>
      <w:suppressAutoHyphens w:val="0"/>
      <w:spacing w:before="100" w:beforeAutospacing="1" w:after="100" w:afterAutospacing="1"/>
    </w:pPr>
    <w:rPr>
      <w:rFonts w:eastAsia="Times New Roman"/>
      <w:sz w:val="24"/>
      <w:szCs w:val="24"/>
      <w:lang w:eastAsia="ru-RU"/>
    </w:rPr>
  </w:style>
  <w:style w:type="character" w:customStyle="1" w:styleId="BodyText">
    <w:name w:val="Body Text Знак Знак"/>
    <w:link w:val="BodyText0"/>
    <w:locked/>
    <w:rsid w:val="005D5152"/>
    <w:rPr>
      <w:sz w:val="24"/>
    </w:rPr>
  </w:style>
  <w:style w:type="paragraph" w:customStyle="1" w:styleId="BodyText0">
    <w:name w:val="Body Text Знак"/>
    <w:basedOn w:val="a5"/>
    <w:link w:val="BodyText"/>
    <w:qFormat/>
    <w:rsid w:val="005D5152"/>
    <w:pPr>
      <w:jc w:val="both"/>
    </w:pPr>
    <w:rPr>
      <w:rFonts w:asciiTheme="minorHAnsi" w:eastAsiaTheme="minorHAnsi" w:hAnsiTheme="minorHAnsi" w:cstheme="minorBidi"/>
      <w:sz w:val="24"/>
      <w:szCs w:val="22"/>
      <w:lang w:eastAsia="en-US"/>
    </w:rPr>
  </w:style>
  <w:style w:type="paragraph" w:customStyle="1" w:styleId="1fa">
    <w:name w:val="Без интервала1"/>
    <w:qFormat/>
    <w:rsid w:val="005D5152"/>
    <w:pPr>
      <w:suppressAutoHyphens/>
      <w:spacing w:after="0" w:line="240" w:lineRule="auto"/>
    </w:pPr>
    <w:rPr>
      <w:rFonts w:ascii="Calibri" w:eastAsia="Calibri" w:hAnsi="Calibri" w:cs="Mangal"/>
      <w:kern w:val="2"/>
      <w:lang w:eastAsia="hi-IN" w:bidi="hi-IN"/>
    </w:rPr>
  </w:style>
  <w:style w:type="character" w:customStyle="1" w:styleId="affff3">
    <w:name w:val="Основной текст_"/>
    <w:link w:val="1fb"/>
    <w:qFormat/>
    <w:locked/>
    <w:rsid w:val="005D5152"/>
    <w:rPr>
      <w:sz w:val="16"/>
      <w:szCs w:val="16"/>
      <w:shd w:val="clear" w:color="auto" w:fill="FFFFFF"/>
    </w:rPr>
  </w:style>
  <w:style w:type="paragraph" w:customStyle="1" w:styleId="1fb">
    <w:name w:val="Основной текст1"/>
    <w:basedOn w:val="a5"/>
    <w:link w:val="affff3"/>
    <w:qFormat/>
    <w:rsid w:val="005D5152"/>
    <w:pPr>
      <w:shd w:val="clear" w:color="auto" w:fill="FFFFFF"/>
      <w:suppressAutoHyphens w:val="0"/>
      <w:spacing w:after="180" w:line="0" w:lineRule="atLeast"/>
    </w:pPr>
    <w:rPr>
      <w:rFonts w:asciiTheme="minorHAnsi" w:eastAsiaTheme="minorHAnsi" w:hAnsiTheme="minorHAnsi" w:cstheme="minorBidi"/>
      <w:sz w:val="16"/>
      <w:szCs w:val="16"/>
      <w:lang w:eastAsia="en-US"/>
    </w:rPr>
  </w:style>
  <w:style w:type="paragraph" w:customStyle="1" w:styleId="auto-style3">
    <w:name w:val="auto-style3"/>
    <w:basedOn w:val="a5"/>
    <w:qFormat/>
    <w:rsid w:val="005D5152"/>
    <w:pPr>
      <w:suppressAutoHyphens w:val="0"/>
      <w:spacing w:before="100" w:beforeAutospacing="1" w:after="100" w:afterAutospacing="1"/>
    </w:pPr>
    <w:rPr>
      <w:rFonts w:ascii="Tahoma" w:eastAsia="Times New Roman" w:hAnsi="Tahoma" w:cs="Tahoma"/>
      <w:sz w:val="24"/>
      <w:szCs w:val="24"/>
      <w:lang w:eastAsia="ru-RU"/>
    </w:rPr>
  </w:style>
  <w:style w:type="paragraph" w:customStyle="1" w:styleId="2f">
    <w:name w:val="Без интервала2"/>
    <w:uiPriority w:val="99"/>
    <w:qFormat/>
    <w:rsid w:val="005D5152"/>
    <w:pPr>
      <w:spacing w:after="0" w:line="240" w:lineRule="auto"/>
    </w:pPr>
    <w:rPr>
      <w:rFonts w:ascii="Calibri" w:eastAsia="Calibri" w:hAnsi="Calibri" w:cs="Times New Roman"/>
      <w:lang w:eastAsia="ru-RU"/>
    </w:rPr>
  </w:style>
  <w:style w:type="paragraph" w:customStyle="1" w:styleId="215">
    <w:name w:val="Основной текст 21"/>
    <w:basedOn w:val="a5"/>
    <w:qFormat/>
    <w:rsid w:val="005D5152"/>
    <w:pPr>
      <w:jc w:val="center"/>
    </w:pPr>
    <w:rPr>
      <w:rFonts w:eastAsia="Arial Unicode MS"/>
      <w:b/>
      <w:bCs/>
      <w:sz w:val="22"/>
    </w:rPr>
  </w:style>
  <w:style w:type="paragraph" w:customStyle="1" w:styleId="affff4">
    <w:name w:val="Пункт"/>
    <w:basedOn w:val="a5"/>
    <w:qFormat/>
    <w:rsid w:val="005D5152"/>
    <w:pPr>
      <w:tabs>
        <w:tab w:val="num" w:pos="1134"/>
      </w:tabs>
      <w:suppressAutoHyphens w:val="0"/>
      <w:snapToGrid w:val="0"/>
      <w:spacing w:line="360" w:lineRule="auto"/>
      <w:ind w:left="1134" w:hanging="1134"/>
      <w:jc w:val="both"/>
    </w:pPr>
    <w:rPr>
      <w:rFonts w:eastAsia="Times New Roman"/>
      <w:sz w:val="28"/>
      <w:lang w:eastAsia="ru-RU"/>
    </w:rPr>
  </w:style>
  <w:style w:type="paragraph" w:customStyle="1" w:styleId="Standard">
    <w:name w:val="Standard"/>
    <w:qFormat/>
    <w:rsid w:val="005D5152"/>
    <w:pPr>
      <w:suppressAutoHyphens/>
      <w:autoSpaceDN w:val="0"/>
      <w:spacing w:after="200" w:line="276" w:lineRule="auto"/>
    </w:pPr>
    <w:rPr>
      <w:rFonts w:ascii="Calibri" w:eastAsia="SimSun" w:hAnsi="Calibri" w:cs="F"/>
      <w:kern w:val="3"/>
      <w:lang w:eastAsia="ru-RU"/>
    </w:rPr>
  </w:style>
  <w:style w:type="paragraph" w:customStyle="1" w:styleId="affff5">
    <w:name w:val="Таблицы (моноширинный)"/>
    <w:basedOn w:val="a5"/>
    <w:next w:val="a5"/>
    <w:qFormat/>
    <w:rsid w:val="005D5152"/>
    <w:pPr>
      <w:widowControl w:val="0"/>
      <w:suppressAutoHyphens w:val="0"/>
      <w:autoSpaceDE w:val="0"/>
      <w:autoSpaceDN w:val="0"/>
      <w:adjustRightInd w:val="0"/>
    </w:pPr>
    <w:rPr>
      <w:rFonts w:ascii="Courier New" w:eastAsia="Times New Roman" w:hAnsi="Courier New" w:cs="Courier New"/>
      <w:sz w:val="24"/>
      <w:szCs w:val="24"/>
      <w:lang w:eastAsia="ru-RU"/>
    </w:rPr>
  </w:style>
  <w:style w:type="paragraph" w:customStyle="1" w:styleId="-">
    <w:name w:val="Контракт-пункт"/>
    <w:basedOn w:val="a5"/>
    <w:qFormat/>
    <w:rsid w:val="005D5152"/>
    <w:pPr>
      <w:suppressAutoHyphens w:val="0"/>
      <w:jc w:val="center"/>
    </w:pPr>
    <w:rPr>
      <w:rFonts w:ascii="Calibri" w:eastAsia="Times New Roman" w:hAnsi="Calibri" w:cs="Calibri"/>
      <w:b/>
      <w:bCs/>
      <w:sz w:val="24"/>
      <w:szCs w:val="24"/>
      <w:lang w:eastAsia="ru-RU"/>
    </w:rPr>
  </w:style>
  <w:style w:type="character" w:customStyle="1" w:styleId="Default">
    <w:name w:val="Default Знак"/>
    <w:link w:val="Default0"/>
    <w:locked/>
    <w:rsid w:val="005D5152"/>
    <w:rPr>
      <w:rFonts w:ascii="Calibri" w:eastAsia="Calibri" w:hAnsi="Calibri" w:cs="Calibri"/>
      <w:color w:val="000000"/>
      <w:sz w:val="24"/>
      <w:szCs w:val="24"/>
    </w:rPr>
  </w:style>
  <w:style w:type="paragraph" w:customStyle="1" w:styleId="Default0">
    <w:name w:val="Default"/>
    <w:link w:val="Default"/>
    <w:qFormat/>
    <w:rsid w:val="005D5152"/>
    <w:pPr>
      <w:autoSpaceDE w:val="0"/>
      <w:autoSpaceDN w:val="0"/>
      <w:adjustRightInd w:val="0"/>
      <w:spacing w:after="0" w:line="240" w:lineRule="auto"/>
    </w:pPr>
    <w:rPr>
      <w:rFonts w:ascii="Calibri" w:eastAsia="Calibri" w:hAnsi="Calibri" w:cs="Calibri"/>
      <w:color w:val="000000"/>
      <w:sz w:val="24"/>
      <w:szCs w:val="24"/>
    </w:rPr>
  </w:style>
  <w:style w:type="character" w:customStyle="1" w:styleId="Heading1">
    <w:name w:val="Heading #1_"/>
    <w:link w:val="Heading10"/>
    <w:locked/>
    <w:rsid w:val="005D5152"/>
    <w:rPr>
      <w:b/>
      <w:bCs/>
      <w:shd w:val="clear" w:color="auto" w:fill="FFFFFF"/>
    </w:rPr>
  </w:style>
  <w:style w:type="paragraph" w:customStyle="1" w:styleId="Heading10">
    <w:name w:val="Heading #1"/>
    <w:basedOn w:val="a5"/>
    <w:link w:val="Heading1"/>
    <w:qFormat/>
    <w:rsid w:val="005D5152"/>
    <w:pPr>
      <w:widowControl w:val="0"/>
      <w:shd w:val="clear" w:color="auto" w:fill="FFFFFF"/>
      <w:suppressAutoHyphens w:val="0"/>
      <w:spacing w:before="1500" w:after="60" w:line="0" w:lineRule="atLeast"/>
      <w:jc w:val="center"/>
      <w:outlineLvl w:val="0"/>
    </w:pPr>
    <w:rPr>
      <w:rFonts w:asciiTheme="minorHAnsi" w:eastAsiaTheme="minorHAnsi" w:hAnsiTheme="minorHAnsi" w:cstheme="minorBidi"/>
      <w:b/>
      <w:bCs/>
      <w:sz w:val="22"/>
      <w:szCs w:val="22"/>
      <w:lang w:eastAsia="en-US"/>
    </w:rPr>
  </w:style>
  <w:style w:type="character" w:customStyle="1" w:styleId="Bodytext3">
    <w:name w:val="Body text (3)_"/>
    <w:link w:val="Bodytext30"/>
    <w:locked/>
    <w:rsid w:val="005D5152"/>
    <w:rPr>
      <w:b/>
      <w:bCs/>
      <w:shd w:val="clear" w:color="auto" w:fill="FFFFFF"/>
    </w:rPr>
  </w:style>
  <w:style w:type="paragraph" w:customStyle="1" w:styleId="Bodytext30">
    <w:name w:val="Body text (3)"/>
    <w:basedOn w:val="a5"/>
    <w:link w:val="Bodytext3"/>
    <w:qFormat/>
    <w:rsid w:val="005D5152"/>
    <w:pPr>
      <w:widowControl w:val="0"/>
      <w:shd w:val="clear" w:color="auto" w:fill="FFFFFF"/>
      <w:suppressAutoHyphens w:val="0"/>
      <w:spacing w:before="60" w:after="240" w:line="274" w:lineRule="exact"/>
      <w:jc w:val="center"/>
    </w:pPr>
    <w:rPr>
      <w:rFonts w:asciiTheme="minorHAnsi" w:eastAsiaTheme="minorHAnsi" w:hAnsiTheme="minorHAnsi" w:cstheme="minorBidi"/>
      <w:b/>
      <w:bCs/>
      <w:sz w:val="22"/>
      <w:szCs w:val="22"/>
      <w:lang w:eastAsia="en-US"/>
    </w:rPr>
  </w:style>
  <w:style w:type="character" w:customStyle="1" w:styleId="3c">
    <w:name w:val="Основной текст (3)_"/>
    <w:link w:val="3d"/>
    <w:locked/>
    <w:rsid w:val="005D5152"/>
    <w:rPr>
      <w:sz w:val="21"/>
      <w:szCs w:val="21"/>
      <w:shd w:val="clear" w:color="auto" w:fill="FFFFFF"/>
    </w:rPr>
  </w:style>
  <w:style w:type="paragraph" w:customStyle="1" w:styleId="3d">
    <w:name w:val="Основной текст (3)"/>
    <w:basedOn w:val="a5"/>
    <w:link w:val="3c"/>
    <w:qFormat/>
    <w:rsid w:val="005D5152"/>
    <w:pPr>
      <w:shd w:val="clear" w:color="auto" w:fill="FFFFFF"/>
      <w:suppressAutoHyphens w:val="0"/>
      <w:spacing w:before="60" w:after="420" w:line="0" w:lineRule="atLeast"/>
    </w:pPr>
    <w:rPr>
      <w:rFonts w:asciiTheme="minorHAnsi" w:eastAsiaTheme="minorHAnsi" w:hAnsiTheme="minorHAnsi" w:cstheme="minorBidi"/>
      <w:sz w:val="21"/>
      <w:szCs w:val="21"/>
      <w:lang w:eastAsia="en-US"/>
    </w:rPr>
  </w:style>
  <w:style w:type="paragraph" w:customStyle="1" w:styleId="313">
    <w:name w:val="Заголовок 31"/>
    <w:basedOn w:val="a5"/>
    <w:next w:val="a5"/>
    <w:qFormat/>
    <w:rsid w:val="005D5152"/>
    <w:pPr>
      <w:keepNext/>
      <w:widowControl w:val="0"/>
      <w:suppressAutoHyphens w:val="0"/>
      <w:spacing w:after="120"/>
      <w:jc w:val="both"/>
      <w:outlineLvl w:val="2"/>
    </w:pPr>
    <w:rPr>
      <w:rFonts w:ascii="Calibri" w:eastAsia="Times New Roman" w:hAnsi="Calibri"/>
      <w:b/>
      <w:color w:val="000000"/>
      <w:sz w:val="24"/>
      <w:lang w:eastAsia="ru-RU"/>
    </w:rPr>
  </w:style>
  <w:style w:type="paragraph" w:customStyle="1" w:styleId="1fc">
    <w:name w:val="Основной текст с отступом1"/>
    <w:basedOn w:val="a5"/>
    <w:qFormat/>
    <w:rsid w:val="005D5152"/>
    <w:pPr>
      <w:suppressAutoHyphens w:val="0"/>
      <w:spacing w:after="120"/>
      <w:ind w:left="283"/>
      <w:jc w:val="both"/>
    </w:pPr>
    <w:rPr>
      <w:rFonts w:eastAsia="Times New Roman"/>
      <w:color w:val="000000"/>
      <w:sz w:val="22"/>
      <w:lang w:eastAsia="ru-RU"/>
    </w:rPr>
  </w:style>
  <w:style w:type="paragraph" w:customStyle="1" w:styleId="63">
    <w:name w:val="заголовок 6"/>
    <w:basedOn w:val="a5"/>
    <w:next w:val="a5"/>
    <w:qFormat/>
    <w:rsid w:val="005D5152"/>
    <w:pPr>
      <w:keepNext/>
      <w:widowControl w:val="0"/>
      <w:suppressAutoHyphens w:val="0"/>
      <w:jc w:val="both"/>
    </w:pPr>
    <w:rPr>
      <w:rFonts w:eastAsia="Times New Roman"/>
      <w:b/>
      <w:color w:val="000000"/>
      <w:lang w:eastAsia="ru-RU"/>
    </w:rPr>
  </w:style>
  <w:style w:type="paragraph" w:customStyle="1" w:styleId="affff6">
    <w:name w:val="Комментарий"/>
    <w:basedOn w:val="a5"/>
    <w:next w:val="a5"/>
    <w:qFormat/>
    <w:rsid w:val="005D5152"/>
    <w:pPr>
      <w:widowControl w:val="0"/>
      <w:suppressAutoHyphens w:val="0"/>
      <w:ind w:left="170"/>
      <w:jc w:val="both"/>
    </w:pPr>
    <w:rPr>
      <w:rFonts w:ascii="Arial" w:eastAsia="Times New Roman" w:hAnsi="Arial"/>
      <w:i/>
      <w:color w:val="800080"/>
      <w:lang w:eastAsia="ru-RU"/>
    </w:rPr>
  </w:style>
  <w:style w:type="character" w:customStyle="1" w:styleId="2f0">
    <w:name w:val="Заголовок Знак2"/>
    <w:link w:val="1fd"/>
    <w:locked/>
    <w:rsid w:val="005D5152"/>
    <w:rPr>
      <w:b/>
      <w:color w:val="000000"/>
      <w:sz w:val="28"/>
    </w:rPr>
  </w:style>
  <w:style w:type="paragraph" w:customStyle="1" w:styleId="1fd">
    <w:name w:val="Название1"/>
    <w:aliases w:val="Title"/>
    <w:basedOn w:val="a5"/>
    <w:link w:val="2f0"/>
    <w:qFormat/>
    <w:rsid w:val="005D5152"/>
    <w:pPr>
      <w:widowControl w:val="0"/>
      <w:suppressAutoHyphens w:val="0"/>
      <w:jc w:val="center"/>
    </w:pPr>
    <w:rPr>
      <w:rFonts w:asciiTheme="minorHAnsi" w:eastAsiaTheme="minorHAnsi" w:hAnsiTheme="minorHAnsi" w:cstheme="minorBidi"/>
      <w:b/>
      <w:color w:val="000000"/>
      <w:sz w:val="28"/>
      <w:szCs w:val="22"/>
      <w:lang w:eastAsia="en-US"/>
    </w:rPr>
  </w:style>
  <w:style w:type="paragraph" w:customStyle="1" w:styleId="Heading">
    <w:name w:val="Heading"/>
    <w:qFormat/>
    <w:rsid w:val="005D5152"/>
    <w:pPr>
      <w:widowControl w:val="0"/>
      <w:spacing w:after="0" w:line="240" w:lineRule="auto"/>
    </w:pPr>
    <w:rPr>
      <w:rFonts w:ascii="Arial" w:eastAsia="Times New Roman" w:hAnsi="Arial" w:cs="Times New Roman"/>
      <w:b/>
      <w:color w:val="000000"/>
      <w:szCs w:val="20"/>
      <w:lang w:eastAsia="ru-RU"/>
    </w:rPr>
  </w:style>
  <w:style w:type="character" w:customStyle="1" w:styleId="112">
    <w:name w:val="1.1 подпункт Знак Знак Знак Знак Знак"/>
    <w:link w:val="113"/>
    <w:locked/>
    <w:rsid w:val="005D5152"/>
    <w:rPr>
      <w:rFonts w:ascii="Arial" w:hAnsi="Arial" w:cs="Arial"/>
      <w:b/>
      <w:i/>
      <w:color w:val="000000"/>
      <w:sz w:val="28"/>
    </w:rPr>
  </w:style>
  <w:style w:type="paragraph" w:customStyle="1" w:styleId="113">
    <w:name w:val="1.1 подпункт Знак Знак Знак Знак"/>
    <w:basedOn w:val="a5"/>
    <w:link w:val="112"/>
    <w:qFormat/>
    <w:rsid w:val="005D5152"/>
    <w:pPr>
      <w:widowControl w:val="0"/>
      <w:tabs>
        <w:tab w:val="left" w:pos="432"/>
      </w:tabs>
      <w:suppressAutoHyphens w:val="0"/>
      <w:spacing w:before="120"/>
      <w:ind w:left="432" w:hanging="432"/>
      <w:jc w:val="both"/>
      <w:outlineLvl w:val="1"/>
    </w:pPr>
    <w:rPr>
      <w:rFonts w:ascii="Arial" w:eastAsiaTheme="minorHAnsi" w:hAnsi="Arial" w:cs="Arial"/>
      <w:b/>
      <w:i/>
      <w:color w:val="000000"/>
      <w:sz w:val="28"/>
      <w:szCs w:val="22"/>
      <w:lang w:eastAsia="en-US"/>
    </w:rPr>
  </w:style>
  <w:style w:type="paragraph" w:customStyle="1" w:styleId="affff7">
    <w:name w:val="А. часть_раздела"/>
    <w:basedOn w:val="24"/>
    <w:qFormat/>
    <w:rsid w:val="005D5152"/>
    <w:pPr>
      <w:tabs>
        <w:tab w:val="left" w:pos="643"/>
        <w:tab w:val="left" w:pos="900"/>
        <w:tab w:val="left" w:pos="1080"/>
      </w:tabs>
      <w:spacing w:before="240" w:after="60"/>
      <w:ind w:left="720" w:hanging="360"/>
      <w:jc w:val="left"/>
    </w:pPr>
    <w:rPr>
      <w:rFonts w:ascii="Calibri" w:eastAsia="Times New Roman" w:hAnsi="Calibri"/>
      <w:bCs w:val="0"/>
      <w:color w:val="000000"/>
      <w:sz w:val="28"/>
      <w:szCs w:val="20"/>
      <w:u w:val="single"/>
    </w:rPr>
  </w:style>
  <w:style w:type="paragraph" w:customStyle="1" w:styleId="font5">
    <w:name w:val="font5"/>
    <w:basedOn w:val="a5"/>
    <w:qFormat/>
    <w:rsid w:val="005D5152"/>
    <w:pPr>
      <w:suppressAutoHyphens w:val="0"/>
      <w:spacing w:before="100" w:beforeAutospacing="1" w:after="100" w:afterAutospacing="1"/>
      <w:jc w:val="both"/>
    </w:pPr>
    <w:rPr>
      <w:rFonts w:ascii="Tahoma" w:eastAsia="Times New Roman" w:hAnsi="Tahoma"/>
      <w:b/>
      <w:color w:val="000000"/>
      <w:sz w:val="16"/>
      <w:lang w:eastAsia="ru-RU"/>
    </w:rPr>
  </w:style>
  <w:style w:type="paragraph" w:customStyle="1" w:styleId="font6">
    <w:name w:val="font6"/>
    <w:basedOn w:val="a5"/>
    <w:qFormat/>
    <w:rsid w:val="005D5152"/>
    <w:pPr>
      <w:suppressAutoHyphens w:val="0"/>
      <w:spacing w:before="100" w:beforeAutospacing="1" w:after="100" w:afterAutospacing="1"/>
      <w:jc w:val="both"/>
    </w:pPr>
    <w:rPr>
      <w:rFonts w:ascii="Tahoma" w:eastAsia="Times New Roman" w:hAnsi="Tahoma"/>
      <w:color w:val="000000"/>
      <w:sz w:val="16"/>
      <w:lang w:eastAsia="ru-RU"/>
    </w:rPr>
  </w:style>
  <w:style w:type="paragraph" w:customStyle="1" w:styleId="xl65">
    <w:name w:val="xl6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66">
    <w:name w:val="xl66"/>
    <w:basedOn w:val="a5"/>
    <w:qFormat/>
    <w:rsid w:val="005D5152"/>
    <w:pPr>
      <w:suppressAutoHyphens w:val="0"/>
      <w:spacing w:before="100" w:beforeAutospacing="1" w:after="100" w:afterAutospacing="1"/>
      <w:jc w:val="both"/>
    </w:pPr>
    <w:rPr>
      <w:rFonts w:eastAsia="Times New Roman"/>
      <w:color w:val="000000"/>
      <w:sz w:val="22"/>
      <w:lang w:eastAsia="ru-RU"/>
    </w:rPr>
  </w:style>
  <w:style w:type="paragraph" w:customStyle="1" w:styleId="xl67">
    <w:name w:val="xl67"/>
    <w:basedOn w:val="a5"/>
    <w:qFormat/>
    <w:rsid w:val="005D5152"/>
    <w:pPr>
      <w:suppressAutoHyphens w:val="0"/>
      <w:spacing w:before="100" w:beforeAutospacing="1" w:after="100" w:afterAutospacing="1"/>
      <w:jc w:val="both"/>
    </w:pPr>
    <w:rPr>
      <w:rFonts w:eastAsia="Times New Roman"/>
      <w:color w:val="000000"/>
      <w:sz w:val="22"/>
      <w:lang w:eastAsia="ru-RU"/>
    </w:rPr>
  </w:style>
  <w:style w:type="paragraph" w:customStyle="1" w:styleId="xl68">
    <w:name w:val="xl68"/>
    <w:basedOn w:val="a5"/>
    <w:qFormat/>
    <w:rsid w:val="005D5152"/>
    <w:pPr>
      <w:suppressAutoHyphens w:val="0"/>
      <w:spacing w:before="100" w:beforeAutospacing="1" w:after="100" w:afterAutospacing="1"/>
      <w:jc w:val="both"/>
    </w:pPr>
    <w:rPr>
      <w:rFonts w:eastAsia="Times New Roman"/>
      <w:b/>
      <w:color w:val="000000"/>
      <w:sz w:val="22"/>
      <w:lang w:eastAsia="ru-RU"/>
    </w:rPr>
  </w:style>
  <w:style w:type="paragraph" w:customStyle="1" w:styleId="xl69">
    <w:name w:val="xl69"/>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70">
    <w:name w:val="xl70"/>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71">
    <w:name w:val="xl71"/>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72">
    <w:name w:val="xl72"/>
    <w:basedOn w:val="a5"/>
    <w:qFormat/>
    <w:rsid w:val="005D5152"/>
    <w:pPr>
      <w:pBdr>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73">
    <w:name w:val="xl73"/>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74">
    <w:name w:val="xl74"/>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75">
    <w:name w:val="xl7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76">
    <w:name w:val="xl76"/>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77">
    <w:name w:val="xl77"/>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i/>
      <w:color w:val="000000"/>
      <w:sz w:val="22"/>
      <w:lang w:eastAsia="ru-RU"/>
    </w:rPr>
  </w:style>
  <w:style w:type="paragraph" w:customStyle="1" w:styleId="xl78">
    <w:name w:val="xl78"/>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79">
    <w:name w:val="xl79"/>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80">
    <w:name w:val="xl80"/>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color w:val="000000"/>
      <w:sz w:val="22"/>
      <w:lang w:eastAsia="ru-RU"/>
    </w:rPr>
  </w:style>
  <w:style w:type="paragraph" w:customStyle="1" w:styleId="xl81">
    <w:name w:val="xl81"/>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82">
    <w:name w:val="xl82"/>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83">
    <w:name w:val="xl83"/>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84">
    <w:name w:val="xl84"/>
    <w:basedOn w:val="a5"/>
    <w:qFormat/>
    <w:rsid w:val="005D5152"/>
    <w:pPr>
      <w:suppressAutoHyphens w:val="0"/>
      <w:spacing w:before="100" w:beforeAutospacing="1" w:after="100" w:afterAutospacing="1"/>
      <w:jc w:val="both"/>
    </w:pPr>
    <w:rPr>
      <w:rFonts w:eastAsia="Times New Roman"/>
      <w:color w:val="000000"/>
      <w:sz w:val="22"/>
      <w:lang w:eastAsia="ru-RU"/>
    </w:rPr>
  </w:style>
  <w:style w:type="paragraph" w:customStyle="1" w:styleId="xl85">
    <w:name w:val="xl85"/>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86">
    <w:name w:val="xl86"/>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87">
    <w:name w:val="xl87"/>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88">
    <w:name w:val="xl88"/>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89">
    <w:name w:val="xl89"/>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90">
    <w:name w:val="xl90"/>
    <w:basedOn w:val="a5"/>
    <w:qFormat/>
    <w:rsid w:val="005D5152"/>
    <w:pPr>
      <w:pBdr>
        <w:top w:val="single" w:sz="4" w:space="0" w:color="000000"/>
        <w:left w:val="single" w:sz="4" w:space="0" w:color="000000"/>
        <w:bottom w:val="single" w:sz="8"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91">
    <w:name w:val="xl91"/>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92">
    <w:name w:val="xl92"/>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93">
    <w:name w:val="xl93"/>
    <w:basedOn w:val="a5"/>
    <w:qFormat/>
    <w:rsid w:val="005D5152"/>
    <w:pPr>
      <w:pBdr>
        <w:top w:val="single" w:sz="4" w:space="0" w:color="000000"/>
        <w:lef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94">
    <w:name w:val="xl9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95">
    <w:name w:val="xl95"/>
    <w:basedOn w:val="a5"/>
    <w:qFormat/>
    <w:rsid w:val="005D5152"/>
    <w:pPr>
      <w:suppressAutoHyphens w:val="0"/>
      <w:spacing w:before="100" w:beforeAutospacing="1" w:after="100" w:afterAutospacing="1"/>
      <w:jc w:val="center"/>
    </w:pPr>
    <w:rPr>
      <w:rFonts w:eastAsia="Times New Roman"/>
      <w:color w:val="000000"/>
      <w:sz w:val="22"/>
      <w:lang w:eastAsia="ru-RU"/>
    </w:rPr>
  </w:style>
  <w:style w:type="paragraph" w:customStyle="1" w:styleId="xl96">
    <w:name w:val="xl96"/>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97">
    <w:name w:val="xl97"/>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8"/>
      <w:lang w:eastAsia="ru-RU"/>
    </w:rPr>
  </w:style>
  <w:style w:type="paragraph" w:customStyle="1" w:styleId="xl98">
    <w:name w:val="xl98"/>
    <w:basedOn w:val="a5"/>
    <w:qFormat/>
    <w:rsid w:val="005D5152"/>
    <w:pPr>
      <w:pBdr>
        <w:top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99">
    <w:name w:val="xl99"/>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00">
    <w:name w:val="xl100"/>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01">
    <w:name w:val="xl101"/>
    <w:basedOn w:val="a5"/>
    <w:qFormat/>
    <w:rsid w:val="005D5152"/>
    <w:pPr>
      <w:pBdr>
        <w:top w:val="single" w:sz="4" w:space="0" w:color="000000"/>
        <w:lef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2">
    <w:name w:val="xl102"/>
    <w:basedOn w:val="a5"/>
    <w:qFormat/>
    <w:rsid w:val="005D5152"/>
    <w:pPr>
      <w:pBdr>
        <w:top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3">
    <w:name w:val="xl103"/>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color w:val="000000"/>
      <w:sz w:val="28"/>
      <w:lang w:eastAsia="ru-RU"/>
    </w:rPr>
  </w:style>
  <w:style w:type="paragraph" w:customStyle="1" w:styleId="xl104">
    <w:name w:val="xl10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05">
    <w:name w:val="xl10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6">
    <w:name w:val="xl106"/>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7">
    <w:name w:val="xl107"/>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8">
    <w:name w:val="xl108"/>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09">
    <w:name w:val="xl109"/>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10">
    <w:name w:val="xl110"/>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11">
    <w:name w:val="xl111"/>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112">
    <w:name w:val="xl112"/>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color w:val="000000"/>
      <w:sz w:val="22"/>
      <w:lang w:eastAsia="ru-RU"/>
    </w:rPr>
  </w:style>
  <w:style w:type="paragraph" w:customStyle="1" w:styleId="xl113">
    <w:name w:val="xl113"/>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14">
    <w:name w:val="xl11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FF0000"/>
      <w:sz w:val="28"/>
      <w:lang w:eastAsia="ru-RU"/>
    </w:rPr>
  </w:style>
  <w:style w:type="paragraph" w:customStyle="1" w:styleId="xl115">
    <w:name w:val="xl11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FF0000"/>
      <w:sz w:val="22"/>
      <w:lang w:eastAsia="ru-RU"/>
    </w:rPr>
  </w:style>
  <w:style w:type="paragraph" w:customStyle="1" w:styleId="xl116">
    <w:name w:val="xl116"/>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118">
    <w:name w:val="xl118"/>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119">
    <w:name w:val="xl119"/>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20">
    <w:name w:val="xl120"/>
    <w:basedOn w:val="a5"/>
    <w:qFormat/>
    <w:rsid w:val="005D5152"/>
    <w:pPr>
      <w:suppressAutoHyphens w:val="0"/>
      <w:spacing w:before="100" w:beforeAutospacing="1" w:after="100" w:afterAutospacing="1"/>
      <w:jc w:val="center"/>
    </w:pPr>
    <w:rPr>
      <w:rFonts w:eastAsia="Times New Roman"/>
      <w:color w:val="000000"/>
      <w:sz w:val="22"/>
      <w:lang w:eastAsia="ru-RU"/>
    </w:rPr>
  </w:style>
  <w:style w:type="paragraph" w:customStyle="1" w:styleId="xl121">
    <w:name w:val="xl121"/>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22">
    <w:name w:val="xl122"/>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124">
    <w:name w:val="xl12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25">
    <w:name w:val="xl12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26">
    <w:name w:val="xl126"/>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both"/>
    </w:pPr>
    <w:rPr>
      <w:rFonts w:eastAsia="Times New Roman"/>
      <w:b/>
      <w:color w:val="000000"/>
      <w:sz w:val="22"/>
      <w:lang w:eastAsia="ru-RU"/>
    </w:rPr>
  </w:style>
  <w:style w:type="paragraph" w:customStyle="1" w:styleId="xl127">
    <w:name w:val="xl127"/>
    <w:basedOn w:val="a5"/>
    <w:qFormat/>
    <w:rsid w:val="005D5152"/>
    <w:pPr>
      <w:suppressAutoHyphens w:val="0"/>
      <w:spacing w:before="100" w:beforeAutospacing="1" w:after="100" w:afterAutospacing="1"/>
      <w:jc w:val="center"/>
    </w:pPr>
    <w:rPr>
      <w:rFonts w:eastAsia="Times New Roman"/>
      <w:color w:val="000000"/>
      <w:sz w:val="22"/>
      <w:lang w:eastAsia="ru-RU"/>
    </w:rPr>
  </w:style>
  <w:style w:type="paragraph" w:customStyle="1" w:styleId="xl128">
    <w:name w:val="xl128"/>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29">
    <w:name w:val="xl129"/>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30">
    <w:name w:val="xl130"/>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31">
    <w:name w:val="xl131"/>
    <w:basedOn w:val="a5"/>
    <w:qFormat/>
    <w:rsid w:val="005D5152"/>
    <w:pPr>
      <w:pBdr>
        <w:top w:val="single" w:sz="4" w:space="0" w:color="000000"/>
        <w:left w:val="single" w:sz="4" w:space="0" w:color="000000"/>
        <w:right w:val="single" w:sz="4" w:space="0" w:color="000000"/>
      </w:pBdr>
      <w:suppressAutoHyphens w:val="0"/>
      <w:spacing w:before="100" w:beforeAutospacing="1" w:after="100" w:afterAutospacing="1"/>
      <w:jc w:val="center"/>
    </w:pPr>
    <w:rPr>
      <w:rFonts w:eastAsia="Times New Roman"/>
      <w:b/>
      <w:color w:val="000000"/>
      <w:sz w:val="22"/>
      <w:lang w:eastAsia="ru-RU"/>
    </w:rPr>
  </w:style>
  <w:style w:type="paragraph" w:customStyle="1" w:styleId="xl132">
    <w:name w:val="xl132"/>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133">
    <w:name w:val="xl133"/>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8"/>
      <w:lang w:eastAsia="ru-RU"/>
    </w:rPr>
  </w:style>
  <w:style w:type="paragraph" w:customStyle="1" w:styleId="xl134">
    <w:name w:val="xl134"/>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35">
    <w:name w:val="xl135"/>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36">
    <w:name w:val="xl136"/>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37">
    <w:name w:val="xl137"/>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38">
    <w:name w:val="xl138"/>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39">
    <w:name w:val="xl139"/>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b/>
      <w:color w:val="000000"/>
      <w:sz w:val="22"/>
      <w:lang w:eastAsia="ru-RU"/>
    </w:rPr>
  </w:style>
  <w:style w:type="paragraph" w:customStyle="1" w:styleId="xl140">
    <w:name w:val="xl140"/>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b/>
      <w:color w:val="000000"/>
      <w:sz w:val="22"/>
      <w:lang w:eastAsia="ru-RU"/>
    </w:rPr>
  </w:style>
  <w:style w:type="paragraph" w:customStyle="1" w:styleId="xl141">
    <w:name w:val="xl141"/>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both"/>
    </w:pPr>
    <w:rPr>
      <w:rFonts w:eastAsia="Times New Roman"/>
      <w:b/>
      <w:color w:val="000000"/>
      <w:sz w:val="22"/>
      <w:lang w:eastAsia="ru-RU"/>
    </w:rPr>
  </w:style>
  <w:style w:type="paragraph" w:customStyle="1" w:styleId="xl142">
    <w:name w:val="xl142"/>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color w:val="000000"/>
      <w:sz w:val="28"/>
      <w:lang w:eastAsia="ru-RU"/>
    </w:rPr>
  </w:style>
  <w:style w:type="paragraph" w:customStyle="1" w:styleId="xl143">
    <w:name w:val="xl143"/>
    <w:basedOn w:val="a5"/>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jc w:val="center"/>
    </w:pPr>
    <w:rPr>
      <w:rFonts w:eastAsia="Times New Roman"/>
      <w:b/>
      <w:color w:val="000000"/>
      <w:sz w:val="28"/>
      <w:lang w:eastAsia="ru-RU"/>
    </w:rPr>
  </w:style>
  <w:style w:type="paragraph" w:customStyle="1" w:styleId="xl144">
    <w:name w:val="xl14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sz w:val="22"/>
      <w:lang w:eastAsia="ru-RU"/>
    </w:rPr>
  </w:style>
  <w:style w:type="paragraph" w:customStyle="1" w:styleId="xl145">
    <w:name w:val="xl145"/>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color w:val="000000"/>
      <w:sz w:val="22"/>
      <w:lang w:eastAsia="ru-RU"/>
    </w:rPr>
  </w:style>
  <w:style w:type="paragraph" w:customStyle="1" w:styleId="xl146">
    <w:name w:val="xl146"/>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47">
    <w:name w:val="xl147"/>
    <w:basedOn w:val="a5"/>
    <w:qFormat/>
    <w:rsid w:val="005D5152"/>
    <w:pPr>
      <w:pBdr>
        <w:top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48">
    <w:name w:val="xl148"/>
    <w:basedOn w:val="a5"/>
    <w:qFormat/>
    <w:rsid w:val="005D5152"/>
    <w:pPr>
      <w:pBdr>
        <w:top w:val="single" w:sz="4" w:space="0" w:color="000000"/>
        <w:lef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49">
    <w:name w:val="xl149"/>
    <w:basedOn w:val="a5"/>
    <w:qFormat/>
    <w:rsid w:val="005D5152"/>
    <w:pPr>
      <w:pBdr>
        <w:top w:val="single" w:sz="4"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50">
    <w:name w:val="xl150"/>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center"/>
    </w:pPr>
    <w:rPr>
      <w:rFonts w:eastAsia="Times New Roman"/>
      <w:color w:val="000000"/>
      <w:sz w:val="28"/>
      <w:lang w:eastAsia="ru-RU"/>
    </w:rPr>
  </w:style>
  <w:style w:type="character" w:customStyle="1" w:styleId="xl151">
    <w:name w:val="xl151 Знак"/>
    <w:link w:val="xl1510"/>
    <w:locked/>
    <w:rsid w:val="005D5152"/>
    <w:rPr>
      <w:rFonts w:ascii="Calibri" w:hAnsi="Calibri" w:cs="Calibri"/>
      <w:sz w:val="28"/>
    </w:rPr>
  </w:style>
  <w:style w:type="paragraph" w:customStyle="1" w:styleId="xl1510">
    <w:name w:val="xl151"/>
    <w:basedOn w:val="a5"/>
    <w:link w:val="xl151"/>
    <w:qFormat/>
    <w:rsid w:val="005D5152"/>
    <w:pPr>
      <w:pBdr>
        <w:top w:val="single" w:sz="4" w:space="0" w:color="000000"/>
        <w:bottom w:val="single" w:sz="4" w:space="0" w:color="000000"/>
        <w:right w:val="single" w:sz="4" w:space="0" w:color="000000"/>
      </w:pBdr>
      <w:suppressAutoHyphens w:val="0"/>
      <w:spacing w:before="100" w:beforeAutospacing="1" w:after="100" w:afterAutospacing="1"/>
      <w:jc w:val="center"/>
    </w:pPr>
    <w:rPr>
      <w:rFonts w:ascii="Calibri" w:eastAsiaTheme="minorHAnsi" w:hAnsi="Calibri" w:cs="Calibri"/>
      <w:sz w:val="28"/>
      <w:szCs w:val="22"/>
      <w:lang w:eastAsia="en-US"/>
    </w:rPr>
  </w:style>
  <w:style w:type="paragraph" w:customStyle="1" w:styleId="xl152">
    <w:name w:val="xl152"/>
    <w:basedOn w:val="a5"/>
    <w:qFormat/>
    <w:rsid w:val="005D5152"/>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jc w:val="center"/>
    </w:pPr>
    <w:rPr>
      <w:rFonts w:eastAsia="Times New Roman"/>
      <w:b/>
      <w:color w:val="000000"/>
      <w:sz w:val="32"/>
      <w:lang w:eastAsia="ru-RU"/>
    </w:rPr>
  </w:style>
  <w:style w:type="paragraph" w:customStyle="1" w:styleId="xl153">
    <w:name w:val="xl153"/>
    <w:basedOn w:val="a5"/>
    <w:qFormat/>
    <w:rsid w:val="005D5152"/>
    <w:pPr>
      <w:pBdr>
        <w:top w:val="single" w:sz="4" w:space="0" w:color="000000"/>
        <w:left w:val="single" w:sz="4" w:space="0" w:color="000000"/>
        <w:bottom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xl154">
    <w:name w:val="xl154"/>
    <w:basedOn w:val="a5"/>
    <w:qFormat/>
    <w:rsid w:val="005D5152"/>
    <w:pPr>
      <w:pBdr>
        <w:top w:val="single" w:sz="4" w:space="0" w:color="000000"/>
        <w:bottom w:val="single" w:sz="4" w:space="0" w:color="000000"/>
        <w:right w:val="single" w:sz="4" w:space="0" w:color="000000"/>
      </w:pBdr>
      <w:suppressAutoHyphens w:val="0"/>
      <w:spacing w:before="100" w:beforeAutospacing="1" w:after="100" w:afterAutospacing="1"/>
      <w:jc w:val="both"/>
    </w:pPr>
    <w:rPr>
      <w:rFonts w:eastAsia="Times New Roman"/>
      <w:b/>
      <w:color w:val="000000"/>
      <w:sz w:val="28"/>
      <w:lang w:eastAsia="ru-RU"/>
    </w:rPr>
  </w:style>
  <w:style w:type="paragraph" w:customStyle="1" w:styleId="100">
    <w:name w:val="Обычный + 10 пт"/>
    <w:basedOn w:val="a5"/>
    <w:qFormat/>
    <w:rsid w:val="005D5152"/>
    <w:pPr>
      <w:widowControl w:val="0"/>
      <w:suppressAutoHyphens w:val="0"/>
      <w:jc w:val="both"/>
    </w:pPr>
    <w:rPr>
      <w:rFonts w:ascii="Arial" w:eastAsia="Times New Roman" w:hAnsi="Arial"/>
      <w:color w:val="000000"/>
      <w:lang w:eastAsia="ru-RU"/>
    </w:rPr>
  </w:style>
  <w:style w:type="paragraph" w:customStyle="1" w:styleId="114">
    <w:name w:val="1.1 подпункт Знак Знак Знак"/>
    <w:basedOn w:val="a5"/>
    <w:qFormat/>
    <w:rsid w:val="005D5152"/>
    <w:pPr>
      <w:widowControl w:val="0"/>
      <w:tabs>
        <w:tab w:val="left" w:pos="432"/>
      </w:tabs>
      <w:suppressAutoHyphens w:val="0"/>
      <w:spacing w:before="120"/>
      <w:ind w:left="432" w:hanging="432"/>
      <w:jc w:val="both"/>
      <w:outlineLvl w:val="1"/>
    </w:pPr>
    <w:rPr>
      <w:rFonts w:ascii="Arial" w:eastAsia="Times New Roman" w:hAnsi="Arial"/>
      <w:b/>
      <w:i/>
      <w:color w:val="000000"/>
      <w:sz w:val="28"/>
      <w:lang w:eastAsia="ru-RU"/>
    </w:rPr>
  </w:style>
  <w:style w:type="paragraph" w:customStyle="1" w:styleId="115">
    <w:name w:val="1.1 подпункт Знак Знак"/>
    <w:basedOn w:val="a5"/>
    <w:qFormat/>
    <w:rsid w:val="005D5152"/>
    <w:pPr>
      <w:widowControl w:val="0"/>
      <w:tabs>
        <w:tab w:val="left" w:pos="432"/>
      </w:tabs>
      <w:suppressAutoHyphens w:val="0"/>
      <w:spacing w:before="120"/>
      <w:ind w:left="432" w:hanging="432"/>
      <w:jc w:val="both"/>
      <w:outlineLvl w:val="1"/>
    </w:pPr>
    <w:rPr>
      <w:rFonts w:ascii="Arial" w:eastAsia="Times New Roman" w:hAnsi="Arial"/>
      <w:b/>
      <w:i/>
      <w:color w:val="000000"/>
      <w:sz w:val="28"/>
      <w:lang w:eastAsia="ru-RU"/>
    </w:rPr>
  </w:style>
  <w:style w:type="paragraph" w:customStyle="1" w:styleId="affff8">
    <w:name w:val="Îáû÷íûé"/>
    <w:qFormat/>
    <w:rsid w:val="005D5152"/>
    <w:pPr>
      <w:spacing w:after="0" w:line="240" w:lineRule="auto"/>
    </w:pPr>
    <w:rPr>
      <w:rFonts w:ascii="Calibri" w:eastAsia="Times New Roman" w:hAnsi="Calibri" w:cs="Times New Roman"/>
      <w:color w:val="000000"/>
      <w:sz w:val="20"/>
      <w:szCs w:val="20"/>
      <w:lang w:eastAsia="ru-RU"/>
    </w:rPr>
  </w:style>
  <w:style w:type="paragraph" w:customStyle="1" w:styleId="affff9">
    <w:name w:val="Знак Знак Знак Знак Знак Знак"/>
    <w:basedOn w:val="a5"/>
    <w:qFormat/>
    <w:rsid w:val="005D5152"/>
    <w:pPr>
      <w:suppressAutoHyphens w:val="0"/>
      <w:spacing w:after="160" w:line="240" w:lineRule="exact"/>
    </w:pPr>
    <w:rPr>
      <w:rFonts w:ascii="Verdana" w:eastAsia="Times New Roman" w:hAnsi="Verdana"/>
      <w:lang w:val="en-US" w:eastAsia="en-US"/>
    </w:rPr>
  </w:style>
  <w:style w:type="paragraph" w:customStyle="1" w:styleId="affffa">
    <w:name w:val="Примечания"/>
    <w:basedOn w:val="a5"/>
    <w:next w:val="24"/>
    <w:qFormat/>
    <w:rsid w:val="005D5152"/>
    <w:pPr>
      <w:suppressAutoHyphens w:val="0"/>
      <w:jc w:val="both"/>
    </w:pPr>
    <w:rPr>
      <w:rFonts w:eastAsia="Times New Roman"/>
      <w:color w:val="000000"/>
      <w:sz w:val="22"/>
      <w:vertAlign w:val="superscript"/>
      <w:lang w:eastAsia="ru-RU"/>
    </w:rPr>
  </w:style>
  <w:style w:type="paragraph" w:customStyle="1" w:styleId="affffb">
    <w:name w:val="Для шапки"/>
    <w:qFormat/>
    <w:rsid w:val="005D5152"/>
    <w:pPr>
      <w:spacing w:after="0" w:line="240" w:lineRule="auto"/>
      <w:ind w:right="-142"/>
      <w:jc w:val="both"/>
    </w:pPr>
    <w:rPr>
      <w:rFonts w:ascii="Calibri" w:eastAsia="Times New Roman" w:hAnsi="Calibri" w:cs="Times New Roman"/>
      <w:color w:val="000000"/>
      <w:szCs w:val="20"/>
      <w:lang w:eastAsia="ru-RU"/>
    </w:rPr>
  </w:style>
  <w:style w:type="character" w:customStyle="1" w:styleId="affffc">
    <w:name w:val="основной текст Знак Знак"/>
    <w:link w:val="affffd"/>
    <w:locked/>
    <w:rsid w:val="005D5152"/>
    <w:rPr>
      <w:color w:val="000000"/>
      <w:sz w:val="28"/>
    </w:rPr>
  </w:style>
  <w:style w:type="paragraph" w:customStyle="1" w:styleId="affffd">
    <w:name w:val="основной текст Знак"/>
    <w:basedOn w:val="a5"/>
    <w:link w:val="affffc"/>
    <w:qFormat/>
    <w:rsid w:val="005D5152"/>
    <w:pPr>
      <w:tabs>
        <w:tab w:val="left" w:pos="1560"/>
        <w:tab w:val="left" w:pos="1985"/>
      </w:tabs>
      <w:suppressAutoHyphens w:val="0"/>
      <w:spacing w:line="360" w:lineRule="auto"/>
      <w:ind w:firstLine="544"/>
      <w:jc w:val="both"/>
    </w:pPr>
    <w:rPr>
      <w:rFonts w:asciiTheme="minorHAnsi" w:eastAsiaTheme="minorHAnsi" w:hAnsiTheme="minorHAnsi" w:cstheme="minorBidi"/>
      <w:color w:val="000000"/>
      <w:sz w:val="28"/>
      <w:szCs w:val="22"/>
      <w:lang w:eastAsia="en-US"/>
    </w:rPr>
  </w:style>
  <w:style w:type="paragraph" w:customStyle="1" w:styleId="1fe">
    <w:name w:val="заголовок 1"/>
    <w:basedOn w:val="a5"/>
    <w:next w:val="a5"/>
    <w:qFormat/>
    <w:rsid w:val="005D5152"/>
    <w:pPr>
      <w:keepNext/>
      <w:widowControl w:val="0"/>
      <w:suppressAutoHyphens w:val="0"/>
      <w:jc w:val="center"/>
    </w:pPr>
    <w:rPr>
      <w:rFonts w:eastAsia="Times New Roman"/>
      <w:b/>
      <w:color w:val="000000"/>
      <w:lang w:eastAsia="ru-RU"/>
    </w:rPr>
  </w:style>
  <w:style w:type="paragraph" w:customStyle="1" w:styleId="affffe">
    <w:name w:val="Обычный.Нормальный абзац"/>
    <w:qFormat/>
    <w:rsid w:val="005D5152"/>
    <w:pPr>
      <w:widowControl w:val="0"/>
      <w:spacing w:after="0" w:line="240" w:lineRule="auto"/>
      <w:ind w:firstLine="709"/>
      <w:jc w:val="both"/>
    </w:pPr>
    <w:rPr>
      <w:rFonts w:ascii="Calibri" w:eastAsia="Times New Roman" w:hAnsi="Calibri" w:cs="Times New Roman"/>
      <w:color w:val="000000"/>
      <w:sz w:val="24"/>
      <w:szCs w:val="20"/>
      <w:lang w:eastAsia="ru-RU"/>
    </w:rPr>
  </w:style>
  <w:style w:type="paragraph" w:customStyle="1" w:styleId="1ff">
    <w:name w:val="???????1"/>
    <w:qFormat/>
    <w:rsid w:val="005D5152"/>
    <w:pPr>
      <w:widowControl w:val="0"/>
      <w:spacing w:after="0" w:line="240" w:lineRule="auto"/>
    </w:pPr>
    <w:rPr>
      <w:rFonts w:ascii="Calibri" w:eastAsia="Times New Roman" w:hAnsi="Calibri" w:cs="Times New Roman"/>
      <w:color w:val="000000"/>
      <w:sz w:val="24"/>
      <w:szCs w:val="20"/>
      <w:lang w:eastAsia="ru-RU"/>
    </w:rPr>
  </w:style>
  <w:style w:type="paragraph" w:customStyle="1" w:styleId="CharChar">
    <w:name w:val="Char Char"/>
    <w:basedOn w:val="a5"/>
    <w:qFormat/>
    <w:rsid w:val="005D5152"/>
    <w:pPr>
      <w:tabs>
        <w:tab w:val="left" w:pos="643"/>
        <w:tab w:val="left" w:pos="720"/>
      </w:tabs>
      <w:suppressAutoHyphens w:val="0"/>
      <w:spacing w:after="160" w:line="240" w:lineRule="exact"/>
      <w:ind w:left="360" w:hanging="360"/>
      <w:jc w:val="both"/>
    </w:pPr>
    <w:rPr>
      <w:rFonts w:ascii="Verdana" w:eastAsia="Times New Roman" w:hAnsi="Verdana"/>
      <w:color w:val="000000"/>
      <w:lang w:val="en-US" w:eastAsia="en-US"/>
    </w:rPr>
  </w:style>
  <w:style w:type="paragraph" w:customStyle="1" w:styleId="afffff">
    <w:name w:val="Нормальный"/>
    <w:qFormat/>
    <w:rsid w:val="005D5152"/>
    <w:pPr>
      <w:spacing w:after="0" w:line="240" w:lineRule="auto"/>
    </w:pPr>
    <w:rPr>
      <w:rFonts w:ascii="Times New Roman" w:eastAsia="Times New Roman" w:hAnsi="Times New Roman" w:cs="Times New Roman"/>
      <w:color w:val="000000"/>
      <w:sz w:val="24"/>
      <w:szCs w:val="20"/>
      <w:lang w:val="en-GB" w:eastAsia="ru-RU"/>
    </w:rPr>
  </w:style>
  <w:style w:type="paragraph" w:customStyle="1" w:styleId="2f1">
    <w:name w:val="Знак Знак Знак2 Знак"/>
    <w:basedOn w:val="a5"/>
    <w:qFormat/>
    <w:rsid w:val="005D5152"/>
    <w:pPr>
      <w:widowControl w:val="0"/>
      <w:suppressAutoHyphens w:val="0"/>
      <w:spacing w:after="160" w:line="240" w:lineRule="exact"/>
      <w:jc w:val="right"/>
    </w:pPr>
    <w:rPr>
      <w:rFonts w:eastAsia="Times New Roman"/>
      <w:color w:val="000000"/>
      <w:lang w:val="en-GB" w:eastAsia="en-US"/>
    </w:rPr>
  </w:style>
  <w:style w:type="paragraph" w:customStyle="1" w:styleId="CharCharCharChar">
    <w:name w:val="Char Char Знак Знак Char Char"/>
    <w:basedOn w:val="a5"/>
    <w:qFormat/>
    <w:rsid w:val="005D5152"/>
    <w:pPr>
      <w:suppressAutoHyphens w:val="0"/>
      <w:spacing w:after="160"/>
      <w:jc w:val="both"/>
    </w:pPr>
    <w:rPr>
      <w:rFonts w:ascii="Arial" w:eastAsia="Times New Roman" w:hAnsi="Arial"/>
      <w:b/>
      <w:color w:val="FFFFFF"/>
      <w:sz w:val="32"/>
      <w:lang w:val="en-US" w:eastAsia="en-US"/>
    </w:rPr>
  </w:style>
  <w:style w:type="paragraph" w:customStyle="1" w:styleId="afffff0">
    <w:name w:val="Знак Знак Знак Знак Знак Знак Знак Знак Знак"/>
    <w:basedOn w:val="a5"/>
    <w:qFormat/>
    <w:rsid w:val="005D5152"/>
    <w:pPr>
      <w:widowControl w:val="0"/>
      <w:suppressAutoHyphens w:val="0"/>
      <w:spacing w:after="160" w:line="240" w:lineRule="exact"/>
      <w:jc w:val="right"/>
    </w:pPr>
    <w:rPr>
      <w:rFonts w:eastAsia="Times New Roman"/>
      <w:color w:val="000000"/>
      <w:lang w:val="en-GB" w:eastAsia="en-US"/>
    </w:rPr>
  </w:style>
  <w:style w:type="paragraph" w:customStyle="1" w:styleId="3e">
    <w:name w:val="3"/>
    <w:basedOn w:val="a5"/>
    <w:qFormat/>
    <w:rsid w:val="005D5152"/>
    <w:pPr>
      <w:suppressAutoHyphens w:val="0"/>
      <w:spacing w:before="200" w:after="200"/>
      <w:ind w:left="200" w:right="200"/>
      <w:jc w:val="both"/>
    </w:pPr>
    <w:rPr>
      <w:rFonts w:eastAsia="Times New Roman"/>
      <w:color w:val="000000"/>
      <w:sz w:val="22"/>
      <w:lang w:eastAsia="ru-RU"/>
    </w:rPr>
  </w:style>
  <w:style w:type="character" w:customStyle="1" w:styleId="Normal">
    <w:name w:val="Normal Знак"/>
    <w:link w:val="2f2"/>
    <w:locked/>
    <w:rsid w:val="005D5152"/>
    <w:rPr>
      <w:color w:val="000000"/>
    </w:rPr>
  </w:style>
  <w:style w:type="paragraph" w:customStyle="1" w:styleId="2f2">
    <w:name w:val="Обычный2"/>
    <w:link w:val="Normal"/>
    <w:qFormat/>
    <w:rsid w:val="005D5152"/>
    <w:pPr>
      <w:spacing w:after="0" w:line="240" w:lineRule="auto"/>
      <w:jc w:val="both"/>
    </w:pPr>
    <w:rPr>
      <w:color w:val="000000"/>
    </w:rPr>
  </w:style>
  <w:style w:type="paragraph" w:customStyle="1" w:styleId="ConsPlusTitlePage">
    <w:name w:val="ConsPlusTitlePage"/>
    <w:qFormat/>
    <w:rsid w:val="005D5152"/>
    <w:pPr>
      <w:widowControl w:val="0"/>
      <w:spacing w:after="0" w:line="240" w:lineRule="auto"/>
    </w:pPr>
    <w:rPr>
      <w:rFonts w:ascii="Tahoma" w:eastAsia="Times New Roman" w:hAnsi="Tahoma" w:cs="Times New Roman"/>
      <w:color w:val="000000"/>
      <w:sz w:val="20"/>
      <w:szCs w:val="20"/>
      <w:lang w:eastAsia="ru-RU"/>
    </w:rPr>
  </w:style>
  <w:style w:type="paragraph" w:customStyle="1" w:styleId="ConsPlusTitle">
    <w:name w:val="ConsPlusTitle"/>
    <w:qFormat/>
    <w:rsid w:val="005D5152"/>
    <w:pPr>
      <w:widowControl w:val="0"/>
      <w:spacing w:after="0" w:line="240" w:lineRule="auto"/>
    </w:pPr>
    <w:rPr>
      <w:rFonts w:ascii="Times New Roman" w:eastAsia="Times New Roman" w:hAnsi="Times New Roman" w:cs="Times New Roman"/>
      <w:b/>
      <w:color w:val="000000"/>
      <w:sz w:val="20"/>
      <w:szCs w:val="20"/>
      <w:lang w:eastAsia="ru-RU"/>
    </w:rPr>
  </w:style>
  <w:style w:type="paragraph" w:customStyle="1" w:styleId="ConsPlusTextList">
    <w:name w:val="ConsPlusTextList"/>
    <w:qFormat/>
    <w:rsid w:val="005D5152"/>
    <w:pPr>
      <w:widowControl w:val="0"/>
      <w:spacing w:after="0" w:line="240" w:lineRule="auto"/>
    </w:pPr>
    <w:rPr>
      <w:rFonts w:ascii="Arial" w:eastAsia="Times New Roman" w:hAnsi="Arial" w:cs="Times New Roman"/>
      <w:color w:val="000000"/>
      <w:sz w:val="20"/>
      <w:szCs w:val="20"/>
      <w:lang w:eastAsia="ru-RU"/>
    </w:rPr>
  </w:style>
  <w:style w:type="paragraph" w:customStyle="1" w:styleId="xl63">
    <w:name w:val="xl63"/>
    <w:basedOn w:val="a5"/>
    <w:qFormat/>
    <w:rsid w:val="005D5152"/>
    <w:pPr>
      <w:pBdr>
        <w:top w:val="single" w:sz="4" w:space="0" w:color="000000"/>
        <w:left w:val="single" w:sz="4" w:space="0" w:color="000000"/>
        <w:bottom w:val="single" w:sz="4" w:space="0" w:color="000000"/>
        <w:right w:val="single" w:sz="4" w:space="0" w:color="000000"/>
      </w:pBdr>
      <w:shd w:val="clear" w:color="auto" w:fill="808080"/>
      <w:suppressAutoHyphens w:val="0"/>
      <w:spacing w:before="100" w:beforeAutospacing="1" w:after="100" w:afterAutospacing="1"/>
      <w:jc w:val="center"/>
    </w:pPr>
    <w:rPr>
      <w:rFonts w:eastAsia="Times New Roman"/>
      <w:color w:val="000000"/>
      <w:lang w:eastAsia="ru-RU"/>
    </w:rPr>
  </w:style>
  <w:style w:type="paragraph" w:customStyle="1" w:styleId="xl64">
    <w:name w:val="xl64"/>
    <w:basedOn w:val="a5"/>
    <w:qFormat/>
    <w:rsid w:val="005D515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rFonts w:eastAsia="Times New Roman"/>
      <w:color w:val="000000"/>
      <w:lang w:eastAsia="ru-RU"/>
    </w:rPr>
  </w:style>
  <w:style w:type="paragraph" w:customStyle="1" w:styleId="ConsPlusCell">
    <w:name w:val="ConsPlusCell"/>
    <w:qFormat/>
    <w:rsid w:val="005D5152"/>
    <w:pPr>
      <w:widowControl w:val="0"/>
      <w:spacing w:after="0" w:line="240" w:lineRule="auto"/>
    </w:pPr>
    <w:rPr>
      <w:rFonts w:ascii="Arial" w:eastAsia="Times New Roman" w:hAnsi="Arial" w:cs="Times New Roman"/>
      <w:color w:val="000000"/>
      <w:sz w:val="20"/>
      <w:szCs w:val="20"/>
      <w:lang w:eastAsia="ru-RU"/>
    </w:rPr>
  </w:style>
  <w:style w:type="paragraph" w:customStyle="1" w:styleId="1ff0">
    <w:name w:val="Нижний колонтитул1"/>
    <w:qFormat/>
    <w:rsid w:val="005D5152"/>
    <w:pPr>
      <w:widowControl w:val="0"/>
      <w:spacing w:after="0" w:line="240" w:lineRule="auto"/>
      <w:jc w:val="center"/>
    </w:pPr>
    <w:rPr>
      <w:rFonts w:ascii="Times New Roman" w:eastAsia="Times New Roman" w:hAnsi="Times New Roman" w:cs="Times New Roman"/>
      <w:b/>
      <w:color w:val="000000"/>
      <w:sz w:val="20"/>
      <w:szCs w:val="20"/>
      <w:lang w:eastAsia="ru-RU"/>
    </w:rPr>
  </w:style>
  <w:style w:type="paragraph" w:customStyle="1" w:styleId="TableText">
    <w:name w:val="Table Text"/>
    <w:qFormat/>
    <w:rsid w:val="005D5152"/>
    <w:pPr>
      <w:widowControl w:val="0"/>
      <w:spacing w:after="0" w:line="240" w:lineRule="auto"/>
      <w:jc w:val="center"/>
    </w:pPr>
    <w:rPr>
      <w:rFonts w:ascii="Times New Roman" w:eastAsia="Times New Roman" w:hAnsi="Times New Roman" w:cs="Times New Roman"/>
      <w:color w:val="000000"/>
      <w:sz w:val="24"/>
      <w:szCs w:val="20"/>
      <w:lang w:eastAsia="ru-RU"/>
    </w:rPr>
  </w:style>
  <w:style w:type="paragraph" w:customStyle="1" w:styleId="CentrePosled">
    <w:name w:val="Centre Posled"/>
    <w:next w:val="a5"/>
    <w:qFormat/>
    <w:rsid w:val="005D5152"/>
    <w:pPr>
      <w:keepNext/>
      <w:keepLines/>
      <w:widowControl w:val="0"/>
      <w:spacing w:after="288" w:line="240" w:lineRule="auto"/>
      <w:jc w:val="center"/>
    </w:pPr>
    <w:rPr>
      <w:rFonts w:ascii="Times New Roman" w:eastAsia="Times New Roman" w:hAnsi="Times New Roman" w:cs="Times New Roman"/>
      <w:b/>
      <w:color w:val="000000"/>
      <w:sz w:val="28"/>
      <w:szCs w:val="20"/>
      <w:lang w:eastAsia="ru-RU"/>
    </w:rPr>
  </w:style>
  <w:style w:type="paragraph" w:customStyle="1" w:styleId="116">
    <w:name w:val="Знак11"/>
    <w:basedOn w:val="a5"/>
    <w:qFormat/>
    <w:rsid w:val="005D5152"/>
    <w:pPr>
      <w:suppressAutoHyphens w:val="0"/>
      <w:spacing w:after="160" w:line="240" w:lineRule="exact"/>
    </w:pPr>
    <w:rPr>
      <w:rFonts w:ascii="Verdana" w:eastAsia="Times New Roman" w:hAnsi="Verdana"/>
      <w:color w:val="000000"/>
      <w:sz w:val="24"/>
      <w:lang w:val="en-US" w:eastAsia="en-US"/>
    </w:rPr>
  </w:style>
  <w:style w:type="paragraph" w:customStyle="1" w:styleId="3f">
    <w:name w:val="Обычный3"/>
    <w:qFormat/>
    <w:rsid w:val="005D5152"/>
    <w:pPr>
      <w:spacing w:after="0" w:line="240" w:lineRule="auto"/>
    </w:pPr>
    <w:rPr>
      <w:rFonts w:ascii="Times New Roman" w:eastAsia="Times New Roman" w:hAnsi="Times New Roman" w:cs="Times New Roman"/>
      <w:color w:val="000000"/>
      <w:sz w:val="24"/>
      <w:szCs w:val="20"/>
      <w:lang w:eastAsia="ru-RU"/>
    </w:rPr>
  </w:style>
  <w:style w:type="paragraph" w:customStyle="1" w:styleId="314">
    <w:name w:val="Обычный31"/>
    <w:qFormat/>
    <w:rsid w:val="005D5152"/>
    <w:pPr>
      <w:spacing w:after="0" w:line="240" w:lineRule="auto"/>
      <w:jc w:val="both"/>
    </w:pPr>
    <w:rPr>
      <w:rFonts w:ascii="Times New Roman" w:eastAsia="Times New Roman" w:hAnsi="Times New Roman" w:cs="Times New Roman"/>
      <w:color w:val="000000"/>
      <w:szCs w:val="20"/>
      <w:lang w:eastAsia="ru-RU"/>
    </w:rPr>
  </w:style>
  <w:style w:type="paragraph" w:customStyle="1" w:styleId="Style6">
    <w:name w:val="Style6"/>
    <w:basedOn w:val="a5"/>
    <w:qFormat/>
    <w:rsid w:val="005D5152"/>
    <w:pPr>
      <w:widowControl w:val="0"/>
      <w:suppressAutoHyphens w:val="0"/>
    </w:pPr>
    <w:rPr>
      <w:rFonts w:eastAsia="Times New Roman"/>
      <w:color w:val="000000"/>
      <w:sz w:val="24"/>
      <w:lang w:eastAsia="ru-RU"/>
    </w:rPr>
  </w:style>
  <w:style w:type="character" w:customStyle="1" w:styleId="afffff1">
    <w:name w:val="Текст ТД Знак"/>
    <w:link w:val="a0"/>
    <w:locked/>
    <w:rsid w:val="005D5152"/>
    <w:rPr>
      <w:rFonts w:ascii="Calibri" w:hAnsi="Calibri"/>
      <w:color w:val="000000"/>
      <w:sz w:val="24"/>
    </w:rPr>
  </w:style>
  <w:style w:type="paragraph" w:customStyle="1" w:styleId="a0">
    <w:name w:val="Текст ТД"/>
    <w:basedOn w:val="a5"/>
    <w:link w:val="afffff1"/>
    <w:qFormat/>
    <w:rsid w:val="005D5152"/>
    <w:pPr>
      <w:numPr>
        <w:numId w:val="9"/>
      </w:numPr>
      <w:suppressAutoHyphens w:val="0"/>
      <w:spacing w:after="200"/>
      <w:jc w:val="both"/>
    </w:pPr>
    <w:rPr>
      <w:rFonts w:ascii="Calibri" w:eastAsiaTheme="minorHAnsi" w:hAnsi="Calibri" w:cstheme="minorBidi"/>
      <w:color w:val="000000"/>
      <w:sz w:val="24"/>
      <w:szCs w:val="22"/>
      <w:lang w:eastAsia="en-US"/>
    </w:rPr>
  </w:style>
  <w:style w:type="paragraph" w:customStyle="1" w:styleId="1ff1">
    <w:name w:val="Знак1 Знак Знак Знак"/>
    <w:basedOn w:val="a5"/>
    <w:qFormat/>
    <w:rsid w:val="005D5152"/>
    <w:pPr>
      <w:suppressAutoHyphens w:val="0"/>
      <w:spacing w:before="100" w:beforeAutospacing="1" w:after="100" w:afterAutospacing="1"/>
    </w:pPr>
    <w:rPr>
      <w:rFonts w:ascii="Tahoma" w:eastAsia="Times New Roman" w:hAnsi="Tahoma"/>
      <w:lang w:val="en-US" w:eastAsia="en-US"/>
    </w:rPr>
  </w:style>
  <w:style w:type="paragraph" w:customStyle="1" w:styleId="117">
    <w:name w:val="Абзац списка11"/>
    <w:basedOn w:val="a5"/>
    <w:qFormat/>
    <w:rsid w:val="005D5152"/>
    <w:pPr>
      <w:suppressAutoHyphens w:val="0"/>
      <w:ind w:left="720"/>
      <w:jc w:val="both"/>
    </w:pPr>
    <w:rPr>
      <w:rFonts w:eastAsia="Times New Roman"/>
      <w:color w:val="000000"/>
      <w:sz w:val="22"/>
      <w:lang w:eastAsia="ru-RU"/>
    </w:rPr>
  </w:style>
  <w:style w:type="paragraph" w:customStyle="1" w:styleId="BodySingle">
    <w:name w:val="Body Single"/>
    <w:qFormat/>
    <w:rsid w:val="005D5152"/>
    <w:pPr>
      <w:widowControl w:val="0"/>
      <w:spacing w:after="0" w:line="240" w:lineRule="auto"/>
    </w:pPr>
    <w:rPr>
      <w:rFonts w:ascii="Times New Roman" w:eastAsia="Times New Roman" w:hAnsi="Times New Roman" w:cs="Times New Roman"/>
      <w:color w:val="000000"/>
      <w:sz w:val="28"/>
      <w:szCs w:val="20"/>
      <w:lang w:eastAsia="ru-RU"/>
    </w:rPr>
  </w:style>
  <w:style w:type="paragraph" w:customStyle="1" w:styleId="118">
    <w:name w:val="Нижний колонтитул11"/>
    <w:qFormat/>
    <w:rsid w:val="005D5152"/>
    <w:pPr>
      <w:widowControl w:val="0"/>
      <w:spacing w:after="0" w:line="240" w:lineRule="auto"/>
      <w:jc w:val="center"/>
    </w:pPr>
    <w:rPr>
      <w:rFonts w:ascii="Times New Roman" w:eastAsia="Times New Roman" w:hAnsi="Times New Roman" w:cs="Times New Roman"/>
      <w:b/>
      <w:color w:val="000000"/>
      <w:sz w:val="20"/>
      <w:szCs w:val="20"/>
      <w:lang w:eastAsia="ru-RU"/>
    </w:rPr>
  </w:style>
  <w:style w:type="paragraph" w:customStyle="1" w:styleId="Centre">
    <w:name w:val="Centre"/>
    <w:next w:val="CentrePosled"/>
    <w:qFormat/>
    <w:rsid w:val="005D5152"/>
    <w:pPr>
      <w:keepNext/>
      <w:keepLines/>
      <w:widowControl w:val="0"/>
      <w:spacing w:after="0" w:line="240" w:lineRule="auto"/>
      <w:jc w:val="center"/>
    </w:pPr>
    <w:rPr>
      <w:rFonts w:ascii="Times New Roman" w:eastAsia="Times New Roman" w:hAnsi="Times New Roman" w:cs="Times New Roman"/>
      <w:b/>
      <w:color w:val="000000"/>
      <w:sz w:val="28"/>
      <w:szCs w:val="20"/>
      <w:lang w:eastAsia="ru-RU"/>
    </w:rPr>
  </w:style>
  <w:style w:type="paragraph" w:customStyle="1" w:styleId="119">
    <w:name w:val="Основной текст11"/>
    <w:qFormat/>
    <w:rsid w:val="005D5152"/>
    <w:pPr>
      <w:widowControl w:val="0"/>
      <w:spacing w:after="0" w:line="240" w:lineRule="auto"/>
      <w:ind w:firstLine="504"/>
      <w:jc w:val="both"/>
    </w:pPr>
    <w:rPr>
      <w:rFonts w:ascii="Times New Roman" w:eastAsia="Times New Roman" w:hAnsi="Times New Roman" w:cs="Times New Roman"/>
      <w:color w:val="000000"/>
      <w:sz w:val="28"/>
      <w:szCs w:val="20"/>
      <w:lang w:eastAsia="ru-RU"/>
    </w:rPr>
  </w:style>
  <w:style w:type="paragraph" w:customStyle="1" w:styleId="221">
    <w:name w:val="Основной текст 22"/>
    <w:basedOn w:val="a5"/>
    <w:qFormat/>
    <w:rsid w:val="005D5152"/>
    <w:pPr>
      <w:suppressAutoHyphens w:val="0"/>
      <w:ind w:firstLine="567"/>
      <w:jc w:val="both"/>
    </w:pPr>
    <w:rPr>
      <w:rFonts w:eastAsia="Times New Roman"/>
      <w:color w:val="000000"/>
      <w:sz w:val="24"/>
      <w:lang w:eastAsia="ru-RU"/>
    </w:rPr>
  </w:style>
  <w:style w:type="paragraph" w:customStyle="1" w:styleId="42">
    <w:name w:val="Знак4"/>
    <w:basedOn w:val="a5"/>
    <w:qFormat/>
    <w:rsid w:val="005D5152"/>
    <w:pPr>
      <w:suppressAutoHyphens w:val="0"/>
      <w:spacing w:before="100" w:beforeAutospacing="1" w:after="100" w:afterAutospacing="1"/>
    </w:pPr>
    <w:rPr>
      <w:rFonts w:ascii="Tahoma" w:eastAsia="Times New Roman" w:hAnsi="Tahoma"/>
      <w:color w:val="000000"/>
      <w:lang w:eastAsia="ru-RU"/>
    </w:rPr>
  </w:style>
  <w:style w:type="paragraph" w:customStyle="1" w:styleId="43">
    <w:name w:val="Обычный4"/>
    <w:qFormat/>
    <w:rsid w:val="005D5152"/>
    <w:pPr>
      <w:spacing w:after="0" w:line="240" w:lineRule="auto"/>
    </w:pPr>
    <w:rPr>
      <w:rFonts w:ascii="Times New Roman" w:eastAsia="Times New Roman" w:hAnsi="Times New Roman" w:cs="Times New Roman"/>
      <w:color w:val="000000"/>
      <w:sz w:val="24"/>
      <w:szCs w:val="20"/>
      <w:lang w:eastAsia="ru-RU"/>
    </w:rPr>
  </w:style>
  <w:style w:type="paragraph" w:customStyle="1" w:styleId="Style9">
    <w:name w:val="Style9"/>
    <w:basedOn w:val="a5"/>
    <w:qFormat/>
    <w:rsid w:val="005D5152"/>
    <w:pPr>
      <w:widowControl w:val="0"/>
      <w:suppressAutoHyphens w:val="0"/>
    </w:pPr>
    <w:rPr>
      <w:rFonts w:ascii="Trebuchet MS" w:eastAsia="Times New Roman" w:hAnsi="Trebuchet MS"/>
      <w:color w:val="000000"/>
      <w:sz w:val="24"/>
      <w:lang w:eastAsia="ru-RU"/>
    </w:rPr>
  </w:style>
  <w:style w:type="character" w:customStyle="1" w:styleId="afffff2">
    <w:name w:val="Обычный (Интернет) Знак"/>
    <w:aliases w:val="Обычный (веб) Знак Знак,Знак Знак2 Знак,Обычный (веб) Знак Знак Знак1 Знак,Знак Знак Знак Знак Знак Знак1,Знак Знак1 Знак Знак,Обычный (веб) Знак Знак Знак Знак Знак,Знак Знак Знак1 Знак Знак Знак"/>
    <w:link w:val="2f3"/>
    <w:uiPriority w:val="99"/>
    <w:locked/>
    <w:rsid w:val="005D5152"/>
    <w:rPr>
      <w:rFonts w:ascii="Verdana" w:hAnsi="Verdana"/>
      <w:lang w:val="en-US"/>
    </w:rPr>
  </w:style>
  <w:style w:type="paragraph" w:customStyle="1" w:styleId="2f3">
    <w:name w:val="Знак Знак2"/>
    <w:aliases w:val="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
    <w:basedOn w:val="a5"/>
    <w:next w:val="24"/>
    <w:link w:val="afffff2"/>
    <w:autoRedefine/>
    <w:uiPriority w:val="99"/>
    <w:qFormat/>
    <w:rsid w:val="005D5152"/>
    <w:pPr>
      <w:suppressAutoHyphens w:val="0"/>
      <w:spacing w:after="160" w:line="240" w:lineRule="exact"/>
    </w:pPr>
    <w:rPr>
      <w:rFonts w:ascii="Verdana" w:eastAsiaTheme="minorHAnsi" w:hAnsi="Verdana" w:cstheme="minorBidi"/>
      <w:sz w:val="22"/>
      <w:szCs w:val="22"/>
      <w:lang w:val="en-US" w:eastAsia="en-US"/>
    </w:rPr>
  </w:style>
  <w:style w:type="paragraph" w:customStyle="1" w:styleId="2f4">
    <w:name w:val="Абзац списка2"/>
    <w:basedOn w:val="a5"/>
    <w:uiPriority w:val="99"/>
    <w:qFormat/>
    <w:rsid w:val="005D5152"/>
    <w:pPr>
      <w:suppressAutoHyphens w:val="0"/>
      <w:ind w:left="720"/>
      <w:jc w:val="both"/>
    </w:pPr>
    <w:rPr>
      <w:rFonts w:eastAsia="Times New Roman"/>
      <w:color w:val="000000"/>
      <w:sz w:val="22"/>
      <w:lang w:eastAsia="ru-RU"/>
    </w:rPr>
  </w:style>
  <w:style w:type="paragraph" w:customStyle="1" w:styleId="s1">
    <w:name w:val="s_1"/>
    <w:basedOn w:val="a5"/>
    <w:uiPriority w:val="99"/>
    <w:qFormat/>
    <w:rsid w:val="005D5152"/>
    <w:pPr>
      <w:suppressAutoHyphens w:val="0"/>
      <w:spacing w:before="100" w:beforeAutospacing="1" w:after="100" w:afterAutospacing="1"/>
    </w:pPr>
    <w:rPr>
      <w:rFonts w:eastAsia="Times New Roman"/>
      <w:sz w:val="24"/>
      <w:szCs w:val="24"/>
      <w:lang w:eastAsia="ru-RU"/>
    </w:rPr>
  </w:style>
  <w:style w:type="paragraph" w:customStyle="1" w:styleId="3f0">
    <w:name w:val="Абзац списка3"/>
    <w:basedOn w:val="a5"/>
    <w:uiPriority w:val="99"/>
    <w:qFormat/>
    <w:rsid w:val="005D5152"/>
    <w:pPr>
      <w:suppressAutoHyphens w:val="0"/>
      <w:ind w:left="720"/>
      <w:jc w:val="both"/>
    </w:pPr>
    <w:rPr>
      <w:rFonts w:eastAsia="Times New Roman"/>
      <w:color w:val="000000"/>
      <w:sz w:val="22"/>
      <w:lang w:eastAsia="ru-RU"/>
    </w:rPr>
  </w:style>
  <w:style w:type="paragraph" w:customStyle="1" w:styleId="3f1">
    <w:name w:val="Без интервала3"/>
    <w:uiPriority w:val="99"/>
    <w:qFormat/>
    <w:rsid w:val="005D5152"/>
    <w:pPr>
      <w:spacing w:after="0" w:line="240" w:lineRule="auto"/>
    </w:pPr>
    <w:rPr>
      <w:rFonts w:ascii="Calibri" w:eastAsia="Times New Roman" w:hAnsi="Calibri" w:cs="Times New Roman"/>
    </w:rPr>
  </w:style>
  <w:style w:type="paragraph" w:customStyle="1" w:styleId="FORMATTEXT0">
    <w:name w:val=".FORMATTEXT"/>
    <w:uiPriority w:val="99"/>
    <w:qFormat/>
    <w:rsid w:val="005D51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5"/>
    <w:uiPriority w:val="99"/>
    <w:qFormat/>
    <w:rsid w:val="005D5152"/>
    <w:pPr>
      <w:widowControl w:val="0"/>
      <w:suppressAutoHyphens w:val="0"/>
      <w:autoSpaceDE w:val="0"/>
      <w:autoSpaceDN w:val="0"/>
      <w:adjustRightInd w:val="0"/>
      <w:spacing w:line="312" w:lineRule="exact"/>
    </w:pPr>
    <w:rPr>
      <w:rFonts w:eastAsia="Times New Roman"/>
      <w:sz w:val="24"/>
      <w:szCs w:val="24"/>
      <w:lang w:eastAsia="ru-RU"/>
    </w:rPr>
  </w:style>
  <w:style w:type="paragraph" w:customStyle="1" w:styleId="Style4">
    <w:name w:val="Style4"/>
    <w:basedOn w:val="a5"/>
    <w:uiPriority w:val="99"/>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Style1">
    <w:name w:val="Style1"/>
    <w:basedOn w:val="a5"/>
    <w:uiPriority w:val="99"/>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afffff3">
    <w:name w:val="Обычный (веб) Знак"/>
    <w:basedOn w:val="a5"/>
    <w:next w:val="af"/>
    <w:qFormat/>
    <w:rsid w:val="005D5152"/>
    <w:pPr>
      <w:tabs>
        <w:tab w:val="left" w:pos="360"/>
      </w:tabs>
      <w:suppressAutoHyphens w:val="0"/>
      <w:spacing w:after="160" w:line="240" w:lineRule="exact"/>
      <w:jc w:val="both"/>
    </w:pPr>
    <w:rPr>
      <w:rFonts w:ascii="Verdana" w:eastAsia="Times New Roman" w:hAnsi="Verdana"/>
      <w:lang w:val="en-US" w:eastAsia="en-US"/>
    </w:rPr>
  </w:style>
  <w:style w:type="paragraph" w:customStyle="1" w:styleId="44">
    <w:name w:val="Абзац списка4"/>
    <w:basedOn w:val="a5"/>
    <w:qFormat/>
    <w:rsid w:val="005D5152"/>
    <w:pPr>
      <w:suppressAutoHyphens w:val="0"/>
      <w:ind w:left="720"/>
      <w:jc w:val="both"/>
    </w:pPr>
    <w:rPr>
      <w:rFonts w:eastAsia="Times New Roman"/>
      <w:color w:val="000000"/>
      <w:sz w:val="22"/>
      <w:lang w:eastAsia="ru-RU"/>
    </w:rPr>
  </w:style>
  <w:style w:type="paragraph" w:customStyle="1" w:styleId="45">
    <w:name w:val="Без интервала4"/>
    <w:qFormat/>
    <w:rsid w:val="005D5152"/>
    <w:pPr>
      <w:spacing w:after="0" w:line="240" w:lineRule="auto"/>
    </w:pPr>
    <w:rPr>
      <w:rFonts w:ascii="Calibri" w:eastAsia="Times New Roman" w:hAnsi="Calibri" w:cs="Times New Roman"/>
    </w:rPr>
  </w:style>
  <w:style w:type="paragraph" w:customStyle="1" w:styleId="ConsTitle">
    <w:name w:val="ConsTitle"/>
    <w:qFormat/>
    <w:rsid w:val="005D5152"/>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230">
    <w:name w:val="Основной текст 23"/>
    <w:basedOn w:val="a5"/>
    <w:qFormat/>
    <w:rsid w:val="005D5152"/>
    <w:pPr>
      <w:suppressAutoHyphens w:val="0"/>
      <w:spacing w:after="120"/>
      <w:ind w:left="283"/>
    </w:pPr>
    <w:rPr>
      <w:rFonts w:ascii="Arial" w:eastAsia="Arial" w:hAnsi="Arial"/>
      <w:lang w:eastAsia="ru-RU"/>
    </w:rPr>
  </w:style>
  <w:style w:type="paragraph" w:customStyle="1" w:styleId="52">
    <w:name w:val="Абзац списка5"/>
    <w:basedOn w:val="a5"/>
    <w:qFormat/>
    <w:rsid w:val="005D5152"/>
    <w:pPr>
      <w:suppressAutoHyphens w:val="0"/>
      <w:ind w:left="720"/>
      <w:jc w:val="both"/>
    </w:pPr>
    <w:rPr>
      <w:rFonts w:eastAsia="Times New Roman"/>
      <w:color w:val="000000"/>
      <w:sz w:val="22"/>
      <w:lang w:eastAsia="ru-RU"/>
    </w:rPr>
  </w:style>
  <w:style w:type="paragraph" w:customStyle="1" w:styleId="53">
    <w:name w:val="Без интервала5"/>
    <w:qFormat/>
    <w:rsid w:val="005D5152"/>
    <w:pPr>
      <w:spacing w:after="0" w:line="240" w:lineRule="auto"/>
    </w:pPr>
    <w:rPr>
      <w:rFonts w:ascii="Calibri" w:eastAsia="Times New Roman" w:hAnsi="Calibri" w:cs="Times New Roman"/>
    </w:rPr>
  </w:style>
  <w:style w:type="paragraph" w:customStyle="1" w:styleId="240">
    <w:name w:val="Основной текст 24"/>
    <w:basedOn w:val="a5"/>
    <w:qFormat/>
    <w:rsid w:val="005D5152"/>
    <w:pPr>
      <w:suppressAutoHyphens w:val="0"/>
      <w:spacing w:after="120"/>
      <w:ind w:left="283"/>
    </w:pPr>
    <w:rPr>
      <w:rFonts w:ascii="Arial" w:eastAsia="Arial" w:hAnsi="Arial"/>
      <w:lang w:eastAsia="ru-RU"/>
    </w:rPr>
  </w:style>
  <w:style w:type="character" w:customStyle="1" w:styleId="phNormal">
    <w:name w:val="ph_Normal Знак"/>
    <w:link w:val="phNormal0"/>
    <w:locked/>
    <w:rsid w:val="005D5152"/>
    <w:rPr>
      <w:color w:val="000000"/>
      <w:sz w:val="24"/>
    </w:rPr>
  </w:style>
  <w:style w:type="paragraph" w:customStyle="1" w:styleId="phNormal0">
    <w:name w:val="ph_Normal"/>
    <w:basedOn w:val="a5"/>
    <w:link w:val="phNormal"/>
    <w:qFormat/>
    <w:rsid w:val="005D5152"/>
    <w:pPr>
      <w:suppressAutoHyphens w:val="0"/>
      <w:spacing w:before="120" w:line="360" w:lineRule="auto"/>
      <w:ind w:firstLine="851"/>
      <w:jc w:val="both"/>
    </w:pPr>
    <w:rPr>
      <w:rFonts w:asciiTheme="minorHAnsi" w:eastAsiaTheme="minorHAnsi" w:hAnsiTheme="minorHAnsi" w:cstheme="minorBidi"/>
      <w:color w:val="000000"/>
      <w:sz w:val="24"/>
      <w:szCs w:val="22"/>
      <w:lang w:eastAsia="en-US"/>
    </w:rPr>
  </w:style>
  <w:style w:type="paragraph" w:customStyle="1" w:styleId="3f2">
    <w:name w:val="заголовок 3"/>
    <w:basedOn w:val="a5"/>
    <w:next w:val="a5"/>
    <w:qFormat/>
    <w:rsid w:val="005D5152"/>
    <w:pPr>
      <w:keepNext/>
      <w:widowControl w:val="0"/>
      <w:suppressAutoHyphens w:val="0"/>
      <w:jc w:val="center"/>
    </w:pPr>
    <w:rPr>
      <w:rFonts w:eastAsia="Times New Roman"/>
      <w:color w:val="000000"/>
      <w:lang w:eastAsia="ru-RU"/>
    </w:rPr>
  </w:style>
  <w:style w:type="paragraph" w:customStyle="1" w:styleId="CharChar1">
    <w:name w:val="Char Char1"/>
    <w:basedOn w:val="a5"/>
    <w:qFormat/>
    <w:rsid w:val="005D5152"/>
    <w:pPr>
      <w:suppressAutoHyphens w:val="0"/>
      <w:spacing w:after="160" w:line="240" w:lineRule="exact"/>
    </w:pPr>
    <w:rPr>
      <w:rFonts w:ascii="Verdana" w:eastAsia="Times New Roman" w:hAnsi="Verdana"/>
      <w:color w:val="000000"/>
      <w:lang w:eastAsia="ru-RU"/>
    </w:rPr>
  </w:style>
  <w:style w:type="paragraph" w:customStyle="1" w:styleId="CharChar0">
    <w:name w:val="Char Char Знак Знак Знак Знак Знак Знак"/>
    <w:basedOn w:val="a5"/>
    <w:qFormat/>
    <w:rsid w:val="005D5152"/>
    <w:pPr>
      <w:suppressAutoHyphens w:val="0"/>
      <w:spacing w:after="160" w:line="240" w:lineRule="exact"/>
    </w:pPr>
    <w:rPr>
      <w:rFonts w:ascii="Verdana" w:eastAsia="Times New Roman" w:hAnsi="Verdana"/>
      <w:color w:val="000000"/>
      <w:sz w:val="24"/>
      <w:lang w:eastAsia="ru-RU"/>
    </w:rPr>
  </w:style>
  <w:style w:type="paragraph" w:customStyle="1" w:styleId="02statia2">
    <w:name w:val="02statia2"/>
    <w:basedOn w:val="a5"/>
    <w:qFormat/>
    <w:rsid w:val="005D5152"/>
    <w:pPr>
      <w:suppressAutoHyphens w:val="0"/>
      <w:spacing w:before="120" w:line="320" w:lineRule="atLeast"/>
      <w:ind w:left="2020" w:hanging="880"/>
      <w:jc w:val="both"/>
    </w:pPr>
    <w:rPr>
      <w:rFonts w:ascii="GaramondNarrowC" w:eastAsia="Times New Roman" w:hAnsi="GaramondNarrowC"/>
      <w:color w:val="000000"/>
      <w:lang w:eastAsia="ru-RU"/>
    </w:rPr>
  </w:style>
  <w:style w:type="paragraph" w:customStyle="1" w:styleId="afffff4">
    <w:name w:val="МОН"/>
    <w:basedOn w:val="a5"/>
    <w:qFormat/>
    <w:rsid w:val="005D5152"/>
    <w:pPr>
      <w:widowControl w:val="0"/>
      <w:spacing w:line="360" w:lineRule="auto"/>
      <w:ind w:firstLine="709"/>
      <w:jc w:val="both"/>
    </w:pPr>
    <w:rPr>
      <w:rFonts w:eastAsia="Times New Roman"/>
      <w:color w:val="000000"/>
      <w:sz w:val="28"/>
      <w:lang w:eastAsia="ru-RU"/>
    </w:rPr>
  </w:style>
  <w:style w:type="character" w:customStyle="1" w:styleId="PlainText">
    <w:name w:val="PlainText Знак"/>
    <w:link w:val="PlainText0"/>
    <w:locked/>
    <w:rsid w:val="005D5152"/>
    <w:rPr>
      <w:sz w:val="24"/>
      <w:szCs w:val="24"/>
    </w:rPr>
  </w:style>
  <w:style w:type="paragraph" w:customStyle="1" w:styleId="PlainText0">
    <w:name w:val="PlainText"/>
    <w:basedOn w:val="a5"/>
    <w:link w:val="PlainText"/>
    <w:qFormat/>
    <w:rsid w:val="005D5152"/>
    <w:pPr>
      <w:suppressAutoHyphens w:val="0"/>
      <w:spacing w:line="288" w:lineRule="auto"/>
    </w:pPr>
    <w:rPr>
      <w:rFonts w:asciiTheme="minorHAnsi" w:eastAsiaTheme="minorHAnsi" w:hAnsiTheme="minorHAnsi" w:cstheme="minorBidi"/>
      <w:sz w:val="24"/>
      <w:szCs w:val="24"/>
      <w:lang w:eastAsia="en-US"/>
    </w:rPr>
  </w:style>
  <w:style w:type="paragraph" w:customStyle="1" w:styleId="Style10">
    <w:name w:val="Style10"/>
    <w:basedOn w:val="a5"/>
    <w:qFormat/>
    <w:rsid w:val="005D5152"/>
    <w:pPr>
      <w:widowControl w:val="0"/>
      <w:suppressAutoHyphens w:val="0"/>
      <w:autoSpaceDE w:val="0"/>
      <w:autoSpaceDN w:val="0"/>
      <w:adjustRightInd w:val="0"/>
      <w:spacing w:line="230" w:lineRule="exact"/>
      <w:jc w:val="both"/>
    </w:pPr>
    <w:rPr>
      <w:rFonts w:eastAsia="Times New Roman"/>
      <w:sz w:val="24"/>
      <w:szCs w:val="24"/>
      <w:lang w:eastAsia="ru-RU"/>
    </w:rPr>
  </w:style>
  <w:style w:type="paragraph" w:customStyle="1" w:styleId="messagehead">
    <w:name w:val="message_head"/>
    <w:basedOn w:val="a5"/>
    <w:qFormat/>
    <w:rsid w:val="005D5152"/>
    <w:pPr>
      <w:suppressAutoHyphens w:val="0"/>
      <w:spacing w:before="100" w:beforeAutospacing="1" w:after="100" w:afterAutospacing="1"/>
    </w:pPr>
    <w:rPr>
      <w:rFonts w:eastAsia="Times New Roman"/>
      <w:sz w:val="24"/>
      <w:szCs w:val="24"/>
      <w:lang w:eastAsia="ru-RU"/>
    </w:rPr>
  </w:style>
  <w:style w:type="character" w:customStyle="1" w:styleId="1ff2">
    <w:name w:val="Заголовок №1_"/>
    <w:link w:val="1ff3"/>
    <w:qFormat/>
    <w:locked/>
    <w:rsid w:val="005D5152"/>
    <w:rPr>
      <w:rFonts w:ascii="Calibri" w:hAnsi="Calibri" w:cs="Calibri"/>
      <w:color w:val="000000"/>
      <w:sz w:val="30"/>
      <w:shd w:val="clear" w:color="auto" w:fill="FFFFFF"/>
    </w:rPr>
  </w:style>
  <w:style w:type="paragraph" w:customStyle="1" w:styleId="1ff3">
    <w:name w:val="Заголовок №1"/>
    <w:basedOn w:val="a5"/>
    <w:link w:val="1ff2"/>
    <w:qFormat/>
    <w:rsid w:val="005D5152"/>
    <w:pPr>
      <w:shd w:val="clear" w:color="auto" w:fill="FFFFFF"/>
      <w:suppressAutoHyphens w:val="0"/>
      <w:spacing w:after="420" w:line="240" w:lineRule="atLeast"/>
      <w:ind w:firstLine="709"/>
      <w:outlineLvl w:val="0"/>
    </w:pPr>
    <w:rPr>
      <w:rFonts w:ascii="Calibri" w:eastAsiaTheme="minorHAnsi" w:hAnsi="Calibri" w:cs="Calibri"/>
      <w:color w:val="000000"/>
      <w:sz w:val="30"/>
      <w:szCs w:val="22"/>
      <w:lang w:eastAsia="en-US"/>
    </w:rPr>
  </w:style>
  <w:style w:type="paragraph" w:customStyle="1" w:styleId="1">
    <w:name w:val="ГОСТ Заг1"/>
    <w:basedOn w:val="a5"/>
    <w:next w:val="a5"/>
    <w:qFormat/>
    <w:rsid w:val="005D5152"/>
    <w:pPr>
      <w:numPr>
        <w:numId w:val="10"/>
      </w:numPr>
      <w:tabs>
        <w:tab w:val="left" w:pos="360"/>
        <w:tab w:val="left" w:pos="1260"/>
      </w:tabs>
      <w:suppressAutoHyphens w:val="0"/>
      <w:ind w:left="1260" w:hanging="360"/>
      <w:jc w:val="center"/>
      <w:outlineLvl w:val="0"/>
    </w:pPr>
    <w:rPr>
      <w:rFonts w:eastAsia="Times New Roman"/>
      <w:b/>
      <w:caps/>
      <w:color w:val="000000"/>
      <w:sz w:val="28"/>
      <w:lang w:eastAsia="ru-RU"/>
    </w:rPr>
  </w:style>
  <w:style w:type="paragraph" w:customStyle="1" w:styleId="20">
    <w:name w:val="ГОСТ Заг2 Знак Знак Знак"/>
    <w:basedOn w:val="a5"/>
    <w:qFormat/>
    <w:rsid w:val="005D5152"/>
    <w:pPr>
      <w:numPr>
        <w:ilvl w:val="1"/>
        <w:numId w:val="10"/>
      </w:numPr>
      <w:suppressAutoHyphens w:val="0"/>
      <w:outlineLvl w:val="1"/>
    </w:pPr>
    <w:rPr>
      <w:rFonts w:eastAsia="Times New Roman"/>
      <w:color w:val="000000"/>
      <w:sz w:val="28"/>
      <w:lang w:eastAsia="ru-RU"/>
    </w:rPr>
  </w:style>
  <w:style w:type="paragraph" w:customStyle="1" w:styleId="30">
    <w:name w:val="ГОСТ Заг3"/>
    <w:basedOn w:val="20"/>
    <w:qFormat/>
    <w:rsid w:val="005D5152"/>
    <w:pPr>
      <w:numPr>
        <w:ilvl w:val="2"/>
      </w:numPr>
      <w:tabs>
        <w:tab w:val="left" w:pos="360"/>
        <w:tab w:val="left" w:pos="1440"/>
      </w:tabs>
      <w:ind w:left="1440" w:hanging="720"/>
      <w:outlineLvl w:val="2"/>
    </w:pPr>
  </w:style>
  <w:style w:type="paragraph" w:customStyle="1" w:styleId="4">
    <w:name w:val="ГОСТ Заг4"/>
    <w:basedOn w:val="30"/>
    <w:qFormat/>
    <w:rsid w:val="005D5152"/>
    <w:pPr>
      <w:numPr>
        <w:ilvl w:val="3"/>
      </w:numPr>
      <w:tabs>
        <w:tab w:val="left" w:pos="2160"/>
        <w:tab w:val="left" w:pos="3420"/>
      </w:tabs>
      <w:ind w:left="3420" w:hanging="360"/>
      <w:outlineLvl w:val="3"/>
    </w:pPr>
  </w:style>
  <w:style w:type="paragraph" w:customStyle="1" w:styleId="5">
    <w:name w:val="ГОСТ Заг5"/>
    <w:basedOn w:val="4"/>
    <w:qFormat/>
    <w:rsid w:val="005D5152"/>
    <w:pPr>
      <w:numPr>
        <w:ilvl w:val="4"/>
      </w:numPr>
      <w:tabs>
        <w:tab w:val="left" w:pos="2520"/>
        <w:tab w:val="left" w:pos="4140"/>
      </w:tabs>
      <w:ind w:left="4140" w:hanging="360"/>
      <w:outlineLvl w:val="4"/>
    </w:pPr>
  </w:style>
  <w:style w:type="paragraph" w:customStyle="1" w:styleId="6">
    <w:name w:val="ГОСТ Заг6"/>
    <w:basedOn w:val="5"/>
    <w:qFormat/>
    <w:rsid w:val="005D5152"/>
    <w:pPr>
      <w:numPr>
        <w:ilvl w:val="5"/>
      </w:numPr>
      <w:tabs>
        <w:tab w:val="left" w:pos="3240"/>
        <w:tab w:val="left" w:pos="4860"/>
      </w:tabs>
      <w:ind w:left="4860" w:hanging="360"/>
      <w:outlineLvl w:val="5"/>
    </w:pPr>
  </w:style>
  <w:style w:type="paragraph" w:customStyle="1" w:styleId="7">
    <w:name w:val="ГОСТ Заг7"/>
    <w:basedOn w:val="6"/>
    <w:qFormat/>
    <w:rsid w:val="005D5152"/>
    <w:pPr>
      <w:numPr>
        <w:ilvl w:val="6"/>
      </w:numPr>
      <w:ind w:left="4860" w:hanging="360"/>
    </w:pPr>
  </w:style>
  <w:style w:type="paragraph" w:customStyle="1" w:styleId="8">
    <w:name w:val="ГОСТ Заг8"/>
    <w:basedOn w:val="7"/>
    <w:qFormat/>
    <w:rsid w:val="005D5152"/>
    <w:pPr>
      <w:numPr>
        <w:ilvl w:val="7"/>
      </w:numPr>
      <w:tabs>
        <w:tab w:val="left" w:pos="3960"/>
        <w:tab w:val="left" w:pos="4320"/>
        <w:tab w:val="left" w:pos="5580"/>
        <w:tab w:val="left" w:pos="6300"/>
      </w:tabs>
      <w:ind w:left="6300" w:hanging="360"/>
      <w:outlineLvl w:val="7"/>
    </w:pPr>
  </w:style>
  <w:style w:type="paragraph" w:customStyle="1" w:styleId="9">
    <w:name w:val="ГОСТ Заг9"/>
    <w:basedOn w:val="8"/>
    <w:qFormat/>
    <w:rsid w:val="005D5152"/>
    <w:pPr>
      <w:numPr>
        <w:ilvl w:val="8"/>
      </w:numPr>
      <w:tabs>
        <w:tab w:val="left" w:pos="5040"/>
        <w:tab w:val="left" w:pos="7020"/>
      </w:tabs>
      <w:ind w:left="7020" w:hanging="360"/>
      <w:outlineLvl w:val="8"/>
    </w:pPr>
  </w:style>
  <w:style w:type="character" w:customStyle="1" w:styleId="2f5">
    <w:name w:val="Подпись к таблице (2)_"/>
    <w:link w:val="2f6"/>
    <w:locked/>
    <w:rsid w:val="005D5152"/>
    <w:rPr>
      <w:rFonts w:ascii="Calibri" w:hAnsi="Calibri" w:cs="Calibri"/>
      <w:b/>
      <w:color w:val="000000"/>
      <w:sz w:val="28"/>
      <w:shd w:val="clear" w:color="auto" w:fill="FFFFFF"/>
    </w:rPr>
  </w:style>
  <w:style w:type="paragraph" w:customStyle="1" w:styleId="2f6">
    <w:name w:val="Подпись к таблице (2)"/>
    <w:basedOn w:val="a5"/>
    <w:link w:val="2f5"/>
    <w:qFormat/>
    <w:rsid w:val="005D5152"/>
    <w:pPr>
      <w:shd w:val="clear" w:color="auto" w:fill="FFFFFF"/>
      <w:suppressAutoHyphens w:val="0"/>
      <w:spacing w:line="264" w:lineRule="exact"/>
      <w:ind w:firstLine="709"/>
    </w:pPr>
    <w:rPr>
      <w:rFonts w:ascii="Calibri" w:eastAsiaTheme="minorHAnsi" w:hAnsi="Calibri" w:cs="Calibri"/>
      <w:b/>
      <w:color w:val="000000"/>
      <w:sz w:val="28"/>
      <w:szCs w:val="22"/>
      <w:lang w:eastAsia="en-US"/>
    </w:rPr>
  </w:style>
  <w:style w:type="paragraph" w:customStyle="1" w:styleId="82">
    <w:name w:val="Обычный8"/>
    <w:qFormat/>
    <w:rsid w:val="005D5152"/>
    <w:pPr>
      <w:spacing w:after="0" w:line="240" w:lineRule="auto"/>
    </w:pPr>
    <w:rPr>
      <w:rFonts w:ascii="Times New Roman" w:eastAsia="Times New Roman" w:hAnsi="Times New Roman" w:cs="Times New Roman"/>
      <w:color w:val="000000"/>
      <w:sz w:val="24"/>
      <w:szCs w:val="20"/>
      <w:lang w:eastAsia="ru-RU"/>
    </w:rPr>
  </w:style>
  <w:style w:type="paragraph" w:customStyle="1" w:styleId="101">
    <w:name w:val="Основной текст10"/>
    <w:basedOn w:val="a5"/>
    <w:qFormat/>
    <w:rsid w:val="005D5152"/>
    <w:pPr>
      <w:shd w:val="clear" w:color="auto" w:fill="FFFFFF"/>
      <w:suppressAutoHyphens w:val="0"/>
      <w:spacing w:line="269" w:lineRule="exact"/>
      <w:ind w:hanging="440"/>
      <w:jc w:val="both"/>
    </w:pPr>
    <w:rPr>
      <w:rFonts w:eastAsia="Times New Roman"/>
      <w:color w:val="000000"/>
      <w:sz w:val="23"/>
      <w:szCs w:val="23"/>
      <w:lang w:eastAsia="ru-RU"/>
    </w:rPr>
  </w:style>
  <w:style w:type="paragraph" w:customStyle="1" w:styleId="Pa1">
    <w:name w:val="Pa1"/>
    <w:basedOn w:val="a5"/>
    <w:next w:val="a5"/>
    <w:qFormat/>
    <w:rsid w:val="005D5152"/>
    <w:pPr>
      <w:suppressAutoHyphens w:val="0"/>
      <w:autoSpaceDE w:val="0"/>
      <w:autoSpaceDN w:val="0"/>
      <w:adjustRightInd w:val="0"/>
      <w:spacing w:line="241" w:lineRule="atLeast"/>
    </w:pPr>
    <w:rPr>
      <w:rFonts w:ascii="FreeSetLightC" w:eastAsia="Times New Roman" w:hAnsi="FreeSetLightC"/>
      <w:sz w:val="24"/>
      <w:szCs w:val="24"/>
      <w:lang w:eastAsia="ru-RU"/>
    </w:rPr>
  </w:style>
  <w:style w:type="paragraph" w:customStyle="1" w:styleId="Normalunindented">
    <w:name w:val="Normal unindented"/>
    <w:qFormat/>
    <w:rsid w:val="005D5152"/>
    <w:pPr>
      <w:spacing w:before="120" w:after="120" w:line="276" w:lineRule="auto"/>
      <w:jc w:val="both"/>
    </w:pPr>
    <w:rPr>
      <w:rFonts w:ascii="Times New Roman" w:eastAsia="Times New Roman" w:hAnsi="Times New Roman" w:cs="Times New Roman"/>
      <w:lang w:eastAsia="ru-RU"/>
    </w:rPr>
  </w:style>
  <w:style w:type="paragraph" w:customStyle="1" w:styleId="140">
    <w:name w:val="Обычный14"/>
    <w:basedOn w:val="a5"/>
    <w:qFormat/>
    <w:rsid w:val="005D5152"/>
    <w:pPr>
      <w:suppressAutoHyphens w:val="0"/>
    </w:pPr>
    <w:rPr>
      <w:rFonts w:eastAsia="Times New Roman"/>
      <w:sz w:val="28"/>
      <w:lang w:eastAsia="ru-RU"/>
    </w:rPr>
  </w:style>
  <w:style w:type="paragraph" w:customStyle="1" w:styleId="3f3">
    <w:name w:val="Основной текст3"/>
    <w:basedOn w:val="a5"/>
    <w:qFormat/>
    <w:rsid w:val="005D5152"/>
    <w:pPr>
      <w:widowControl w:val="0"/>
      <w:shd w:val="clear" w:color="auto" w:fill="FFFFFF"/>
      <w:suppressAutoHyphens w:val="0"/>
      <w:spacing w:before="240" w:after="360" w:line="0" w:lineRule="atLeast"/>
      <w:jc w:val="both"/>
    </w:pPr>
    <w:rPr>
      <w:rFonts w:eastAsia="Times New Roman"/>
      <w:spacing w:val="5"/>
      <w:sz w:val="21"/>
      <w:szCs w:val="21"/>
      <w:lang w:eastAsia="ru-RU"/>
    </w:rPr>
  </w:style>
  <w:style w:type="paragraph" w:customStyle="1" w:styleId="64">
    <w:name w:val="Абзац списка6"/>
    <w:basedOn w:val="a5"/>
    <w:uiPriority w:val="99"/>
    <w:qFormat/>
    <w:rsid w:val="005D5152"/>
    <w:pPr>
      <w:suppressAutoHyphens w:val="0"/>
      <w:ind w:left="720"/>
      <w:jc w:val="both"/>
    </w:pPr>
    <w:rPr>
      <w:rFonts w:eastAsia="Times New Roman"/>
      <w:color w:val="000000"/>
      <w:sz w:val="22"/>
      <w:lang w:eastAsia="ru-RU"/>
    </w:rPr>
  </w:style>
  <w:style w:type="paragraph" w:customStyle="1" w:styleId="65">
    <w:name w:val="Без интервала6"/>
    <w:qFormat/>
    <w:rsid w:val="005D5152"/>
    <w:pPr>
      <w:spacing w:after="0" w:line="240" w:lineRule="auto"/>
    </w:pPr>
    <w:rPr>
      <w:rFonts w:ascii="Calibri" w:eastAsia="Times New Roman" w:hAnsi="Calibri" w:cs="Times New Roman"/>
    </w:rPr>
  </w:style>
  <w:style w:type="character" w:customStyle="1" w:styleId="2f7">
    <w:name w:val="Основной текст (2)_"/>
    <w:link w:val="2f8"/>
    <w:qFormat/>
    <w:locked/>
    <w:rsid w:val="005D5152"/>
    <w:rPr>
      <w:shd w:val="clear" w:color="auto" w:fill="FFFFFF"/>
    </w:rPr>
  </w:style>
  <w:style w:type="paragraph" w:customStyle="1" w:styleId="2f8">
    <w:name w:val="Основной текст (2)"/>
    <w:basedOn w:val="a5"/>
    <w:link w:val="2f7"/>
    <w:qFormat/>
    <w:rsid w:val="005D5152"/>
    <w:pPr>
      <w:shd w:val="clear" w:color="auto" w:fill="FFFFFF"/>
      <w:suppressAutoHyphens w:val="0"/>
      <w:spacing w:line="259" w:lineRule="exact"/>
      <w:jc w:val="center"/>
    </w:pPr>
    <w:rPr>
      <w:rFonts w:asciiTheme="minorHAnsi" w:eastAsiaTheme="minorHAnsi" w:hAnsiTheme="minorHAnsi" w:cstheme="minorBidi"/>
      <w:sz w:val="22"/>
      <w:szCs w:val="22"/>
      <w:lang w:eastAsia="en-US"/>
    </w:rPr>
  </w:style>
  <w:style w:type="paragraph" w:customStyle="1" w:styleId="2f9">
    <w:name w:val="Знак Знак2 Знак Знак Знак Знак"/>
    <w:basedOn w:val="a5"/>
    <w:next w:val="24"/>
    <w:autoRedefine/>
    <w:qFormat/>
    <w:rsid w:val="005D5152"/>
    <w:pPr>
      <w:suppressAutoHyphens w:val="0"/>
      <w:spacing w:after="160" w:line="240" w:lineRule="exact"/>
    </w:pPr>
    <w:rPr>
      <w:rFonts w:eastAsia="Times New Roman"/>
      <w:sz w:val="24"/>
      <w:lang w:val="en-US" w:eastAsia="en-US"/>
    </w:rPr>
  </w:style>
  <w:style w:type="paragraph" w:customStyle="1" w:styleId="msonormal0">
    <w:name w:val="msonormal"/>
    <w:basedOn w:val="a5"/>
    <w:uiPriority w:val="99"/>
    <w:qFormat/>
    <w:rsid w:val="005D5152"/>
    <w:pPr>
      <w:suppressAutoHyphens w:val="0"/>
      <w:spacing w:before="100" w:beforeAutospacing="1" w:after="100" w:afterAutospacing="1"/>
    </w:pPr>
    <w:rPr>
      <w:rFonts w:eastAsia="Times New Roman"/>
      <w:sz w:val="24"/>
      <w:szCs w:val="24"/>
      <w:lang w:eastAsia="ru-RU"/>
    </w:rPr>
  </w:style>
  <w:style w:type="paragraph" w:customStyle="1" w:styleId="2fa">
    <w:name w:val="заголовок 2"/>
    <w:basedOn w:val="a5"/>
    <w:next w:val="a5"/>
    <w:qFormat/>
    <w:rsid w:val="005D5152"/>
    <w:pPr>
      <w:keepNext/>
      <w:suppressAutoHyphens w:val="0"/>
      <w:overflowPunct w:val="0"/>
      <w:autoSpaceDE w:val="0"/>
      <w:autoSpaceDN w:val="0"/>
      <w:adjustRightInd w:val="0"/>
    </w:pPr>
    <w:rPr>
      <w:rFonts w:eastAsia="Times New Roman"/>
      <w:b/>
      <w:bCs/>
      <w:sz w:val="24"/>
      <w:szCs w:val="24"/>
      <w:lang w:val="en-US" w:eastAsia="ru-RU"/>
    </w:rPr>
  </w:style>
  <w:style w:type="paragraph" w:customStyle="1" w:styleId="1ff4">
    <w:name w:val="çàãîëîâîê 1"/>
    <w:basedOn w:val="a5"/>
    <w:next w:val="a5"/>
    <w:qFormat/>
    <w:rsid w:val="005D5152"/>
    <w:pPr>
      <w:keepNext/>
      <w:suppressAutoHyphens w:val="0"/>
      <w:overflowPunct w:val="0"/>
      <w:autoSpaceDE w:val="0"/>
      <w:autoSpaceDN w:val="0"/>
      <w:adjustRightInd w:val="0"/>
      <w:ind w:firstLine="567"/>
      <w:jc w:val="both"/>
    </w:pPr>
    <w:rPr>
      <w:rFonts w:eastAsia="Times New Roman"/>
      <w:sz w:val="24"/>
      <w:szCs w:val="24"/>
      <w:lang w:eastAsia="ru-RU"/>
    </w:rPr>
  </w:style>
  <w:style w:type="paragraph" w:customStyle="1" w:styleId="2fb">
    <w:name w:val="çàãîëîâîê 2"/>
    <w:basedOn w:val="a5"/>
    <w:next w:val="a5"/>
    <w:qFormat/>
    <w:rsid w:val="005D5152"/>
    <w:pPr>
      <w:keepNext/>
      <w:suppressAutoHyphens w:val="0"/>
      <w:overflowPunct w:val="0"/>
      <w:autoSpaceDE w:val="0"/>
      <w:autoSpaceDN w:val="0"/>
      <w:adjustRightInd w:val="0"/>
      <w:ind w:firstLine="567"/>
    </w:pPr>
    <w:rPr>
      <w:rFonts w:eastAsia="Times New Roman"/>
      <w:sz w:val="24"/>
      <w:szCs w:val="24"/>
      <w:lang w:eastAsia="ru-RU"/>
    </w:rPr>
  </w:style>
  <w:style w:type="paragraph" w:customStyle="1" w:styleId="FR2">
    <w:name w:val="FR2"/>
    <w:qFormat/>
    <w:rsid w:val="005D5152"/>
    <w:pPr>
      <w:widowControl w:val="0"/>
      <w:autoSpaceDE w:val="0"/>
      <w:autoSpaceDN w:val="0"/>
      <w:adjustRightInd w:val="0"/>
      <w:spacing w:after="0" w:line="300" w:lineRule="auto"/>
      <w:ind w:left="2280" w:right="1200"/>
      <w:jc w:val="both"/>
    </w:pPr>
    <w:rPr>
      <w:rFonts w:ascii="Times New Roman" w:eastAsia="Times New Roman" w:hAnsi="Times New Roman" w:cs="Times New Roman"/>
      <w:sz w:val="28"/>
      <w:szCs w:val="28"/>
      <w:lang w:eastAsia="ru-RU"/>
    </w:rPr>
  </w:style>
  <w:style w:type="character" w:customStyle="1" w:styleId="NoSpacingChar">
    <w:name w:val="No Spacing Char"/>
    <w:link w:val="72"/>
    <w:locked/>
    <w:rsid w:val="005D5152"/>
    <w:rPr>
      <w:rFonts w:ascii="Calibri" w:hAnsi="Calibri" w:cs="Calibri"/>
    </w:rPr>
  </w:style>
  <w:style w:type="paragraph" w:customStyle="1" w:styleId="72">
    <w:name w:val="Без интервала7"/>
    <w:link w:val="NoSpacingChar"/>
    <w:qFormat/>
    <w:rsid w:val="005D5152"/>
    <w:pPr>
      <w:spacing w:after="0" w:line="240" w:lineRule="auto"/>
    </w:pPr>
    <w:rPr>
      <w:rFonts w:ascii="Calibri" w:hAnsi="Calibri" w:cs="Calibri"/>
    </w:rPr>
  </w:style>
  <w:style w:type="paragraph" w:customStyle="1" w:styleId="54">
    <w:name w:val="Название5"/>
    <w:basedOn w:val="a5"/>
    <w:qFormat/>
    <w:rsid w:val="005D5152"/>
    <w:pPr>
      <w:suppressAutoHyphens w:val="0"/>
      <w:spacing w:before="240" w:after="60"/>
      <w:jc w:val="center"/>
      <w:outlineLvl w:val="0"/>
    </w:pPr>
    <w:rPr>
      <w:rFonts w:ascii="Arial" w:eastAsia="Times New Roman" w:hAnsi="Arial"/>
      <w:b/>
      <w:bCs/>
      <w:kern w:val="28"/>
      <w:sz w:val="32"/>
      <w:szCs w:val="32"/>
      <w:lang w:eastAsia="ru-RU"/>
    </w:rPr>
  </w:style>
  <w:style w:type="paragraph" w:customStyle="1" w:styleId="afffff5">
    <w:name w:val="Подраздел"/>
    <w:basedOn w:val="a5"/>
    <w:qFormat/>
    <w:rsid w:val="005D5152"/>
    <w:pPr>
      <w:spacing w:before="240" w:after="120"/>
      <w:jc w:val="center"/>
    </w:pPr>
    <w:rPr>
      <w:rFonts w:ascii="TimesDL" w:eastAsia="Times New Roman" w:hAnsi="TimesDL" w:cs="TimesDL"/>
      <w:b/>
      <w:bCs/>
      <w:smallCaps/>
      <w:spacing w:val="-2"/>
      <w:sz w:val="24"/>
      <w:szCs w:val="24"/>
      <w:lang w:eastAsia="ru-RU"/>
    </w:rPr>
  </w:style>
  <w:style w:type="paragraph" w:customStyle="1" w:styleId="Style13">
    <w:name w:val="Style13"/>
    <w:basedOn w:val="a5"/>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Style5">
    <w:name w:val="Style5"/>
    <w:basedOn w:val="a5"/>
    <w:qFormat/>
    <w:rsid w:val="005D5152"/>
    <w:pPr>
      <w:widowControl w:val="0"/>
      <w:suppressAutoHyphens w:val="0"/>
      <w:autoSpaceDE w:val="0"/>
      <w:autoSpaceDN w:val="0"/>
      <w:adjustRightInd w:val="0"/>
      <w:spacing w:line="252" w:lineRule="exact"/>
      <w:ind w:firstLine="720"/>
      <w:jc w:val="both"/>
    </w:pPr>
    <w:rPr>
      <w:rFonts w:eastAsia="Times New Roman"/>
      <w:sz w:val="24"/>
      <w:szCs w:val="24"/>
      <w:lang w:eastAsia="ru-RU"/>
    </w:rPr>
  </w:style>
  <w:style w:type="paragraph" w:customStyle="1" w:styleId="Style8">
    <w:name w:val="Style8"/>
    <w:basedOn w:val="a5"/>
    <w:qFormat/>
    <w:rsid w:val="005D5152"/>
    <w:pPr>
      <w:widowControl w:val="0"/>
      <w:suppressAutoHyphens w:val="0"/>
      <w:autoSpaceDE w:val="0"/>
      <w:autoSpaceDN w:val="0"/>
      <w:adjustRightInd w:val="0"/>
      <w:spacing w:line="278" w:lineRule="exact"/>
      <w:jc w:val="both"/>
    </w:pPr>
    <w:rPr>
      <w:rFonts w:eastAsia="Times New Roman"/>
      <w:sz w:val="24"/>
      <w:szCs w:val="24"/>
      <w:lang w:eastAsia="ru-RU"/>
    </w:rPr>
  </w:style>
  <w:style w:type="paragraph" w:customStyle="1" w:styleId="Style12">
    <w:name w:val="Style12"/>
    <w:basedOn w:val="a5"/>
    <w:qFormat/>
    <w:rsid w:val="005D5152"/>
    <w:pPr>
      <w:widowControl w:val="0"/>
      <w:suppressAutoHyphens w:val="0"/>
      <w:autoSpaceDE w:val="0"/>
      <w:autoSpaceDN w:val="0"/>
      <w:adjustRightInd w:val="0"/>
      <w:spacing w:line="250" w:lineRule="exact"/>
      <w:ind w:firstLine="902"/>
      <w:jc w:val="both"/>
    </w:pPr>
    <w:rPr>
      <w:rFonts w:eastAsia="Times New Roman"/>
      <w:sz w:val="24"/>
      <w:szCs w:val="24"/>
      <w:lang w:eastAsia="ru-RU"/>
    </w:rPr>
  </w:style>
  <w:style w:type="paragraph" w:customStyle="1" w:styleId="Style17">
    <w:name w:val="Style17"/>
    <w:basedOn w:val="a5"/>
    <w:uiPriority w:val="99"/>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xl24">
    <w:name w:val="xl24"/>
    <w:basedOn w:val="a5"/>
    <w:qFormat/>
    <w:rsid w:val="005D5152"/>
    <w:pPr>
      <w:suppressAutoHyphens w:val="0"/>
      <w:spacing w:before="100" w:after="100"/>
      <w:jc w:val="center"/>
    </w:pPr>
    <w:rPr>
      <w:rFonts w:eastAsia="Times New Roman"/>
      <w:sz w:val="24"/>
      <w:szCs w:val="24"/>
      <w:lang w:eastAsia="ru-RU"/>
    </w:rPr>
  </w:style>
  <w:style w:type="paragraph" w:customStyle="1" w:styleId="afffff6">
    <w:name w:val="Стиль"/>
    <w:qFormat/>
    <w:rsid w:val="005D5152"/>
    <w:pPr>
      <w:spacing w:after="0" w:line="240" w:lineRule="auto"/>
    </w:pPr>
    <w:rPr>
      <w:rFonts w:ascii="Times New Roman" w:eastAsia="Times New Roman" w:hAnsi="Times New Roman" w:cs="Times New Roman"/>
      <w:sz w:val="20"/>
      <w:szCs w:val="20"/>
    </w:rPr>
  </w:style>
  <w:style w:type="paragraph" w:customStyle="1" w:styleId="afffff7">
    <w:name w:val="Основной текст.Основной текст Знак"/>
    <w:basedOn w:val="a5"/>
    <w:uiPriority w:val="99"/>
    <w:qFormat/>
    <w:rsid w:val="005D5152"/>
    <w:pPr>
      <w:suppressAutoHyphens w:val="0"/>
      <w:jc w:val="center"/>
    </w:pPr>
    <w:rPr>
      <w:rFonts w:eastAsia="Times New Roman"/>
      <w:sz w:val="28"/>
      <w:szCs w:val="28"/>
      <w:lang w:eastAsia="ru-RU"/>
    </w:rPr>
  </w:style>
  <w:style w:type="paragraph" w:customStyle="1" w:styleId="afffff8">
    <w:name w:val="Знак Знак Знак Знак Знак Знак Знак Знак Знак Знак"/>
    <w:basedOn w:val="a5"/>
    <w:autoRedefine/>
    <w:qFormat/>
    <w:rsid w:val="005D5152"/>
    <w:pPr>
      <w:spacing w:before="280" w:after="280"/>
    </w:pPr>
    <w:rPr>
      <w:rFonts w:ascii="Tahoma" w:eastAsia="Arial" w:hAnsi="Tahoma" w:cs="Mangal"/>
      <w:kern w:val="2"/>
      <w:lang w:val="en-US" w:eastAsia="hi-IN" w:bidi="hi-IN"/>
    </w:rPr>
  </w:style>
  <w:style w:type="paragraph" w:customStyle="1" w:styleId="CharChar2">
    <w:name w:val="Char Char2"/>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TextNormal">
    <w:name w:val="Text Normal"/>
    <w:basedOn w:val="a5"/>
    <w:uiPriority w:val="99"/>
    <w:qFormat/>
    <w:rsid w:val="005D5152"/>
    <w:pPr>
      <w:widowControl w:val="0"/>
      <w:tabs>
        <w:tab w:val="left" w:pos="0"/>
      </w:tabs>
      <w:suppressAutoHyphens w:val="0"/>
      <w:spacing w:after="120"/>
      <w:ind w:left="850" w:right="-1" w:hanging="283"/>
      <w:jc w:val="both"/>
    </w:pPr>
    <w:rPr>
      <w:rFonts w:ascii="Arial" w:eastAsia="Times New Roman" w:hAnsi="Arial" w:cs="Arial"/>
      <w:sz w:val="22"/>
      <w:szCs w:val="22"/>
      <w:lang w:eastAsia="ru-RU"/>
    </w:rPr>
  </w:style>
  <w:style w:type="paragraph" w:customStyle="1" w:styleId="ListItem">
    <w:name w:val="List Item"/>
    <w:basedOn w:val="a5"/>
    <w:uiPriority w:val="99"/>
    <w:qFormat/>
    <w:rsid w:val="005D5152"/>
    <w:pPr>
      <w:tabs>
        <w:tab w:val="num" w:pos="1428"/>
      </w:tabs>
      <w:suppressAutoHyphens w:val="0"/>
      <w:ind w:left="1428" w:hanging="360"/>
    </w:pPr>
    <w:rPr>
      <w:rFonts w:ascii="Times New Roman CYR" w:eastAsia="Times New Roman" w:hAnsi="Times New Roman CYR" w:cs="Times New Roman CYR"/>
      <w:lang w:val="en-GB" w:eastAsia="ru-RU"/>
    </w:rPr>
  </w:style>
  <w:style w:type="paragraph" w:customStyle="1" w:styleId="CharChar22">
    <w:name w:val="Char Char22"/>
    <w:basedOn w:val="a5"/>
    <w:uiPriority w:val="99"/>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CharChar21">
    <w:name w:val="Char Char21"/>
    <w:basedOn w:val="a5"/>
    <w:uiPriority w:val="99"/>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Loetelu111">
    <w:name w:val="Loetelu 1.1.1"/>
    <w:basedOn w:val="a5"/>
    <w:uiPriority w:val="99"/>
    <w:qFormat/>
    <w:rsid w:val="005D5152"/>
    <w:pPr>
      <w:suppressAutoHyphens w:val="0"/>
      <w:autoSpaceDE w:val="0"/>
      <w:autoSpaceDN w:val="0"/>
      <w:spacing w:before="120" w:after="120"/>
      <w:ind w:left="1220" w:hanging="680"/>
      <w:jc w:val="both"/>
    </w:pPr>
    <w:rPr>
      <w:rFonts w:eastAsia="Times New Roman"/>
      <w:sz w:val="24"/>
      <w:szCs w:val="24"/>
      <w:lang w:eastAsia="en-US"/>
    </w:rPr>
  </w:style>
  <w:style w:type="paragraph" w:customStyle="1" w:styleId="Headertext">
    <w:name w:val="Header text"/>
    <w:basedOn w:val="af7"/>
    <w:uiPriority w:val="99"/>
    <w:qFormat/>
    <w:rsid w:val="005D5152"/>
    <w:pPr>
      <w:pBdr>
        <w:bottom w:val="single" w:sz="4" w:space="1" w:color="auto"/>
      </w:pBdr>
      <w:tabs>
        <w:tab w:val="clear" w:pos="4677"/>
        <w:tab w:val="clear" w:pos="9355"/>
        <w:tab w:val="center" w:pos="4320"/>
        <w:tab w:val="right" w:pos="8640"/>
      </w:tabs>
      <w:spacing w:before="120" w:after="120"/>
      <w:ind w:firstLine="709"/>
      <w:jc w:val="both"/>
    </w:pPr>
    <w:rPr>
      <w:rFonts w:eastAsia="Times New Roman"/>
      <w:color w:val="333333"/>
      <w:sz w:val="16"/>
      <w:szCs w:val="16"/>
      <w:lang w:val="en-US"/>
    </w:rPr>
  </w:style>
  <w:style w:type="paragraph" w:customStyle="1" w:styleId="Footertext">
    <w:name w:val="Footer text"/>
    <w:basedOn w:val="a5"/>
    <w:uiPriority w:val="99"/>
    <w:qFormat/>
    <w:rsid w:val="005D5152"/>
    <w:pPr>
      <w:pBdr>
        <w:top w:val="single" w:sz="4" w:space="1" w:color="auto"/>
      </w:pBdr>
      <w:tabs>
        <w:tab w:val="center" w:pos="4320"/>
        <w:tab w:val="right" w:pos="8640"/>
      </w:tabs>
      <w:suppressAutoHyphens w:val="0"/>
      <w:spacing w:before="120" w:after="120"/>
      <w:ind w:firstLine="709"/>
      <w:jc w:val="both"/>
    </w:pPr>
    <w:rPr>
      <w:rFonts w:eastAsia="Times New Roman"/>
      <w:noProof/>
      <w:color w:val="333333"/>
      <w:sz w:val="16"/>
      <w:szCs w:val="16"/>
      <w:lang w:val="en-US" w:eastAsia="en-US"/>
    </w:rPr>
  </w:style>
  <w:style w:type="paragraph" w:customStyle="1" w:styleId="LoeteluilmapunnidetaII">
    <w:name w:val="Loetelu ilma punnideta II"/>
    <w:basedOn w:val="a5"/>
    <w:uiPriority w:val="99"/>
    <w:qFormat/>
    <w:rsid w:val="005D5152"/>
    <w:pPr>
      <w:tabs>
        <w:tab w:val="num" w:pos="720"/>
      </w:tabs>
      <w:suppressAutoHyphens w:val="0"/>
      <w:spacing w:line="360" w:lineRule="auto"/>
      <w:ind w:left="720" w:hanging="360"/>
      <w:jc w:val="both"/>
    </w:pPr>
    <w:rPr>
      <w:rFonts w:eastAsia="Times New Roman"/>
      <w:sz w:val="24"/>
      <w:szCs w:val="24"/>
      <w:lang w:eastAsia="en-US"/>
    </w:rPr>
  </w:style>
  <w:style w:type="paragraph" w:customStyle="1" w:styleId="Loetelu1111">
    <w:name w:val="Loetelu 1.1.1.1"/>
    <w:basedOn w:val="a5"/>
    <w:uiPriority w:val="99"/>
    <w:qFormat/>
    <w:rsid w:val="005D5152"/>
    <w:pPr>
      <w:suppressAutoHyphens w:val="0"/>
      <w:autoSpaceDE w:val="0"/>
      <w:autoSpaceDN w:val="0"/>
      <w:spacing w:before="120" w:after="120"/>
      <w:ind w:left="1077" w:hanging="510"/>
      <w:jc w:val="both"/>
    </w:pPr>
    <w:rPr>
      <w:rFonts w:eastAsia="Times New Roman"/>
      <w:sz w:val="24"/>
      <w:szCs w:val="24"/>
      <w:lang w:eastAsia="en-US"/>
    </w:rPr>
  </w:style>
  <w:style w:type="paragraph" w:customStyle="1" w:styleId="1110">
    <w:name w:val="Список с буллетами (111)"/>
    <w:basedOn w:val="a5"/>
    <w:uiPriority w:val="99"/>
    <w:qFormat/>
    <w:rsid w:val="005D5152"/>
    <w:pPr>
      <w:suppressAutoHyphens w:val="0"/>
      <w:autoSpaceDE w:val="0"/>
      <w:autoSpaceDN w:val="0"/>
      <w:spacing w:before="120" w:after="120"/>
      <w:ind w:left="1004" w:hanging="360"/>
      <w:jc w:val="both"/>
    </w:pPr>
    <w:rPr>
      <w:rFonts w:eastAsia="Times New Roman"/>
      <w:sz w:val="24"/>
      <w:szCs w:val="24"/>
      <w:lang w:eastAsia="et-EE"/>
    </w:rPr>
  </w:style>
  <w:style w:type="paragraph" w:customStyle="1" w:styleId="loetelupunnidega111">
    <w:name w:val="loetelu punnidega (111)"/>
    <w:basedOn w:val="a5"/>
    <w:uiPriority w:val="99"/>
    <w:qFormat/>
    <w:rsid w:val="005D5152"/>
    <w:pPr>
      <w:suppressAutoHyphens w:val="0"/>
      <w:autoSpaceDE w:val="0"/>
      <w:autoSpaceDN w:val="0"/>
      <w:spacing w:before="120" w:after="120"/>
      <w:ind w:left="1004" w:hanging="360"/>
      <w:jc w:val="both"/>
    </w:pPr>
    <w:rPr>
      <w:rFonts w:eastAsia="Times New Roman"/>
      <w:sz w:val="24"/>
      <w:szCs w:val="24"/>
      <w:lang w:eastAsia="et-EE"/>
    </w:rPr>
  </w:style>
  <w:style w:type="paragraph" w:customStyle="1" w:styleId="loetelulinnukestega1111">
    <w:name w:val="loetelu linnukestega (1111)"/>
    <w:basedOn w:val="loetelupunnidega111"/>
    <w:uiPriority w:val="99"/>
    <w:qFormat/>
    <w:rsid w:val="005D5152"/>
    <w:pPr>
      <w:ind w:left="1287"/>
    </w:pPr>
  </w:style>
  <w:style w:type="paragraph" w:customStyle="1" w:styleId="kommentaar">
    <w:name w:val="kommentaar"/>
    <w:basedOn w:val="a5"/>
    <w:uiPriority w:val="99"/>
    <w:qFormat/>
    <w:rsid w:val="005D5152"/>
    <w:pPr>
      <w:suppressAutoHyphens w:val="0"/>
      <w:autoSpaceDE w:val="0"/>
      <w:autoSpaceDN w:val="0"/>
      <w:spacing w:before="120" w:after="120"/>
      <w:ind w:left="737" w:firstLine="709"/>
      <w:jc w:val="both"/>
    </w:pPr>
    <w:rPr>
      <w:rFonts w:eastAsia="Times New Roman"/>
      <w:sz w:val="16"/>
      <w:szCs w:val="16"/>
      <w:lang w:eastAsia="et-EE"/>
    </w:rPr>
  </w:style>
  <w:style w:type="paragraph" w:customStyle="1" w:styleId="Koodikast">
    <w:name w:val="Koodikast"/>
    <w:basedOn w:val="Loetelu111"/>
    <w:uiPriority w:val="99"/>
    <w:qFormat/>
    <w:rsid w:val="005D5152"/>
    <w:pPr>
      <w:pBdr>
        <w:top w:val="single" w:sz="4" w:space="1" w:color="auto"/>
        <w:left w:val="single" w:sz="4" w:space="4" w:color="auto"/>
        <w:bottom w:val="single" w:sz="4" w:space="1" w:color="auto"/>
        <w:right w:val="single" w:sz="4" w:space="4" w:color="auto"/>
      </w:pBdr>
      <w:ind w:left="426" w:firstLine="0"/>
    </w:pPr>
    <w:rPr>
      <w:rFonts w:ascii="Courier New" w:hAnsi="Courier New" w:cs="Courier New"/>
      <w:sz w:val="18"/>
      <w:szCs w:val="18"/>
      <w:lang w:val="en-US"/>
    </w:rPr>
  </w:style>
  <w:style w:type="paragraph" w:customStyle="1" w:styleId="1ff5">
    <w:name w:val="Заголовок оглавления1"/>
    <w:basedOn w:val="13"/>
    <w:next w:val="a5"/>
    <w:uiPriority w:val="99"/>
    <w:qFormat/>
    <w:rsid w:val="005D5152"/>
    <w:pPr>
      <w:keepLines/>
      <w:pageBreakBefore/>
      <w:spacing w:before="480" w:after="0" w:line="276" w:lineRule="auto"/>
      <w:jc w:val="left"/>
      <w:outlineLvl w:val="9"/>
    </w:pPr>
    <w:rPr>
      <w:rFonts w:ascii="Cambria" w:eastAsia="Times New Roman" w:hAnsi="Cambria" w:cs="Cambria"/>
      <w:caps/>
      <w:color w:val="365F91"/>
      <w:kern w:val="0"/>
      <w:sz w:val="28"/>
      <w:szCs w:val="28"/>
    </w:rPr>
  </w:style>
  <w:style w:type="paragraph" w:customStyle="1" w:styleId="1ff6">
    <w:name w:val="маркированный список 1"/>
    <w:basedOn w:val="aff3"/>
    <w:uiPriority w:val="99"/>
    <w:qFormat/>
    <w:rsid w:val="005D5152"/>
    <w:pPr>
      <w:tabs>
        <w:tab w:val="num" w:pos="1134"/>
      </w:tabs>
      <w:spacing w:after="0" w:line="360" w:lineRule="auto"/>
      <w:ind w:left="1134" w:hanging="414"/>
      <w:jc w:val="both"/>
    </w:pPr>
    <w:rPr>
      <w:rFonts w:eastAsia="Times New Roman"/>
      <w:noProof w:val="0"/>
    </w:rPr>
  </w:style>
  <w:style w:type="paragraph" w:customStyle="1" w:styleId="1111">
    <w:name w:val="Список 1.1.1"/>
    <w:basedOn w:val="a5"/>
    <w:uiPriority w:val="99"/>
    <w:qFormat/>
    <w:rsid w:val="005D5152"/>
    <w:pPr>
      <w:suppressAutoHyphens w:val="0"/>
      <w:autoSpaceDE w:val="0"/>
      <w:autoSpaceDN w:val="0"/>
      <w:spacing w:before="120" w:after="120"/>
      <w:ind w:left="964" w:hanging="680"/>
      <w:jc w:val="both"/>
    </w:pPr>
    <w:rPr>
      <w:rFonts w:eastAsia="Times New Roman"/>
      <w:sz w:val="24"/>
      <w:szCs w:val="24"/>
      <w:lang w:eastAsia="en-US"/>
    </w:rPr>
  </w:style>
  <w:style w:type="paragraph" w:customStyle="1" w:styleId="11110">
    <w:name w:val="Список 1.1.1.1"/>
    <w:basedOn w:val="a5"/>
    <w:uiPriority w:val="99"/>
    <w:qFormat/>
    <w:rsid w:val="005D5152"/>
    <w:pPr>
      <w:suppressAutoHyphens w:val="0"/>
      <w:autoSpaceDE w:val="0"/>
      <w:autoSpaceDN w:val="0"/>
      <w:spacing w:before="120" w:after="120"/>
      <w:ind w:left="1077" w:hanging="510"/>
      <w:jc w:val="both"/>
    </w:pPr>
    <w:rPr>
      <w:rFonts w:eastAsia="Times New Roman"/>
      <w:sz w:val="24"/>
      <w:szCs w:val="24"/>
      <w:lang w:eastAsia="en-US"/>
    </w:rPr>
  </w:style>
  <w:style w:type="paragraph" w:customStyle="1" w:styleId="afffff9">
    <w:name w:val="Маркир"/>
    <w:basedOn w:val="a5"/>
    <w:uiPriority w:val="99"/>
    <w:qFormat/>
    <w:rsid w:val="005D5152"/>
    <w:pPr>
      <w:tabs>
        <w:tab w:val="num" w:pos="567"/>
      </w:tabs>
      <w:suppressAutoHyphens w:val="0"/>
      <w:spacing w:line="360" w:lineRule="auto"/>
      <w:ind w:left="567" w:hanging="567"/>
      <w:jc w:val="both"/>
    </w:pPr>
    <w:rPr>
      <w:rFonts w:eastAsia="Times New Roman"/>
      <w:sz w:val="28"/>
      <w:szCs w:val="28"/>
      <w:lang w:eastAsia="ru-RU"/>
    </w:rPr>
  </w:style>
  <w:style w:type="paragraph" w:customStyle="1" w:styleId="HCS1">
    <w:name w:val="HCS_Заголовок 1"/>
    <w:next w:val="a5"/>
    <w:uiPriority w:val="99"/>
    <w:qFormat/>
    <w:rsid w:val="005D5152"/>
    <w:pPr>
      <w:keepNext/>
      <w:pageBreakBefore/>
      <w:tabs>
        <w:tab w:val="num" w:pos="510"/>
      </w:tabs>
      <w:spacing w:before="480" w:after="120" w:line="240" w:lineRule="auto"/>
      <w:outlineLvl w:val="0"/>
    </w:pPr>
    <w:rPr>
      <w:rFonts w:ascii="Verdana" w:eastAsia="Times New Roman" w:hAnsi="Verdana" w:cs="Verdana"/>
      <w:b/>
      <w:bCs/>
      <w:kern w:val="32"/>
      <w:lang w:eastAsia="ru-RU"/>
    </w:rPr>
  </w:style>
  <w:style w:type="paragraph" w:customStyle="1" w:styleId="HCS3">
    <w:name w:val="HCS_Заголовок 3"/>
    <w:next w:val="a5"/>
    <w:uiPriority w:val="99"/>
    <w:qFormat/>
    <w:rsid w:val="005D5152"/>
    <w:pPr>
      <w:keepNext/>
      <w:tabs>
        <w:tab w:val="num" w:pos="851"/>
        <w:tab w:val="left" w:pos="1361"/>
      </w:tabs>
      <w:suppressAutoHyphens/>
      <w:spacing w:before="480" w:after="120" w:line="240" w:lineRule="auto"/>
      <w:outlineLvl w:val="2"/>
    </w:pPr>
    <w:rPr>
      <w:rFonts w:ascii="Verdana" w:eastAsia="Times New Roman" w:hAnsi="Verdana" w:cs="Verdana"/>
      <w:b/>
      <w:bCs/>
      <w:sz w:val="18"/>
      <w:szCs w:val="18"/>
      <w:lang w:eastAsia="ru-RU"/>
    </w:rPr>
  </w:style>
  <w:style w:type="paragraph" w:customStyle="1" w:styleId="HCS6">
    <w:name w:val="HCS_Заголовок 6"/>
    <w:next w:val="a5"/>
    <w:uiPriority w:val="99"/>
    <w:qFormat/>
    <w:rsid w:val="005D5152"/>
    <w:pPr>
      <w:keepNext/>
      <w:tabs>
        <w:tab w:val="left" w:pos="1928"/>
        <w:tab w:val="num" w:pos="4298"/>
      </w:tabs>
      <w:suppressAutoHyphens/>
      <w:spacing w:before="480" w:after="120" w:line="240" w:lineRule="auto"/>
      <w:ind w:left="3794" w:hanging="936"/>
      <w:outlineLvl w:val="5"/>
    </w:pPr>
    <w:rPr>
      <w:rFonts w:ascii="Verdana" w:eastAsia="Times New Roman" w:hAnsi="Verdana" w:cs="Verdana"/>
      <w:b/>
      <w:bCs/>
      <w:sz w:val="16"/>
      <w:szCs w:val="16"/>
      <w:lang w:eastAsia="ru-RU"/>
    </w:rPr>
  </w:style>
  <w:style w:type="paragraph" w:customStyle="1" w:styleId="HCS5">
    <w:name w:val="HCS_Заголовок 5"/>
    <w:next w:val="a5"/>
    <w:uiPriority w:val="99"/>
    <w:qFormat/>
    <w:rsid w:val="005D5152"/>
    <w:pPr>
      <w:keepNext/>
      <w:tabs>
        <w:tab w:val="left" w:pos="1758"/>
        <w:tab w:val="num" w:pos="3629"/>
      </w:tabs>
      <w:suppressAutoHyphens/>
      <w:spacing w:before="480" w:after="120" w:line="240" w:lineRule="auto"/>
      <w:ind w:left="3290" w:hanging="792"/>
      <w:outlineLvl w:val="4"/>
    </w:pPr>
    <w:rPr>
      <w:rFonts w:ascii="Verdana" w:eastAsia="Times New Roman" w:hAnsi="Verdana" w:cs="Verdana"/>
      <w:b/>
      <w:bCs/>
      <w:sz w:val="16"/>
      <w:szCs w:val="16"/>
      <w:lang w:eastAsia="ru-RU"/>
    </w:rPr>
  </w:style>
  <w:style w:type="paragraph" w:customStyle="1" w:styleId="HCS2">
    <w:name w:val="HCS_Заголовок 2"/>
    <w:next w:val="a5"/>
    <w:uiPriority w:val="99"/>
    <w:qFormat/>
    <w:rsid w:val="005D5152"/>
    <w:pPr>
      <w:keepNext/>
      <w:tabs>
        <w:tab w:val="left" w:pos="851"/>
        <w:tab w:val="num" w:pos="984"/>
      </w:tabs>
      <w:suppressAutoHyphens/>
      <w:spacing w:before="480" w:after="120" w:line="240" w:lineRule="auto"/>
      <w:ind w:left="360"/>
      <w:outlineLvl w:val="1"/>
    </w:pPr>
    <w:rPr>
      <w:rFonts w:ascii="Verdana" w:eastAsia="Times New Roman" w:hAnsi="Verdana" w:cs="Verdana"/>
      <w:b/>
      <w:bCs/>
      <w:sz w:val="20"/>
      <w:szCs w:val="20"/>
      <w:lang w:eastAsia="ru-RU"/>
    </w:rPr>
  </w:style>
  <w:style w:type="paragraph" w:customStyle="1" w:styleId="HCS4">
    <w:name w:val="HCS_Заголовок 4"/>
    <w:next w:val="a5"/>
    <w:uiPriority w:val="99"/>
    <w:qFormat/>
    <w:rsid w:val="005D5152"/>
    <w:pPr>
      <w:keepNext/>
      <w:tabs>
        <w:tab w:val="left" w:pos="1021"/>
        <w:tab w:val="num" w:pos="1191"/>
      </w:tabs>
      <w:suppressAutoHyphens/>
      <w:spacing w:before="480" w:after="120" w:line="240" w:lineRule="auto"/>
      <w:outlineLvl w:val="3"/>
    </w:pPr>
    <w:rPr>
      <w:rFonts w:ascii="Verdana" w:eastAsia="Times New Roman" w:hAnsi="Verdana" w:cs="Verdana"/>
      <w:b/>
      <w:bCs/>
      <w:sz w:val="16"/>
      <w:szCs w:val="16"/>
      <w:lang w:eastAsia="ru-RU"/>
    </w:rPr>
  </w:style>
  <w:style w:type="character" w:customStyle="1" w:styleId="1ff7">
    <w:name w:val="Список ненумерованный Знак1"/>
    <w:link w:val="afffffa"/>
    <w:uiPriority w:val="99"/>
    <w:locked/>
    <w:rsid w:val="005D5152"/>
    <w:rPr>
      <w:rFonts w:ascii="Calibri" w:hAnsi="Calibri" w:cs="Calibri"/>
      <w:sz w:val="24"/>
      <w:lang w:val="x-none" w:eastAsia="x-none"/>
    </w:rPr>
  </w:style>
  <w:style w:type="paragraph" w:customStyle="1" w:styleId="afffffa">
    <w:name w:val="Список ненумерованный"/>
    <w:basedOn w:val="1f6"/>
    <w:link w:val="1ff7"/>
    <w:uiPriority w:val="99"/>
    <w:qFormat/>
    <w:rsid w:val="005D5152"/>
    <w:pPr>
      <w:ind w:left="720" w:hanging="360"/>
      <w:jc w:val="both"/>
    </w:pPr>
    <w:rPr>
      <w:rFonts w:eastAsiaTheme="minorHAnsi"/>
      <w:szCs w:val="22"/>
      <w:lang w:val="x-none" w:eastAsia="x-none"/>
    </w:rPr>
  </w:style>
  <w:style w:type="character" w:customStyle="1" w:styleId="afffffb">
    <w:name w:val="Список нумерованный Знак"/>
    <w:link w:val="afffffc"/>
    <w:uiPriority w:val="99"/>
    <w:locked/>
    <w:rsid w:val="005D5152"/>
    <w:rPr>
      <w:rFonts w:ascii="Calibri" w:hAnsi="Calibri" w:cs="Calibri"/>
      <w:sz w:val="24"/>
      <w:szCs w:val="24"/>
      <w:lang w:val="x-none" w:eastAsia="x-none"/>
    </w:rPr>
  </w:style>
  <w:style w:type="paragraph" w:customStyle="1" w:styleId="afffffc">
    <w:name w:val="Список нумерованный"/>
    <w:basedOn w:val="afffffa"/>
    <w:link w:val="afffffb"/>
    <w:uiPriority w:val="99"/>
    <w:qFormat/>
    <w:rsid w:val="005D5152"/>
    <w:pPr>
      <w:ind w:left="360"/>
    </w:pPr>
    <w:rPr>
      <w:szCs w:val="24"/>
    </w:rPr>
  </w:style>
  <w:style w:type="paragraph" w:customStyle="1" w:styleId="1140">
    <w:name w:val="Стиль Заголовок 1 + 14 пт Междустр.интервал:  полуторный"/>
    <w:basedOn w:val="13"/>
    <w:uiPriority w:val="99"/>
    <w:qFormat/>
    <w:rsid w:val="005D5152"/>
    <w:pPr>
      <w:tabs>
        <w:tab w:val="num" w:pos="992"/>
      </w:tabs>
      <w:spacing w:line="360" w:lineRule="auto"/>
      <w:ind w:left="708"/>
      <w:jc w:val="both"/>
    </w:pPr>
    <w:rPr>
      <w:rFonts w:eastAsia="Times New Roman"/>
      <w:caps/>
      <w:kern w:val="32"/>
      <w:sz w:val="28"/>
      <w:szCs w:val="28"/>
    </w:rPr>
  </w:style>
  <w:style w:type="paragraph" w:customStyle="1" w:styleId="2140">
    <w:name w:val="Стиль Заголовок 2 + 14 пт Междустр.интервал:  полуторный"/>
    <w:basedOn w:val="24"/>
    <w:uiPriority w:val="99"/>
    <w:qFormat/>
    <w:rsid w:val="005D5152"/>
    <w:pPr>
      <w:spacing w:before="240" w:after="60" w:line="360" w:lineRule="auto"/>
      <w:ind w:left="1440"/>
      <w:jc w:val="both"/>
    </w:pPr>
    <w:rPr>
      <w:rFonts w:eastAsia="Times New Roman"/>
      <w:sz w:val="28"/>
      <w:szCs w:val="28"/>
    </w:rPr>
  </w:style>
  <w:style w:type="paragraph" w:customStyle="1" w:styleId="3f4">
    <w:name w:val="стиль заголовок 3"/>
    <w:basedOn w:val="a5"/>
    <w:uiPriority w:val="99"/>
    <w:qFormat/>
    <w:rsid w:val="005D5152"/>
    <w:pPr>
      <w:keepNext/>
      <w:tabs>
        <w:tab w:val="num" w:pos="992"/>
      </w:tabs>
      <w:suppressAutoHyphens w:val="0"/>
      <w:spacing w:before="240" w:after="60" w:line="360" w:lineRule="auto"/>
      <w:ind w:left="708"/>
      <w:jc w:val="both"/>
      <w:outlineLvl w:val="2"/>
    </w:pPr>
    <w:rPr>
      <w:rFonts w:eastAsia="Times New Roman"/>
      <w:b/>
      <w:bCs/>
      <w:sz w:val="28"/>
      <w:szCs w:val="28"/>
      <w:lang w:eastAsia="ru-RU"/>
    </w:rPr>
  </w:style>
  <w:style w:type="paragraph" w:customStyle="1" w:styleId="afffffd">
    <w:name w:val="Титул_центр"/>
    <w:basedOn w:val="a5"/>
    <w:uiPriority w:val="99"/>
    <w:qFormat/>
    <w:rsid w:val="005D5152"/>
    <w:pPr>
      <w:suppressAutoHyphens w:val="0"/>
      <w:spacing w:line="360" w:lineRule="auto"/>
      <w:jc w:val="center"/>
    </w:pPr>
    <w:rPr>
      <w:rFonts w:eastAsia="Times New Roman"/>
      <w:sz w:val="28"/>
      <w:szCs w:val="28"/>
      <w:lang w:eastAsia="ru-RU"/>
    </w:rPr>
  </w:style>
  <w:style w:type="paragraph" w:customStyle="1" w:styleId="afffffe">
    <w:name w:val="Таблица_титул"/>
    <w:basedOn w:val="a5"/>
    <w:uiPriority w:val="99"/>
    <w:qFormat/>
    <w:rsid w:val="005D5152"/>
    <w:pPr>
      <w:suppressAutoHyphens w:val="0"/>
    </w:pPr>
    <w:rPr>
      <w:rFonts w:eastAsia="Times New Roman"/>
      <w:sz w:val="28"/>
      <w:szCs w:val="28"/>
      <w:lang w:eastAsia="ru-RU"/>
    </w:rPr>
  </w:style>
  <w:style w:type="paragraph" w:customStyle="1" w:styleId="affffff">
    <w:name w:val="Текс таблицы Слева"/>
    <w:basedOn w:val="a5"/>
    <w:uiPriority w:val="99"/>
    <w:qFormat/>
    <w:rsid w:val="005D5152"/>
    <w:pPr>
      <w:suppressAutoHyphens w:val="0"/>
      <w:spacing w:line="280" w:lineRule="atLeast"/>
    </w:pPr>
    <w:rPr>
      <w:rFonts w:ascii="Arial" w:eastAsia="Times New Roman" w:hAnsi="Arial" w:cs="Arial"/>
      <w:spacing w:val="-2"/>
      <w:lang w:eastAsia="ru-RU"/>
    </w:rPr>
  </w:style>
  <w:style w:type="paragraph" w:customStyle="1" w:styleId="affffff0">
    <w:name w:val="Таблица"/>
    <w:basedOn w:val="a5"/>
    <w:qFormat/>
    <w:rsid w:val="005D5152"/>
    <w:pPr>
      <w:suppressAutoHyphens w:val="0"/>
      <w:jc w:val="both"/>
    </w:pPr>
    <w:rPr>
      <w:rFonts w:eastAsia="Times New Roman"/>
      <w:sz w:val="24"/>
      <w:szCs w:val="24"/>
      <w:lang w:eastAsia="ru-RU"/>
    </w:rPr>
  </w:style>
  <w:style w:type="character" w:customStyle="1" w:styleId="affffff1">
    <w:name w:val="_НИР_Табл Знак"/>
    <w:link w:val="affffff2"/>
    <w:uiPriority w:val="99"/>
    <w:locked/>
    <w:rsid w:val="005D5152"/>
    <w:rPr>
      <w:rFonts w:ascii="Calibri" w:hAnsi="Calibri" w:cs="Calibri"/>
    </w:rPr>
  </w:style>
  <w:style w:type="paragraph" w:customStyle="1" w:styleId="affffff2">
    <w:name w:val="_НИР_Табл"/>
    <w:basedOn w:val="a5"/>
    <w:link w:val="affffff1"/>
    <w:autoRedefine/>
    <w:uiPriority w:val="99"/>
    <w:qFormat/>
    <w:rsid w:val="005D5152"/>
    <w:pPr>
      <w:suppressAutoHyphens w:val="0"/>
      <w:autoSpaceDE w:val="0"/>
      <w:autoSpaceDN w:val="0"/>
      <w:adjustRightInd w:val="0"/>
    </w:pPr>
    <w:rPr>
      <w:rFonts w:ascii="Calibri" w:eastAsiaTheme="minorHAnsi" w:hAnsi="Calibri" w:cs="Calibri"/>
      <w:sz w:val="22"/>
      <w:szCs w:val="22"/>
      <w:lang w:eastAsia="en-US"/>
    </w:rPr>
  </w:style>
  <w:style w:type="character" w:customStyle="1" w:styleId="affffff3">
    <w:name w:val="Маркир Знак Знак Знак"/>
    <w:link w:val="affffff4"/>
    <w:uiPriority w:val="99"/>
    <w:locked/>
    <w:rsid w:val="005D5152"/>
    <w:rPr>
      <w:rFonts w:ascii="Calibri" w:hAnsi="Calibri" w:cs="Calibri"/>
      <w:sz w:val="28"/>
      <w:lang w:val="x-none" w:eastAsia="x-none"/>
    </w:rPr>
  </w:style>
  <w:style w:type="paragraph" w:customStyle="1" w:styleId="affffff4">
    <w:name w:val="Маркир Знак Знак"/>
    <w:basedOn w:val="a5"/>
    <w:link w:val="affffff3"/>
    <w:uiPriority w:val="99"/>
    <w:qFormat/>
    <w:rsid w:val="005D5152"/>
    <w:pPr>
      <w:tabs>
        <w:tab w:val="num" w:pos="567"/>
      </w:tabs>
      <w:suppressAutoHyphens w:val="0"/>
      <w:spacing w:line="360" w:lineRule="auto"/>
      <w:ind w:left="567" w:hanging="567"/>
      <w:jc w:val="both"/>
    </w:pPr>
    <w:rPr>
      <w:rFonts w:ascii="Calibri" w:eastAsiaTheme="minorHAnsi" w:hAnsi="Calibri" w:cs="Calibri"/>
      <w:sz w:val="28"/>
      <w:szCs w:val="22"/>
      <w:lang w:val="x-none" w:eastAsia="x-none"/>
    </w:rPr>
  </w:style>
  <w:style w:type="paragraph" w:customStyle="1" w:styleId="2fc">
    <w:name w:val="Знак2 Знак Знак Знак Знак Знак Знак"/>
    <w:basedOn w:val="a5"/>
    <w:uiPriority w:val="99"/>
    <w:qFormat/>
    <w:rsid w:val="005D5152"/>
    <w:pPr>
      <w:suppressAutoHyphens w:val="0"/>
      <w:spacing w:after="160" w:line="240" w:lineRule="exact"/>
    </w:pPr>
    <w:rPr>
      <w:rFonts w:ascii="Verdana" w:eastAsia="Times New Roman" w:hAnsi="Verdana" w:cs="Verdana"/>
      <w:lang w:val="en-US" w:eastAsia="en-US"/>
    </w:rPr>
  </w:style>
  <w:style w:type="paragraph" w:customStyle="1" w:styleId="affffff5">
    <w:name w:val="Рисунки"/>
    <w:basedOn w:val="a5"/>
    <w:uiPriority w:val="99"/>
    <w:qFormat/>
    <w:rsid w:val="005D5152"/>
    <w:pPr>
      <w:suppressAutoHyphens w:val="0"/>
      <w:spacing w:before="120"/>
      <w:jc w:val="center"/>
    </w:pPr>
    <w:rPr>
      <w:rFonts w:eastAsia="Times New Roman"/>
      <w:sz w:val="28"/>
      <w:szCs w:val="28"/>
      <w:lang w:eastAsia="ru-RU"/>
    </w:rPr>
  </w:style>
  <w:style w:type="paragraph" w:customStyle="1" w:styleId="CharChar7">
    <w:name w:val="Char Char7"/>
    <w:basedOn w:val="a5"/>
    <w:uiPriority w:val="99"/>
    <w:qFormat/>
    <w:rsid w:val="005D5152"/>
    <w:pPr>
      <w:suppressAutoHyphens w:val="0"/>
      <w:spacing w:before="100" w:beforeAutospacing="1" w:after="100" w:afterAutospacing="1"/>
    </w:pPr>
    <w:rPr>
      <w:rFonts w:ascii="Tahoma" w:eastAsia="Times New Roman" w:hAnsi="Tahoma" w:cs="Tahoma"/>
      <w:lang w:val="en-US" w:eastAsia="en-US"/>
    </w:rPr>
  </w:style>
  <w:style w:type="character" w:customStyle="1" w:styleId="1ff8">
    <w:name w:val="Заголовок 1 без включения в оглавление Знак"/>
    <w:link w:val="1ff9"/>
    <w:uiPriority w:val="99"/>
    <w:locked/>
    <w:rsid w:val="005D5152"/>
    <w:rPr>
      <w:rFonts w:ascii="Calibri" w:hAnsi="Calibri" w:cs="Calibri"/>
      <w:b/>
      <w:caps/>
      <w:sz w:val="24"/>
    </w:rPr>
  </w:style>
  <w:style w:type="paragraph" w:customStyle="1" w:styleId="1ff9">
    <w:name w:val="Заголовок 1 без включения в оглавление"/>
    <w:basedOn w:val="a5"/>
    <w:next w:val="a5"/>
    <w:link w:val="1ff8"/>
    <w:uiPriority w:val="99"/>
    <w:qFormat/>
    <w:rsid w:val="005D5152"/>
    <w:pPr>
      <w:keepNext/>
      <w:pageBreakBefore/>
      <w:widowControl w:val="0"/>
      <w:suppressAutoHyphens w:val="0"/>
      <w:adjustRightInd w:val="0"/>
      <w:spacing w:after="120" w:line="324" w:lineRule="auto"/>
      <w:jc w:val="center"/>
    </w:pPr>
    <w:rPr>
      <w:rFonts w:ascii="Calibri" w:eastAsiaTheme="minorHAnsi" w:hAnsi="Calibri" w:cs="Calibri"/>
      <w:b/>
      <w:caps/>
      <w:sz w:val="24"/>
      <w:szCs w:val="22"/>
      <w:lang w:eastAsia="en-US"/>
    </w:rPr>
  </w:style>
  <w:style w:type="character" w:customStyle="1" w:styleId="affffff6">
    <w:name w:val="!Обычный Знак"/>
    <w:link w:val="affffff7"/>
    <w:uiPriority w:val="99"/>
    <w:locked/>
    <w:rsid w:val="005D5152"/>
    <w:rPr>
      <w:rFonts w:ascii="Calibri" w:hAnsi="Calibri" w:cs="Calibri"/>
      <w:b/>
      <w:sz w:val="28"/>
    </w:rPr>
  </w:style>
  <w:style w:type="paragraph" w:customStyle="1" w:styleId="affffff7">
    <w:name w:val="!Обычный"/>
    <w:basedOn w:val="a5"/>
    <w:link w:val="affffff6"/>
    <w:uiPriority w:val="99"/>
    <w:qFormat/>
    <w:rsid w:val="005D5152"/>
    <w:pPr>
      <w:suppressAutoHyphens w:val="0"/>
      <w:spacing w:before="60" w:line="360" w:lineRule="auto"/>
      <w:ind w:firstLine="720"/>
      <w:jc w:val="both"/>
    </w:pPr>
    <w:rPr>
      <w:rFonts w:ascii="Calibri" w:eastAsiaTheme="minorHAnsi" w:hAnsi="Calibri" w:cs="Calibri"/>
      <w:b/>
      <w:sz w:val="28"/>
      <w:szCs w:val="22"/>
      <w:lang w:eastAsia="en-US"/>
    </w:rPr>
  </w:style>
  <w:style w:type="paragraph" w:customStyle="1" w:styleId="affffff8">
    <w:name w:val="_ГОСТ список"/>
    <w:basedOn w:val="a5"/>
    <w:uiPriority w:val="99"/>
    <w:qFormat/>
    <w:rsid w:val="005D5152"/>
    <w:pPr>
      <w:tabs>
        <w:tab w:val="num" w:pos="992"/>
      </w:tabs>
      <w:suppressAutoHyphens w:val="0"/>
      <w:ind w:firstLine="709"/>
      <w:jc w:val="both"/>
    </w:pPr>
    <w:rPr>
      <w:rFonts w:eastAsia="Times New Roman"/>
      <w:sz w:val="28"/>
      <w:szCs w:val="28"/>
      <w:lang w:eastAsia="ru-RU"/>
    </w:rPr>
  </w:style>
  <w:style w:type="paragraph" w:customStyle="1" w:styleId="315">
    <w:name w:val="Стиль Заголовок 3 + Междустр.интервал:  полуторный1"/>
    <w:basedOn w:val="31"/>
    <w:uiPriority w:val="99"/>
    <w:qFormat/>
    <w:rsid w:val="005D5152"/>
    <w:pPr>
      <w:tabs>
        <w:tab w:val="num" w:pos="284"/>
      </w:tabs>
      <w:spacing w:line="360" w:lineRule="auto"/>
      <w:jc w:val="both"/>
    </w:pPr>
    <w:rPr>
      <w:rFonts w:ascii="Times New Roman" w:eastAsia="Times New Roman" w:hAnsi="Times New Roman" w:cs="Times New Roman"/>
      <w:i/>
      <w:iCs/>
      <w:noProof w:val="0"/>
      <w:sz w:val="28"/>
      <w:szCs w:val="28"/>
    </w:rPr>
  </w:style>
  <w:style w:type="paragraph" w:customStyle="1" w:styleId="textb">
    <w:name w:val="textb"/>
    <w:basedOn w:val="a5"/>
    <w:uiPriority w:val="99"/>
    <w:semiHidden/>
    <w:qFormat/>
    <w:rsid w:val="005D5152"/>
    <w:pPr>
      <w:suppressAutoHyphens w:val="0"/>
      <w:spacing w:before="100" w:beforeAutospacing="1" w:after="100" w:afterAutospacing="1"/>
      <w:jc w:val="center"/>
    </w:pPr>
    <w:rPr>
      <w:rFonts w:ascii="Verdana" w:eastAsia="Times New Roman" w:hAnsi="Verdana" w:cs="Verdana"/>
      <w:color w:val="000000"/>
      <w:sz w:val="18"/>
      <w:szCs w:val="18"/>
      <w:lang w:eastAsia="ru-RU"/>
    </w:rPr>
  </w:style>
  <w:style w:type="character" w:customStyle="1" w:styleId="affffff9">
    <w:name w:val="конец абзаца Знак"/>
    <w:link w:val="affffffa"/>
    <w:uiPriority w:val="99"/>
    <w:locked/>
    <w:rsid w:val="005D5152"/>
    <w:rPr>
      <w:rFonts w:ascii="Calibri" w:hAnsi="Calibri" w:cs="Calibri"/>
      <w:sz w:val="24"/>
    </w:rPr>
  </w:style>
  <w:style w:type="paragraph" w:customStyle="1" w:styleId="affffffa">
    <w:name w:val="конец абзаца"/>
    <w:basedOn w:val="a5"/>
    <w:link w:val="affffff9"/>
    <w:uiPriority w:val="99"/>
    <w:qFormat/>
    <w:rsid w:val="005D5152"/>
    <w:pPr>
      <w:suppressAutoHyphens w:val="0"/>
      <w:spacing w:after="120"/>
    </w:pPr>
    <w:rPr>
      <w:rFonts w:ascii="Calibri" w:eastAsiaTheme="minorHAnsi" w:hAnsi="Calibri" w:cs="Calibri"/>
      <w:sz w:val="24"/>
      <w:szCs w:val="22"/>
      <w:lang w:eastAsia="en-US"/>
    </w:rPr>
  </w:style>
  <w:style w:type="paragraph" w:customStyle="1" w:styleId="2fd">
    <w:name w:val="Знак2 Знак Знак Знак Знак Знак Знак Знак Знак Знак Знак Знак Знак"/>
    <w:basedOn w:val="a5"/>
    <w:uiPriority w:val="99"/>
    <w:qFormat/>
    <w:rsid w:val="005D5152"/>
    <w:pPr>
      <w:suppressAutoHyphens w:val="0"/>
      <w:spacing w:after="160" w:line="240" w:lineRule="exact"/>
    </w:pPr>
    <w:rPr>
      <w:rFonts w:ascii="Verdana" w:eastAsia="Times New Roman" w:hAnsi="Verdana" w:cs="Verdana"/>
      <w:lang w:val="en-US" w:eastAsia="en-US"/>
    </w:rPr>
  </w:style>
  <w:style w:type="paragraph" w:customStyle="1" w:styleId="2fe">
    <w:name w:val="Знак2 Знак Знак Знак Знак Знак Знак Знак Знак Знак Знак Знак"/>
    <w:basedOn w:val="a5"/>
    <w:uiPriority w:val="99"/>
    <w:qFormat/>
    <w:rsid w:val="005D5152"/>
    <w:pPr>
      <w:suppressAutoHyphens w:val="0"/>
      <w:spacing w:after="160" w:line="240" w:lineRule="exact"/>
    </w:pPr>
    <w:rPr>
      <w:rFonts w:ascii="Verdana" w:eastAsia="Times New Roman" w:hAnsi="Verdana" w:cs="Verdana"/>
      <w:lang w:val="en-US" w:eastAsia="en-US"/>
    </w:rPr>
  </w:style>
  <w:style w:type="paragraph" w:customStyle="1" w:styleId="NormalCENTERED">
    <w:name w:val="Normal CENTERED"/>
    <w:basedOn w:val="a5"/>
    <w:next w:val="a5"/>
    <w:autoRedefine/>
    <w:uiPriority w:val="99"/>
    <w:qFormat/>
    <w:rsid w:val="005D5152"/>
    <w:pPr>
      <w:suppressAutoHyphens w:val="0"/>
      <w:spacing w:line="360" w:lineRule="auto"/>
      <w:jc w:val="center"/>
    </w:pPr>
    <w:rPr>
      <w:rFonts w:eastAsia="Times New Roman"/>
      <w:noProof/>
      <w:sz w:val="28"/>
      <w:szCs w:val="28"/>
      <w:lang w:eastAsia="en-US"/>
    </w:rPr>
  </w:style>
  <w:style w:type="paragraph" w:customStyle="1" w:styleId="1ffa">
    <w:name w:val="Основной 1"/>
    <w:basedOn w:val="a5"/>
    <w:uiPriority w:val="99"/>
    <w:qFormat/>
    <w:rsid w:val="005D5152"/>
    <w:pPr>
      <w:suppressAutoHyphens w:val="0"/>
      <w:spacing w:before="120" w:line="240" w:lineRule="atLeast"/>
      <w:ind w:firstLine="709"/>
      <w:jc w:val="both"/>
    </w:pPr>
    <w:rPr>
      <w:rFonts w:eastAsia="Times New Roman"/>
      <w:spacing w:val="-5"/>
      <w:sz w:val="28"/>
      <w:szCs w:val="28"/>
      <w:lang w:eastAsia="en-US"/>
    </w:rPr>
  </w:style>
  <w:style w:type="paragraph" w:customStyle="1" w:styleId="FMainTXT">
    <w:name w:val="FMainTXT"/>
    <w:basedOn w:val="a5"/>
    <w:uiPriority w:val="99"/>
    <w:qFormat/>
    <w:rsid w:val="005D5152"/>
    <w:pPr>
      <w:suppressAutoHyphens w:val="0"/>
      <w:spacing w:before="120" w:line="360" w:lineRule="auto"/>
      <w:ind w:left="142" w:firstLine="709"/>
      <w:jc w:val="both"/>
    </w:pPr>
    <w:rPr>
      <w:rFonts w:ascii="Arial" w:eastAsia="Times New Roman" w:hAnsi="Arial" w:cs="Arial"/>
      <w:sz w:val="24"/>
      <w:szCs w:val="24"/>
      <w:lang w:eastAsia="en-US"/>
    </w:rPr>
  </w:style>
  <w:style w:type="paragraph" w:customStyle="1" w:styleId="Style15">
    <w:name w:val="Style15"/>
    <w:basedOn w:val="a5"/>
    <w:uiPriority w:val="99"/>
    <w:qFormat/>
    <w:rsid w:val="005D5152"/>
    <w:pPr>
      <w:widowControl w:val="0"/>
      <w:suppressAutoHyphens w:val="0"/>
      <w:autoSpaceDE w:val="0"/>
      <w:autoSpaceDN w:val="0"/>
      <w:adjustRightInd w:val="0"/>
      <w:spacing w:line="276" w:lineRule="exact"/>
      <w:jc w:val="both"/>
    </w:pPr>
    <w:rPr>
      <w:rFonts w:ascii="Arial" w:eastAsia="Times New Roman" w:hAnsi="Arial" w:cs="Arial"/>
      <w:sz w:val="24"/>
      <w:szCs w:val="24"/>
      <w:lang w:eastAsia="ru-RU"/>
    </w:rPr>
  </w:style>
  <w:style w:type="paragraph" w:customStyle="1" w:styleId="Style38">
    <w:name w:val="Style38"/>
    <w:basedOn w:val="a5"/>
    <w:uiPriority w:val="99"/>
    <w:qFormat/>
    <w:rsid w:val="005D5152"/>
    <w:pPr>
      <w:widowControl w:val="0"/>
      <w:suppressAutoHyphens w:val="0"/>
      <w:autoSpaceDE w:val="0"/>
      <w:autoSpaceDN w:val="0"/>
      <w:adjustRightInd w:val="0"/>
      <w:spacing w:line="275" w:lineRule="exact"/>
      <w:ind w:firstLine="720"/>
      <w:jc w:val="both"/>
    </w:pPr>
    <w:rPr>
      <w:rFonts w:ascii="Arial" w:eastAsia="Times New Roman" w:hAnsi="Arial" w:cs="Arial"/>
      <w:sz w:val="24"/>
      <w:szCs w:val="24"/>
      <w:lang w:eastAsia="ru-RU"/>
    </w:rPr>
  </w:style>
  <w:style w:type="character" w:customStyle="1" w:styleId="affffffb">
    <w:name w:val="Перечень Знак"/>
    <w:link w:val="affffffc"/>
    <w:uiPriority w:val="99"/>
    <w:locked/>
    <w:rsid w:val="005D5152"/>
    <w:rPr>
      <w:rFonts w:ascii="Calibri" w:eastAsia="Arial Unicode MS" w:hAnsi="Calibri" w:cs="Calibri"/>
      <w:sz w:val="24"/>
      <w:lang w:val="x-none"/>
    </w:rPr>
  </w:style>
  <w:style w:type="paragraph" w:customStyle="1" w:styleId="affffffc">
    <w:name w:val="Перечень"/>
    <w:basedOn w:val="a5"/>
    <w:link w:val="affffffb"/>
    <w:autoRedefine/>
    <w:uiPriority w:val="99"/>
    <w:qFormat/>
    <w:rsid w:val="005D5152"/>
    <w:pPr>
      <w:keepLines/>
      <w:tabs>
        <w:tab w:val="num" w:pos="0"/>
      </w:tabs>
      <w:suppressAutoHyphens w:val="0"/>
      <w:jc w:val="both"/>
    </w:pPr>
    <w:rPr>
      <w:rFonts w:ascii="Calibri" w:eastAsia="Arial Unicode MS" w:hAnsi="Calibri" w:cs="Calibri"/>
      <w:sz w:val="24"/>
      <w:szCs w:val="22"/>
      <w:lang w:val="x-none" w:eastAsia="en-US"/>
    </w:rPr>
  </w:style>
  <w:style w:type="character" w:customStyle="1" w:styleId="affffffd">
    <w:name w:val="Основной тект Знак Знак Знак"/>
    <w:link w:val="affffffe"/>
    <w:uiPriority w:val="99"/>
    <w:locked/>
    <w:rsid w:val="005D5152"/>
    <w:rPr>
      <w:rFonts w:ascii="Calibri" w:hAnsi="Calibri" w:cs="Calibri"/>
      <w:sz w:val="24"/>
    </w:rPr>
  </w:style>
  <w:style w:type="paragraph" w:customStyle="1" w:styleId="affffffe">
    <w:name w:val="Основной тект Знак Знак"/>
    <w:basedOn w:val="a5"/>
    <w:link w:val="affffffd"/>
    <w:uiPriority w:val="99"/>
    <w:qFormat/>
    <w:rsid w:val="005D5152"/>
    <w:pPr>
      <w:suppressAutoHyphens w:val="0"/>
      <w:ind w:firstLine="709"/>
      <w:jc w:val="both"/>
    </w:pPr>
    <w:rPr>
      <w:rFonts w:ascii="Calibri" w:eastAsiaTheme="minorHAnsi" w:hAnsi="Calibri" w:cs="Calibri"/>
      <w:sz w:val="24"/>
      <w:szCs w:val="22"/>
      <w:lang w:eastAsia="en-US"/>
    </w:rPr>
  </w:style>
  <w:style w:type="paragraph" w:customStyle="1" w:styleId="Normalingrid">
    <w:name w:val="Normal in grid"/>
    <w:basedOn w:val="a5"/>
    <w:autoRedefine/>
    <w:uiPriority w:val="99"/>
    <w:qFormat/>
    <w:rsid w:val="005D5152"/>
    <w:pPr>
      <w:suppressAutoHyphens w:val="0"/>
    </w:pPr>
    <w:rPr>
      <w:rFonts w:eastAsia="Times New Roman"/>
      <w:sz w:val="24"/>
      <w:szCs w:val="24"/>
      <w:lang w:eastAsia="en-US"/>
    </w:rPr>
  </w:style>
  <w:style w:type="paragraph" w:customStyle="1" w:styleId="Normalingridheader">
    <w:name w:val="Normal in grid header"/>
    <w:basedOn w:val="Normalingrid"/>
    <w:next w:val="Normalingrid"/>
    <w:autoRedefine/>
    <w:uiPriority w:val="99"/>
    <w:qFormat/>
    <w:rsid w:val="005D5152"/>
  </w:style>
  <w:style w:type="paragraph" w:customStyle="1" w:styleId="afffffff">
    <w:name w:val="Название таблицы"/>
    <w:basedOn w:val="a5"/>
    <w:autoRedefine/>
    <w:uiPriority w:val="99"/>
    <w:qFormat/>
    <w:rsid w:val="005D5152"/>
    <w:pPr>
      <w:keepNext/>
      <w:keepLines/>
      <w:suppressAutoHyphens w:val="0"/>
      <w:spacing w:before="240"/>
      <w:ind w:firstLine="900"/>
    </w:pPr>
    <w:rPr>
      <w:rFonts w:eastAsia="Times New Roman"/>
      <w:sz w:val="24"/>
      <w:szCs w:val="24"/>
      <w:lang w:eastAsia="en-US"/>
    </w:rPr>
  </w:style>
  <w:style w:type="paragraph" w:customStyle="1" w:styleId="MainTXT">
    <w:name w:val="MainTXT"/>
    <w:basedOn w:val="a5"/>
    <w:uiPriority w:val="99"/>
    <w:qFormat/>
    <w:rsid w:val="005D5152"/>
    <w:pPr>
      <w:suppressAutoHyphens w:val="0"/>
      <w:spacing w:line="360" w:lineRule="auto"/>
      <w:ind w:left="142" w:firstLine="709"/>
      <w:jc w:val="both"/>
    </w:pPr>
    <w:rPr>
      <w:rFonts w:ascii="Arial" w:eastAsia="Times New Roman" w:hAnsi="Arial" w:cs="Arial"/>
      <w:sz w:val="24"/>
      <w:szCs w:val="24"/>
      <w:lang w:eastAsia="en-US"/>
    </w:rPr>
  </w:style>
  <w:style w:type="paragraph" w:customStyle="1" w:styleId="List1">
    <w:name w:val="List1"/>
    <w:basedOn w:val="a5"/>
    <w:uiPriority w:val="99"/>
    <w:qFormat/>
    <w:rsid w:val="005D5152"/>
    <w:pPr>
      <w:tabs>
        <w:tab w:val="num" w:pos="786"/>
      </w:tabs>
      <w:suppressAutoHyphens w:val="0"/>
      <w:spacing w:line="360" w:lineRule="auto"/>
      <w:ind w:left="737" w:hanging="311"/>
      <w:jc w:val="both"/>
    </w:pPr>
    <w:rPr>
      <w:rFonts w:ascii="Arial" w:eastAsia="Times New Roman" w:hAnsi="Arial" w:cs="Arial"/>
      <w:sz w:val="24"/>
      <w:szCs w:val="24"/>
      <w:lang w:eastAsia="en-US"/>
    </w:rPr>
  </w:style>
  <w:style w:type="paragraph" w:customStyle="1" w:styleId="Capital">
    <w:name w:val="Capital"/>
    <w:basedOn w:val="a5"/>
    <w:uiPriority w:val="99"/>
    <w:qFormat/>
    <w:rsid w:val="005D5152"/>
    <w:pPr>
      <w:tabs>
        <w:tab w:val="left" w:pos="5040"/>
      </w:tabs>
      <w:suppressAutoHyphens w:val="0"/>
      <w:spacing w:before="960" w:after="480"/>
      <w:ind w:firstLine="851"/>
      <w:jc w:val="both"/>
    </w:pPr>
    <w:rPr>
      <w:rFonts w:ascii="Arial" w:eastAsia="Times New Roman" w:hAnsi="Arial" w:cs="Arial"/>
      <w:b/>
      <w:bCs/>
      <w:spacing w:val="54"/>
      <w:sz w:val="32"/>
      <w:szCs w:val="32"/>
      <w:lang w:eastAsia="ru-RU"/>
    </w:rPr>
  </w:style>
  <w:style w:type="character" w:customStyle="1" w:styleId="afffffff0">
    <w:name w:val="Перечень Знак Знак Знак"/>
    <w:link w:val="afffffff1"/>
    <w:uiPriority w:val="99"/>
    <w:locked/>
    <w:rsid w:val="005D5152"/>
    <w:rPr>
      <w:rFonts w:ascii="Calibri" w:eastAsia="Arial Unicode MS" w:hAnsi="Calibri" w:cs="Calibri"/>
      <w:sz w:val="28"/>
    </w:rPr>
  </w:style>
  <w:style w:type="paragraph" w:customStyle="1" w:styleId="afffffff1">
    <w:name w:val="Перечень Знак Знак"/>
    <w:basedOn w:val="a5"/>
    <w:link w:val="afffffff0"/>
    <w:autoRedefine/>
    <w:uiPriority w:val="99"/>
    <w:qFormat/>
    <w:rsid w:val="005D5152"/>
    <w:pPr>
      <w:keepLines/>
      <w:suppressAutoHyphens w:val="0"/>
      <w:spacing w:line="360" w:lineRule="auto"/>
      <w:ind w:firstLine="720"/>
      <w:jc w:val="both"/>
    </w:pPr>
    <w:rPr>
      <w:rFonts w:ascii="Calibri" w:eastAsia="Arial Unicode MS" w:hAnsi="Calibri" w:cs="Calibri"/>
      <w:sz w:val="28"/>
      <w:szCs w:val="22"/>
      <w:lang w:eastAsia="en-US"/>
    </w:rPr>
  </w:style>
  <w:style w:type="paragraph" w:customStyle="1" w:styleId="2ff">
    <w:name w:val="Заголовок оглавления2"/>
    <w:basedOn w:val="13"/>
    <w:next w:val="a5"/>
    <w:uiPriority w:val="99"/>
    <w:qFormat/>
    <w:rsid w:val="005D5152"/>
    <w:pPr>
      <w:keepLines/>
      <w:spacing w:before="480" w:after="0" w:line="276" w:lineRule="auto"/>
      <w:jc w:val="left"/>
      <w:outlineLvl w:val="9"/>
    </w:pPr>
    <w:rPr>
      <w:rFonts w:ascii="Cambria" w:eastAsia="Times New Roman" w:hAnsi="Cambria" w:cs="Cambria"/>
      <w:color w:val="365F91"/>
      <w:kern w:val="0"/>
      <w:sz w:val="28"/>
      <w:szCs w:val="28"/>
      <w:lang w:eastAsia="en-US"/>
    </w:rPr>
  </w:style>
  <w:style w:type="paragraph" w:customStyle="1" w:styleId="font0">
    <w:name w:val="font0"/>
    <w:basedOn w:val="a5"/>
    <w:uiPriority w:val="99"/>
    <w:qFormat/>
    <w:rsid w:val="005D5152"/>
    <w:pPr>
      <w:suppressAutoHyphens w:val="0"/>
      <w:spacing w:before="100" w:beforeAutospacing="1" w:after="100" w:afterAutospacing="1"/>
    </w:pPr>
    <w:rPr>
      <w:rFonts w:ascii="Arial" w:eastAsia="Times New Roman" w:hAnsi="Arial" w:cs="Arial"/>
      <w:lang w:eastAsia="ru-RU"/>
    </w:rPr>
  </w:style>
  <w:style w:type="paragraph" w:customStyle="1" w:styleId="xl278">
    <w:name w:val="xl278"/>
    <w:basedOn w:val="a5"/>
    <w:qFormat/>
    <w:rsid w:val="005D5152"/>
    <w:pPr>
      <w:suppressAutoHyphens w:val="0"/>
      <w:spacing w:before="100" w:beforeAutospacing="1" w:after="100" w:afterAutospacing="1"/>
    </w:pPr>
    <w:rPr>
      <w:rFonts w:eastAsia="Times New Roman"/>
      <w:sz w:val="24"/>
      <w:szCs w:val="24"/>
      <w:lang w:eastAsia="ru-RU"/>
    </w:rPr>
  </w:style>
  <w:style w:type="paragraph" w:customStyle="1" w:styleId="xl279">
    <w:name w:val="xl279"/>
    <w:basedOn w:val="a5"/>
    <w:qFormat/>
    <w:rsid w:val="005D5152"/>
    <w:pPr>
      <w:suppressAutoHyphens w:val="0"/>
      <w:spacing w:before="100" w:beforeAutospacing="1" w:after="100" w:afterAutospacing="1"/>
    </w:pPr>
    <w:rPr>
      <w:rFonts w:eastAsia="Times New Roman"/>
      <w:b/>
      <w:bCs/>
      <w:sz w:val="24"/>
      <w:szCs w:val="24"/>
      <w:lang w:eastAsia="ru-RU"/>
    </w:rPr>
  </w:style>
  <w:style w:type="paragraph" w:customStyle="1" w:styleId="xl280">
    <w:name w:val="xl280"/>
    <w:basedOn w:val="a5"/>
    <w:qFormat/>
    <w:rsid w:val="005D5152"/>
    <w:pPr>
      <w:suppressAutoHyphens w:val="0"/>
      <w:spacing w:before="100" w:beforeAutospacing="1" w:after="100" w:afterAutospacing="1"/>
      <w:jc w:val="center"/>
    </w:pPr>
    <w:rPr>
      <w:rFonts w:eastAsia="Times New Roman"/>
      <w:sz w:val="24"/>
      <w:szCs w:val="24"/>
      <w:lang w:eastAsia="ru-RU"/>
    </w:rPr>
  </w:style>
  <w:style w:type="paragraph" w:customStyle="1" w:styleId="xl281">
    <w:name w:val="xl281"/>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sz w:val="24"/>
      <w:szCs w:val="24"/>
      <w:lang w:eastAsia="ru-RU"/>
    </w:rPr>
  </w:style>
  <w:style w:type="paragraph" w:customStyle="1" w:styleId="xl282">
    <w:name w:val="xl282"/>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sz w:val="22"/>
      <w:szCs w:val="22"/>
      <w:lang w:eastAsia="ru-RU"/>
    </w:rPr>
  </w:style>
  <w:style w:type="paragraph" w:customStyle="1" w:styleId="xl283">
    <w:name w:val="xl283"/>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sz w:val="24"/>
      <w:szCs w:val="24"/>
      <w:lang w:eastAsia="ru-RU"/>
    </w:rPr>
  </w:style>
  <w:style w:type="paragraph" w:customStyle="1" w:styleId="xl284">
    <w:name w:val="xl284"/>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sz w:val="24"/>
      <w:szCs w:val="24"/>
      <w:lang w:eastAsia="ru-RU"/>
    </w:rPr>
  </w:style>
  <w:style w:type="paragraph" w:customStyle="1" w:styleId="xl285">
    <w:name w:val="xl285"/>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sz w:val="24"/>
      <w:szCs w:val="24"/>
      <w:lang w:eastAsia="ru-RU"/>
    </w:rPr>
  </w:style>
  <w:style w:type="paragraph" w:customStyle="1" w:styleId="xl286">
    <w:name w:val="xl286"/>
    <w:basedOn w:val="a5"/>
    <w:qFormat/>
    <w:rsid w:val="005D5152"/>
    <w:pPr>
      <w:suppressAutoHyphens w:val="0"/>
      <w:spacing w:before="100" w:beforeAutospacing="1" w:after="100" w:afterAutospacing="1"/>
    </w:pPr>
    <w:rPr>
      <w:rFonts w:eastAsia="Times New Roman"/>
      <w:sz w:val="24"/>
      <w:szCs w:val="24"/>
      <w:lang w:eastAsia="ru-RU"/>
    </w:rPr>
  </w:style>
  <w:style w:type="paragraph" w:customStyle="1" w:styleId="xl287">
    <w:name w:val="xl287"/>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sz w:val="24"/>
      <w:szCs w:val="24"/>
      <w:lang w:eastAsia="ru-RU"/>
    </w:rPr>
  </w:style>
  <w:style w:type="paragraph" w:customStyle="1" w:styleId="xl288">
    <w:name w:val="xl288"/>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sz w:val="24"/>
      <w:szCs w:val="24"/>
      <w:lang w:eastAsia="ru-RU"/>
    </w:rPr>
  </w:style>
  <w:style w:type="paragraph" w:customStyle="1" w:styleId="xl289">
    <w:name w:val="xl289"/>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sz w:val="24"/>
      <w:szCs w:val="24"/>
      <w:lang w:eastAsia="ru-RU"/>
    </w:rPr>
  </w:style>
  <w:style w:type="paragraph" w:customStyle="1" w:styleId="xl290">
    <w:name w:val="xl290"/>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w:eastAsia="Times New Roman" w:hAnsi="Arial" w:cs="Arial"/>
      <w:b/>
      <w:bCs/>
      <w:color w:val="FFFFFF"/>
      <w:sz w:val="24"/>
      <w:szCs w:val="24"/>
      <w:lang w:eastAsia="ru-RU"/>
    </w:rPr>
  </w:style>
  <w:style w:type="paragraph" w:customStyle="1" w:styleId="xl291">
    <w:name w:val="xl291"/>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FFFF"/>
      <w:sz w:val="24"/>
      <w:szCs w:val="24"/>
      <w:lang w:eastAsia="ru-RU"/>
    </w:rPr>
  </w:style>
  <w:style w:type="paragraph" w:customStyle="1" w:styleId="xl292">
    <w:name w:val="xl292"/>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color w:val="FFFFFF"/>
      <w:sz w:val="24"/>
      <w:szCs w:val="24"/>
      <w:lang w:eastAsia="ru-RU"/>
    </w:rPr>
  </w:style>
  <w:style w:type="paragraph" w:customStyle="1" w:styleId="xl293">
    <w:name w:val="xl293"/>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FFFF"/>
      <w:sz w:val="24"/>
      <w:szCs w:val="24"/>
      <w:lang w:eastAsia="ru-RU"/>
    </w:rPr>
  </w:style>
  <w:style w:type="paragraph" w:customStyle="1" w:styleId="xl294">
    <w:name w:val="xl294"/>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295">
    <w:name w:val="xl295"/>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296">
    <w:name w:val="xl296"/>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297">
    <w:name w:val="xl297"/>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298">
    <w:name w:val="xl298"/>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w:eastAsia="Times New Roman" w:hAnsi="Arial" w:cs="Arial"/>
      <w:color w:val="FF0000"/>
      <w:sz w:val="24"/>
      <w:szCs w:val="24"/>
      <w:lang w:eastAsia="ru-RU"/>
    </w:rPr>
  </w:style>
  <w:style w:type="paragraph" w:customStyle="1" w:styleId="xl299">
    <w:name w:val="xl299"/>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00">
    <w:name w:val="xl300"/>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sz w:val="24"/>
      <w:szCs w:val="24"/>
      <w:lang w:eastAsia="ru-RU"/>
    </w:rPr>
  </w:style>
  <w:style w:type="paragraph" w:customStyle="1" w:styleId="xl301">
    <w:name w:val="xl301"/>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sz w:val="24"/>
      <w:szCs w:val="24"/>
      <w:lang w:eastAsia="ru-RU"/>
    </w:rPr>
  </w:style>
  <w:style w:type="paragraph" w:customStyle="1" w:styleId="xl302">
    <w:name w:val="xl302"/>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w:eastAsia="Times New Roman" w:hAnsi="Arial" w:cs="Arial"/>
      <w:sz w:val="24"/>
      <w:szCs w:val="24"/>
      <w:lang w:eastAsia="ru-RU"/>
    </w:rPr>
  </w:style>
  <w:style w:type="paragraph" w:customStyle="1" w:styleId="xl303">
    <w:name w:val="xl303"/>
    <w:basedOn w:val="a5"/>
    <w:qFormat/>
    <w:rsid w:val="005D5152"/>
    <w:pPr>
      <w:pBdr>
        <w:top w:val="single" w:sz="4" w:space="0" w:color="3C3C3C"/>
        <w:left w:val="single" w:sz="4" w:space="0" w:color="3C3C3C"/>
        <w:bottom w:val="single" w:sz="4" w:space="0" w:color="3C3C3C"/>
        <w:right w:val="single" w:sz="4" w:space="0" w:color="3C3C3C"/>
      </w:pBdr>
      <w:shd w:val="clear" w:color="auto" w:fill="FFCC99"/>
      <w:suppressAutoHyphens w:val="0"/>
      <w:spacing w:before="100" w:beforeAutospacing="1" w:after="100" w:afterAutospacing="1"/>
    </w:pPr>
    <w:rPr>
      <w:rFonts w:eastAsia="Times New Roman"/>
      <w:b/>
      <w:bCs/>
      <w:sz w:val="24"/>
      <w:szCs w:val="24"/>
      <w:lang w:eastAsia="ru-RU"/>
    </w:rPr>
  </w:style>
  <w:style w:type="paragraph" w:customStyle="1" w:styleId="xl304">
    <w:name w:val="xl304"/>
    <w:basedOn w:val="a5"/>
    <w:qFormat/>
    <w:rsid w:val="005D5152"/>
    <w:pPr>
      <w:pBdr>
        <w:top w:val="single" w:sz="4" w:space="0" w:color="3C3C3C"/>
        <w:left w:val="single" w:sz="4" w:space="0" w:color="3C3C3C"/>
        <w:bottom w:val="single" w:sz="4" w:space="0" w:color="3C3C3C"/>
        <w:right w:val="single" w:sz="4" w:space="0" w:color="3C3C3C"/>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05">
    <w:name w:val="xl305"/>
    <w:basedOn w:val="a5"/>
    <w:qFormat/>
    <w:rsid w:val="005D5152"/>
    <w:pPr>
      <w:pBdr>
        <w:top w:val="single" w:sz="4" w:space="0" w:color="3C3C3C"/>
        <w:left w:val="single" w:sz="4" w:space="0" w:color="3C3C3C"/>
        <w:bottom w:val="single" w:sz="4" w:space="0" w:color="3C3C3C"/>
        <w:right w:val="single" w:sz="4" w:space="0" w:color="3C3C3C"/>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06">
    <w:name w:val="xl306"/>
    <w:basedOn w:val="a5"/>
    <w:qFormat/>
    <w:rsid w:val="005D5152"/>
    <w:pPr>
      <w:pBdr>
        <w:top w:val="single" w:sz="4" w:space="0" w:color="3C3C3C"/>
        <w:left w:val="single" w:sz="4" w:space="0" w:color="3C3C3C"/>
        <w:bottom w:val="single" w:sz="4" w:space="0" w:color="3C3C3C"/>
        <w:right w:val="single" w:sz="4" w:space="0" w:color="3C3C3C"/>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07">
    <w:name w:val="xl307"/>
    <w:basedOn w:val="a5"/>
    <w:qFormat/>
    <w:rsid w:val="005D5152"/>
    <w:pPr>
      <w:pBdr>
        <w:top w:val="single" w:sz="4" w:space="0" w:color="3C3C3C"/>
        <w:left w:val="single" w:sz="4" w:space="0" w:color="3C3C3C"/>
        <w:bottom w:val="single" w:sz="4" w:space="0" w:color="3C3C3C"/>
        <w:right w:val="single" w:sz="4" w:space="0" w:color="3C3C3C"/>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08">
    <w:name w:val="xl308"/>
    <w:basedOn w:val="a5"/>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w:eastAsia="Times New Roman" w:hAnsi="Arial" w:cs="Arial"/>
      <w:b/>
      <w:bCs/>
      <w:sz w:val="24"/>
      <w:szCs w:val="24"/>
      <w:lang w:eastAsia="ru-RU"/>
    </w:rPr>
  </w:style>
  <w:style w:type="paragraph" w:customStyle="1" w:styleId="xl309">
    <w:name w:val="xl309"/>
    <w:basedOn w:val="a5"/>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eastAsia="Times New Roman"/>
      <w:b/>
      <w:bCs/>
      <w:sz w:val="24"/>
      <w:szCs w:val="24"/>
      <w:lang w:eastAsia="ru-RU"/>
    </w:rPr>
  </w:style>
  <w:style w:type="paragraph" w:customStyle="1" w:styleId="xl310">
    <w:name w:val="xl310"/>
    <w:basedOn w:val="a5"/>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eastAsia="Times New Roman"/>
      <w:sz w:val="24"/>
      <w:szCs w:val="24"/>
      <w:lang w:eastAsia="ru-RU"/>
    </w:rPr>
  </w:style>
  <w:style w:type="paragraph" w:customStyle="1" w:styleId="xl311">
    <w:name w:val="xl311"/>
    <w:basedOn w:val="a5"/>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eastAsia="Times New Roman"/>
      <w:b/>
      <w:bCs/>
      <w:sz w:val="24"/>
      <w:szCs w:val="24"/>
      <w:lang w:eastAsia="ru-RU"/>
    </w:rPr>
  </w:style>
  <w:style w:type="paragraph" w:customStyle="1" w:styleId="xl312">
    <w:name w:val="xl312"/>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13">
    <w:name w:val="xl313"/>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sz w:val="24"/>
      <w:szCs w:val="24"/>
      <w:lang w:eastAsia="ru-RU"/>
    </w:rPr>
  </w:style>
  <w:style w:type="paragraph" w:customStyle="1" w:styleId="xl314">
    <w:name w:val="xl314"/>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color w:val="000000"/>
      <w:sz w:val="24"/>
      <w:szCs w:val="24"/>
      <w:lang w:eastAsia="ru-RU"/>
    </w:rPr>
  </w:style>
  <w:style w:type="paragraph" w:customStyle="1" w:styleId="xl315">
    <w:name w:val="xl315"/>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16">
    <w:name w:val="xl316"/>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color w:val="000000"/>
      <w:sz w:val="24"/>
      <w:szCs w:val="24"/>
      <w:lang w:eastAsia="ru-RU"/>
    </w:rPr>
  </w:style>
  <w:style w:type="paragraph" w:customStyle="1" w:styleId="xl317">
    <w:name w:val="xl317"/>
    <w:basedOn w:val="a5"/>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color w:val="000000"/>
      <w:sz w:val="24"/>
      <w:szCs w:val="24"/>
      <w:lang w:eastAsia="ru-RU"/>
    </w:rPr>
  </w:style>
  <w:style w:type="paragraph" w:customStyle="1" w:styleId="xl318">
    <w:name w:val="xl318"/>
    <w:basedOn w:val="a5"/>
    <w:qFormat/>
    <w:rsid w:val="005D5152"/>
    <w:pPr>
      <w:suppressAutoHyphens w:val="0"/>
      <w:spacing w:before="100" w:beforeAutospacing="1" w:after="100" w:afterAutospacing="1"/>
    </w:pPr>
    <w:rPr>
      <w:rFonts w:eastAsia="Times New Roman"/>
      <w:color w:val="000000"/>
      <w:sz w:val="24"/>
      <w:szCs w:val="24"/>
      <w:lang w:eastAsia="ru-RU"/>
    </w:rPr>
  </w:style>
  <w:style w:type="paragraph" w:customStyle="1" w:styleId="xl319">
    <w:name w:val="xl319"/>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320">
    <w:name w:val="xl320"/>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321">
    <w:name w:val="xl321"/>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322">
    <w:name w:val="xl322"/>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323">
    <w:name w:val="xl323"/>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w:eastAsia="Times New Roman" w:hAnsi="Arial" w:cs="Arial"/>
      <w:color w:val="FF0000"/>
      <w:sz w:val="24"/>
      <w:szCs w:val="24"/>
      <w:lang w:eastAsia="ru-RU"/>
    </w:rPr>
  </w:style>
  <w:style w:type="paragraph" w:customStyle="1" w:styleId="xl324">
    <w:name w:val="xl324"/>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eastAsia="Times New Roman"/>
      <w:b/>
      <w:bCs/>
      <w:sz w:val="24"/>
      <w:szCs w:val="24"/>
      <w:lang w:eastAsia="ru-RU"/>
    </w:rPr>
  </w:style>
  <w:style w:type="paragraph" w:customStyle="1" w:styleId="xl325">
    <w:name w:val="xl325"/>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26">
    <w:name w:val="xl326"/>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000000"/>
      <w:sz w:val="24"/>
      <w:szCs w:val="24"/>
      <w:lang w:eastAsia="ru-RU"/>
    </w:rPr>
  </w:style>
  <w:style w:type="paragraph" w:customStyle="1" w:styleId="xl327">
    <w:name w:val="xl327"/>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w:eastAsia="Times New Roman" w:hAnsi="Arial" w:cs="Arial"/>
      <w:color w:val="000000"/>
      <w:sz w:val="24"/>
      <w:szCs w:val="24"/>
      <w:lang w:eastAsia="ru-RU"/>
    </w:rPr>
  </w:style>
  <w:style w:type="paragraph" w:customStyle="1" w:styleId="xl328">
    <w:name w:val="xl328"/>
    <w:basedOn w:val="a5"/>
    <w:uiPriority w:val="99"/>
    <w:qFormat/>
    <w:rsid w:val="005D5152"/>
    <w:pPr>
      <w:shd w:val="clear" w:color="auto" w:fill="C0C0C0"/>
      <w:suppressAutoHyphens w:val="0"/>
      <w:spacing w:before="100" w:beforeAutospacing="1" w:after="100" w:afterAutospacing="1"/>
    </w:pPr>
    <w:rPr>
      <w:rFonts w:eastAsia="Times New Roman"/>
      <w:sz w:val="24"/>
      <w:szCs w:val="24"/>
      <w:lang w:eastAsia="ru-RU"/>
    </w:rPr>
  </w:style>
  <w:style w:type="paragraph" w:customStyle="1" w:styleId="xl329">
    <w:name w:val="xl329"/>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sz w:val="24"/>
      <w:szCs w:val="24"/>
      <w:lang w:eastAsia="ru-RU"/>
    </w:rPr>
  </w:style>
  <w:style w:type="paragraph" w:customStyle="1" w:styleId="xl330">
    <w:name w:val="xl330"/>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sz w:val="24"/>
      <w:szCs w:val="24"/>
      <w:lang w:eastAsia="ru-RU"/>
    </w:rPr>
  </w:style>
  <w:style w:type="paragraph" w:customStyle="1" w:styleId="xl331">
    <w:name w:val="xl33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w:eastAsia="Times New Roman" w:hAnsi="Arial" w:cs="Arial"/>
      <w:sz w:val="24"/>
      <w:szCs w:val="24"/>
      <w:lang w:eastAsia="ru-RU"/>
    </w:rPr>
  </w:style>
  <w:style w:type="paragraph" w:customStyle="1" w:styleId="xl332">
    <w:name w:val="xl332"/>
    <w:basedOn w:val="a5"/>
    <w:uiPriority w:val="99"/>
    <w:qFormat/>
    <w:rsid w:val="005D5152"/>
    <w:pPr>
      <w:suppressAutoHyphens w:val="0"/>
      <w:spacing w:before="100" w:beforeAutospacing="1" w:after="100" w:afterAutospacing="1"/>
    </w:pPr>
    <w:rPr>
      <w:rFonts w:ascii="Calibri" w:eastAsia="Times New Roman" w:hAnsi="Calibri" w:cs="Calibri"/>
      <w:color w:val="000000"/>
      <w:sz w:val="24"/>
      <w:szCs w:val="24"/>
      <w:lang w:eastAsia="ru-RU"/>
    </w:rPr>
  </w:style>
  <w:style w:type="paragraph" w:customStyle="1" w:styleId="xl333">
    <w:name w:val="xl333"/>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eastAsia="Times New Roman"/>
      <w:b/>
      <w:bCs/>
      <w:sz w:val="24"/>
      <w:szCs w:val="24"/>
      <w:lang w:eastAsia="ru-RU"/>
    </w:rPr>
  </w:style>
  <w:style w:type="paragraph" w:customStyle="1" w:styleId="xl334">
    <w:name w:val="xl334"/>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FFCC99"/>
      <w:suppressAutoHyphens w:val="0"/>
      <w:spacing w:before="100" w:beforeAutospacing="1" w:after="100" w:afterAutospacing="1"/>
    </w:pPr>
    <w:rPr>
      <w:rFonts w:eastAsia="Times New Roman"/>
      <w:b/>
      <w:bCs/>
      <w:sz w:val="24"/>
      <w:szCs w:val="24"/>
      <w:lang w:eastAsia="ru-RU"/>
    </w:rPr>
  </w:style>
  <w:style w:type="paragraph" w:customStyle="1" w:styleId="xl335">
    <w:name w:val="xl335"/>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36">
    <w:name w:val="xl336"/>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37">
    <w:name w:val="xl337"/>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38">
    <w:name w:val="xl338"/>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FFCC99"/>
      <w:suppressAutoHyphens w:val="0"/>
      <w:spacing w:before="100" w:beforeAutospacing="1" w:after="100" w:afterAutospacing="1"/>
      <w:jc w:val="center"/>
    </w:pPr>
    <w:rPr>
      <w:rFonts w:eastAsia="Times New Roman"/>
      <w:b/>
      <w:bCs/>
      <w:sz w:val="24"/>
      <w:szCs w:val="24"/>
      <w:lang w:eastAsia="ru-RU"/>
    </w:rPr>
  </w:style>
  <w:style w:type="paragraph" w:customStyle="1" w:styleId="xl339">
    <w:name w:val="xl339"/>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C0C0C0"/>
      <w:suppressAutoHyphens w:val="0"/>
      <w:spacing w:before="100" w:beforeAutospacing="1" w:after="100" w:afterAutospacing="1"/>
    </w:pPr>
    <w:rPr>
      <w:rFonts w:ascii="Arial" w:eastAsia="Times New Roman" w:hAnsi="Arial" w:cs="Arial"/>
      <w:b/>
      <w:bCs/>
      <w:sz w:val="24"/>
      <w:szCs w:val="24"/>
      <w:lang w:eastAsia="ru-RU"/>
    </w:rPr>
  </w:style>
  <w:style w:type="paragraph" w:customStyle="1" w:styleId="xl340">
    <w:name w:val="xl340"/>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C0C0C0"/>
      <w:suppressAutoHyphens w:val="0"/>
      <w:spacing w:before="100" w:beforeAutospacing="1" w:after="100" w:afterAutospacing="1"/>
      <w:jc w:val="center"/>
    </w:pPr>
    <w:rPr>
      <w:rFonts w:eastAsia="Times New Roman"/>
      <w:sz w:val="24"/>
      <w:szCs w:val="24"/>
      <w:lang w:eastAsia="ru-RU"/>
    </w:rPr>
  </w:style>
  <w:style w:type="paragraph" w:customStyle="1" w:styleId="xl341">
    <w:name w:val="xl341"/>
    <w:basedOn w:val="a5"/>
    <w:uiPriority w:val="99"/>
    <w:qFormat/>
    <w:rsid w:val="005D5152"/>
    <w:pPr>
      <w:pBdr>
        <w:top w:val="single" w:sz="4" w:space="0" w:color="323232"/>
        <w:left w:val="single" w:sz="4" w:space="0" w:color="323232"/>
        <w:bottom w:val="single" w:sz="4" w:space="0" w:color="323232"/>
        <w:right w:val="single" w:sz="4" w:space="0" w:color="323232"/>
      </w:pBdr>
      <w:shd w:val="clear" w:color="auto" w:fill="C0C0C0"/>
      <w:suppressAutoHyphens w:val="0"/>
      <w:spacing w:before="100" w:beforeAutospacing="1" w:after="100" w:afterAutospacing="1"/>
      <w:jc w:val="center"/>
    </w:pPr>
    <w:rPr>
      <w:rFonts w:eastAsia="Times New Roman"/>
      <w:b/>
      <w:bCs/>
      <w:sz w:val="24"/>
      <w:szCs w:val="24"/>
      <w:lang w:eastAsia="ru-RU"/>
    </w:rPr>
  </w:style>
  <w:style w:type="paragraph" w:customStyle="1" w:styleId="xl342">
    <w:name w:val="xl342"/>
    <w:basedOn w:val="a5"/>
    <w:uiPriority w:val="99"/>
    <w:qFormat/>
    <w:rsid w:val="005D5152"/>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pPr>
    <w:rPr>
      <w:rFonts w:ascii="Arial" w:eastAsia="Times New Roman" w:hAnsi="Arial" w:cs="Arial"/>
      <w:color w:val="000000"/>
      <w:sz w:val="16"/>
      <w:szCs w:val="16"/>
      <w:lang w:eastAsia="ru-RU"/>
    </w:rPr>
  </w:style>
  <w:style w:type="paragraph" w:customStyle="1" w:styleId="xl343">
    <w:name w:val="xl343"/>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eastAsia="Times New Roman"/>
      <w:b/>
      <w:bCs/>
      <w:sz w:val="24"/>
      <w:szCs w:val="24"/>
      <w:lang w:eastAsia="ru-RU"/>
    </w:rPr>
  </w:style>
  <w:style w:type="paragraph" w:customStyle="1" w:styleId="xl344">
    <w:name w:val="xl344"/>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eastAsia="Times New Roman"/>
      <w:sz w:val="24"/>
      <w:szCs w:val="24"/>
      <w:lang w:eastAsia="ru-RU"/>
    </w:rPr>
  </w:style>
  <w:style w:type="paragraph" w:customStyle="1" w:styleId="xl345">
    <w:name w:val="xl345"/>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ascii="Arial" w:eastAsia="Times New Roman" w:hAnsi="Arial" w:cs="Arial"/>
      <w:sz w:val="24"/>
      <w:szCs w:val="24"/>
      <w:lang w:eastAsia="ru-RU"/>
    </w:rPr>
  </w:style>
  <w:style w:type="paragraph" w:customStyle="1" w:styleId="xl346">
    <w:name w:val="xl346"/>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47">
    <w:name w:val="xl347"/>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348">
    <w:name w:val="xl348"/>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349">
    <w:name w:val="xl349"/>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350">
    <w:name w:val="xl350"/>
    <w:basedOn w:val="a5"/>
    <w:uiPriority w:val="99"/>
    <w:qFormat/>
    <w:rsid w:val="005D5152"/>
    <w:pPr>
      <w:pBdr>
        <w:top w:val="single" w:sz="4" w:space="0" w:color="323232"/>
        <w:left w:val="single" w:sz="4" w:space="0" w:color="323232"/>
        <w:bottom w:val="single" w:sz="4" w:space="0" w:color="323232"/>
        <w:right w:val="single" w:sz="4" w:space="0" w:color="323232"/>
      </w:pBdr>
      <w:suppressAutoHyphens w:val="0"/>
      <w:spacing w:before="100" w:beforeAutospacing="1" w:after="100" w:afterAutospacing="1"/>
      <w:jc w:val="center"/>
    </w:pPr>
    <w:rPr>
      <w:rFonts w:ascii="Arial" w:eastAsia="Times New Roman" w:hAnsi="Arial" w:cs="Arial"/>
      <w:color w:val="FF0000"/>
      <w:sz w:val="24"/>
      <w:szCs w:val="24"/>
      <w:lang w:eastAsia="ru-RU"/>
    </w:rPr>
  </w:style>
  <w:style w:type="paragraph" w:customStyle="1" w:styleId="xl351">
    <w:name w:val="xl35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52">
    <w:name w:val="xl352"/>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53">
    <w:name w:val="xl35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354">
    <w:name w:val="xl35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55">
    <w:name w:val="xl355"/>
    <w:basedOn w:val="a5"/>
    <w:uiPriority w:val="99"/>
    <w:qFormat/>
    <w:rsid w:val="005D5152"/>
    <w:pP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56">
    <w:name w:val="xl356"/>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Unicode MS" w:eastAsia="Arial Unicode MS" w:hAnsi="Arial Unicode MS" w:cs="Arial Unicode MS"/>
      <w:b/>
      <w:bCs/>
      <w:color w:val="000000"/>
      <w:sz w:val="24"/>
      <w:szCs w:val="24"/>
      <w:lang w:eastAsia="ru-RU"/>
    </w:rPr>
  </w:style>
  <w:style w:type="paragraph" w:customStyle="1" w:styleId="xl357">
    <w:name w:val="xl357"/>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Unicode MS" w:eastAsia="Arial Unicode MS" w:hAnsi="Arial Unicode MS" w:cs="Arial Unicode MS"/>
      <w:b/>
      <w:bCs/>
      <w:color w:val="000000"/>
      <w:sz w:val="24"/>
      <w:szCs w:val="24"/>
      <w:lang w:eastAsia="ru-RU"/>
    </w:rPr>
  </w:style>
  <w:style w:type="paragraph" w:customStyle="1" w:styleId="xl358">
    <w:name w:val="xl358"/>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b/>
      <w:bCs/>
      <w:color w:val="000000"/>
      <w:sz w:val="24"/>
      <w:szCs w:val="24"/>
      <w:lang w:eastAsia="ru-RU"/>
    </w:rPr>
  </w:style>
  <w:style w:type="paragraph" w:customStyle="1" w:styleId="xl359">
    <w:name w:val="xl359"/>
    <w:basedOn w:val="a5"/>
    <w:uiPriority w:val="99"/>
    <w:qFormat/>
    <w:rsid w:val="005D5152"/>
    <w:pPr>
      <w:shd w:val="clear" w:color="auto" w:fill="C0C0C0"/>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360">
    <w:name w:val="xl360"/>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61">
    <w:name w:val="xl36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62">
    <w:name w:val="xl362"/>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63">
    <w:name w:val="xl36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sz w:val="24"/>
      <w:szCs w:val="24"/>
      <w:lang w:eastAsia="ru-RU"/>
    </w:rPr>
  </w:style>
  <w:style w:type="paragraph" w:customStyle="1" w:styleId="xl364">
    <w:name w:val="xl36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365">
    <w:name w:val="xl365"/>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366">
    <w:name w:val="xl366"/>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67">
    <w:name w:val="xl367"/>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68">
    <w:name w:val="xl368"/>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369">
    <w:name w:val="xl369"/>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b/>
      <w:bCs/>
      <w:color w:val="000000"/>
      <w:sz w:val="24"/>
      <w:szCs w:val="24"/>
      <w:lang w:eastAsia="ru-RU"/>
    </w:rPr>
  </w:style>
  <w:style w:type="paragraph" w:customStyle="1" w:styleId="xl370">
    <w:name w:val="xl370"/>
    <w:basedOn w:val="a5"/>
    <w:uiPriority w:val="99"/>
    <w:qFormat/>
    <w:rsid w:val="005D5152"/>
    <w:pPr>
      <w:shd w:val="clear" w:color="auto" w:fill="C0C0C0"/>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71">
    <w:name w:val="xl37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72">
    <w:name w:val="xl372"/>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sz w:val="24"/>
      <w:szCs w:val="24"/>
      <w:lang w:eastAsia="ru-RU"/>
    </w:rPr>
  </w:style>
  <w:style w:type="paragraph" w:customStyle="1" w:styleId="xl373">
    <w:name w:val="xl37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74">
    <w:name w:val="xl37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75">
    <w:name w:val="xl375"/>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right"/>
    </w:pPr>
    <w:rPr>
      <w:rFonts w:ascii="Arial Unicode MS" w:eastAsia="Arial Unicode MS" w:hAnsi="Arial Unicode MS" w:cs="Arial Unicode MS"/>
      <w:color w:val="000000"/>
      <w:sz w:val="24"/>
      <w:szCs w:val="24"/>
      <w:lang w:eastAsia="ru-RU"/>
    </w:rPr>
  </w:style>
  <w:style w:type="paragraph" w:customStyle="1" w:styleId="xl376">
    <w:name w:val="xl376"/>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77">
    <w:name w:val="xl377"/>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right"/>
    </w:pPr>
    <w:rPr>
      <w:rFonts w:ascii="Arial Unicode MS" w:eastAsia="Arial Unicode MS" w:hAnsi="Arial Unicode MS" w:cs="Arial Unicode MS"/>
      <w:color w:val="000000"/>
      <w:sz w:val="24"/>
      <w:szCs w:val="24"/>
      <w:lang w:eastAsia="ru-RU"/>
    </w:rPr>
  </w:style>
  <w:style w:type="paragraph" w:customStyle="1" w:styleId="xl378">
    <w:name w:val="xl378"/>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right"/>
    </w:pPr>
    <w:rPr>
      <w:rFonts w:ascii="Arial Unicode MS" w:eastAsia="Arial Unicode MS" w:hAnsi="Arial Unicode MS" w:cs="Arial Unicode MS"/>
      <w:b/>
      <w:bCs/>
      <w:color w:val="000000"/>
      <w:sz w:val="24"/>
      <w:szCs w:val="24"/>
      <w:lang w:eastAsia="ru-RU"/>
    </w:rPr>
  </w:style>
  <w:style w:type="paragraph" w:customStyle="1" w:styleId="xl379">
    <w:name w:val="xl379"/>
    <w:basedOn w:val="a5"/>
    <w:uiPriority w:val="99"/>
    <w:qFormat/>
    <w:rsid w:val="005D5152"/>
    <w:pP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380">
    <w:name w:val="xl380"/>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81">
    <w:name w:val="xl381"/>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Unicode MS" w:eastAsia="Arial Unicode MS" w:hAnsi="Arial Unicode MS" w:cs="Arial Unicode MS"/>
      <w:b/>
      <w:bCs/>
      <w:color w:val="000080"/>
      <w:sz w:val="24"/>
      <w:szCs w:val="24"/>
      <w:lang w:eastAsia="ru-RU"/>
    </w:rPr>
  </w:style>
  <w:style w:type="paragraph" w:customStyle="1" w:styleId="xl382">
    <w:name w:val="xl382"/>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b/>
      <w:bCs/>
      <w:color w:val="000080"/>
      <w:sz w:val="24"/>
      <w:szCs w:val="24"/>
      <w:lang w:eastAsia="ru-RU"/>
    </w:rPr>
  </w:style>
  <w:style w:type="paragraph" w:customStyle="1" w:styleId="xl383">
    <w:name w:val="xl383"/>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color w:val="000080"/>
      <w:sz w:val="24"/>
      <w:szCs w:val="24"/>
      <w:lang w:eastAsia="ru-RU"/>
    </w:rPr>
  </w:style>
  <w:style w:type="paragraph" w:customStyle="1" w:styleId="xl384">
    <w:name w:val="xl384"/>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center"/>
    </w:pPr>
    <w:rPr>
      <w:rFonts w:ascii="Arial Unicode MS" w:eastAsia="Arial Unicode MS" w:hAnsi="Arial Unicode MS" w:cs="Arial Unicode MS"/>
      <w:b/>
      <w:bCs/>
      <w:color w:val="000080"/>
      <w:sz w:val="24"/>
      <w:szCs w:val="24"/>
      <w:lang w:eastAsia="ru-RU"/>
    </w:rPr>
  </w:style>
  <w:style w:type="paragraph" w:customStyle="1" w:styleId="xl385">
    <w:name w:val="xl385"/>
    <w:basedOn w:val="a5"/>
    <w:uiPriority w:val="99"/>
    <w:qFormat/>
    <w:rsid w:val="005D5152"/>
    <w:pP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86">
    <w:name w:val="xl386"/>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87">
    <w:name w:val="xl387"/>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88">
    <w:name w:val="xl388"/>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color w:val="000080"/>
      <w:sz w:val="24"/>
      <w:szCs w:val="24"/>
      <w:lang w:eastAsia="ru-RU"/>
    </w:rPr>
  </w:style>
  <w:style w:type="paragraph" w:customStyle="1" w:styleId="xl389">
    <w:name w:val="xl389"/>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80"/>
      <w:sz w:val="24"/>
      <w:szCs w:val="24"/>
      <w:lang w:eastAsia="ru-RU"/>
    </w:rPr>
  </w:style>
  <w:style w:type="paragraph" w:customStyle="1" w:styleId="xl390">
    <w:name w:val="xl390"/>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80"/>
      <w:sz w:val="24"/>
      <w:szCs w:val="24"/>
      <w:lang w:eastAsia="ru-RU"/>
    </w:rPr>
  </w:style>
  <w:style w:type="paragraph" w:customStyle="1" w:styleId="xl391">
    <w:name w:val="xl39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92">
    <w:name w:val="xl392"/>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80"/>
      <w:sz w:val="24"/>
      <w:szCs w:val="24"/>
      <w:lang w:eastAsia="ru-RU"/>
    </w:rPr>
  </w:style>
  <w:style w:type="paragraph" w:customStyle="1" w:styleId="xl393">
    <w:name w:val="xl39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color w:val="000080"/>
      <w:sz w:val="24"/>
      <w:szCs w:val="24"/>
      <w:lang w:eastAsia="ru-RU"/>
    </w:rPr>
  </w:style>
  <w:style w:type="paragraph" w:customStyle="1" w:styleId="xl394">
    <w:name w:val="xl39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w:eastAsia="Times New Roman" w:hAnsi="Arial" w:cs="Arial"/>
      <w:color w:val="000080"/>
      <w:sz w:val="24"/>
      <w:szCs w:val="24"/>
      <w:lang w:eastAsia="ru-RU"/>
    </w:rPr>
  </w:style>
  <w:style w:type="paragraph" w:customStyle="1" w:styleId="xl395">
    <w:name w:val="xl395"/>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color w:val="FF0000"/>
      <w:sz w:val="24"/>
      <w:szCs w:val="24"/>
      <w:lang w:eastAsia="ru-RU"/>
    </w:rPr>
  </w:style>
  <w:style w:type="paragraph" w:customStyle="1" w:styleId="xl396">
    <w:name w:val="xl396"/>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FF0000"/>
      <w:sz w:val="24"/>
      <w:szCs w:val="24"/>
      <w:lang w:eastAsia="ru-RU"/>
    </w:rPr>
  </w:style>
  <w:style w:type="paragraph" w:customStyle="1" w:styleId="xl397">
    <w:name w:val="xl397"/>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FF0000"/>
      <w:sz w:val="24"/>
      <w:szCs w:val="24"/>
      <w:lang w:eastAsia="ru-RU"/>
    </w:rPr>
  </w:style>
  <w:style w:type="paragraph" w:customStyle="1" w:styleId="xl398">
    <w:name w:val="xl398"/>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80"/>
      <w:sz w:val="24"/>
      <w:szCs w:val="24"/>
      <w:lang w:eastAsia="ru-RU"/>
    </w:rPr>
  </w:style>
  <w:style w:type="paragraph" w:customStyle="1" w:styleId="xl399">
    <w:name w:val="xl399"/>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400">
    <w:name w:val="xl400"/>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401">
    <w:name w:val="xl401"/>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color w:val="000000"/>
      <w:sz w:val="24"/>
      <w:szCs w:val="24"/>
      <w:lang w:eastAsia="ru-RU"/>
    </w:rPr>
  </w:style>
  <w:style w:type="paragraph" w:customStyle="1" w:styleId="xl402">
    <w:name w:val="xl402"/>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color w:val="FF0000"/>
      <w:sz w:val="24"/>
      <w:szCs w:val="24"/>
      <w:lang w:eastAsia="ru-RU"/>
    </w:rPr>
  </w:style>
  <w:style w:type="paragraph" w:customStyle="1" w:styleId="xl403">
    <w:name w:val="xl403"/>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color w:val="FF0000"/>
      <w:sz w:val="24"/>
      <w:szCs w:val="24"/>
      <w:lang w:eastAsia="ru-RU"/>
    </w:rPr>
  </w:style>
  <w:style w:type="paragraph" w:customStyle="1" w:styleId="xl404">
    <w:name w:val="xl40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b/>
      <w:bCs/>
      <w:color w:val="FF0000"/>
      <w:sz w:val="24"/>
      <w:szCs w:val="24"/>
      <w:lang w:eastAsia="ru-RU"/>
    </w:rPr>
  </w:style>
  <w:style w:type="paragraph" w:customStyle="1" w:styleId="xl405">
    <w:name w:val="xl405"/>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color w:val="FF0000"/>
      <w:sz w:val="24"/>
      <w:szCs w:val="24"/>
      <w:lang w:eastAsia="ru-RU"/>
    </w:rPr>
  </w:style>
  <w:style w:type="paragraph" w:customStyle="1" w:styleId="xl406">
    <w:name w:val="xl406"/>
    <w:basedOn w:val="a5"/>
    <w:uiPriority w:val="99"/>
    <w:qFormat/>
    <w:rsid w:val="005D5152"/>
    <w:pPr>
      <w:suppressAutoHyphens w:val="0"/>
      <w:spacing w:before="100" w:beforeAutospacing="1" w:after="100" w:afterAutospacing="1"/>
    </w:pPr>
    <w:rPr>
      <w:rFonts w:ascii="Arial Unicode MS" w:eastAsia="Arial Unicode MS" w:hAnsi="Arial Unicode MS" w:cs="Arial Unicode MS"/>
      <w:b/>
      <w:bCs/>
      <w:color w:val="FF0000"/>
      <w:sz w:val="24"/>
      <w:szCs w:val="24"/>
      <w:lang w:eastAsia="ru-RU"/>
    </w:rPr>
  </w:style>
  <w:style w:type="paragraph" w:customStyle="1" w:styleId="xl407">
    <w:name w:val="xl407"/>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eastAsia="Times New Roman"/>
      <w:sz w:val="18"/>
      <w:szCs w:val="18"/>
      <w:lang w:eastAsia="ru-RU"/>
    </w:rPr>
  </w:style>
  <w:style w:type="paragraph" w:customStyle="1" w:styleId="xl408">
    <w:name w:val="xl408"/>
    <w:basedOn w:val="a5"/>
    <w:uiPriority w:val="99"/>
    <w:qFormat/>
    <w:rsid w:val="005D5152"/>
    <w:pP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09">
    <w:name w:val="xl409"/>
    <w:basedOn w:val="a5"/>
    <w:uiPriority w:val="99"/>
    <w:qFormat/>
    <w:rsid w:val="005D5152"/>
    <w:pP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410">
    <w:name w:val="xl410"/>
    <w:basedOn w:val="a5"/>
    <w:uiPriority w:val="99"/>
    <w:qFormat/>
    <w:rsid w:val="005D5152"/>
    <w:pP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11">
    <w:name w:val="xl411"/>
    <w:basedOn w:val="a5"/>
    <w:uiPriority w:val="99"/>
    <w:qFormat/>
    <w:rsid w:val="005D5152"/>
    <w:pP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412">
    <w:name w:val="xl412"/>
    <w:basedOn w:val="a5"/>
    <w:uiPriority w:val="99"/>
    <w:qFormat/>
    <w:rsid w:val="005D5152"/>
    <w:pP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13">
    <w:name w:val="xl41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14">
    <w:name w:val="xl41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15">
    <w:name w:val="xl415"/>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right"/>
    </w:pPr>
    <w:rPr>
      <w:rFonts w:ascii="Arial Unicode MS" w:eastAsia="Arial Unicode MS" w:hAnsi="Arial Unicode MS" w:cs="Arial Unicode MS"/>
      <w:color w:val="000000"/>
      <w:sz w:val="24"/>
      <w:szCs w:val="24"/>
      <w:lang w:eastAsia="ru-RU"/>
    </w:rPr>
  </w:style>
  <w:style w:type="paragraph" w:customStyle="1" w:styleId="xl416">
    <w:name w:val="xl416"/>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jc w:val="right"/>
    </w:pPr>
    <w:rPr>
      <w:rFonts w:ascii="Arial Unicode MS" w:eastAsia="Arial Unicode MS" w:hAnsi="Arial Unicode MS" w:cs="Arial Unicode MS"/>
      <w:b/>
      <w:bCs/>
      <w:color w:val="000000"/>
      <w:sz w:val="24"/>
      <w:szCs w:val="24"/>
      <w:lang w:eastAsia="ru-RU"/>
    </w:rPr>
  </w:style>
  <w:style w:type="paragraph" w:customStyle="1" w:styleId="xl417">
    <w:name w:val="xl417"/>
    <w:basedOn w:val="a5"/>
    <w:uiPriority w:val="99"/>
    <w:qFormat/>
    <w:rsid w:val="005D5152"/>
    <w:pPr>
      <w:shd w:val="clear" w:color="auto" w:fill="C0C0C0"/>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18">
    <w:name w:val="xl418"/>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right"/>
    </w:pPr>
    <w:rPr>
      <w:rFonts w:ascii="Arial Unicode MS" w:eastAsia="Arial Unicode MS" w:hAnsi="Arial Unicode MS" w:cs="Arial Unicode MS"/>
      <w:color w:val="000000"/>
      <w:sz w:val="24"/>
      <w:szCs w:val="24"/>
      <w:lang w:eastAsia="ru-RU"/>
    </w:rPr>
  </w:style>
  <w:style w:type="paragraph" w:customStyle="1" w:styleId="xl419">
    <w:name w:val="xl419"/>
    <w:basedOn w:val="a5"/>
    <w:uiPriority w:val="99"/>
    <w:qFormat/>
    <w:rsid w:val="005D5152"/>
    <w:pPr>
      <w:suppressAutoHyphens w:val="0"/>
      <w:spacing w:before="100" w:beforeAutospacing="1" w:after="100" w:afterAutospacing="1"/>
    </w:pPr>
    <w:rPr>
      <w:rFonts w:ascii="Arial Unicode MS" w:eastAsia="Arial Unicode MS" w:hAnsi="Arial Unicode MS" w:cs="Arial Unicode MS"/>
      <w:color w:val="FF0000"/>
      <w:sz w:val="24"/>
      <w:szCs w:val="24"/>
      <w:lang w:eastAsia="ru-RU"/>
    </w:rPr>
  </w:style>
  <w:style w:type="paragraph" w:customStyle="1" w:styleId="xl420">
    <w:name w:val="xl420"/>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right"/>
    </w:pPr>
    <w:rPr>
      <w:rFonts w:ascii="Arial Unicode MS" w:eastAsia="Arial Unicode MS" w:hAnsi="Arial Unicode MS" w:cs="Arial Unicode MS"/>
      <w:color w:val="FF0000"/>
      <w:sz w:val="24"/>
      <w:szCs w:val="24"/>
      <w:lang w:eastAsia="ru-RU"/>
    </w:rPr>
  </w:style>
  <w:style w:type="paragraph" w:customStyle="1" w:styleId="xl421">
    <w:name w:val="xl421"/>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right"/>
    </w:pPr>
    <w:rPr>
      <w:rFonts w:ascii="Arial Unicode MS" w:eastAsia="Arial Unicode MS" w:hAnsi="Arial Unicode MS" w:cs="Arial Unicode MS"/>
      <w:b/>
      <w:bCs/>
      <w:color w:val="FF0000"/>
      <w:sz w:val="24"/>
      <w:szCs w:val="24"/>
      <w:lang w:eastAsia="ru-RU"/>
    </w:rPr>
  </w:style>
  <w:style w:type="paragraph" w:customStyle="1" w:styleId="xl422">
    <w:name w:val="xl422"/>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FF0000"/>
      <w:sz w:val="24"/>
      <w:szCs w:val="24"/>
      <w:lang w:eastAsia="ru-RU"/>
    </w:rPr>
  </w:style>
  <w:style w:type="paragraph" w:customStyle="1" w:styleId="xl423">
    <w:name w:val="xl423"/>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FF0000"/>
      <w:sz w:val="24"/>
      <w:szCs w:val="24"/>
      <w:lang w:eastAsia="ru-RU"/>
    </w:rPr>
  </w:style>
  <w:style w:type="paragraph" w:customStyle="1" w:styleId="xl424">
    <w:name w:val="xl42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25">
    <w:name w:val="xl425"/>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26">
    <w:name w:val="xl426"/>
    <w:basedOn w:val="a5"/>
    <w:uiPriority w:val="99"/>
    <w:qFormat/>
    <w:rsid w:val="005D5152"/>
    <w:pPr>
      <w:pBdr>
        <w:top w:val="single" w:sz="4" w:space="0" w:color="3C3C3C"/>
        <w:left w:val="single" w:sz="4" w:space="0" w:color="3C3C3C"/>
        <w:bottom w:val="single" w:sz="4" w:space="0" w:color="3C3C3C"/>
        <w:right w:val="single" w:sz="4" w:space="0" w:color="3C3C3C"/>
      </w:pBdr>
      <w:shd w:val="clear" w:color="auto" w:fill="C0C0C0"/>
      <w:suppressAutoHyphens w:val="0"/>
      <w:spacing w:before="100" w:beforeAutospacing="1" w:after="100" w:afterAutospacing="1"/>
    </w:pPr>
    <w:rPr>
      <w:rFonts w:ascii="Arial Unicode MS" w:eastAsia="Arial Unicode MS" w:hAnsi="Arial Unicode MS" w:cs="Arial Unicode MS"/>
      <w:b/>
      <w:bCs/>
      <w:color w:val="000000"/>
      <w:sz w:val="24"/>
      <w:szCs w:val="24"/>
      <w:lang w:eastAsia="ru-RU"/>
    </w:rPr>
  </w:style>
  <w:style w:type="paragraph" w:customStyle="1" w:styleId="xl427">
    <w:name w:val="xl427"/>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428">
    <w:name w:val="xl428"/>
    <w:basedOn w:val="a5"/>
    <w:uiPriority w:val="99"/>
    <w:qFormat/>
    <w:rsid w:val="005D5152"/>
    <w:pPr>
      <w:suppressAutoHyphens w:val="0"/>
      <w:spacing w:before="100" w:beforeAutospacing="1" w:after="100" w:afterAutospacing="1"/>
    </w:pPr>
    <w:rPr>
      <w:rFonts w:ascii="Arial" w:eastAsia="Times New Roman" w:hAnsi="Arial" w:cs="Arial"/>
      <w:color w:val="0000FF"/>
      <w:sz w:val="24"/>
      <w:szCs w:val="24"/>
      <w:lang w:eastAsia="ru-RU"/>
    </w:rPr>
  </w:style>
  <w:style w:type="paragraph" w:customStyle="1" w:styleId="xl429">
    <w:name w:val="xl429"/>
    <w:basedOn w:val="a5"/>
    <w:uiPriority w:val="99"/>
    <w:qFormat/>
    <w:rsid w:val="005D5152"/>
    <w:pPr>
      <w:suppressAutoHyphens w:val="0"/>
      <w:spacing w:before="100" w:beforeAutospacing="1" w:after="100" w:afterAutospacing="1"/>
    </w:pPr>
    <w:rPr>
      <w:rFonts w:ascii="Arial Unicode MS" w:eastAsia="Arial Unicode MS" w:hAnsi="Arial Unicode MS" w:cs="Arial Unicode MS"/>
      <w:color w:val="0000FF"/>
      <w:sz w:val="24"/>
      <w:szCs w:val="24"/>
      <w:lang w:eastAsia="ru-RU"/>
    </w:rPr>
  </w:style>
  <w:style w:type="paragraph" w:customStyle="1" w:styleId="xl430">
    <w:name w:val="xl430"/>
    <w:basedOn w:val="a5"/>
    <w:uiPriority w:val="99"/>
    <w:qFormat/>
    <w:rsid w:val="005D5152"/>
    <w:pPr>
      <w:suppressAutoHyphens w:val="0"/>
      <w:spacing w:before="100" w:beforeAutospacing="1" w:after="100" w:afterAutospacing="1"/>
      <w:jc w:val="center"/>
    </w:pPr>
    <w:rPr>
      <w:rFonts w:eastAsia="Times New Roman"/>
      <w:b/>
      <w:bCs/>
      <w:color w:val="0000FF"/>
      <w:sz w:val="24"/>
      <w:szCs w:val="24"/>
      <w:lang w:eastAsia="ru-RU"/>
    </w:rPr>
  </w:style>
  <w:style w:type="paragraph" w:customStyle="1" w:styleId="xl431">
    <w:name w:val="xl431"/>
    <w:basedOn w:val="a5"/>
    <w:uiPriority w:val="99"/>
    <w:qFormat/>
    <w:rsid w:val="005D5152"/>
    <w:pPr>
      <w:suppressAutoHyphens w:val="0"/>
      <w:spacing w:before="100" w:beforeAutospacing="1" w:after="100" w:afterAutospacing="1"/>
      <w:jc w:val="center"/>
    </w:pPr>
    <w:rPr>
      <w:rFonts w:eastAsia="Times New Roman"/>
      <w:color w:val="0000FF"/>
      <w:sz w:val="24"/>
      <w:szCs w:val="24"/>
      <w:lang w:eastAsia="ru-RU"/>
    </w:rPr>
  </w:style>
  <w:style w:type="paragraph" w:customStyle="1" w:styleId="xl432">
    <w:name w:val="xl432"/>
    <w:basedOn w:val="a5"/>
    <w:uiPriority w:val="99"/>
    <w:qFormat/>
    <w:rsid w:val="005D5152"/>
    <w:pPr>
      <w:suppressAutoHyphens w:val="0"/>
      <w:spacing w:before="100" w:beforeAutospacing="1" w:after="100" w:afterAutospacing="1"/>
      <w:jc w:val="center"/>
    </w:pPr>
    <w:rPr>
      <w:rFonts w:ascii="Arial" w:eastAsia="Times New Roman" w:hAnsi="Arial" w:cs="Arial"/>
      <w:color w:val="0000FF"/>
      <w:sz w:val="24"/>
      <w:szCs w:val="24"/>
      <w:lang w:eastAsia="ru-RU"/>
    </w:rPr>
  </w:style>
  <w:style w:type="paragraph" w:customStyle="1" w:styleId="xl433">
    <w:name w:val="xl433"/>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color w:val="000000"/>
      <w:sz w:val="24"/>
      <w:szCs w:val="24"/>
      <w:lang w:eastAsia="ru-RU"/>
    </w:rPr>
  </w:style>
  <w:style w:type="paragraph" w:customStyle="1" w:styleId="xl434">
    <w:name w:val="xl43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35">
    <w:name w:val="xl435"/>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36">
    <w:name w:val="xl436"/>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color w:val="FF0000"/>
      <w:sz w:val="24"/>
      <w:szCs w:val="24"/>
      <w:lang w:eastAsia="ru-RU"/>
    </w:rPr>
  </w:style>
  <w:style w:type="paragraph" w:customStyle="1" w:styleId="xl437">
    <w:name w:val="xl437"/>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color w:val="FF0000"/>
      <w:sz w:val="24"/>
      <w:szCs w:val="24"/>
      <w:lang w:eastAsia="ru-RU"/>
    </w:rPr>
  </w:style>
  <w:style w:type="paragraph" w:customStyle="1" w:styleId="xl438">
    <w:name w:val="xl438"/>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439">
    <w:name w:val="xl439"/>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440">
    <w:name w:val="xl440"/>
    <w:basedOn w:val="a5"/>
    <w:uiPriority w:val="99"/>
    <w:qFormat/>
    <w:rsid w:val="005D5152"/>
    <w:pPr>
      <w:suppressAutoHyphens w:val="0"/>
      <w:spacing w:before="100" w:beforeAutospacing="1" w:after="100" w:afterAutospacing="1"/>
    </w:pPr>
    <w:rPr>
      <w:rFonts w:eastAsia="Times New Roman"/>
      <w:b/>
      <w:bCs/>
      <w:color w:val="FF0000"/>
      <w:sz w:val="24"/>
      <w:szCs w:val="24"/>
      <w:lang w:eastAsia="ru-RU"/>
    </w:rPr>
  </w:style>
  <w:style w:type="paragraph" w:customStyle="1" w:styleId="xl441">
    <w:name w:val="xl441"/>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eastAsia="Times New Roman"/>
      <w:color w:val="000000"/>
      <w:sz w:val="18"/>
      <w:szCs w:val="18"/>
      <w:lang w:eastAsia="ru-RU"/>
    </w:rPr>
  </w:style>
  <w:style w:type="paragraph" w:customStyle="1" w:styleId="xl442">
    <w:name w:val="xl442"/>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color w:val="000000"/>
      <w:sz w:val="24"/>
      <w:szCs w:val="24"/>
      <w:lang w:eastAsia="ru-RU"/>
    </w:rPr>
  </w:style>
  <w:style w:type="paragraph" w:customStyle="1" w:styleId="xl443">
    <w:name w:val="xl443"/>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eastAsia="Times New Roman"/>
      <w:b/>
      <w:bCs/>
      <w:color w:val="FF0000"/>
      <w:sz w:val="18"/>
      <w:szCs w:val="18"/>
      <w:lang w:eastAsia="ru-RU"/>
    </w:rPr>
  </w:style>
  <w:style w:type="paragraph" w:customStyle="1" w:styleId="xl444">
    <w:name w:val="xl444"/>
    <w:basedOn w:val="a5"/>
    <w:uiPriority w:val="99"/>
    <w:qFormat/>
    <w:rsid w:val="005D5152"/>
    <w:pPr>
      <w:pBdr>
        <w:top w:val="single" w:sz="4" w:space="0" w:color="3C3C3C"/>
        <w:left w:val="single" w:sz="4" w:space="0" w:color="3C3C3C"/>
        <w:bottom w:val="single" w:sz="4" w:space="0" w:color="3C3C3C"/>
        <w:right w:val="single" w:sz="4" w:space="0" w:color="3C3C3C"/>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445">
    <w:name w:val="xl445"/>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46">
    <w:name w:val="xl446"/>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447">
    <w:name w:val="xl447"/>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448">
    <w:name w:val="xl448"/>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49">
    <w:name w:val="xl449"/>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50">
    <w:name w:val="xl450"/>
    <w:basedOn w:val="a5"/>
    <w:uiPriority w:val="99"/>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51">
    <w:name w:val="xl451"/>
    <w:basedOn w:val="a5"/>
    <w:uiPriority w:val="99"/>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52">
    <w:name w:val="xl452"/>
    <w:basedOn w:val="a5"/>
    <w:uiPriority w:val="99"/>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b/>
      <w:bCs/>
      <w:sz w:val="24"/>
      <w:szCs w:val="24"/>
      <w:lang w:eastAsia="ru-RU"/>
    </w:rPr>
  </w:style>
  <w:style w:type="paragraph" w:customStyle="1" w:styleId="xl453">
    <w:name w:val="xl453"/>
    <w:basedOn w:val="a5"/>
    <w:uiPriority w:val="99"/>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Arial Unicode MS"/>
      <w:color w:val="000000"/>
      <w:sz w:val="24"/>
      <w:szCs w:val="24"/>
      <w:lang w:eastAsia="ru-RU"/>
    </w:rPr>
  </w:style>
  <w:style w:type="paragraph" w:customStyle="1" w:styleId="xl454">
    <w:name w:val="xl454"/>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55">
    <w:name w:val="xl455"/>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56">
    <w:name w:val="xl456"/>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57">
    <w:name w:val="xl457"/>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b/>
      <w:bCs/>
      <w:sz w:val="24"/>
      <w:szCs w:val="24"/>
      <w:lang w:eastAsia="ru-RU"/>
    </w:rPr>
  </w:style>
  <w:style w:type="paragraph" w:customStyle="1" w:styleId="xl458">
    <w:name w:val="xl458"/>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59">
    <w:name w:val="xl459"/>
    <w:basedOn w:val="a5"/>
    <w:uiPriority w:val="99"/>
    <w:qFormat/>
    <w:rsid w:val="005D5152"/>
    <w:pPr>
      <w:pBdr>
        <w:left w:val="single" w:sz="4" w:space="0" w:color="3C3C3C"/>
        <w:bottom w:val="single" w:sz="4" w:space="0" w:color="3C3C3C"/>
        <w:right w:val="single" w:sz="4" w:space="0" w:color="3C3C3C"/>
      </w:pBdr>
      <w:suppressAutoHyphens w:val="0"/>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60">
    <w:name w:val="xl460"/>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0000FF"/>
      <w:sz w:val="24"/>
      <w:szCs w:val="24"/>
      <w:lang w:eastAsia="ru-RU"/>
    </w:rPr>
  </w:style>
  <w:style w:type="paragraph" w:customStyle="1" w:styleId="xl461">
    <w:name w:val="xl461"/>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color w:val="0000FF"/>
      <w:sz w:val="24"/>
      <w:szCs w:val="24"/>
      <w:lang w:eastAsia="ru-RU"/>
    </w:rPr>
  </w:style>
  <w:style w:type="paragraph" w:customStyle="1" w:styleId="xl462">
    <w:name w:val="xl462"/>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color w:val="0000FF"/>
      <w:sz w:val="24"/>
      <w:szCs w:val="24"/>
      <w:lang w:eastAsia="ru-RU"/>
    </w:rPr>
  </w:style>
  <w:style w:type="paragraph" w:customStyle="1" w:styleId="xl463">
    <w:name w:val="xl463"/>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FF"/>
      <w:sz w:val="24"/>
      <w:szCs w:val="24"/>
      <w:lang w:eastAsia="ru-RU"/>
    </w:rPr>
  </w:style>
  <w:style w:type="paragraph" w:customStyle="1" w:styleId="xl464">
    <w:name w:val="xl464"/>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color w:val="0000FF"/>
      <w:sz w:val="24"/>
      <w:szCs w:val="24"/>
      <w:lang w:eastAsia="ru-RU"/>
    </w:rPr>
  </w:style>
  <w:style w:type="paragraph" w:customStyle="1" w:styleId="xl465">
    <w:name w:val="xl465"/>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000000"/>
      <w:sz w:val="24"/>
      <w:szCs w:val="24"/>
      <w:lang w:eastAsia="ru-RU"/>
    </w:rPr>
  </w:style>
  <w:style w:type="paragraph" w:customStyle="1" w:styleId="xl466">
    <w:name w:val="xl466"/>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color w:val="000000"/>
      <w:sz w:val="24"/>
      <w:szCs w:val="24"/>
      <w:lang w:eastAsia="ru-RU"/>
    </w:rPr>
  </w:style>
  <w:style w:type="paragraph" w:customStyle="1" w:styleId="xl467">
    <w:name w:val="xl467"/>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color w:val="000000"/>
      <w:sz w:val="24"/>
      <w:szCs w:val="24"/>
      <w:lang w:eastAsia="ru-RU"/>
    </w:rPr>
  </w:style>
  <w:style w:type="paragraph" w:customStyle="1" w:styleId="xl468">
    <w:name w:val="xl468"/>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color w:val="000000"/>
      <w:sz w:val="24"/>
      <w:szCs w:val="24"/>
      <w:lang w:eastAsia="ru-RU"/>
    </w:rPr>
  </w:style>
  <w:style w:type="paragraph" w:customStyle="1" w:styleId="xl469">
    <w:name w:val="xl469"/>
    <w:basedOn w:val="a5"/>
    <w:uiPriority w:val="99"/>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color w:val="000000"/>
      <w:sz w:val="24"/>
      <w:szCs w:val="24"/>
      <w:lang w:eastAsia="ru-RU"/>
    </w:rPr>
  </w:style>
  <w:style w:type="paragraph" w:customStyle="1" w:styleId="Body">
    <w:name w:val="Body"/>
    <w:uiPriority w:val="99"/>
    <w:qFormat/>
    <w:rsid w:val="005D5152"/>
    <w:pPr>
      <w:spacing w:after="240" w:line="288" w:lineRule="auto"/>
      <w:ind w:firstLine="720"/>
      <w:jc w:val="center"/>
    </w:pPr>
    <w:rPr>
      <w:rFonts w:ascii="Helvetica" w:eastAsia="ヒラギノ角ゴ Pro W3" w:hAnsi="Helvetica" w:cs="Helvetica"/>
      <w:color w:val="000000"/>
      <w:sz w:val="24"/>
      <w:szCs w:val="24"/>
      <w:lang w:val="en-US"/>
    </w:rPr>
  </w:style>
  <w:style w:type="paragraph" w:styleId="3f5">
    <w:name w:val="toc 3"/>
    <w:basedOn w:val="a5"/>
    <w:next w:val="a5"/>
    <w:autoRedefine/>
    <w:unhideWhenUsed/>
    <w:rsid w:val="005D5152"/>
    <w:pPr>
      <w:spacing w:after="100"/>
      <w:ind w:left="400"/>
    </w:pPr>
  </w:style>
  <w:style w:type="paragraph" w:customStyle="1" w:styleId="55">
    <w:name w:val="Стиль5"/>
    <w:basedOn w:val="3f5"/>
    <w:qFormat/>
    <w:rsid w:val="005D5152"/>
    <w:pPr>
      <w:tabs>
        <w:tab w:val="left" w:pos="425"/>
        <w:tab w:val="left" w:leader="dot" w:pos="840"/>
        <w:tab w:val="right" w:pos="9627"/>
      </w:tabs>
      <w:suppressAutoHyphens w:val="0"/>
      <w:spacing w:before="120" w:after="120" w:line="288" w:lineRule="auto"/>
      <w:ind w:left="0" w:firstLine="720"/>
    </w:pPr>
    <w:rPr>
      <w:rFonts w:eastAsia="Times New Roman"/>
      <w:noProof/>
      <w:sz w:val="28"/>
      <w:szCs w:val="28"/>
      <w:lang w:eastAsia="ru-RU"/>
    </w:rPr>
  </w:style>
  <w:style w:type="paragraph" w:customStyle="1" w:styleId="BodyText21">
    <w:name w:val="Body Text 21"/>
    <w:basedOn w:val="a5"/>
    <w:uiPriority w:val="99"/>
    <w:qFormat/>
    <w:rsid w:val="005D5152"/>
    <w:pPr>
      <w:suppressAutoHyphens w:val="0"/>
      <w:spacing w:line="288" w:lineRule="auto"/>
      <w:ind w:firstLine="720"/>
      <w:jc w:val="center"/>
    </w:pPr>
    <w:rPr>
      <w:rFonts w:eastAsia="Times New Roman"/>
      <w:sz w:val="28"/>
      <w:szCs w:val="28"/>
      <w:lang w:eastAsia="ru-RU"/>
    </w:rPr>
  </w:style>
  <w:style w:type="paragraph" w:customStyle="1" w:styleId="-11">
    <w:name w:val="Цветной список - Акцент 11"/>
    <w:basedOn w:val="a5"/>
    <w:uiPriority w:val="99"/>
    <w:qFormat/>
    <w:rsid w:val="005D5152"/>
    <w:pPr>
      <w:suppressAutoHyphens w:val="0"/>
      <w:spacing w:after="200" w:line="276" w:lineRule="auto"/>
      <w:ind w:left="720"/>
    </w:pPr>
    <w:rPr>
      <w:rFonts w:ascii="Calibri" w:eastAsia="Times New Roman" w:hAnsi="Calibri" w:cs="Calibri"/>
      <w:sz w:val="22"/>
      <w:szCs w:val="22"/>
      <w:lang w:eastAsia="en-US"/>
    </w:rPr>
  </w:style>
  <w:style w:type="paragraph" w:customStyle="1" w:styleId="PlainText2">
    <w:name w:val="Plain Text2"/>
    <w:basedOn w:val="a5"/>
    <w:uiPriority w:val="99"/>
    <w:qFormat/>
    <w:rsid w:val="005D5152"/>
    <w:pPr>
      <w:suppressAutoHyphens w:val="0"/>
      <w:spacing w:line="360" w:lineRule="auto"/>
      <w:ind w:firstLine="720"/>
      <w:jc w:val="both"/>
    </w:pPr>
    <w:rPr>
      <w:rFonts w:ascii="Calibri" w:eastAsia="Times New Roman" w:hAnsi="Calibri" w:cs="Calibri"/>
      <w:sz w:val="28"/>
      <w:szCs w:val="28"/>
    </w:rPr>
  </w:style>
  <w:style w:type="paragraph" w:customStyle="1" w:styleId="afffffff2">
    <w:name w:val="Базовый нумерованный список"/>
    <w:basedOn w:val="a5"/>
    <w:uiPriority w:val="99"/>
    <w:qFormat/>
    <w:rsid w:val="005D5152"/>
    <w:pPr>
      <w:suppressAutoHyphens w:val="0"/>
      <w:spacing w:after="120"/>
      <w:ind w:left="851" w:firstLine="709"/>
      <w:jc w:val="both"/>
    </w:pPr>
    <w:rPr>
      <w:rFonts w:ascii="Calibri" w:eastAsia="Times New Roman" w:hAnsi="Calibri" w:cs="Calibri"/>
      <w:sz w:val="24"/>
      <w:szCs w:val="24"/>
      <w:lang w:eastAsia="ru-RU"/>
    </w:rPr>
  </w:style>
  <w:style w:type="paragraph" w:customStyle="1" w:styleId="StyleFirstline127cm">
    <w:name w:val="Style First line:  127 cm"/>
    <w:basedOn w:val="a5"/>
    <w:uiPriority w:val="99"/>
    <w:qFormat/>
    <w:rsid w:val="005D5152"/>
    <w:pPr>
      <w:suppressAutoHyphens w:val="0"/>
      <w:spacing w:before="120"/>
      <w:ind w:firstLine="720"/>
      <w:jc w:val="both"/>
    </w:pPr>
    <w:rPr>
      <w:rFonts w:ascii="Arial" w:eastAsia="Times New Roman" w:hAnsi="Arial" w:cs="Arial"/>
      <w:sz w:val="24"/>
      <w:szCs w:val="24"/>
      <w:lang w:eastAsia="en-US"/>
    </w:rPr>
  </w:style>
  <w:style w:type="paragraph" w:customStyle="1" w:styleId="NJ">
    <w:name w:val="NJ"/>
    <w:basedOn w:val="a5"/>
    <w:uiPriority w:val="99"/>
    <w:qFormat/>
    <w:rsid w:val="005D5152"/>
    <w:pPr>
      <w:widowControl w:val="0"/>
      <w:suppressAutoHyphens w:val="0"/>
      <w:spacing w:before="120" w:after="120"/>
      <w:jc w:val="both"/>
    </w:pPr>
    <w:rPr>
      <w:rFonts w:ascii="Calibri" w:eastAsia="Times New Roman" w:hAnsi="Calibri" w:cs="Calibri"/>
      <w:sz w:val="24"/>
      <w:szCs w:val="24"/>
      <w:lang w:eastAsia="ru-RU"/>
    </w:rPr>
  </w:style>
  <w:style w:type="character" w:customStyle="1" w:styleId="phBullet">
    <w:name w:val="ph_Bullet Знак"/>
    <w:link w:val="phBullet0"/>
    <w:uiPriority w:val="99"/>
    <w:locked/>
    <w:rsid w:val="005D5152"/>
    <w:rPr>
      <w:sz w:val="24"/>
      <w:szCs w:val="24"/>
      <w:lang w:val="x-none" w:eastAsia="x-none"/>
    </w:rPr>
  </w:style>
  <w:style w:type="paragraph" w:customStyle="1" w:styleId="phBullet0">
    <w:name w:val="ph_Bullet"/>
    <w:basedOn w:val="phNormal0"/>
    <w:link w:val="phBullet"/>
    <w:uiPriority w:val="99"/>
    <w:qFormat/>
    <w:rsid w:val="005D5152"/>
    <w:pPr>
      <w:tabs>
        <w:tab w:val="num" w:pos="1134"/>
      </w:tabs>
      <w:spacing w:before="0"/>
      <w:ind w:left="1134" w:hanging="414"/>
    </w:pPr>
    <w:rPr>
      <w:color w:val="auto"/>
      <w:szCs w:val="24"/>
      <w:lang w:val="x-none" w:eastAsia="x-none"/>
    </w:rPr>
  </w:style>
  <w:style w:type="paragraph" w:customStyle="1" w:styleId="Sub-heading">
    <w:name w:val="Sub-heading"/>
    <w:next w:val="Body"/>
    <w:uiPriority w:val="99"/>
    <w:qFormat/>
    <w:rsid w:val="005D5152"/>
    <w:pPr>
      <w:keepNext/>
      <w:spacing w:before="120" w:after="0" w:line="240" w:lineRule="auto"/>
    </w:pPr>
    <w:rPr>
      <w:rFonts w:ascii="Helvetica" w:eastAsia="ヒラギノ角ゴ Pro W3" w:hAnsi="Helvetica" w:cs="Helvetica"/>
      <w:b/>
      <w:bCs/>
      <w:color w:val="000000"/>
      <w:sz w:val="24"/>
      <w:szCs w:val="24"/>
      <w:lang w:val="en-US"/>
    </w:rPr>
  </w:style>
  <w:style w:type="paragraph" w:customStyle="1" w:styleId="150">
    <w:name w:val="Обычный 1.5"/>
    <w:basedOn w:val="a5"/>
    <w:uiPriority w:val="99"/>
    <w:qFormat/>
    <w:rsid w:val="005D5152"/>
    <w:pPr>
      <w:suppressAutoHyphens w:val="0"/>
      <w:spacing w:before="120" w:line="360" w:lineRule="auto"/>
      <w:ind w:firstLine="720"/>
      <w:jc w:val="both"/>
    </w:pPr>
    <w:rPr>
      <w:rFonts w:eastAsia="Times New Roman"/>
      <w:sz w:val="24"/>
      <w:szCs w:val="24"/>
      <w:lang w:eastAsia="ru-RU"/>
    </w:rPr>
  </w:style>
  <w:style w:type="paragraph" w:customStyle="1" w:styleId="afffffff3">
    <w:name w:val="ОсновнойТекст"/>
    <w:basedOn w:val="a5"/>
    <w:uiPriority w:val="99"/>
    <w:qFormat/>
    <w:rsid w:val="005D5152"/>
    <w:pPr>
      <w:suppressAutoHyphens w:val="0"/>
      <w:spacing w:before="60" w:after="60"/>
      <w:ind w:firstLine="709"/>
      <w:jc w:val="both"/>
    </w:pPr>
    <w:rPr>
      <w:rFonts w:eastAsia="Times New Roman"/>
      <w:sz w:val="24"/>
      <w:szCs w:val="24"/>
      <w:lang w:eastAsia="ru-RU"/>
    </w:rPr>
  </w:style>
  <w:style w:type="paragraph" w:customStyle="1" w:styleId="E">
    <w:name w:val="Стиль E_табличный _ лево + Междустр.интервал:  полуторный"/>
    <w:basedOn w:val="a5"/>
    <w:uiPriority w:val="99"/>
    <w:qFormat/>
    <w:rsid w:val="005D5152"/>
    <w:pPr>
      <w:tabs>
        <w:tab w:val="left" w:pos="4479"/>
      </w:tabs>
      <w:suppressAutoHyphens w:val="0"/>
      <w:spacing w:before="60" w:after="60"/>
      <w:ind w:firstLine="709"/>
      <w:jc w:val="both"/>
    </w:pPr>
    <w:rPr>
      <w:rFonts w:eastAsia="Times New Roman"/>
      <w:color w:val="000000"/>
      <w:sz w:val="24"/>
      <w:szCs w:val="24"/>
      <w:lang w:eastAsia="ru-RU"/>
    </w:rPr>
  </w:style>
  <w:style w:type="paragraph" w:customStyle="1" w:styleId="-3">
    <w:name w:val="Загаловок - 3"/>
    <w:basedOn w:val="31"/>
    <w:next w:val="aff3"/>
    <w:autoRedefine/>
    <w:uiPriority w:val="99"/>
    <w:qFormat/>
    <w:rsid w:val="005D5152"/>
    <w:pPr>
      <w:tabs>
        <w:tab w:val="num" w:pos="360"/>
      </w:tabs>
      <w:spacing w:after="120" w:line="288" w:lineRule="auto"/>
      <w:ind w:left="144" w:firstLine="720"/>
      <w:jc w:val="both"/>
    </w:pPr>
    <w:rPr>
      <w:rFonts w:ascii="Times New Roman" w:eastAsia="Times New Roman" w:hAnsi="Times New Roman" w:cs="Times New Roman"/>
      <w:i/>
      <w:iCs/>
      <w:noProof w:val="0"/>
      <w:sz w:val="28"/>
      <w:szCs w:val="28"/>
    </w:rPr>
  </w:style>
  <w:style w:type="paragraph" w:customStyle="1" w:styleId="afffffff4">
    <w:name w:val="Текст документа"/>
    <w:basedOn w:val="a5"/>
    <w:uiPriority w:val="99"/>
    <w:qFormat/>
    <w:rsid w:val="005D5152"/>
    <w:pPr>
      <w:suppressAutoHyphens w:val="0"/>
      <w:spacing w:line="360" w:lineRule="auto"/>
      <w:ind w:firstLine="720"/>
      <w:jc w:val="both"/>
    </w:pPr>
    <w:rPr>
      <w:rFonts w:eastAsia="Times New Roman"/>
      <w:sz w:val="24"/>
      <w:szCs w:val="24"/>
      <w:lang w:eastAsia="ru-RU"/>
    </w:rPr>
  </w:style>
  <w:style w:type="paragraph" w:customStyle="1" w:styleId="01">
    <w:name w:val="Список 01"/>
    <w:basedOn w:val="150"/>
    <w:uiPriority w:val="99"/>
    <w:qFormat/>
    <w:rsid w:val="005D5152"/>
    <w:pPr>
      <w:tabs>
        <w:tab w:val="num" w:pos="360"/>
      </w:tabs>
      <w:ind w:left="360" w:hanging="360"/>
    </w:pPr>
    <w:rPr>
      <w:color w:val="000000"/>
      <w:spacing w:val="-1"/>
      <w:sz w:val="28"/>
      <w:szCs w:val="28"/>
    </w:rPr>
  </w:style>
  <w:style w:type="paragraph" w:customStyle="1" w:styleId="Normal1">
    <w:name w:val="Normal1"/>
    <w:qFormat/>
    <w:rsid w:val="005D5152"/>
    <w:pPr>
      <w:snapToGrid w:val="0"/>
      <w:spacing w:after="0" w:line="240" w:lineRule="auto"/>
    </w:pPr>
    <w:rPr>
      <w:rFonts w:ascii="Times New Roman" w:eastAsia="Times New Roman" w:hAnsi="Times New Roman" w:cs="Times New Roman"/>
      <w:sz w:val="20"/>
      <w:szCs w:val="20"/>
      <w:lang w:eastAsia="ru-RU"/>
    </w:rPr>
  </w:style>
  <w:style w:type="paragraph" w:customStyle="1" w:styleId="1ffb">
    <w:name w:val="Обычный (веб)1"/>
    <w:basedOn w:val="a5"/>
    <w:qFormat/>
    <w:rsid w:val="005D5152"/>
    <w:pPr>
      <w:suppressAutoHyphens w:val="0"/>
      <w:ind w:firstLine="709"/>
      <w:jc w:val="both"/>
    </w:pPr>
    <w:rPr>
      <w:rFonts w:eastAsia="Times New Roman"/>
      <w:sz w:val="24"/>
      <w:szCs w:val="24"/>
      <w:lang w:eastAsia="ru-RU"/>
    </w:rPr>
  </w:style>
  <w:style w:type="paragraph" w:customStyle="1" w:styleId="PlainText1">
    <w:name w:val="Plain Text1"/>
    <w:basedOn w:val="a5"/>
    <w:uiPriority w:val="99"/>
    <w:qFormat/>
    <w:rsid w:val="005D5152"/>
    <w:pPr>
      <w:suppressAutoHyphens w:val="0"/>
    </w:pPr>
    <w:rPr>
      <w:rFonts w:ascii="Courier New" w:eastAsia="Times New Roman" w:hAnsi="Courier New" w:cs="Courier New"/>
      <w:lang w:eastAsia="ru-RU"/>
    </w:rPr>
  </w:style>
  <w:style w:type="paragraph" w:customStyle="1" w:styleId="3H3h3">
    <w:name w:val="Заголовок 3.H3.h3"/>
    <w:basedOn w:val="a5"/>
    <w:next w:val="a5"/>
    <w:uiPriority w:val="99"/>
    <w:qFormat/>
    <w:rsid w:val="005D5152"/>
    <w:pPr>
      <w:keepNext/>
      <w:tabs>
        <w:tab w:val="num" w:pos="643"/>
      </w:tabs>
      <w:suppressAutoHyphens w:val="0"/>
      <w:spacing w:before="240" w:after="60" w:line="300" w:lineRule="auto"/>
      <w:ind w:left="643" w:hanging="360"/>
      <w:jc w:val="both"/>
      <w:outlineLvl w:val="2"/>
    </w:pPr>
    <w:rPr>
      <w:rFonts w:eastAsia="Times New Roman"/>
      <w:b/>
      <w:bCs/>
      <w:i/>
      <w:iCs/>
      <w:kern w:val="16"/>
      <w:sz w:val="24"/>
      <w:szCs w:val="24"/>
      <w:lang w:eastAsia="ru-RU"/>
    </w:rPr>
  </w:style>
  <w:style w:type="paragraph" w:customStyle="1" w:styleId="4H44">
    <w:name w:val="Заголовок 4.H4.Параграф.Заголовок 4 (Приложение)"/>
    <w:basedOn w:val="a5"/>
    <w:next w:val="a5"/>
    <w:uiPriority w:val="99"/>
    <w:qFormat/>
    <w:rsid w:val="005D5152"/>
    <w:pPr>
      <w:keepNext/>
      <w:tabs>
        <w:tab w:val="num" w:pos="643"/>
      </w:tabs>
      <w:suppressAutoHyphens w:val="0"/>
      <w:spacing w:before="120" w:after="60" w:line="300" w:lineRule="auto"/>
      <w:ind w:left="643" w:hanging="360"/>
      <w:jc w:val="both"/>
      <w:outlineLvl w:val="3"/>
    </w:pPr>
    <w:rPr>
      <w:rFonts w:eastAsia="Times New Roman"/>
      <w:i/>
      <w:iCs/>
      <w:kern w:val="16"/>
      <w:sz w:val="24"/>
      <w:szCs w:val="24"/>
      <w:lang w:eastAsia="ru-RU"/>
    </w:rPr>
  </w:style>
  <w:style w:type="paragraph" w:customStyle="1" w:styleId="1ffc">
    <w:name w:val="Текст 1"/>
    <w:basedOn w:val="a5"/>
    <w:uiPriority w:val="99"/>
    <w:qFormat/>
    <w:rsid w:val="005D5152"/>
    <w:pPr>
      <w:suppressAutoHyphens w:val="0"/>
      <w:spacing w:line="360" w:lineRule="auto"/>
      <w:ind w:firstLine="720"/>
      <w:jc w:val="both"/>
    </w:pPr>
    <w:rPr>
      <w:rFonts w:eastAsia="Times New Roman"/>
      <w:sz w:val="24"/>
      <w:szCs w:val="24"/>
      <w:lang w:eastAsia="ru-RU"/>
    </w:rPr>
  </w:style>
  <w:style w:type="paragraph" w:customStyle="1" w:styleId="2ff0">
    <w:name w:val="маркированный список 2"/>
    <w:basedOn w:val="aff3"/>
    <w:uiPriority w:val="99"/>
    <w:qFormat/>
    <w:rsid w:val="005D5152"/>
    <w:pPr>
      <w:tabs>
        <w:tab w:val="num" w:pos="1474"/>
      </w:tabs>
      <w:spacing w:after="0" w:line="360" w:lineRule="auto"/>
      <w:ind w:left="1474" w:hanging="340"/>
      <w:jc w:val="both"/>
    </w:pPr>
    <w:rPr>
      <w:rFonts w:eastAsia="Times New Roman"/>
      <w:noProof w:val="0"/>
    </w:rPr>
  </w:style>
  <w:style w:type="paragraph" w:customStyle="1" w:styleId="1ffd">
    <w:name w:val="Знак1 Знак Знак Знак Знак Знак Знак Знак Знак Знак"/>
    <w:basedOn w:val="a5"/>
    <w:autoRedefine/>
    <w:qFormat/>
    <w:rsid w:val="005D5152"/>
    <w:pPr>
      <w:tabs>
        <w:tab w:val="left" w:pos="2160"/>
      </w:tabs>
      <w:suppressAutoHyphens w:val="0"/>
      <w:bidi/>
      <w:spacing w:before="120" w:line="240" w:lineRule="exact"/>
      <w:jc w:val="both"/>
    </w:pPr>
    <w:rPr>
      <w:rFonts w:eastAsia="Times New Roman"/>
      <w:sz w:val="24"/>
      <w:szCs w:val="24"/>
      <w:lang w:val="en-US" w:eastAsia="ru-RU" w:bidi="he-IL"/>
    </w:rPr>
  </w:style>
  <w:style w:type="paragraph" w:customStyle="1" w:styleId="11a">
    <w:name w:val="Обычный11"/>
    <w:qFormat/>
    <w:rsid w:val="005D5152"/>
    <w:pPr>
      <w:spacing w:after="0" w:line="240" w:lineRule="auto"/>
    </w:pPr>
    <w:rPr>
      <w:rFonts w:ascii="Times New Roman" w:eastAsia="Times New Roman" w:hAnsi="Times New Roman" w:cs="Times New Roman"/>
      <w:sz w:val="20"/>
      <w:szCs w:val="20"/>
      <w:lang w:eastAsia="ru-RU"/>
    </w:rPr>
  </w:style>
  <w:style w:type="character" w:customStyle="1" w:styleId="afffffff5">
    <w:name w:val="Текст основной Знак"/>
    <w:link w:val="afffffff6"/>
    <w:uiPriority w:val="99"/>
    <w:locked/>
    <w:rsid w:val="005D5152"/>
    <w:rPr>
      <w:sz w:val="28"/>
    </w:rPr>
  </w:style>
  <w:style w:type="paragraph" w:customStyle="1" w:styleId="afffffff6">
    <w:name w:val="Текст основной"/>
    <w:link w:val="afffffff5"/>
    <w:uiPriority w:val="99"/>
    <w:qFormat/>
    <w:rsid w:val="005D5152"/>
    <w:pPr>
      <w:spacing w:after="0" w:line="288" w:lineRule="auto"/>
      <w:ind w:firstLine="720"/>
      <w:jc w:val="both"/>
    </w:pPr>
    <w:rPr>
      <w:sz w:val="28"/>
    </w:rPr>
  </w:style>
  <w:style w:type="character" w:customStyle="1" w:styleId="afffffff7">
    <w:name w:val="Абзац списка ГОСТ Знак"/>
    <w:link w:val="afffffff8"/>
    <w:uiPriority w:val="99"/>
    <w:locked/>
    <w:rsid w:val="005D5152"/>
    <w:rPr>
      <w:b/>
      <w:sz w:val="24"/>
      <w:lang w:val="x-none"/>
    </w:rPr>
  </w:style>
  <w:style w:type="paragraph" w:customStyle="1" w:styleId="afffffff8">
    <w:name w:val="Абзац списка ГОСТ"/>
    <w:basedOn w:val="a5"/>
    <w:link w:val="afffffff7"/>
    <w:uiPriority w:val="99"/>
    <w:qFormat/>
    <w:rsid w:val="005D5152"/>
    <w:pPr>
      <w:tabs>
        <w:tab w:val="num" w:pos="1500"/>
      </w:tabs>
      <w:suppressAutoHyphens w:val="0"/>
      <w:spacing w:before="60" w:line="288" w:lineRule="auto"/>
      <w:ind w:left="1500" w:hanging="360"/>
      <w:jc w:val="both"/>
    </w:pPr>
    <w:rPr>
      <w:rFonts w:asciiTheme="minorHAnsi" w:eastAsiaTheme="minorHAnsi" w:hAnsiTheme="minorHAnsi" w:cstheme="minorBidi"/>
      <w:b/>
      <w:sz w:val="24"/>
      <w:szCs w:val="22"/>
      <w:lang w:val="x-none" w:eastAsia="en-US"/>
    </w:rPr>
  </w:style>
  <w:style w:type="paragraph" w:customStyle="1" w:styleId="XML">
    <w:name w:val="Код XML"/>
    <w:basedOn w:val="a5"/>
    <w:uiPriority w:val="99"/>
    <w:qFormat/>
    <w:rsid w:val="005D5152"/>
    <w:pPr>
      <w:suppressAutoHyphens w:val="0"/>
      <w:overflowPunct w:val="0"/>
      <w:autoSpaceDE w:val="0"/>
      <w:autoSpaceDN w:val="0"/>
      <w:adjustRightInd w:val="0"/>
    </w:pPr>
    <w:rPr>
      <w:rFonts w:ascii="Courier" w:eastAsia="Times New Roman" w:hAnsi="Courier" w:cs="Courier"/>
      <w:lang w:val="en-US" w:eastAsia="ru-RU"/>
    </w:rPr>
  </w:style>
  <w:style w:type="paragraph" w:customStyle="1" w:styleId="2ff1">
    <w:name w:val="Знак Знак2 Знак Знак Знак Знак Знак Знак Знак"/>
    <w:basedOn w:val="a5"/>
    <w:next w:val="24"/>
    <w:autoRedefine/>
    <w:qFormat/>
    <w:rsid w:val="005D5152"/>
    <w:pPr>
      <w:suppressAutoHyphens w:val="0"/>
      <w:spacing w:after="160" w:line="240" w:lineRule="exact"/>
    </w:pPr>
    <w:rPr>
      <w:rFonts w:eastAsia="Times New Roman"/>
      <w:sz w:val="24"/>
      <w:lang w:val="en-US" w:eastAsia="en-US"/>
    </w:rPr>
  </w:style>
  <w:style w:type="paragraph" w:customStyle="1" w:styleId="afffffff9">
    <w:name w:val="Часть"/>
    <w:basedOn w:val="a5"/>
    <w:qFormat/>
    <w:rsid w:val="005D5152"/>
    <w:pPr>
      <w:suppressAutoHyphens w:val="0"/>
      <w:spacing w:after="60"/>
      <w:jc w:val="center"/>
    </w:pPr>
    <w:rPr>
      <w:rFonts w:ascii="Arial" w:eastAsia="Times New Roman" w:hAnsi="Arial" w:cs="Arial"/>
      <w:b/>
      <w:bCs/>
      <w:caps/>
      <w:sz w:val="32"/>
      <w:szCs w:val="32"/>
      <w:lang w:eastAsia="ru-RU"/>
    </w:rPr>
  </w:style>
  <w:style w:type="paragraph" w:customStyle="1" w:styleId="afffffffa">
    <w:name w:val="Тендерные данные"/>
    <w:basedOn w:val="a5"/>
    <w:qFormat/>
    <w:rsid w:val="005D5152"/>
    <w:pPr>
      <w:tabs>
        <w:tab w:val="left" w:pos="1985"/>
      </w:tabs>
      <w:suppressAutoHyphens w:val="0"/>
      <w:spacing w:before="120" w:after="60"/>
      <w:jc w:val="both"/>
    </w:pPr>
    <w:rPr>
      <w:rFonts w:eastAsia="Times New Roman"/>
      <w:b/>
      <w:bCs/>
      <w:sz w:val="24"/>
      <w:szCs w:val="24"/>
      <w:lang w:eastAsia="ru-RU"/>
    </w:rPr>
  </w:style>
  <w:style w:type="paragraph" w:customStyle="1" w:styleId="afffffffb">
    <w:name w:val="Таблица шапка"/>
    <w:basedOn w:val="a5"/>
    <w:qFormat/>
    <w:rsid w:val="005D5152"/>
    <w:pPr>
      <w:keepNext/>
      <w:suppressAutoHyphens w:val="0"/>
      <w:spacing w:before="40" w:after="40"/>
      <w:ind w:left="57" w:right="57"/>
    </w:pPr>
    <w:rPr>
      <w:rFonts w:eastAsia="Times New Roman"/>
      <w:sz w:val="18"/>
      <w:szCs w:val="18"/>
      <w:lang w:eastAsia="ru-RU"/>
    </w:rPr>
  </w:style>
  <w:style w:type="paragraph" w:customStyle="1" w:styleId="11b">
    <w:name w:val="Основной текст с отступом11"/>
    <w:basedOn w:val="a5"/>
    <w:uiPriority w:val="99"/>
    <w:qFormat/>
    <w:rsid w:val="005D5152"/>
    <w:pPr>
      <w:suppressAutoHyphens w:val="0"/>
      <w:spacing w:before="60"/>
      <w:ind w:firstLine="851"/>
      <w:jc w:val="both"/>
    </w:pPr>
    <w:rPr>
      <w:rFonts w:eastAsia="Times New Roman"/>
      <w:sz w:val="24"/>
      <w:szCs w:val="24"/>
      <w:lang w:eastAsia="ru-RU"/>
    </w:rPr>
  </w:style>
  <w:style w:type="paragraph" w:customStyle="1" w:styleId="2ff2">
    <w:name w:val="Знак Знак2 Знак Знак Знак Знак Знак Знак"/>
    <w:basedOn w:val="a5"/>
    <w:next w:val="24"/>
    <w:autoRedefine/>
    <w:qFormat/>
    <w:rsid w:val="005D5152"/>
    <w:pPr>
      <w:suppressAutoHyphens w:val="0"/>
      <w:spacing w:after="160" w:line="240" w:lineRule="exact"/>
    </w:pPr>
    <w:rPr>
      <w:rFonts w:ascii="Calibri" w:eastAsia="Times New Roman" w:hAnsi="Calibri" w:cs="Calibri"/>
      <w:sz w:val="24"/>
      <w:szCs w:val="24"/>
      <w:lang w:val="en-US" w:eastAsia="en-US"/>
    </w:rPr>
  </w:style>
  <w:style w:type="paragraph" w:customStyle="1" w:styleId="western">
    <w:name w:val="western"/>
    <w:basedOn w:val="a5"/>
    <w:uiPriority w:val="99"/>
    <w:qFormat/>
    <w:rsid w:val="005D5152"/>
    <w:pPr>
      <w:suppressAutoHyphens w:val="0"/>
      <w:spacing w:before="100" w:beforeAutospacing="1" w:after="100" w:afterAutospacing="1"/>
    </w:pPr>
    <w:rPr>
      <w:rFonts w:eastAsia="Times New Roman"/>
      <w:sz w:val="24"/>
      <w:szCs w:val="24"/>
      <w:lang w:eastAsia="ru-RU"/>
    </w:rPr>
  </w:style>
  <w:style w:type="paragraph" w:customStyle="1" w:styleId="afffffffc">
    <w:name w:val="текст документа"/>
    <w:basedOn w:val="a5"/>
    <w:uiPriority w:val="99"/>
    <w:qFormat/>
    <w:rsid w:val="005D5152"/>
    <w:pPr>
      <w:suppressAutoHyphens w:val="0"/>
      <w:spacing w:after="60" w:line="360" w:lineRule="auto"/>
      <w:ind w:firstLine="720"/>
      <w:jc w:val="both"/>
    </w:pPr>
    <w:rPr>
      <w:rFonts w:eastAsia="Times New Roman"/>
      <w:sz w:val="24"/>
      <w:szCs w:val="24"/>
      <w:lang w:eastAsia="en-US"/>
    </w:rPr>
  </w:style>
  <w:style w:type="paragraph" w:customStyle="1" w:styleId="216">
    <w:name w:val="Знак Знак2 Знак Знак Знак Знак Знак Знак1"/>
    <w:basedOn w:val="a5"/>
    <w:next w:val="24"/>
    <w:autoRedefine/>
    <w:uiPriority w:val="99"/>
    <w:qFormat/>
    <w:rsid w:val="005D5152"/>
    <w:pPr>
      <w:suppressAutoHyphens w:val="0"/>
      <w:spacing w:after="160" w:line="240" w:lineRule="exact"/>
    </w:pPr>
    <w:rPr>
      <w:rFonts w:ascii="Calibri" w:eastAsia="Times New Roman" w:hAnsi="Calibri" w:cs="Calibri"/>
      <w:sz w:val="24"/>
      <w:szCs w:val="24"/>
      <w:lang w:val="en-US" w:eastAsia="en-US"/>
    </w:rPr>
  </w:style>
  <w:style w:type="paragraph" w:customStyle="1" w:styleId="2ff3">
    <w:name w:val="Знак Знак Знак Знак2"/>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afffffffd">
    <w:name w:val="Прижатый влево"/>
    <w:basedOn w:val="a5"/>
    <w:next w:val="a5"/>
    <w:uiPriority w:val="99"/>
    <w:qFormat/>
    <w:rsid w:val="005D5152"/>
    <w:pPr>
      <w:widowControl w:val="0"/>
      <w:suppressAutoHyphens w:val="0"/>
      <w:autoSpaceDE w:val="0"/>
      <w:autoSpaceDN w:val="0"/>
      <w:adjustRightInd w:val="0"/>
    </w:pPr>
    <w:rPr>
      <w:rFonts w:ascii="Arial" w:eastAsia="Times New Roman" w:hAnsi="Arial" w:cs="Arial"/>
      <w:sz w:val="24"/>
      <w:szCs w:val="24"/>
      <w:lang w:eastAsia="ru-RU"/>
    </w:rPr>
  </w:style>
  <w:style w:type="paragraph" w:customStyle="1" w:styleId="Style14">
    <w:name w:val="Style14"/>
    <w:basedOn w:val="a5"/>
    <w:uiPriority w:val="99"/>
    <w:qFormat/>
    <w:rsid w:val="005D5152"/>
    <w:pPr>
      <w:widowControl w:val="0"/>
      <w:suppressAutoHyphens w:val="0"/>
      <w:autoSpaceDE w:val="0"/>
      <w:autoSpaceDN w:val="0"/>
      <w:adjustRightInd w:val="0"/>
      <w:spacing w:line="269" w:lineRule="exact"/>
      <w:ind w:hanging="355"/>
    </w:pPr>
    <w:rPr>
      <w:rFonts w:eastAsia="Times New Roman"/>
      <w:sz w:val="24"/>
      <w:szCs w:val="24"/>
      <w:lang w:eastAsia="ru-RU"/>
    </w:rPr>
  </w:style>
  <w:style w:type="paragraph" w:customStyle="1" w:styleId="3f6">
    <w:name w:val="Заголовок оглавления3"/>
    <w:basedOn w:val="13"/>
    <w:next w:val="a5"/>
    <w:qFormat/>
    <w:rsid w:val="005D5152"/>
    <w:pPr>
      <w:keepLines/>
      <w:spacing w:before="480" w:after="0" w:line="276" w:lineRule="auto"/>
      <w:jc w:val="left"/>
      <w:outlineLvl w:val="9"/>
    </w:pPr>
    <w:rPr>
      <w:rFonts w:ascii="Cambria" w:eastAsia="Times New Roman" w:hAnsi="Cambria"/>
      <w:color w:val="365F91"/>
      <w:kern w:val="0"/>
      <w:sz w:val="28"/>
      <w:szCs w:val="28"/>
      <w:lang w:val="x-none" w:eastAsia="en-US"/>
    </w:rPr>
  </w:style>
  <w:style w:type="paragraph" w:customStyle="1" w:styleId="indent">
    <w:name w:val="indent"/>
    <w:basedOn w:val="a5"/>
    <w:uiPriority w:val="99"/>
    <w:qFormat/>
    <w:rsid w:val="005D5152"/>
    <w:pPr>
      <w:suppressAutoHyphens w:val="0"/>
      <w:spacing w:before="100" w:beforeAutospacing="1" w:after="100" w:afterAutospacing="1"/>
    </w:pPr>
    <w:rPr>
      <w:rFonts w:eastAsia="Times New Roman"/>
      <w:sz w:val="24"/>
      <w:szCs w:val="24"/>
      <w:lang w:eastAsia="ru-RU"/>
    </w:rPr>
  </w:style>
  <w:style w:type="paragraph" w:customStyle="1" w:styleId="SMAPlainText">
    <w:name w:val="SMA_PlainText"/>
    <w:uiPriority w:val="99"/>
    <w:qFormat/>
    <w:rsid w:val="005D5152"/>
    <w:pPr>
      <w:spacing w:after="0" w:line="276" w:lineRule="auto"/>
      <w:ind w:firstLine="709"/>
      <w:jc w:val="both"/>
    </w:pPr>
    <w:rPr>
      <w:rFonts w:ascii="Times New Roman" w:eastAsia="MS Mincho" w:hAnsi="Times New Roman" w:cs="Times New Roman"/>
      <w:sz w:val="28"/>
      <w:szCs w:val="28"/>
      <w:lang w:eastAsia="ru-RU"/>
    </w:rPr>
  </w:style>
  <w:style w:type="paragraph" w:customStyle="1" w:styleId="SMAList1">
    <w:name w:val="SMA_List1"/>
    <w:basedOn w:val="a5"/>
    <w:next w:val="a5"/>
    <w:uiPriority w:val="99"/>
    <w:qFormat/>
    <w:rsid w:val="005D5152"/>
    <w:pPr>
      <w:tabs>
        <w:tab w:val="left" w:pos="426"/>
      </w:tabs>
      <w:suppressAutoHyphens w:val="0"/>
      <w:spacing w:line="276" w:lineRule="auto"/>
      <w:jc w:val="both"/>
    </w:pPr>
    <w:rPr>
      <w:rFonts w:eastAsia="MS Mincho"/>
      <w:sz w:val="28"/>
      <w:szCs w:val="28"/>
      <w:lang w:eastAsia="ru-RU"/>
    </w:rPr>
  </w:style>
  <w:style w:type="paragraph" w:customStyle="1" w:styleId="SMATableFirstLine">
    <w:name w:val="SMA_Table_First_Line"/>
    <w:basedOn w:val="a5"/>
    <w:uiPriority w:val="99"/>
    <w:qFormat/>
    <w:rsid w:val="005D5152"/>
    <w:pPr>
      <w:suppressAutoHyphens w:val="0"/>
      <w:spacing w:after="120"/>
      <w:jc w:val="center"/>
    </w:pPr>
    <w:rPr>
      <w:rFonts w:eastAsia="MS Mincho"/>
      <w:b/>
      <w:sz w:val="24"/>
      <w:szCs w:val="28"/>
      <w:lang w:val="en-US" w:eastAsia="ru-RU"/>
    </w:rPr>
  </w:style>
  <w:style w:type="paragraph" w:customStyle="1" w:styleId="SMATableText">
    <w:name w:val="SMA_Table_Text"/>
    <w:basedOn w:val="a5"/>
    <w:uiPriority w:val="99"/>
    <w:qFormat/>
    <w:rsid w:val="005D5152"/>
    <w:pPr>
      <w:suppressAutoHyphens w:val="0"/>
    </w:pPr>
    <w:rPr>
      <w:rFonts w:eastAsia="MS Mincho"/>
      <w:sz w:val="24"/>
      <w:szCs w:val="28"/>
      <w:lang w:eastAsia="ru-RU"/>
    </w:rPr>
  </w:style>
  <w:style w:type="paragraph" w:customStyle="1" w:styleId="SMAList2">
    <w:name w:val="SMA_List2"/>
    <w:basedOn w:val="afff8"/>
    <w:next w:val="a5"/>
    <w:uiPriority w:val="99"/>
    <w:qFormat/>
    <w:rsid w:val="005D5152"/>
    <w:pPr>
      <w:tabs>
        <w:tab w:val="left" w:pos="851"/>
      </w:tabs>
      <w:suppressAutoHyphens w:val="0"/>
      <w:spacing w:after="120" w:line="276" w:lineRule="auto"/>
      <w:ind w:left="0"/>
      <w:contextualSpacing w:val="0"/>
    </w:pPr>
    <w:rPr>
      <w:sz w:val="28"/>
      <w:szCs w:val="28"/>
      <w:lang w:val="ru-RU" w:eastAsia="en-US"/>
    </w:rPr>
  </w:style>
  <w:style w:type="paragraph" w:customStyle="1" w:styleId="250">
    <w:name w:val="Основной текст 25"/>
    <w:basedOn w:val="a5"/>
    <w:qFormat/>
    <w:rsid w:val="005D5152"/>
    <w:pPr>
      <w:suppressAutoHyphens w:val="0"/>
      <w:ind w:firstLine="567"/>
      <w:jc w:val="both"/>
    </w:pPr>
    <w:rPr>
      <w:rFonts w:eastAsia="Times New Roman"/>
      <w:sz w:val="24"/>
      <w:lang w:eastAsia="ru-RU"/>
    </w:rPr>
  </w:style>
  <w:style w:type="paragraph" w:customStyle="1" w:styleId="56">
    <w:name w:val="Обычный5"/>
    <w:qFormat/>
    <w:rsid w:val="005D5152"/>
    <w:pPr>
      <w:spacing w:after="0" w:line="240" w:lineRule="auto"/>
    </w:pPr>
    <w:rPr>
      <w:rFonts w:ascii="Times New Roman" w:eastAsia="Times New Roman" w:hAnsi="Times New Roman" w:cs="Times New Roman"/>
      <w:sz w:val="20"/>
      <w:szCs w:val="20"/>
      <w:lang w:eastAsia="ru-RU"/>
    </w:rPr>
  </w:style>
  <w:style w:type="paragraph" w:customStyle="1" w:styleId="afffffffe">
    <w:name w:val="отчет"/>
    <w:basedOn w:val="a5"/>
    <w:uiPriority w:val="99"/>
    <w:qFormat/>
    <w:rsid w:val="005D5152"/>
    <w:pPr>
      <w:suppressAutoHyphens w:val="0"/>
      <w:spacing w:after="120" w:line="360" w:lineRule="auto"/>
      <w:ind w:firstLine="709"/>
      <w:jc w:val="both"/>
    </w:pPr>
    <w:rPr>
      <w:rFonts w:eastAsia="Times New Roman"/>
      <w:sz w:val="22"/>
      <w:szCs w:val="24"/>
      <w:lang w:eastAsia="ru-RU"/>
    </w:rPr>
  </w:style>
  <w:style w:type="character" w:customStyle="1" w:styleId="affffffff">
    <w:name w:val="Пункты Знак"/>
    <w:link w:val="affffffff0"/>
    <w:locked/>
    <w:rsid w:val="005D5152"/>
    <w:rPr>
      <w:sz w:val="24"/>
      <w:szCs w:val="24"/>
      <w:lang w:val="x-none" w:eastAsia="x-none"/>
    </w:rPr>
  </w:style>
  <w:style w:type="paragraph" w:customStyle="1" w:styleId="affffffff0">
    <w:name w:val="Пункты"/>
    <w:basedOn w:val="a5"/>
    <w:link w:val="affffffff"/>
    <w:qFormat/>
    <w:rsid w:val="005D5152"/>
    <w:pPr>
      <w:tabs>
        <w:tab w:val="num" w:pos="227"/>
        <w:tab w:val="num" w:pos="1418"/>
      </w:tabs>
      <w:suppressAutoHyphens w:val="0"/>
      <w:spacing w:before="120"/>
      <w:ind w:left="567"/>
      <w:jc w:val="both"/>
    </w:pPr>
    <w:rPr>
      <w:rFonts w:asciiTheme="minorHAnsi" w:eastAsiaTheme="minorHAnsi" w:hAnsiTheme="minorHAnsi" w:cstheme="minorBidi"/>
      <w:sz w:val="24"/>
      <w:szCs w:val="24"/>
      <w:lang w:val="x-none" w:eastAsia="x-none"/>
    </w:rPr>
  </w:style>
  <w:style w:type="paragraph" w:customStyle="1" w:styleId="1ffe">
    <w:name w:val="Список1"/>
    <w:basedOn w:val="a5"/>
    <w:qFormat/>
    <w:rsid w:val="00D72AA3"/>
    <w:pPr>
      <w:tabs>
        <w:tab w:val="num" w:pos="360"/>
        <w:tab w:val="left" w:pos="7088"/>
      </w:tabs>
      <w:suppressAutoHyphens w:val="0"/>
      <w:spacing w:line="360" w:lineRule="auto"/>
      <w:ind w:left="360" w:hanging="360"/>
    </w:pPr>
    <w:rPr>
      <w:rFonts w:eastAsia="Times New Roman"/>
      <w:sz w:val="24"/>
      <w:szCs w:val="24"/>
      <w:lang w:eastAsia="ru-RU"/>
    </w:rPr>
  </w:style>
  <w:style w:type="paragraph" w:customStyle="1" w:styleId="affffffff1">
    <w:name w:val="Осн. текст Д"/>
    <w:qFormat/>
    <w:rsid w:val="005D5152"/>
    <w:pPr>
      <w:spacing w:after="40" w:line="240" w:lineRule="auto"/>
      <w:ind w:firstLine="284"/>
      <w:jc w:val="both"/>
    </w:pPr>
    <w:rPr>
      <w:rFonts w:ascii="Times New Roman" w:eastAsia="Times New Roman" w:hAnsi="Times New Roman" w:cs="Times New Roman"/>
      <w:sz w:val="24"/>
      <w:szCs w:val="24"/>
      <w:lang w:eastAsia="ru-RU"/>
    </w:rPr>
  </w:style>
  <w:style w:type="character" w:customStyle="1" w:styleId="-0">
    <w:name w:val="Аукцион - Текст Знак"/>
    <w:link w:val="-1"/>
    <w:locked/>
    <w:rsid w:val="005D5152"/>
    <w:rPr>
      <w:sz w:val="24"/>
      <w:szCs w:val="24"/>
      <w:lang w:val="x-none" w:eastAsia="x-none"/>
    </w:rPr>
  </w:style>
  <w:style w:type="paragraph" w:customStyle="1" w:styleId="-1">
    <w:name w:val="Аукцион - Текст"/>
    <w:basedOn w:val="a5"/>
    <w:link w:val="-0"/>
    <w:qFormat/>
    <w:rsid w:val="005D5152"/>
    <w:pPr>
      <w:suppressAutoHyphens w:val="0"/>
      <w:ind w:firstLine="900"/>
      <w:jc w:val="both"/>
    </w:pPr>
    <w:rPr>
      <w:rFonts w:asciiTheme="minorHAnsi" w:eastAsiaTheme="minorHAnsi" w:hAnsiTheme="minorHAnsi" w:cstheme="minorBidi"/>
      <w:sz w:val="24"/>
      <w:szCs w:val="24"/>
      <w:lang w:val="x-none" w:eastAsia="x-none"/>
    </w:rPr>
  </w:style>
  <w:style w:type="paragraph" w:customStyle="1" w:styleId="1fff">
    <w:name w:val="Уровень 1"/>
    <w:basedOn w:val="a5"/>
    <w:autoRedefine/>
    <w:qFormat/>
    <w:rsid w:val="005D5152"/>
    <w:pPr>
      <w:tabs>
        <w:tab w:val="num" w:pos="495"/>
      </w:tabs>
      <w:suppressAutoHyphens w:val="0"/>
      <w:spacing w:before="240"/>
      <w:ind w:left="495" w:hanging="495"/>
      <w:jc w:val="both"/>
      <w:outlineLvl w:val="1"/>
    </w:pPr>
    <w:rPr>
      <w:rFonts w:eastAsia="Times New Roman"/>
      <w:b/>
      <w:bCs/>
      <w:caps/>
      <w:spacing w:val="28"/>
      <w:sz w:val="24"/>
      <w:szCs w:val="24"/>
      <w:lang w:eastAsia="ru-RU"/>
    </w:rPr>
  </w:style>
  <w:style w:type="paragraph" w:customStyle="1" w:styleId="affffffff2">
    <w:name w:val="Основной текст бул"/>
    <w:basedOn w:val="a5"/>
    <w:qFormat/>
    <w:rsid w:val="005D5152"/>
    <w:pPr>
      <w:tabs>
        <w:tab w:val="num" w:pos="643"/>
      </w:tabs>
      <w:suppressAutoHyphens w:val="0"/>
      <w:ind w:left="643" w:hanging="360"/>
    </w:pPr>
    <w:rPr>
      <w:rFonts w:eastAsia="Times New Roman"/>
      <w:sz w:val="24"/>
      <w:szCs w:val="24"/>
      <w:lang w:val="en-GB" w:eastAsia="ru-RU"/>
    </w:rPr>
  </w:style>
  <w:style w:type="paragraph" w:customStyle="1" w:styleId="Nonformat">
    <w:name w:val="Nonformat"/>
    <w:basedOn w:val="a5"/>
    <w:qFormat/>
    <w:rsid w:val="005D5152"/>
    <w:pPr>
      <w:suppressAutoHyphens w:val="0"/>
      <w:autoSpaceDE w:val="0"/>
      <w:autoSpaceDN w:val="0"/>
      <w:adjustRightInd w:val="0"/>
    </w:pPr>
    <w:rPr>
      <w:rFonts w:ascii="Consultant" w:eastAsia="Times New Roman" w:hAnsi="Consultant" w:cs="Consultant"/>
      <w:lang w:eastAsia="ru-RU"/>
    </w:rPr>
  </w:style>
  <w:style w:type="paragraph" w:customStyle="1" w:styleId="217">
    <w:name w:val="Знак Знак2 Знак Знак Знак Знак Знак Знак1 Знак Знак Знак Знак"/>
    <w:basedOn w:val="a5"/>
    <w:next w:val="24"/>
    <w:autoRedefine/>
    <w:qFormat/>
    <w:rsid w:val="005D5152"/>
    <w:pPr>
      <w:suppressAutoHyphens w:val="0"/>
      <w:spacing w:after="160" w:line="240" w:lineRule="exact"/>
    </w:pPr>
    <w:rPr>
      <w:rFonts w:eastAsia="Times New Roman"/>
      <w:sz w:val="24"/>
      <w:lang w:val="en-US" w:eastAsia="en-US"/>
    </w:rPr>
  </w:style>
  <w:style w:type="paragraph" w:customStyle="1" w:styleId="2110">
    <w:name w:val="Знак Знак2 Знак Знак Знак Знак Знак Знак1 Знак Знак Знак Знак1"/>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BodyBullet">
    <w:name w:val="Body Bullet"/>
    <w:basedOn w:val="a6"/>
    <w:qFormat/>
    <w:rsid w:val="005D5152"/>
    <w:pPr>
      <w:tabs>
        <w:tab w:val="num" w:pos="643"/>
      </w:tabs>
      <w:autoSpaceDE w:val="0"/>
      <w:autoSpaceDN w:val="0"/>
      <w:ind w:left="360" w:hanging="360"/>
    </w:pPr>
    <w:rPr>
      <w:rFonts w:eastAsia="Times New Roman"/>
    </w:rPr>
  </w:style>
  <w:style w:type="paragraph" w:customStyle="1" w:styleId="3">
    <w:name w:val="Раздел 3"/>
    <w:basedOn w:val="a5"/>
    <w:qFormat/>
    <w:rsid w:val="005D5152"/>
    <w:pPr>
      <w:numPr>
        <w:numId w:val="11"/>
      </w:numPr>
      <w:suppressAutoHyphens w:val="0"/>
      <w:spacing w:before="120" w:after="120"/>
      <w:jc w:val="center"/>
    </w:pPr>
    <w:rPr>
      <w:rFonts w:eastAsia="Times New Roman"/>
      <w:b/>
      <w:bCs/>
      <w:sz w:val="24"/>
      <w:szCs w:val="24"/>
      <w:lang w:eastAsia="ru-RU"/>
    </w:rPr>
  </w:style>
  <w:style w:type="paragraph" w:customStyle="1" w:styleId="a2">
    <w:name w:val="Условия контракта"/>
    <w:basedOn w:val="a5"/>
    <w:qFormat/>
    <w:rsid w:val="005D5152"/>
    <w:pPr>
      <w:numPr>
        <w:numId w:val="12"/>
      </w:numPr>
      <w:suppressAutoHyphens w:val="0"/>
      <w:spacing w:before="240" w:after="120"/>
      <w:jc w:val="both"/>
    </w:pPr>
    <w:rPr>
      <w:rFonts w:eastAsia="Times New Roman"/>
      <w:b/>
      <w:bCs/>
      <w:sz w:val="24"/>
      <w:szCs w:val="24"/>
      <w:lang w:eastAsia="ru-RU"/>
    </w:rPr>
  </w:style>
  <w:style w:type="paragraph" w:styleId="29">
    <w:name w:val="Body Text 2"/>
    <w:basedOn w:val="a5"/>
    <w:link w:val="28"/>
    <w:uiPriority w:val="99"/>
    <w:unhideWhenUsed/>
    <w:rsid w:val="005D5152"/>
    <w:pPr>
      <w:spacing w:after="120" w:line="480" w:lineRule="auto"/>
    </w:pPr>
    <w:rPr>
      <w:rFonts w:ascii="Calibri" w:hAnsi="Calibri" w:cs="Calibri"/>
      <w:sz w:val="22"/>
      <w:szCs w:val="22"/>
      <w:lang w:val="x-none"/>
    </w:rPr>
  </w:style>
  <w:style w:type="character" w:customStyle="1" w:styleId="218">
    <w:name w:val="Основной текст 2 Знак1"/>
    <w:basedOn w:val="a7"/>
    <w:rsid w:val="005D5152"/>
    <w:rPr>
      <w:rFonts w:ascii="Times New Roman" w:eastAsia="Calibri" w:hAnsi="Times New Roman" w:cs="Times New Roman"/>
      <w:sz w:val="20"/>
      <w:szCs w:val="20"/>
      <w:lang w:eastAsia="ar-SA"/>
    </w:rPr>
  </w:style>
  <w:style w:type="paragraph" w:customStyle="1" w:styleId="Instruction">
    <w:name w:val="Instruction"/>
    <w:basedOn w:val="29"/>
    <w:qFormat/>
    <w:rsid w:val="005D5152"/>
    <w:pPr>
      <w:tabs>
        <w:tab w:val="num" w:pos="360"/>
      </w:tabs>
      <w:suppressAutoHyphens w:val="0"/>
      <w:spacing w:before="180" w:after="60" w:line="240" w:lineRule="auto"/>
      <w:ind w:left="360" w:hanging="360"/>
      <w:jc w:val="both"/>
    </w:pPr>
    <w:rPr>
      <w:rFonts w:eastAsia="Times New Roman"/>
      <w:b/>
      <w:bCs/>
      <w:sz w:val="24"/>
      <w:szCs w:val="24"/>
      <w:lang w:eastAsia="ru-RU"/>
    </w:rPr>
  </w:style>
  <w:style w:type="paragraph" w:customStyle="1" w:styleId="affffffff3">
    <w:name w:val="Íîðìàëüíûé"/>
    <w:qFormat/>
    <w:rsid w:val="005D5152"/>
    <w:pPr>
      <w:spacing w:after="0" w:line="240" w:lineRule="auto"/>
    </w:pPr>
    <w:rPr>
      <w:rFonts w:ascii="Courier" w:eastAsia="Times New Roman" w:hAnsi="Courier" w:cs="Courier"/>
      <w:sz w:val="24"/>
      <w:szCs w:val="24"/>
      <w:lang w:val="en-GB" w:eastAsia="ru-RU"/>
    </w:rPr>
  </w:style>
  <w:style w:type="paragraph" w:customStyle="1" w:styleId="2-1">
    <w:name w:val="содержание2-1"/>
    <w:basedOn w:val="31"/>
    <w:next w:val="a5"/>
    <w:qFormat/>
    <w:rsid w:val="005D5152"/>
    <w:pPr>
      <w:tabs>
        <w:tab w:val="num" w:pos="720"/>
      </w:tabs>
      <w:ind w:left="720" w:hanging="720"/>
      <w:jc w:val="both"/>
    </w:pPr>
    <w:rPr>
      <w:rFonts w:eastAsia="Times New Roman" w:cs="Times New Roman"/>
      <w:noProof w:val="0"/>
      <w:sz w:val="24"/>
      <w:szCs w:val="24"/>
    </w:rPr>
  </w:style>
  <w:style w:type="paragraph" w:customStyle="1" w:styleId="219">
    <w:name w:val="Заголовок 2.1"/>
    <w:basedOn w:val="13"/>
    <w:qFormat/>
    <w:rsid w:val="005D5152"/>
    <w:pPr>
      <w:keepLines/>
      <w:widowControl w:val="0"/>
      <w:suppressLineNumbers/>
      <w:suppressAutoHyphens/>
    </w:pPr>
    <w:rPr>
      <w:rFonts w:eastAsia="Times New Roman"/>
      <w:caps/>
    </w:rPr>
  </w:style>
  <w:style w:type="paragraph" w:customStyle="1" w:styleId="46">
    <w:name w:val="Стиль4"/>
    <w:basedOn w:val="24"/>
    <w:next w:val="a5"/>
    <w:qFormat/>
    <w:rsid w:val="005D5152"/>
    <w:pPr>
      <w:keepLines/>
      <w:widowControl w:val="0"/>
      <w:suppressLineNumbers/>
      <w:suppressAutoHyphens/>
      <w:spacing w:after="60"/>
      <w:ind w:firstLine="567"/>
    </w:pPr>
    <w:rPr>
      <w:rFonts w:eastAsia="Times New Roman"/>
      <w:sz w:val="30"/>
      <w:szCs w:val="30"/>
    </w:rPr>
  </w:style>
  <w:style w:type="paragraph" w:customStyle="1" w:styleId="affffffff4">
    <w:name w:val="Таблица заголовок"/>
    <w:basedOn w:val="a5"/>
    <w:qFormat/>
    <w:rsid w:val="005D5152"/>
    <w:pPr>
      <w:suppressAutoHyphens w:val="0"/>
      <w:spacing w:before="120" w:after="120" w:line="360" w:lineRule="auto"/>
      <w:jc w:val="right"/>
    </w:pPr>
    <w:rPr>
      <w:rFonts w:eastAsia="Times New Roman"/>
      <w:b/>
      <w:bCs/>
      <w:sz w:val="28"/>
      <w:szCs w:val="28"/>
      <w:lang w:eastAsia="ru-RU"/>
    </w:rPr>
  </w:style>
  <w:style w:type="paragraph" w:customStyle="1" w:styleId="affffffff5">
    <w:name w:val="текст таблицы"/>
    <w:basedOn w:val="a5"/>
    <w:qFormat/>
    <w:rsid w:val="005D5152"/>
    <w:pPr>
      <w:suppressAutoHyphens w:val="0"/>
      <w:spacing w:before="120"/>
      <w:ind w:right="-102"/>
    </w:pPr>
    <w:rPr>
      <w:rFonts w:eastAsia="Times New Roman"/>
      <w:sz w:val="24"/>
      <w:szCs w:val="24"/>
      <w:lang w:eastAsia="ru-RU"/>
    </w:rPr>
  </w:style>
  <w:style w:type="paragraph" w:customStyle="1" w:styleId="affffffff6">
    <w:name w:val="Пункт Знак"/>
    <w:basedOn w:val="a5"/>
    <w:qFormat/>
    <w:rsid w:val="005D5152"/>
    <w:pPr>
      <w:tabs>
        <w:tab w:val="num" w:pos="1134"/>
        <w:tab w:val="left" w:pos="1701"/>
      </w:tabs>
      <w:suppressAutoHyphens w:val="0"/>
      <w:snapToGrid w:val="0"/>
      <w:spacing w:line="360" w:lineRule="auto"/>
      <w:ind w:left="1134" w:hanging="567"/>
      <w:jc w:val="both"/>
    </w:pPr>
    <w:rPr>
      <w:rFonts w:eastAsia="Times New Roman"/>
      <w:sz w:val="28"/>
      <w:szCs w:val="28"/>
      <w:lang w:eastAsia="ru-RU"/>
    </w:rPr>
  </w:style>
  <w:style w:type="paragraph" w:customStyle="1" w:styleId="affffffff7">
    <w:name w:val="Словарная статья"/>
    <w:basedOn w:val="a5"/>
    <w:next w:val="a5"/>
    <w:qFormat/>
    <w:rsid w:val="005D5152"/>
    <w:pPr>
      <w:suppressAutoHyphens w:val="0"/>
      <w:autoSpaceDE w:val="0"/>
      <w:autoSpaceDN w:val="0"/>
      <w:adjustRightInd w:val="0"/>
      <w:ind w:right="118"/>
      <w:jc w:val="both"/>
    </w:pPr>
    <w:rPr>
      <w:rFonts w:ascii="Arial" w:eastAsia="Times New Roman" w:hAnsi="Arial" w:cs="Arial"/>
      <w:lang w:eastAsia="ru-RU"/>
    </w:rPr>
  </w:style>
  <w:style w:type="paragraph" w:customStyle="1" w:styleId="affffffff8">
    <w:name w:val="Комментарий пользователя"/>
    <w:basedOn w:val="a5"/>
    <w:next w:val="a5"/>
    <w:qFormat/>
    <w:rsid w:val="005D5152"/>
    <w:pPr>
      <w:suppressAutoHyphens w:val="0"/>
      <w:autoSpaceDE w:val="0"/>
      <w:autoSpaceDN w:val="0"/>
      <w:adjustRightInd w:val="0"/>
      <w:ind w:left="170"/>
    </w:pPr>
    <w:rPr>
      <w:rFonts w:ascii="Arial" w:eastAsia="Times New Roman" w:hAnsi="Arial" w:cs="Arial"/>
      <w:i/>
      <w:iCs/>
      <w:color w:val="000080"/>
      <w:lang w:eastAsia="ru-RU"/>
    </w:rPr>
  </w:style>
  <w:style w:type="paragraph" w:customStyle="1" w:styleId="ConsCell">
    <w:name w:val="ConsCell"/>
    <w:qFormat/>
    <w:rsid w:val="005D51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0">
    <w:name w:val="heading"/>
    <w:basedOn w:val="a5"/>
    <w:qFormat/>
    <w:rsid w:val="005D5152"/>
    <w:pPr>
      <w:suppressAutoHyphens w:val="0"/>
      <w:spacing w:before="150" w:after="150"/>
      <w:ind w:left="150" w:right="150"/>
    </w:pPr>
    <w:rPr>
      <w:rFonts w:eastAsia="Times New Roman"/>
      <w:sz w:val="24"/>
      <w:szCs w:val="24"/>
      <w:lang w:eastAsia="ru-RU"/>
    </w:rPr>
  </w:style>
  <w:style w:type="paragraph" w:customStyle="1" w:styleId="47">
    <w:name w:val="заголовок 4"/>
    <w:basedOn w:val="a5"/>
    <w:next w:val="a5"/>
    <w:qFormat/>
    <w:rsid w:val="005D5152"/>
    <w:pPr>
      <w:keepNext/>
      <w:widowControl w:val="0"/>
      <w:suppressAutoHyphens w:val="0"/>
      <w:spacing w:line="360" w:lineRule="auto"/>
      <w:ind w:firstLine="720"/>
      <w:jc w:val="center"/>
    </w:pPr>
    <w:rPr>
      <w:rFonts w:eastAsia="Times New Roman"/>
      <w:b/>
      <w:bCs/>
      <w:sz w:val="22"/>
      <w:szCs w:val="22"/>
      <w:lang w:eastAsia="ru-RU"/>
    </w:rPr>
  </w:style>
  <w:style w:type="paragraph" w:customStyle="1" w:styleId="affffffff9">
    <w:name w:val="РазделТ"/>
    <w:basedOn w:val="24"/>
    <w:next w:val="a5"/>
    <w:qFormat/>
    <w:rsid w:val="005D5152"/>
    <w:pPr>
      <w:keepLines/>
      <w:widowControl w:val="0"/>
      <w:spacing w:before="360" w:after="360" w:line="312" w:lineRule="auto"/>
      <w:ind w:firstLine="720"/>
      <w:jc w:val="both"/>
      <w:outlineLvl w:val="0"/>
    </w:pPr>
    <w:rPr>
      <w:rFonts w:eastAsia="Times New Roman"/>
      <w:sz w:val="36"/>
      <w:szCs w:val="36"/>
    </w:rPr>
  </w:style>
  <w:style w:type="paragraph" w:customStyle="1" w:styleId="affffffffa">
    <w:name w:val="ПодразделТ"/>
    <w:basedOn w:val="affffffff9"/>
    <w:next w:val="a5"/>
    <w:qFormat/>
    <w:rsid w:val="005D5152"/>
    <w:pPr>
      <w:outlineLvl w:val="1"/>
    </w:pPr>
    <w:rPr>
      <w:sz w:val="32"/>
      <w:szCs w:val="32"/>
    </w:rPr>
  </w:style>
  <w:style w:type="paragraph" w:customStyle="1" w:styleId="affffffffb">
    <w:name w:val="Подпункт"/>
    <w:basedOn w:val="50"/>
    <w:next w:val="a5"/>
    <w:qFormat/>
    <w:rsid w:val="005D5152"/>
    <w:pPr>
      <w:keepNext/>
      <w:keepLines/>
      <w:widowControl w:val="0"/>
      <w:tabs>
        <w:tab w:val="clear" w:pos="1008"/>
      </w:tabs>
      <w:suppressAutoHyphens w:val="0"/>
      <w:spacing w:after="240" w:line="312" w:lineRule="auto"/>
      <w:ind w:left="0" w:firstLine="720"/>
      <w:outlineLvl w:val="3"/>
    </w:pPr>
    <w:rPr>
      <w:rFonts w:ascii="Times New Roman" w:eastAsia="Times New Roman" w:hAnsi="Times New Roman" w:cs="Times New Roman"/>
      <w:kern w:val="0"/>
      <w:sz w:val="28"/>
      <w:szCs w:val="28"/>
      <w:lang w:val="ru-RU" w:eastAsia="ru-RU" w:bidi="ar-SA"/>
    </w:rPr>
  </w:style>
  <w:style w:type="paragraph" w:customStyle="1" w:styleId="141">
    <w:name w:val="Табличный 14Ц1"/>
    <w:basedOn w:val="a5"/>
    <w:qFormat/>
    <w:rsid w:val="005D5152"/>
    <w:pPr>
      <w:widowControl w:val="0"/>
      <w:suppressAutoHyphens w:val="0"/>
      <w:jc w:val="center"/>
    </w:pPr>
    <w:rPr>
      <w:rFonts w:eastAsia="Times New Roman"/>
      <w:sz w:val="28"/>
      <w:szCs w:val="28"/>
      <w:lang w:eastAsia="ru-RU"/>
    </w:rPr>
  </w:style>
  <w:style w:type="paragraph" w:customStyle="1" w:styleId="1410">
    <w:name w:val="Табличный 14Л1"/>
    <w:basedOn w:val="141"/>
    <w:qFormat/>
    <w:rsid w:val="005D5152"/>
    <w:pPr>
      <w:jc w:val="left"/>
    </w:pPr>
  </w:style>
  <w:style w:type="paragraph" w:customStyle="1" w:styleId="121">
    <w:name w:val="Табличный 12Л1"/>
    <w:basedOn w:val="1410"/>
    <w:qFormat/>
    <w:rsid w:val="005D5152"/>
    <w:rPr>
      <w:sz w:val="24"/>
      <w:szCs w:val="24"/>
    </w:rPr>
  </w:style>
  <w:style w:type="paragraph" w:customStyle="1" w:styleId="1213">
    <w:name w:val="Табличный 12Л1.3"/>
    <w:basedOn w:val="121"/>
    <w:qFormat/>
    <w:rsid w:val="005D5152"/>
    <w:pPr>
      <w:spacing w:line="312" w:lineRule="auto"/>
    </w:pPr>
  </w:style>
  <w:style w:type="paragraph" w:customStyle="1" w:styleId="1210">
    <w:name w:val="Табличный 12Ц1"/>
    <w:basedOn w:val="141"/>
    <w:qFormat/>
    <w:rsid w:val="005D5152"/>
    <w:rPr>
      <w:sz w:val="24"/>
      <w:szCs w:val="24"/>
    </w:rPr>
  </w:style>
  <w:style w:type="paragraph" w:customStyle="1" w:styleId="12130">
    <w:name w:val="Табличный 12Ц1.3"/>
    <w:basedOn w:val="1210"/>
    <w:qFormat/>
    <w:rsid w:val="005D5152"/>
    <w:pPr>
      <w:spacing w:line="312" w:lineRule="auto"/>
    </w:pPr>
  </w:style>
  <w:style w:type="paragraph" w:customStyle="1" w:styleId="1413">
    <w:name w:val="Табличный 14Л1.3"/>
    <w:basedOn w:val="1410"/>
    <w:qFormat/>
    <w:rsid w:val="005D5152"/>
    <w:pPr>
      <w:spacing w:line="312" w:lineRule="auto"/>
    </w:pPr>
  </w:style>
  <w:style w:type="paragraph" w:customStyle="1" w:styleId="14130">
    <w:name w:val="Табличный 14Ц1.3"/>
    <w:basedOn w:val="141"/>
    <w:qFormat/>
    <w:rsid w:val="005D5152"/>
    <w:pPr>
      <w:spacing w:line="312" w:lineRule="auto"/>
    </w:pPr>
  </w:style>
  <w:style w:type="paragraph" w:customStyle="1" w:styleId="1411">
    <w:name w:val="Табличный14Ц1"/>
    <w:basedOn w:val="a5"/>
    <w:qFormat/>
    <w:rsid w:val="005D5152"/>
    <w:pPr>
      <w:widowControl w:val="0"/>
      <w:suppressAutoHyphens w:val="0"/>
      <w:jc w:val="center"/>
    </w:pPr>
    <w:rPr>
      <w:rFonts w:eastAsia="Times New Roman"/>
      <w:sz w:val="28"/>
      <w:szCs w:val="28"/>
      <w:lang w:eastAsia="ru-RU"/>
    </w:rPr>
  </w:style>
  <w:style w:type="paragraph" w:customStyle="1" w:styleId="1412">
    <w:name w:val="Табличный14Л1"/>
    <w:basedOn w:val="1411"/>
    <w:qFormat/>
    <w:rsid w:val="005D5152"/>
    <w:pPr>
      <w:jc w:val="left"/>
    </w:pPr>
  </w:style>
  <w:style w:type="paragraph" w:customStyle="1" w:styleId="1211">
    <w:name w:val="Табличный12Л1"/>
    <w:basedOn w:val="1412"/>
    <w:qFormat/>
    <w:rsid w:val="005D5152"/>
    <w:rPr>
      <w:sz w:val="24"/>
      <w:szCs w:val="24"/>
    </w:rPr>
  </w:style>
  <w:style w:type="paragraph" w:customStyle="1" w:styleId="xl48">
    <w:name w:val="xl48"/>
    <w:basedOn w:val="a5"/>
    <w:qFormat/>
    <w:rsid w:val="005D5152"/>
    <w:pPr>
      <w:suppressAutoHyphens w:val="0"/>
      <w:spacing w:before="100" w:beforeAutospacing="1" w:after="100" w:afterAutospacing="1"/>
    </w:pPr>
    <w:rPr>
      <w:rFonts w:eastAsia="Times New Roman"/>
      <w:b/>
      <w:bCs/>
      <w:sz w:val="24"/>
      <w:szCs w:val="24"/>
      <w:lang w:eastAsia="ru-RU"/>
    </w:rPr>
  </w:style>
  <w:style w:type="paragraph" w:customStyle="1" w:styleId="affffffffc">
    <w:name w:val="табличный"/>
    <w:basedOn w:val="a5"/>
    <w:qFormat/>
    <w:rsid w:val="005D5152"/>
    <w:pPr>
      <w:suppressAutoHyphens w:val="0"/>
    </w:pPr>
    <w:rPr>
      <w:rFonts w:eastAsia="Times New Roman"/>
      <w:sz w:val="24"/>
      <w:szCs w:val="24"/>
      <w:lang w:eastAsia="ru-RU"/>
    </w:rPr>
  </w:style>
  <w:style w:type="paragraph" w:customStyle="1" w:styleId="affffffffd">
    <w:name w:val="текстовой"/>
    <w:basedOn w:val="a5"/>
    <w:qFormat/>
    <w:rsid w:val="005D5152"/>
    <w:pPr>
      <w:suppressAutoHyphens w:val="0"/>
    </w:pPr>
    <w:rPr>
      <w:rFonts w:eastAsia="Times New Roman"/>
      <w:sz w:val="24"/>
      <w:szCs w:val="24"/>
      <w:lang w:eastAsia="ru-RU"/>
    </w:rPr>
  </w:style>
  <w:style w:type="paragraph" w:customStyle="1" w:styleId="Hd2">
    <w:name w:val="МаркироваHdный список 2"/>
    <w:basedOn w:val="a5"/>
    <w:qFormat/>
    <w:rsid w:val="005D5152"/>
    <w:pPr>
      <w:suppressAutoHyphens w:val="0"/>
      <w:ind w:left="566" w:hanging="283"/>
    </w:pPr>
    <w:rPr>
      <w:rFonts w:eastAsia="Times New Roman"/>
      <w:lang w:eastAsia="ru-RU"/>
    </w:rPr>
  </w:style>
  <w:style w:type="paragraph" w:customStyle="1" w:styleId="affffffffe">
    <w:name w:val="Стиль Обычный отступ + не полужирный"/>
    <w:basedOn w:val="a5"/>
    <w:qFormat/>
    <w:rsid w:val="005D5152"/>
    <w:pPr>
      <w:tabs>
        <w:tab w:val="num" w:pos="2160"/>
      </w:tabs>
      <w:suppressAutoHyphens w:val="0"/>
      <w:spacing w:before="120"/>
      <w:ind w:left="2160" w:hanging="360"/>
    </w:pPr>
    <w:rPr>
      <w:rFonts w:ascii="Arial" w:eastAsia="Times New Roman" w:hAnsi="Arial" w:cs="Arial"/>
      <w:sz w:val="22"/>
      <w:szCs w:val="22"/>
      <w:lang w:eastAsia="ru-RU"/>
    </w:rPr>
  </w:style>
  <w:style w:type="character" w:customStyle="1" w:styleId="afffffffff">
    <w:name w:val="Дефис_Текст_АМЕ Знак Знак"/>
    <w:link w:val="afffffffff0"/>
    <w:locked/>
    <w:rsid w:val="005D5152"/>
    <w:rPr>
      <w:sz w:val="28"/>
      <w:szCs w:val="28"/>
      <w:lang w:val="x-none" w:eastAsia="x-none"/>
    </w:rPr>
  </w:style>
  <w:style w:type="paragraph" w:customStyle="1" w:styleId="afffffffff0">
    <w:name w:val="Дефис_Текст_АМЕ Знак"/>
    <w:basedOn w:val="a5"/>
    <w:link w:val="afffffffff"/>
    <w:qFormat/>
    <w:rsid w:val="005D5152"/>
    <w:pPr>
      <w:tabs>
        <w:tab w:val="num" w:pos="360"/>
        <w:tab w:val="left" w:pos="1191"/>
      </w:tabs>
      <w:suppressAutoHyphens w:val="0"/>
      <w:spacing w:line="360" w:lineRule="auto"/>
      <w:ind w:firstLine="851"/>
      <w:jc w:val="both"/>
    </w:pPr>
    <w:rPr>
      <w:rFonts w:asciiTheme="minorHAnsi" w:eastAsiaTheme="minorHAnsi" w:hAnsiTheme="minorHAnsi" w:cstheme="minorBidi"/>
      <w:sz w:val="28"/>
      <w:szCs w:val="28"/>
      <w:lang w:val="x-none" w:eastAsia="x-none"/>
    </w:rPr>
  </w:style>
  <w:style w:type="paragraph" w:customStyle="1" w:styleId="afffffffff1">
    <w:name w:val="НКАтомЭкспортЦентр"/>
    <w:basedOn w:val="a5"/>
    <w:qFormat/>
    <w:rsid w:val="005D5152"/>
    <w:pPr>
      <w:suppressAutoHyphens w:val="0"/>
      <w:ind w:left="-57" w:right="-57"/>
      <w:jc w:val="center"/>
    </w:pPr>
    <w:rPr>
      <w:rFonts w:eastAsia="Times New Roman"/>
      <w:sz w:val="16"/>
      <w:szCs w:val="16"/>
      <w:lang w:eastAsia="ru-RU"/>
    </w:rPr>
  </w:style>
  <w:style w:type="character" w:customStyle="1" w:styleId="afffffffff2">
    <w:name w:val="Текст_АМЕ Знак Знак Знак"/>
    <w:link w:val="afffffffff3"/>
    <w:locked/>
    <w:rsid w:val="005D5152"/>
    <w:rPr>
      <w:sz w:val="28"/>
      <w:szCs w:val="28"/>
      <w:lang w:val="en-US" w:eastAsia="x-none"/>
    </w:rPr>
  </w:style>
  <w:style w:type="paragraph" w:customStyle="1" w:styleId="afffffffff3">
    <w:name w:val="Текст_АМЕ Знак Знак"/>
    <w:basedOn w:val="a5"/>
    <w:link w:val="afffffffff2"/>
    <w:qFormat/>
    <w:rsid w:val="005D5152"/>
    <w:pPr>
      <w:suppressAutoHyphens w:val="0"/>
      <w:spacing w:line="360" w:lineRule="auto"/>
      <w:ind w:firstLine="851"/>
      <w:jc w:val="both"/>
    </w:pPr>
    <w:rPr>
      <w:rFonts w:asciiTheme="minorHAnsi" w:eastAsiaTheme="minorHAnsi" w:hAnsiTheme="minorHAnsi" w:cstheme="minorBidi"/>
      <w:sz w:val="28"/>
      <w:szCs w:val="28"/>
      <w:lang w:val="en-US" w:eastAsia="x-none"/>
    </w:rPr>
  </w:style>
  <w:style w:type="paragraph" w:customStyle="1" w:styleId="1212">
    <w:name w:val="Табличный12Ц1"/>
    <w:basedOn w:val="a5"/>
    <w:qFormat/>
    <w:rsid w:val="005D5152"/>
    <w:pPr>
      <w:suppressAutoHyphens w:val="0"/>
      <w:jc w:val="center"/>
    </w:pPr>
    <w:rPr>
      <w:rFonts w:eastAsia="Times New Roman"/>
      <w:sz w:val="24"/>
      <w:szCs w:val="24"/>
      <w:lang w:eastAsia="ru-RU"/>
    </w:rPr>
  </w:style>
  <w:style w:type="paragraph" w:customStyle="1" w:styleId="afffffffff4">
    <w:name w:val="Абзац Г"/>
    <w:basedOn w:val="a5"/>
    <w:qFormat/>
    <w:rsid w:val="005D5152"/>
    <w:pPr>
      <w:suppressAutoHyphens w:val="0"/>
      <w:spacing w:after="120" w:line="300" w:lineRule="auto"/>
      <w:ind w:firstLine="709"/>
      <w:jc w:val="both"/>
    </w:pPr>
    <w:rPr>
      <w:rFonts w:eastAsia="Times New Roman"/>
      <w:sz w:val="24"/>
      <w:szCs w:val="24"/>
      <w:lang w:eastAsia="ru-RU"/>
    </w:rPr>
  </w:style>
  <w:style w:type="paragraph" w:customStyle="1" w:styleId="afffffffff5">
    <w:name w:val="Подраздел Знак"/>
    <w:basedOn w:val="a5"/>
    <w:qFormat/>
    <w:rsid w:val="005D5152"/>
    <w:pPr>
      <w:tabs>
        <w:tab w:val="num" w:pos="720"/>
      </w:tabs>
      <w:spacing w:before="240" w:after="120"/>
      <w:jc w:val="center"/>
    </w:pPr>
    <w:rPr>
      <w:rFonts w:ascii="Arial Narrow" w:eastAsia="Times New Roman" w:hAnsi="Arial Narrow" w:cs="Arial Narrow"/>
      <w:b/>
      <w:bCs/>
      <w:smallCaps/>
      <w:spacing w:val="-2"/>
      <w:sz w:val="28"/>
      <w:szCs w:val="28"/>
      <w:lang w:eastAsia="ru-RU"/>
    </w:rPr>
  </w:style>
  <w:style w:type="paragraph" w:customStyle="1" w:styleId="xl22">
    <w:name w:val="xl22"/>
    <w:basedOn w:val="a5"/>
    <w:qFormat/>
    <w:rsid w:val="005D5152"/>
    <w:pPr>
      <w:suppressAutoHyphens w:val="0"/>
      <w:spacing w:before="100" w:beforeAutospacing="1" w:after="100" w:afterAutospacing="1"/>
    </w:pPr>
    <w:rPr>
      <w:rFonts w:ascii="Arial Unicode MS" w:eastAsia="Times New Roman" w:hAnsi="Arial Unicode MS" w:cs="Arial Unicode MS"/>
      <w:sz w:val="24"/>
      <w:szCs w:val="24"/>
      <w:lang w:eastAsia="ru-RU"/>
    </w:rPr>
  </w:style>
  <w:style w:type="paragraph" w:customStyle="1" w:styleId="xl19">
    <w:name w:val="xl19"/>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right"/>
    </w:pPr>
    <w:rPr>
      <w:rFonts w:ascii="Arial Unicode MS" w:eastAsia="Times New Roman" w:hAnsi="Arial Unicode MS" w:cs="Arial Unicode MS"/>
      <w:sz w:val="24"/>
      <w:szCs w:val="24"/>
      <w:lang w:eastAsia="ru-RU"/>
    </w:rPr>
  </w:style>
  <w:style w:type="paragraph" w:customStyle="1" w:styleId="xl21">
    <w:name w:val="xl21"/>
    <w:basedOn w:val="a5"/>
    <w:qFormat/>
    <w:rsid w:val="005D5152"/>
    <w:pPr>
      <w:suppressAutoHyphens w:val="0"/>
      <w:spacing w:before="100" w:beforeAutospacing="1" w:after="100" w:afterAutospacing="1"/>
    </w:pPr>
    <w:rPr>
      <w:rFonts w:ascii="Arial Unicode MS" w:eastAsia="Times New Roman" w:hAnsi="Arial Unicode MS" w:cs="Arial Unicode MS"/>
      <w:sz w:val="24"/>
      <w:szCs w:val="24"/>
      <w:lang w:eastAsia="ru-RU"/>
    </w:rPr>
  </w:style>
  <w:style w:type="paragraph" w:customStyle="1" w:styleId="xl20">
    <w:name w:val="xl20"/>
    <w:basedOn w:val="a5"/>
    <w:qFormat/>
    <w:rsid w:val="005D5152"/>
    <w:pPr>
      <w:suppressAutoHyphens w:val="0"/>
      <w:spacing w:before="100" w:beforeAutospacing="1" w:after="100" w:afterAutospacing="1"/>
      <w:jc w:val="center"/>
    </w:pPr>
    <w:rPr>
      <w:rFonts w:ascii="Arial Unicode MS" w:eastAsia="Times New Roman" w:hAnsi="Arial Unicode MS" w:cs="Arial Unicode MS"/>
      <w:sz w:val="24"/>
      <w:szCs w:val="24"/>
      <w:lang w:eastAsia="ru-RU"/>
    </w:rPr>
  </w:style>
  <w:style w:type="paragraph" w:customStyle="1" w:styleId="xl17">
    <w:name w:val="xl17"/>
    <w:basedOn w:val="a5"/>
    <w:qFormat/>
    <w:rsid w:val="005D5152"/>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Unicode MS" w:eastAsia="Times New Roman" w:hAnsi="Arial Unicode MS" w:cs="Arial Unicode MS"/>
      <w:b/>
      <w:bCs/>
      <w:lang w:eastAsia="ru-RU"/>
    </w:rPr>
  </w:style>
  <w:style w:type="paragraph" w:customStyle="1" w:styleId="xl18">
    <w:name w:val="xl18"/>
    <w:basedOn w:val="a5"/>
    <w:qFormat/>
    <w:rsid w:val="005D5152"/>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Unicode MS" w:eastAsia="Times New Roman" w:hAnsi="Arial Unicode MS" w:cs="Arial Unicode MS"/>
      <w:b/>
      <w:bCs/>
      <w:lang w:eastAsia="ru-RU"/>
    </w:rPr>
  </w:style>
  <w:style w:type="paragraph" w:customStyle="1" w:styleId="afffffffff6">
    <w:name w:val="Обычный текст"/>
    <w:basedOn w:val="a5"/>
    <w:qFormat/>
    <w:rsid w:val="005D5152"/>
    <w:pPr>
      <w:suppressAutoHyphens w:val="0"/>
      <w:spacing w:before="60" w:after="60" w:line="360" w:lineRule="auto"/>
      <w:ind w:left="567" w:right="425" w:firstLine="709"/>
      <w:jc w:val="both"/>
    </w:pPr>
    <w:rPr>
      <w:rFonts w:ascii="Arial" w:eastAsia="Times New Roman" w:hAnsi="Arial" w:cs="Arial"/>
      <w:sz w:val="24"/>
      <w:szCs w:val="24"/>
      <w:lang w:eastAsia="ru-RU"/>
    </w:rPr>
  </w:style>
  <w:style w:type="paragraph" w:customStyle="1" w:styleId="FR1">
    <w:name w:val="FR1"/>
    <w:qFormat/>
    <w:rsid w:val="005D5152"/>
    <w:pPr>
      <w:widowControl w:val="0"/>
      <w:autoSpaceDE w:val="0"/>
      <w:autoSpaceDN w:val="0"/>
      <w:adjustRightInd w:val="0"/>
      <w:spacing w:after="0" w:line="240" w:lineRule="auto"/>
      <w:ind w:left="3160"/>
    </w:pPr>
    <w:rPr>
      <w:rFonts w:ascii="Arial" w:eastAsia="Times New Roman" w:hAnsi="Arial" w:cs="Arial"/>
      <w:sz w:val="20"/>
      <w:szCs w:val="20"/>
      <w:lang w:eastAsia="ru-RU"/>
    </w:rPr>
  </w:style>
  <w:style w:type="paragraph" w:customStyle="1" w:styleId="xl30">
    <w:name w:val="xl30"/>
    <w:basedOn w:val="a5"/>
    <w:qFormat/>
    <w:rsid w:val="005D5152"/>
    <w:pPr>
      <w:suppressAutoHyphens w:val="0"/>
      <w:spacing w:before="100" w:beforeAutospacing="1" w:after="100" w:afterAutospacing="1"/>
    </w:pPr>
    <w:rPr>
      <w:rFonts w:eastAsia="Times New Roman"/>
      <w:color w:val="000000"/>
      <w:sz w:val="24"/>
      <w:szCs w:val="24"/>
      <w:lang w:eastAsia="ru-RU"/>
    </w:rPr>
  </w:style>
  <w:style w:type="paragraph" w:customStyle="1" w:styleId="xl25">
    <w:name w:val="xl25"/>
    <w:basedOn w:val="a5"/>
    <w:qFormat/>
    <w:rsid w:val="005D5152"/>
    <w:pPr>
      <w:suppressAutoHyphens w:val="0"/>
      <w:spacing w:before="100" w:beforeAutospacing="1" w:after="100" w:afterAutospacing="1"/>
      <w:jc w:val="center"/>
    </w:pPr>
    <w:rPr>
      <w:rFonts w:ascii="Arial" w:eastAsia="Times New Roman" w:hAnsi="Arial" w:cs="Arial"/>
      <w:b/>
      <w:bCs/>
      <w:sz w:val="24"/>
      <w:szCs w:val="24"/>
      <w:lang w:eastAsia="ru-RU"/>
    </w:rPr>
  </w:style>
  <w:style w:type="paragraph" w:customStyle="1" w:styleId="xl26">
    <w:name w:val="xl26"/>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sz w:val="24"/>
      <w:szCs w:val="24"/>
      <w:lang w:eastAsia="ru-RU"/>
    </w:rPr>
  </w:style>
  <w:style w:type="paragraph" w:customStyle="1" w:styleId="xl27">
    <w:name w:val="xl27"/>
    <w:basedOn w:val="a5"/>
    <w:qFormat/>
    <w:rsid w:val="005D5152"/>
    <w:pPr>
      <w:suppressAutoHyphens w:val="0"/>
      <w:spacing w:before="100" w:beforeAutospacing="1" w:after="100" w:afterAutospacing="1"/>
      <w:jc w:val="center"/>
    </w:pPr>
    <w:rPr>
      <w:rFonts w:ascii="Arial" w:eastAsia="Times New Roman" w:hAnsi="Arial" w:cs="Arial"/>
      <w:sz w:val="24"/>
      <w:szCs w:val="24"/>
      <w:lang w:eastAsia="ru-RU"/>
    </w:rPr>
  </w:style>
  <w:style w:type="paragraph" w:customStyle="1" w:styleId="xl28">
    <w:name w:val="xl28"/>
    <w:basedOn w:val="a5"/>
    <w:qFormat/>
    <w:rsid w:val="005D5152"/>
    <w:pPr>
      <w:suppressAutoHyphens w:val="0"/>
      <w:spacing w:before="100" w:beforeAutospacing="1" w:after="100" w:afterAutospacing="1"/>
      <w:jc w:val="both"/>
    </w:pPr>
    <w:rPr>
      <w:rFonts w:ascii="Arial Unicode MS" w:eastAsia="Times New Roman" w:hAnsi="Arial Unicode MS" w:cs="Arial Unicode MS"/>
      <w:sz w:val="24"/>
      <w:szCs w:val="24"/>
      <w:lang w:eastAsia="ru-RU"/>
    </w:rPr>
  </w:style>
  <w:style w:type="paragraph" w:customStyle="1" w:styleId="xl29">
    <w:name w:val="xl29"/>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b/>
      <w:bCs/>
      <w:sz w:val="24"/>
      <w:szCs w:val="24"/>
      <w:lang w:eastAsia="ru-RU"/>
    </w:rPr>
  </w:style>
  <w:style w:type="paragraph" w:customStyle="1" w:styleId="xl31">
    <w:name w:val="xl31"/>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Unicode MS" w:eastAsia="Times New Roman" w:hAnsi="Arial Unicode MS" w:cs="Arial Unicode MS"/>
      <w:sz w:val="24"/>
      <w:szCs w:val="24"/>
      <w:lang w:eastAsia="ru-RU"/>
    </w:rPr>
  </w:style>
  <w:style w:type="paragraph" w:customStyle="1" w:styleId="xl32">
    <w:name w:val="xl32"/>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i/>
      <w:iCs/>
      <w:sz w:val="24"/>
      <w:szCs w:val="24"/>
      <w:lang w:eastAsia="ru-RU"/>
    </w:rPr>
  </w:style>
  <w:style w:type="paragraph" w:customStyle="1" w:styleId="xl33">
    <w:name w:val="xl33"/>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rFonts w:ascii="Arial" w:eastAsia="Times New Roman" w:hAnsi="Arial" w:cs="Arial"/>
      <w:sz w:val="24"/>
      <w:szCs w:val="24"/>
      <w:lang w:eastAsia="ru-RU"/>
    </w:rPr>
  </w:style>
  <w:style w:type="paragraph" w:customStyle="1" w:styleId="xl34">
    <w:name w:val="xl34"/>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rFonts w:ascii="Arial" w:eastAsia="Times New Roman" w:hAnsi="Arial" w:cs="Arial"/>
      <w:sz w:val="24"/>
      <w:szCs w:val="24"/>
      <w:lang w:eastAsia="ru-RU"/>
    </w:rPr>
  </w:style>
  <w:style w:type="paragraph" w:customStyle="1" w:styleId="xl35">
    <w:name w:val="xl35"/>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sz w:val="24"/>
      <w:szCs w:val="24"/>
      <w:lang w:eastAsia="ru-RU"/>
    </w:rPr>
  </w:style>
  <w:style w:type="paragraph" w:customStyle="1" w:styleId="xl36">
    <w:name w:val="xl36"/>
    <w:basedOn w:val="a5"/>
    <w:qFormat/>
    <w:rsid w:val="005D5152"/>
    <w:pPr>
      <w:suppressAutoHyphens w:val="0"/>
      <w:spacing w:before="100" w:beforeAutospacing="1" w:after="100" w:afterAutospacing="1"/>
      <w:jc w:val="right"/>
    </w:pPr>
    <w:rPr>
      <w:rFonts w:ascii="Arial" w:eastAsia="Times New Roman" w:hAnsi="Arial" w:cs="Arial"/>
      <w:sz w:val="24"/>
      <w:szCs w:val="24"/>
      <w:lang w:eastAsia="ru-RU"/>
    </w:rPr>
  </w:style>
  <w:style w:type="paragraph" w:customStyle="1" w:styleId="xl37">
    <w:name w:val="xl37"/>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sz w:val="24"/>
      <w:szCs w:val="24"/>
      <w:lang w:eastAsia="ru-RU"/>
    </w:rPr>
  </w:style>
  <w:style w:type="paragraph" w:customStyle="1" w:styleId="xl38">
    <w:name w:val="xl38"/>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sz w:val="24"/>
      <w:szCs w:val="24"/>
      <w:lang w:eastAsia="ru-RU"/>
    </w:rPr>
  </w:style>
  <w:style w:type="paragraph" w:customStyle="1" w:styleId="xl39">
    <w:name w:val="xl39"/>
    <w:basedOn w:val="a5"/>
    <w:qFormat/>
    <w:rsid w:val="005D5152"/>
    <w:pPr>
      <w:suppressAutoHyphens w:val="0"/>
      <w:spacing w:before="100" w:beforeAutospacing="1" w:after="100" w:afterAutospacing="1"/>
      <w:jc w:val="right"/>
    </w:pPr>
    <w:rPr>
      <w:rFonts w:ascii="Arial" w:eastAsia="Times New Roman" w:hAnsi="Arial" w:cs="Arial"/>
      <w:sz w:val="22"/>
      <w:szCs w:val="22"/>
      <w:lang w:eastAsia="ru-RU"/>
    </w:rPr>
  </w:style>
  <w:style w:type="paragraph" w:customStyle="1" w:styleId="xl40">
    <w:name w:val="xl40"/>
    <w:basedOn w:val="a5"/>
    <w:qFormat/>
    <w:rsid w:val="005D5152"/>
    <w:pPr>
      <w:suppressAutoHyphens w:val="0"/>
      <w:spacing w:before="100" w:beforeAutospacing="1" w:after="100" w:afterAutospacing="1"/>
      <w:jc w:val="center"/>
    </w:pPr>
    <w:rPr>
      <w:rFonts w:ascii="Arial" w:eastAsia="Times New Roman" w:hAnsi="Arial" w:cs="Arial"/>
      <w:b/>
      <w:bCs/>
      <w:sz w:val="24"/>
      <w:szCs w:val="24"/>
      <w:lang w:eastAsia="ru-RU"/>
    </w:rPr>
  </w:style>
  <w:style w:type="paragraph" w:customStyle="1" w:styleId="xl41">
    <w:name w:val="xl41"/>
    <w:basedOn w:val="a5"/>
    <w:qFormat/>
    <w:rsid w:val="005D5152"/>
    <w:pPr>
      <w:suppressAutoHyphens w:val="0"/>
      <w:spacing w:before="100" w:beforeAutospacing="1" w:after="100" w:afterAutospacing="1"/>
      <w:jc w:val="center"/>
    </w:pPr>
    <w:rPr>
      <w:rFonts w:ascii="Arial" w:eastAsia="Times New Roman" w:hAnsi="Arial" w:cs="Arial"/>
      <w:sz w:val="24"/>
      <w:szCs w:val="24"/>
      <w:lang w:eastAsia="ru-RU"/>
    </w:rPr>
  </w:style>
  <w:style w:type="paragraph" w:customStyle="1" w:styleId="xl23">
    <w:name w:val="xl23"/>
    <w:basedOn w:val="a5"/>
    <w:qFormat/>
    <w:rsid w:val="005D5152"/>
    <w:pPr>
      <w:suppressAutoHyphens w:val="0"/>
      <w:spacing w:before="100" w:beforeAutospacing="1" w:after="100" w:afterAutospacing="1"/>
    </w:pPr>
    <w:rPr>
      <w:rFonts w:ascii="Arial Unicode MS" w:eastAsia="Times New Roman" w:hAnsi="Arial Unicode MS" w:cs="Arial Unicode MS"/>
      <w:sz w:val="24"/>
      <w:szCs w:val="24"/>
      <w:lang w:eastAsia="ru-RU"/>
    </w:rPr>
  </w:style>
  <w:style w:type="paragraph" w:customStyle="1" w:styleId="statusline">
    <w:name w:val="status_line"/>
    <w:basedOn w:val="a5"/>
    <w:qFormat/>
    <w:rsid w:val="005D5152"/>
    <w:pPr>
      <w:suppressAutoHyphens w:val="0"/>
      <w:spacing w:before="100" w:beforeAutospacing="1" w:after="100" w:afterAutospacing="1"/>
    </w:pPr>
    <w:rPr>
      <w:rFonts w:ascii="Arial" w:eastAsia="Times New Roman" w:hAnsi="Arial" w:cs="Arial"/>
      <w:color w:val="000000"/>
      <w:sz w:val="16"/>
      <w:szCs w:val="16"/>
      <w:lang w:eastAsia="ru-RU"/>
    </w:rPr>
  </w:style>
  <w:style w:type="paragraph" w:customStyle="1" w:styleId="11">
    <w:name w:val="Обычный + 11 пт"/>
    <w:aliases w:val="После:  0 пт"/>
    <w:basedOn w:val="a5"/>
    <w:qFormat/>
    <w:rsid w:val="005D5152"/>
    <w:pPr>
      <w:numPr>
        <w:numId w:val="13"/>
      </w:numPr>
      <w:suppressAutoHyphens w:val="0"/>
      <w:jc w:val="both"/>
    </w:pPr>
    <w:rPr>
      <w:rFonts w:eastAsia="Times New Roman"/>
      <w:sz w:val="22"/>
      <w:szCs w:val="22"/>
      <w:lang w:eastAsia="ru-RU"/>
    </w:rPr>
  </w:style>
  <w:style w:type="paragraph" w:customStyle="1" w:styleId="1DocumentHeader1">
    <w:name w:val="Заголовок 1.Document Header1"/>
    <w:basedOn w:val="a5"/>
    <w:next w:val="a5"/>
    <w:qFormat/>
    <w:rsid w:val="005D5152"/>
    <w:pPr>
      <w:keepNext/>
      <w:suppressAutoHyphens w:val="0"/>
      <w:spacing w:before="240" w:after="60"/>
      <w:jc w:val="center"/>
      <w:outlineLvl w:val="0"/>
    </w:pPr>
    <w:rPr>
      <w:rFonts w:eastAsia="Times New Roman"/>
      <w:kern w:val="28"/>
      <w:sz w:val="36"/>
      <w:szCs w:val="36"/>
      <w:lang w:eastAsia="ru-RU"/>
    </w:rPr>
  </w:style>
  <w:style w:type="paragraph" w:customStyle="1" w:styleId="200">
    <w:name w:val="20"/>
    <w:basedOn w:val="a5"/>
    <w:qFormat/>
    <w:rsid w:val="005D5152"/>
    <w:pPr>
      <w:suppressAutoHyphens w:val="0"/>
      <w:spacing w:before="104" w:after="104"/>
      <w:ind w:left="104" w:right="104"/>
    </w:pPr>
    <w:rPr>
      <w:rFonts w:eastAsia="Times New Roman"/>
      <w:sz w:val="24"/>
      <w:szCs w:val="24"/>
      <w:lang w:eastAsia="ru-RU"/>
    </w:rPr>
  </w:style>
  <w:style w:type="paragraph" w:customStyle="1" w:styleId="afffffffff7">
    <w:name w:val="Таблица текст"/>
    <w:basedOn w:val="a5"/>
    <w:qFormat/>
    <w:rsid w:val="005D5152"/>
    <w:pPr>
      <w:suppressAutoHyphens w:val="0"/>
      <w:spacing w:before="40" w:after="40"/>
      <w:ind w:left="57" w:right="57"/>
    </w:pPr>
    <w:rPr>
      <w:rFonts w:eastAsia="Times New Roman"/>
      <w:sz w:val="22"/>
      <w:szCs w:val="22"/>
      <w:lang w:eastAsia="ru-RU"/>
    </w:rPr>
  </w:style>
  <w:style w:type="paragraph" w:customStyle="1" w:styleId="a4">
    <w:name w:val="пункт"/>
    <w:basedOn w:val="a5"/>
    <w:qFormat/>
    <w:rsid w:val="005D5152"/>
    <w:pPr>
      <w:numPr>
        <w:ilvl w:val="2"/>
        <w:numId w:val="14"/>
      </w:numPr>
      <w:suppressAutoHyphens w:val="0"/>
      <w:spacing w:before="60" w:after="60"/>
    </w:pPr>
    <w:rPr>
      <w:rFonts w:eastAsia="Times New Roman"/>
      <w:sz w:val="24"/>
      <w:szCs w:val="24"/>
      <w:lang w:eastAsia="ru-RU"/>
    </w:rPr>
  </w:style>
  <w:style w:type="paragraph" w:customStyle="1" w:styleId="1CharChar">
    <w:name w:val="1 Знак Char Знак Char Знак"/>
    <w:basedOn w:val="a5"/>
    <w:qFormat/>
    <w:rsid w:val="005D5152"/>
    <w:pPr>
      <w:suppressAutoHyphens w:val="0"/>
      <w:spacing w:after="160" w:line="240" w:lineRule="exact"/>
    </w:pPr>
    <w:rPr>
      <w:rFonts w:eastAsia="Times New Roman"/>
      <w:lang w:eastAsia="zh-CN"/>
    </w:rPr>
  </w:style>
  <w:style w:type="paragraph" w:customStyle="1" w:styleId="1fff0">
    <w:name w:val="Знак1 Знак Знак Знак Знак Знак Знак Знак Знак Знак Знак Знак"/>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21a">
    <w:name w:val="Знак Знак2 Знак1"/>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1fff1">
    <w:name w:val="Знак Знак Знак1 Знак Знак Знак Знак Знак Знак Знак Знак Знак Знак"/>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afffffffff8">
    <w:name w:val="ТаблНумер"/>
    <w:basedOn w:val="a5"/>
    <w:qFormat/>
    <w:rsid w:val="005D5152"/>
    <w:pPr>
      <w:tabs>
        <w:tab w:val="num" w:pos="360"/>
      </w:tabs>
      <w:suppressAutoHyphens w:val="0"/>
      <w:ind w:left="360" w:hanging="360"/>
      <w:jc w:val="center"/>
    </w:pPr>
    <w:rPr>
      <w:rFonts w:ascii="Arial" w:eastAsia="Times New Roman" w:hAnsi="Arial" w:cs="Arial"/>
      <w:sz w:val="24"/>
      <w:szCs w:val="24"/>
      <w:lang w:eastAsia="ru-RU"/>
    </w:rPr>
  </w:style>
  <w:style w:type="paragraph" w:customStyle="1" w:styleId="a1">
    <w:name w:val="НумерСписокМногоУровн"/>
    <w:basedOn w:val="a5"/>
    <w:next w:val="afc"/>
    <w:qFormat/>
    <w:rsid w:val="005D5152"/>
    <w:pPr>
      <w:numPr>
        <w:numId w:val="15"/>
      </w:numPr>
      <w:suppressAutoHyphens w:val="0"/>
      <w:jc w:val="both"/>
    </w:pPr>
    <w:rPr>
      <w:rFonts w:eastAsia="Times New Roman"/>
      <w:noProof/>
      <w:sz w:val="24"/>
      <w:szCs w:val="24"/>
      <w:lang w:eastAsia="ru-RU"/>
    </w:rPr>
  </w:style>
  <w:style w:type="paragraph" w:customStyle="1" w:styleId="xl42">
    <w:name w:val="xl42"/>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sz w:val="24"/>
      <w:szCs w:val="24"/>
      <w:lang w:eastAsia="ru-RU"/>
    </w:rPr>
  </w:style>
  <w:style w:type="paragraph" w:customStyle="1" w:styleId="xl43">
    <w:name w:val="xl43"/>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sz w:val="24"/>
      <w:szCs w:val="24"/>
      <w:lang w:eastAsia="ru-RU"/>
    </w:rPr>
  </w:style>
  <w:style w:type="paragraph" w:customStyle="1" w:styleId="xl44">
    <w:name w:val="xl44"/>
    <w:basedOn w:val="a5"/>
    <w:qFormat/>
    <w:rsid w:val="005D5152"/>
    <w:pPr>
      <w:pBdr>
        <w:top w:val="single" w:sz="4" w:space="0" w:color="auto"/>
        <w:left w:val="single" w:sz="4" w:space="0" w:color="auto"/>
        <w:bottom w:val="single" w:sz="4" w:space="0" w:color="auto"/>
      </w:pBdr>
      <w:suppressAutoHyphens w:val="0"/>
      <w:spacing w:before="100" w:beforeAutospacing="1" w:after="100" w:afterAutospacing="1"/>
      <w:jc w:val="center"/>
    </w:pPr>
    <w:rPr>
      <w:rFonts w:eastAsia="Times New Roman"/>
      <w:b/>
      <w:bCs/>
      <w:sz w:val="24"/>
      <w:szCs w:val="24"/>
      <w:lang w:eastAsia="ru-RU"/>
    </w:rPr>
  </w:style>
  <w:style w:type="paragraph" w:customStyle="1" w:styleId="xl45">
    <w:name w:val="xl45"/>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46">
    <w:name w:val="xl46"/>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sz w:val="24"/>
      <w:szCs w:val="24"/>
      <w:lang w:eastAsia="ru-RU"/>
    </w:rPr>
  </w:style>
  <w:style w:type="paragraph" w:customStyle="1" w:styleId="xl47">
    <w:name w:val="xl47"/>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49">
    <w:name w:val="xl49"/>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50">
    <w:name w:val="xl50"/>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eastAsia="Times New Roman"/>
      <w:b/>
      <w:bCs/>
      <w:sz w:val="24"/>
      <w:szCs w:val="24"/>
      <w:lang w:eastAsia="ru-RU"/>
    </w:rPr>
  </w:style>
  <w:style w:type="paragraph" w:customStyle="1" w:styleId="xl51">
    <w:name w:val="xl51"/>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52">
    <w:name w:val="xl52"/>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sz w:val="18"/>
      <w:szCs w:val="18"/>
      <w:lang w:eastAsia="ru-RU"/>
    </w:rPr>
  </w:style>
  <w:style w:type="paragraph" w:customStyle="1" w:styleId="xl53">
    <w:name w:val="xl53"/>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ru-RU"/>
    </w:rPr>
  </w:style>
  <w:style w:type="paragraph" w:customStyle="1" w:styleId="xl54">
    <w:name w:val="xl54"/>
    <w:basedOn w:val="a5"/>
    <w:qFormat/>
    <w:rsid w:val="005D5152"/>
    <w:pPr>
      <w:pBdr>
        <w:top w:val="single" w:sz="4" w:space="0" w:color="auto"/>
        <w:left w:val="single" w:sz="4" w:space="0" w:color="auto"/>
        <w:bottom w:val="single" w:sz="4" w:space="0" w:color="auto"/>
      </w:pBdr>
      <w:suppressAutoHyphens w:val="0"/>
      <w:spacing w:before="100" w:beforeAutospacing="1" w:after="100" w:afterAutospacing="1"/>
      <w:jc w:val="right"/>
    </w:pPr>
    <w:rPr>
      <w:rFonts w:eastAsia="Times New Roman"/>
      <w:sz w:val="22"/>
      <w:szCs w:val="22"/>
      <w:lang w:eastAsia="ru-RU"/>
    </w:rPr>
  </w:style>
  <w:style w:type="paragraph" w:customStyle="1" w:styleId="xl55">
    <w:name w:val="xl55"/>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 w:val="22"/>
      <w:szCs w:val="22"/>
      <w:lang w:eastAsia="ru-RU"/>
    </w:rPr>
  </w:style>
  <w:style w:type="paragraph" w:customStyle="1" w:styleId="xl56">
    <w:name w:val="xl56"/>
    <w:basedOn w:val="a5"/>
    <w:qFormat/>
    <w:rsid w:val="005D5152"/>
    <w:pPr>
      <w:pBdr>
        <w:top w:val="single" w:sz="4" w:space="0" w:color="auto"/>
        <w:left w:val="single" w:sz="4" w:space="0" w:color="auto"/>
        <w:bottom w:val="single" w:sz="4" w:space="0" w:color="auto"/>
      </w:pBdr>
      <w:suppressAutoHyphens w:val="0"/>
      <w:spacing w:before="100" w:beforeAutospacing="1" w:after="100" w:afterAutospacing="1"/>
      <w:jc w:val="right"/>
    </w:pPr>
    <w:rPr>
      <w:rFonts w:eastAsia="Times New Roman"/>
      <w:b/>
      <w:bCs/>
      <w:sz w:val="22"/>
      <w:szCs w:val="22"/>
      <w:lang w:eastAsia="ru-RU"/>
    </w:rPr>
  </w:style>
  <w:style w:type="paragraph" w:customStyle="1" w:styleId="xl57">
    <w:name w:val="xl57"/>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b/>
      <w:bCs/>
      <w:sz w:val="22"/>
      <w:szCs w:val="22"/>
      <w:lang w:eastAsia="ru-RU"/>
    </w:rPr>
  </w:style>
  <w:style w:type="paragraph" w:customStyle="1" w:styleId="xl58">
    <w:name w:val="xl58"/>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b/>
      <w:bCs/>
      <w:sz w:val="22"/>
      <w:szCs w:val="22"/>
      <w:lang w:eastAsia="ru-RU"/>
    </w:rPr>
  </w:style>
  <w:style w:type="paragraph" w:customStyle="1" w:styleId="xl59">
    <w:name w:val="xl59"/>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sz w:val="24"/>
      <w:szCs w:val="24"/>
      <w:lang w:eastAsia="ru-RU"/>
    </w:rPr>
  </w:style>
  <w:style w:type="paragraph" w:customStyle="1" w:styleId="xl60">
    <w:name w:val="xl60"/>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sz w:val="24"/>
      <w:szCs w:val="24"/>
      <w:lang w:eastAsia="ru-RU"/>
    </w:rPr>
  </w:style>
  <w:style w:type="paragraph" w:customStyle="1" w:styleId="xl61">
    <w:name w:val="xl61"/>
    <w:basedOn w:val="a5"/>
    <w:qFormat/>
    <w:rsid w:val="005D5152"/>
    <w:pPr>
      <w:suppressAutoHyphens w:val="0"/>
      <w:spacing w:before="100" w:beforeAutospacing="1" w:after="100" w:afterAutospacing="1"/>
      <w:jc w:val="center"/>
    </w:pPr>
    <w:rPr>
      <w:rFonts w:eastAsia="Times New Roman"/>
      <w:b/>
      <w:bCs/>
      <w:sz w:val="24"/>
      <w:szCs w:val="24"/>
      <w:lang w:eastAsia="ru-RU"/>
    </w:rPr>
  </w:style>
  <w:style w:type="paragraph" w:customStyle="1" w:styleId="xl62">
    <w:name w:val="xl62"/>
    <w:basedOn w:val="a5"/>
    <w:qFormat/>
    <w:rsid w:val="005D5152"/>
    <w:pPr>
      <w:suppressAutoHyphens w:val="0"/>
      <w:spacing w:before="100" w:beforeAutospacing="1" w:after="100" w:afterAutospacing="1"/>
      <w:jc w:val="center"/>
    </w:pPr>
    <w:rPr>
      <w:rFonts w:eastAsia="Times New Roman"/>
      <w:b/>
      <w:bCs/>
      <w:sz w:val="24"/>
      <w:szCs w:val="24"/>
      <w:lang w:eastAsia="ru-RU"/>
    </w:rPr>
  </w:style>
  <w:style w:type="paragraph" w:customStyle="1" w:styleId="2ff4">
    <w:name w:val="Список2"/>
    <w:basedOn w:val="a5"/>
    <w:qFormat/>
    <w:rsid w:val="005D5152"/>
    <w:pPr>
      <w:tabs>
        <w:tab w:val="num" w:pos="360"/>
        <w:tab w:val="left" w:pos="7088"/>
      </w:tabs>
      <w:suppressAutoHyphens w:val="0"/>
      <w:spacing w:line="360" w:lineRule="auto"/>
      <w:ind w:left="360" w:hanging="360"/>
    </w:pPr>
    <w:rPr>
      <w:rFonts w:eastAsia="Times New Roman"/>
      <w:sz w:val="24"/>
      <w:szCs w:val="24"/>
      <w:lang w:eastAsia="ru-RU"/>
    </w:rPr>
  </w:style>
  <w:style w:type="paragraph" w:customStyle="1" w:styleId="3f7">
    <w:name w:val="Список3"/>
    <w:basedOn w:val="a5"/>
    <w:uiPriority w:val="99"/>
    <w:qFormat/>
    <w:rsid w:val="005D5152"/>
    <w:pPr>
      <w:tabs>
        <w:tab w:val="num" w:pos="360"/>
        <w:tab w:val="left" w:pos="7088"/>
      </w:tabs>
      <w:suppressAutoHyphens w:val="0"/>
      <w:spacing w:line="360" w:lineRule="auto"/>
      <w:ind w:left="360" w:hanging="360"/>
    </w:pPr>
    <w:rPr>
      <w:rFonts w:eastAsia="Times New Roman"/>
      <w:sz w:val="24"/>
      <w:szCs w:val="24"/>
      <w:lang w:eastAsia="ru-RU"/>
    </w:rPr>
  </w:style>
  <w:style w:type="paragraph" w:customStyle="1" w:styleId="Style24">
    <w:name w:val="Style24"/>
    <w:basedOn w:val="a5"/>
    <w:uiPriority w:val="99"/>
    <w:qFormat/>
    <w:rsid w:val="005D5152"/>
    <w:pPr>
      <w:widowControl w:val="0"/>
      <w:suppressAutoHyphens w:val="0"/>
      <w:autoSpaceDE w:val="0"/>
      <w:autoSpaceDN w:val="0"/>
      <w:adjustRightInd w:val="0"/>
      <w:spacing w:line="275" w:lineRule="exact"/>
      <w:ind w:firstLine="605"/>
      <w:jc w:val="both"/>
    </w:pPr>
    <w:rPr>
      <w:rFonts w:eastAsia="Times New Roman"/>
      <w:sz w:val="24"/>
      <w:szCs w:val="24"/>
      <w:lang w:eastAsia="ru-RU"/>
    </w:rPr>
  </w:style>
  <w:style w:type="paragraph" w:customStyle="1" w:styleId="201">
    <w:name w:val="Знак Знак20"/>
    <w:basedOn w:val="a5"/>
    <w:qFormat/>
    <w:rsid w:val="005D5152"/>
    <w:pPr>
      <w:suppressAutoHyphens w:val="0"/>
      <w:spacing w:before="100" w:beforeAutospacing="1" w:after="100" w:afterAutospacing="1"/>
    </w:pPr>
    <w:rPr>
      <w:rFonts w:ascii="Tahoma" w:eastAsia="Times New Roman" w:hAnsi="Tahoma"/>
      <w:lang w:val="en-US" w:eastAsia="en-US"/>
    </w:rPr>
  </w:style>
  <w:style w:type="paragraph" w:customStyle="1" w:styleId="Number">
    <w:name w:val="Number"/>
    <w:basedOn w:val="a5"/>
    <w:qFormat/>
    <w:rsid w:val="005D5152"/>
    <w:pPr>
      <w:suppressAutoHyphens w:val="0"/>
      <w:spacing w:after="60"/>
      <w:jc w:val="right"/>
    </w:pPr>
    <w:rPr>
      <w:rFonts w:eastAsia="Times New Roman"/>
      <w:sz w:val="24"/>
      <w:lang w:eastAsia="ru-RU"/>
    </w:rPr>
  </w:style>
  <w:style w:type="paragraph" w:customStyle="1" w:styleId="afffffffff9">
    <w:name w:val="Выделенный"/>
    <w:basedOn w:val="a5"/>
    <w:next w:val="a5"/>
    <w:qFormat/>
    <w:rsid w:val="005D5152"/>
    <w:pPr>
      <w:ind w:left="284" w:firstLine="709"/>
      <w:jc w:val="center"/>
    </w:pPr>
    <w:rPr>
      <w:rFonts w:eastAsia="Times New Roman"/>
      <w:b/>
      <w:sz w:val="36"/>
    </w:rPr>
  </w:style>
  <w:style w:type="paragraph" w:customStyle="1" w:styleId="-2">
    <w:name w:val="Контракт-подподпункт"/>
    <w:basedOn w:val="a5"/>
    <w:qFormat/>
    <w:rsid w:val="005D5152"/>
    <w:pPr>
      <w:tabs>
        <w:tab w:val="num" w:pos="2291"/>
      </w:tabs>
      <w:suppressAutoHyphens w:val="0"/>
      <w:ind w:left="873" w:firstLine="567"/>
      <w:jc w:val="both"/>
    </w:pPr>
    <w:rPr>
      <w:rFonts w:eastAsia="Times New Roman"/>
      <w:sz w:val="28"/>
      <w:szCs w:val="28"/>
      <w:lang w:eastAsia="ru-RU"/>
    </w:rPr>
  </w:style>
  <w:style w:type="paragraph" w:customStyle="1" w:styleId="-4">
    <w:name w:val="Контракт-подпункт"/>
    <w:basedOn w:val="a5"/>
    <w:qFormat/>
    <w:rsid w:val="005D5152"/>
    <w:pPr>
      <w:tabs>
        <w:tab w:val="num" w:pos="1418"/>
      </w:tabs>
      <w:suppressAutoHyphens w:val="0"/>
      <w:ind w:firstLine="567"/>
      <w:jc w:val="both"/>
    </w:pPr>
    <w:rPr>
      <w:rFonts w:eastAsia="Times New Roman"/>
      <w:sz w:val="28"/>
      <w:szCs w:val="28"/>
      <w:lang w:eastAsia="ru-RU"/>
    </w:rPr>
  </w:style>
  <w:style w:type="paragraph" w:customStyle="1" w:styleId="-5">
    <w:name w:val="Контракт-раздел"/>
    <w:basedOn w:val="a5"/>
    <w:qFormat/>
    <w:rsid w:val="005D5152"/>
    <w:pPr>
      <w:keepNext/>
      <w:keepLines/>
      <w:tabs>
        <w:tab w:val="left" w:pos="900"/>
        <w:tab w:val="num" w:pos="2853"/>
      </w:tabs>
      <w:autoSpaceDE w:val="0"/>
      <w:autoSpaceDN w:val="0"/>
      <w:adjustRightInd w:val="0"/>
      <w:spacing w:before="360" w:after="120"/>
      <w:jc w:val="center"/>
      <w:outlineLvl w:val="0"/>
    </w:pPr>
    <w:rPr>
      <w:rFonts w:eastAsia="Times New Roman"/>
      <w:b/>
      <w:bCs/>
      <w:caps/>
      <w:sz w:val="28"/>
      <w:szCs w:val="28"/>
      <w:lang w:eastAsia="ru-RU"/>
    </w:rPr>
  </w:style>
  <w:style w:type="paragraph" w:customStyle="1" w:styleId="1fff2">
    <w:name w:val="Знак Знак Знак Знак Знак Знак Знак Знак Знак Знак Знак Знак Знак Знак Знак Знак1 Знак Знак"/>
    <w:basedOn w:val="a5"/>
    <w:autoRedefine/>
    <w:qFormat/>
    <w:rsid w:val="005D5152"/>
    <w:pPr>
      <w:tabs>
        <w:tab w:val="left" w:pos="2160"/>
      </w:tabs>
      <w:spacing w:before="120" w:line="240" w:lineRule="exact"/>
      <w:jc w:val="both"/>
    </w:pPr>
    <w:rPr>
      <w:rFonts w:ascii="Arial" w:eastAsia="Arial" w:hAnsi="Arial" w:cs="Mangal"/>
      <w:kern w:val="2"/>
      <w:sz w:val="24"/>
      <w:szCs w:val="24"/>
      <w:lang w:val="en-US" w:eastAsia="hi-IN" w:bidi="hi-IN"/>
    </w:rPr>
  </w:style>
  <w:style w:type="paragraph" w:customStyle="1" w:styleId="1fff3">
    <w:name w:val="Знак Знак Знак1 Знак Знак Знак Знак"/>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21b">
    <w:name w:val="Знак Знак2 Знак Знак Знак Знак1"/>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font7">
    <w:name w:val="font7"/>
    <w:basedOn w:val="a5"/>
    <w:qFormat/>
    <w:rsid w:val="005D5152"/>
    <w:pPr>
      <w:suppressAutoHyphens w:val="0"/>
      <w:spacing w:before="100" w:beforeAutospacing="1" w:after="100" w:afterAutospacing="1"/>
    </w:pPr>
    <w:rPr>
      <w:rFonts w:ascii="Times New Roman CYR" w:eastAsia="Arial Unicode MS" w:hAnsi="Times New Roman CYR" w:cs="Times New Roman CYR"/>
      <w:sz w:val="24"/>
      <w:szCs w:val="24"/>
      <w:lang w:eastAsia="ru-RU"/>
    </w:rPr>
  </w:style>
  <w:style w:type="paragraph" w:customStyle="1" w:styleId="2ff5">
    <w:name w:val="Знак Знак Знак Знак Знак Знак Знак Знак Знак Знак2"/>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11c">
    <w:name w:val="Знак Знак Знак Знак Знак Знак Знак Знак Знак Знак Знак Знак Знак Знак Знак Знак1 Знак Знак1"/>
    <w:basedOn w:val="a5"/>
    <w:autoRedefine/>
    <w:qFormat/>
    <w:rsid w:val="005D5152"/>
    <w:pPr>
      <w:tabs>
        <w:tab w:val="left" w:pos="2160"/>
      </w:tabs>
      <w:suppressAutoHyphens w:val="0"/>
      <w:spacing w:before="120" w:line="240" w:lineRule="exact"/>
      <w:jc w:val="both"/>
    </w:pPr>
    <w:rPr>
      <w:rFonts w:eastAsia="Times New Roman"/>
      <w:noProof/>
      <w:sz w:val="24"/>
      <w:szCs w:val="24"/>
      <w:lang w:val="en-US" w:eastAsia="ru-RU"/>
    </w:rPr>
  </w:style>
  <w:style w:type="paragraph" w:customStyle="1" w:styleId="11d">
    <w:name w:val="Знак Знак Знак1 Знак Знак Знак Знак1"/>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1fff4">
    <w:name w:val="Знак Знак Знак Знак Знак Знак Знак Знак Знак Знак1"/>
    <w:basedOn w:val="a5"/>
    <w:qFormat/>
    <w:rsid w:val="005D5152"/>
    <w:pPr>
      <w:suppressAutoHyphens w:val="0"/>
      <w:spacing w:before="100" w:beforeAutospacing="1" w:after="100" w:afterAutospacing="1"/>
    </w:pPr>
    <w:rPr>
      <w:rFonts w:ascii="Tahoma" w:eastAsia="Times New Roman" w:hAnsi="Tahoma" w:cs="Tahoma"/>
      <w:lang w:val="en-US" w:eastAsia="en-US"/>
    </w:rPr>
  </w:style>
  <w:style w:type="paragraph" w:customStyle="1" w:styleId="1fff5">
    <w:name w:val="Знак Знак Знак1 Знак Знак Знак Знак Знак Знак"/>
    <w:basedOn w:val="a5"/>
    <w:next w:val="13"/>
    <w:qFormat/>
    <w:rsid w:val="005D5152"/>
    <w:pPr>
      <w:tabs>
        <w:tab w:val="num" w:pos="360"/>
      </w:tabs>
      <w:suppressAutoHyphens w:val="0"/>
      <w:spacing w:after="160" w:line="240" w:lineRule="exact"/>
    </w:pPr>
    <w:rPr>
      <w:rFonts w:ascii="Verdana" w:eastAsia="Times New Roman" w:hAnsi="Verdana" w:cs="Verdana"/>
      <w:lang w:val="en-US" w:eastAsia="en-US"/>
    </w:rPr>
  </w:style>
  <w:style w:type="paragraph" w:customStyle="1" w:styleId="xl117">
    <w:name w:val="xl117"/>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23">
    <w:name w:val="xl123"/>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b/>
      <w:bCs/>
      <w:sz w:val="22"/>
      <w:szCs w:val="22"/>
      <w:lang w:eastAsia="ru-RU"/>
    </w:rPr>
  </w:style>
  <w:style w:type="paragraph" w:customStyle="1" w:styleId="xl155">
    <w:name w:val="xl155"/>
    <w:basedOn w:val="a5"/>
    <w:qFormat/>
    <w:rsid w:val="005D5152"/>
    <w:pPr>
      <w:pBdr>
        <w:top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sz w:val="24"/>
      <w:szCs w:val="24"/>
      <w:lang w:eastAsia="ru-RU"/>
    </w:rPr>
  </w:style>
  <w:style w:type="paragraph" w:customStyle="1" w:styleId="font8">
    <w:name w:val="font8"/>
    <w:basedOn w:val="a5"/>
    <w:qFormat/>
    <w:rsid w:val="005D5152"/>
    <w:pPr>
      <w:suppressAutoHyphens w:val="0"/>
      <w:spacing w:before="100" w:beforeAutospacing="1" w:after="100" w:afterAutospacing="1"/>
    </w:pPr>
    <w:rPr>
      <w:rFonts w:eastAsia="Times New Roman"/>
      <w:b/>
      <w:bCs/>
      <w:i/>
      <w:iCs/>
      <w:color w:val="000000"/>
      <w:sz w:val="22"/>
      <w:szCs w:val="22"/>
      <w:lang w:eastAsia="ru-RU"/>
    </w:rPr>
  </w:style>
  <w:style w:type="paragraph" w:customStyle="1" w:styleId="font9">
    <w:name w:val="font9"/>
    <w:basedOn w:val="a5"/>
    <w:qFormat/>
    <w:rsid w:val="005D5152"/>
    <w:pPr>
      <w:suppressAutoHyphens w:val="0"/>
      <w:spacing w:before="100" w:beforeAutospacing="1" w:after="100" w:afterAutospacing="1"/>
    </w:pPr>
    <w:rPr>
      <w:rFonts w:eastAsia="Times New Roman"/>
      <w:i/>
      <w:iCs/>
      <w:color w:val="000000"/>
      <w:sz w:val="22"/>
      <w:szCs w:val="22"/>
      <w:lang w:eastAsia="ru-RU"/>
    </w:rPr>
  </w:style>
  <w:style w:type="paragraph" w:customStyle="1" w:styleId="font10">
    <w:name w:val="font10"/>
    <w:basedOn w:val="a5"/>
    <w:qFormat/>
    <w:rsid w:val="005D5152"/>
    <w:pPr>
      <w:suppressAutoHyphens w:val="0"/>
      <w:spacing w:before="100" w:beforeAutospacing="1" w:after="100" w:afterAutospacing="1"/>
    </w:pPr>
    <w:rPr>
      <w:rFonts w:eastAsia="Times New Roman"/>
      <w:color w:val="000000"/>
      <w:sz w:val="22"/>
      <w:szCs w:val="22"/>
      <w:lang w:eastAsia="ru-RU"/>
    </w:rPr>
  </w:style>
  <w:style w:type="paragraph" w:customStyle="1" w:styleId="222">
    <w:name w:val="Знак Знак2 Знак2"/>
    <w:basedOn w:val="a5"/>
    <w:next w:val="24"/>
    <w:autoRedefine/>
    <w:qFormat/>
    <w:rsid w:val="005D5152"/>
    <w:pPr>
      <w:suppressAutoHyphens w:val="0"/>
      <w:spacing w:after="160" w:line="240" w:lineRule="exact"/>
    </w:pPr>
    <w:rPr>
      <w:sz w:val="24"/>
      <w:lang w:val="en-US" w:eastAsia="en-US"/>
    </w:rPr>
  </w:style>
  <w:style w:type="paragraph" w:customStyle="1" w:styleId="1fff6">
    <w:name w:val="Схема документа1"/>
    <w:basedOn w:val="a5"/>
    <w:qFormat/>
    <w:rsid w:val="005D5152"/>
    <w:pPr>
      <w:shd w:val="clear" w:color="auto" w:fill="000080"/>
      <w:suppressAutoHyphens w:val="0"/>
    </w:pPr>
    <w:rPr>
      <w:rFonts w:ascii="Tahoma" w:eastAsia="Times New Roman" w:hAnsi="Tahoma"/>
      <w:sz w:val="22"/>
      <w:lang w:eastAsia="ru-RU"/>
    </w:rPr>
  </w:style>
  <w:style w:type="paragraph" w:customStyle="1" w:styleId="1fff7">
    <w:name w:val="Заголовок1"/>
    <w:basedOn w:val="13"/>
    <w:next w:val="aff3"/>
    <w:autoRedefine/>
    <w:qFormat/>
    <w:rsid w:val="005D5152"/>
    <w:pPr>
      <w:spacing w:before="0" w:after="0"/>
      <w:jc w:val="left"/>
      <w:outlineLvl w:val="1"/>
    </w:pPr>
    <w:rPr>
      <w:rFonts w:ascii="Arial" w:eastAsia="Times New Roman" w:hAnsi="Arial" w:cs="Arial"/>
      <w:b w:val="0"/>
      <w:kern w:val="32"/>
      <w:sz w:val="24"/>
      <w:szCs w:val="24"/>
    </w:rPr>
  </w:style>
  <w:style w:type="paragraph" w:customStyle="1" w:styleId="afffffffffa">
    <w:name w:val="текст письма"/>
    <w:basedOn w:val="a5"/>
    <w:qFormat/>
    <w:rsid w:val="005D5152"/>
    <w:pPr>
      <w:suppressAutoHyphens w:val="0"/>
      <w:spacing w:line="360" w:lineRule="auto"/>
    </w:pPr>
    <w:rPr>
      <w:rFonts w:ascii="Times New Roman CYR" w:eastAsia="Times New Roman" w:hAnsi="Times New Roman CYR"/>
      <w:sz w:val="24"/>
      <w:lang w:eastAsia="ru-RU"/>
    </w:rPr>
  </w:style>
  <w:style w:type="paragraph" w:customStyle="1" w:styleId="afffffffffb">
    <w:name w:val="Введение"/>
    <w:basedOn w:val="13"/>
    <w:next w:val="aff3"/>
    <w:autoRedefine/>
    <w:qFormat/>
    <w:rsid w:val="005D5152"/>
    <w:rPr>
      <w:rFonts w:eastAsia="Times New Roman" w:cs="Arial"/>
      <w:kern w:val="32"/>
      <w:sz w:val="32"/>
      <w:szCs w:val="32"/>
    </w:rPr>
  </w:style>
  <w:style w:type="paragraph" w:customStyle="1" w:styleId="afffffffffc">
    <w:name w:val="Заголовок_главы"/>
    <w:basedOn w:val="a5"/>
    <w:next w:val="a5"/>
    <w:qFormat/>
    <w:rsid w:val="005D5152"/>
    <w:pPr>
      <w:keepNext/>
      <w:suppressAutoHyphens w:val="0"/>
      <w:spacing w:line="288" w:lineRule="auto"/>
      <w:jc w:val="center"/>
    </w:pPr>
    <w:rPr>
      <w:rFonts w:ascii="FuturisShadowC" w:eastAsia="Times New Roman" w:hAnsi="FuturisShadowC"/>
      <w:b/>
      <w:smallCaps/>
      <w:spacing w:val="20"/>
      <w:sz w:val="24"/>
      <w:lang w:eastAsia="ru-RU"/>
    </w:rPr>
  </w:style>
  <w:style w:type="paragraph" w:customStyle="1" w:styleId="223">
    <w:name w:val="Îñíîò2íîé òåêñò 2"/>
    <w:basedOn w:val="a5"/>
    <w:qFormat/>
    <w:rsid w:val="005D5152"/>
    <w:pPr>
      <w:widowControl w:val="0"/>
      <w:suppressAutoHyphens w:val="0"/>
      <w:autoSpaceDE w:val="0"/>
      <w:autoSpaceDN w:val="0"/>
      <w:adjustRightInd w:val="0"/>
      <w:ind w:firstLine="284"/>
      <w:jc w:val="both"/>
    </w:pPr>
    <w:rPr>
      <w:rFonts w:eastAsia="Times New Roman"/>
      <w:sz w:val="24"/>
      <w:szCs w:val="24"/>
      <w:lang w:eastAsia="ru-RU"/>
    </w:rPr>
  </w:style>
  <w:style w:type="paragraph" w:customStyle="1" w:styleId="afffffffffd">
    <w:name w:val="Пз"/>
    <w:basedOn w:val="a5"/>
    <w:qFormat/>
    <w:rsid w:val="005D5152"/>
    <w:pPr>
      <w:suppressAutoHyphens w:val="0"/>
      <w:ind w:firstLine="284"/>
      <w:jc w:val="both"/>
    </w:pPr>
    <w:rPr>
      <w:rFonts w:eastAsia="Times New Roman"/>
      <w:sz w:val="24"/>
      <w:szCs w:val="24"/>
      <w:lang w:eastAsia="ru-RU"/>
    </w:rPr>
  </w:style>
  <w:style w:type="paragraph" w:customStyle="1" w:styleId="afffffffffe">
    <w:name w:val="Поясн.зап"/>
    <w:basedOn w:val="a5"/>
    <w:qFormat/>
    <w:rsid w:val="005D5152"/>
    <w:pPr>
      <w:suppressAutoHyphens w:val="0"/>
      <w:overflowPunct w:val="0"/>
      <w:autoSpaceDE w:val="0"/>
      <w:autoSpaceDN w:val="0"/>
      <w:adjustRightInd w:val="0"/>
      <w:ind w:firstLine="284"/>
      <w:jc w:val="both"/>
    </w:pPr>
    <w:rPr>
      <w:rFonts w:eastAsia="Times New Roman"/>
      <w:sz w:val="24"/>
      <w:lang w:eastAsia="ru-RU"/>
    </w:rPr>
  </w:style>
  <w:style w:type="paragraph" w:customStyle="1" w:styleId="caaieiaie2">
    <w:name w:val="caaieiaie 2"/>
    <w:basedOn w:val="a5"/>
    <w:next w:val="a5"/>
    <w:qFormat/>
    <w:rsid w:val="005D5152"/>
    <w:pPr>
      <w:keepNext/>
      <w:suppressAutoHyphens w:val="0"/>
      <w:overflowPunct w:val="0"/>
      <w:autoSpaceDE w:val="0"/>
      <w:autoSpaceDN w:val="0"/>
      <w:adjustRightInd w:val="0"/>
      <w:spacing w:before="240" w:line="360" w:lineRule="atLeast"/>
      <w:ind w:firstLine="284"/>
      <w:jc w:val="both"/>
    </w:pPr>
    <w:rPr>
      <w:rFonts w:eastAsia="Times New Roman"/>
      <w:b/>
      <w:sz w:val="24"/>
      <w:lang w:eastAsia="ru-RU"/>
    </w:rPr>
  </w:style>
  <w:style w:type="paragraph" w:customStyle="1" w:styleId="66">
    <w:name w:val="Стиль6"/>
    <w:basedOn w:val="55"/>
    <w:qFormat/>
    <w:rsid w:val="005D5152"/>
    <w:pPr>
      <w:keepNext/>
      <w:tabs>
        <w:tab w:val="clear" w:pos="425"/>
        <w:tab w:val="clear" w:pos="840"/>
        <w:tab w:val="clear" w:pos="9627"/>
        <w:tab w:val="num" w:pos="70"/>
      </w:tabs>
      <w:spacing w:before="0" w:after="60" w:line="240" w:lineRule="auto"/>
      <w:ind w:left="17" w:right="17" w:firstLine="0"/>
      <w:outlineLvl w:val="0"/>
    </w:pPr>
    <w:rPr>
      <w:noProof w:val="0"/>
    </w:rPr>
  </w:style>
  <w:style w:type="paragraph" w:customStyle="1" w:styleId="73">
    <w:name w:val="Стиль7"/>
    <w:basedOn w:val="a5"/>
    <w:qFormat/>
    <w:rsid w:val="005D5152"/>
    <w:pPr>
      <w:keepNext/>
      <w:tabs>
        <w:tab w:val="num" w:pos="70"/>
      </w:tabs>
      <w:suppressAutoHyphens w:val="0"/>
      <w:spacing w:after="60"/>
      <w:ind w:left="17" w:right="17" w:firstLine="340"/>
      <w:jc w:val="both"/>
      <w:outlineLvl w:val="0"/>
    </w:pPr>
    <w:rPr>
      <w:rFonts w:eastAsia="Times New Roman"/>
      <w:sz w:val="28"/>
      <w:szCs w:val="28"/>
      <w:lang w:eastAsia="ru-RU"/>
    </w:rPr>
  </w:style>
  <w:style w:type="paragraph" w:customStyle="1" w:styleId="83">
    <w:name w:val="Стиль8"/>
    <w:basedOn w:val="af0"/>
    <w:next w:val="73"/>
    <w:qFormat/>
    <w:rsid w:val="005D5152"/>
    <w:pPr>
      <w:spacing w:after="0"/>
      <w:ind w:left="709"/>
    </w:pPr>
    <w:rPr>
      <w:b/>
      <w:sz w:val="28"/>
      <w:szCs w:val="28"/>
    </w:rPr>
  </w:style>
  <w:style w:type="paragraph" w:customStyle="1" w:styleId="1fff8">
    <w:name w:val="поясн стиль1"/>
    <w:basedOn w:val="12"/>
    <w:autoRedefine/>
    <w:qFormat/>
    <w:rsid w:val="005D5152"/>
    <w:pPr>
      <w:keepNext w:val="0"/>
      <w:keepLines w:val="0"/>
      <w:numPr>
        <w:ilvl w:val="0"/>
        <w:numId w:val="0"/>
      </w:numPr>
      <w:suppressLineNumbers w:val="0"/>
      <w:shd w:val="clear" w:color="auto" w:fill="FFFFFF"/>
      <w:tabs>
        <w:tab w:val="clear" w:pos="10717"/>
      </w:tabs>
      <w:suppressAutoHyphens w:val="0"/>
      <w:autoSpaceDE w:val="0"/>
      <w:autoSpaceDN w:val="0"/>
      <w:adjustRightInd w:val="0"/>
      <w:spacing w:after="0"/>
      <w:ind w:left="40" w:right="459" w:firstLine="578"/>
    </w:pPr>
    <w:rPr>
      <w:rFonts w:eastAsia="Times New Roman"/>
      <w:b w:val="0"/>
      <w:bCs w:val="0"/>
      <w:color w:val="000000"/>
      <w:w w:val="120"/>
      <w:szCs w:val="20"/>
    </w:rPr>
  </w:style>
  <w:style w:type="paragraph" w:customStyle="1" w:styleId="affffffffff">
    <w:name w:val="Основной"/>
    <w:basedOn w:val="a5"/>
    <w:autoRedefine/>
    <w:qFormat/>
    <w:rsid w:val="005D5152"/>
    <w:pPr>
      <w:widowControl w:val="0"/>
      <w:suppressAutoHyphens w:val="0"/>
      <w:autoSpaceDE w:val="0"/>
      <w:autoSpaceDN w:val="0"/>
      <w:adjustRightInd w:val="0"/>
      <w:ind w:firstLine="720"/>
      <w:jc w:val="both"/>
    </w:pPr>
    <w:rPr>
      <w:rFonts w:eastAsia="Times New Roman"/>
      <w:sz w:val="28"/>
      <w:lang w:eastAsia="ru-RU"/>
    </w:rPr>
  </w:style>
  <w:style w:type="paragraph" w:customStyle="1" w:styleId="affffffffff0">
    <w:name w:val="Записка"/>
    <w:basedOn w:val="a5"/>
    <w:qFormat/>
    <w:rsid w:val="005D5152"/>
    <w:pPr>
      <w:suppressAutoHyphens w:val="0"/>
      <w:ind w:firstLine="720"/>
      <w:jc w:val="both"/>
    </w:pPr>
    <w:rPr>
      <w:rFonts w:eastAsia="Times New Roman"/>
      <w:sz w:val="24"/>
      <w:lang w:eastAsia="ru-RU"/>
    </w:rPr>
  </w:style>
  <w:style w:type="paragraph" w:customStyle="1" w:styleId="affffffffff1">
    <w:name w:val="Пояснительная"/>
    <w:basedOn w:val="a5"/>
    <w:qFormat/>
    <w:rsid w:val="005D5152"/>
    <w:pPr>
      <w:suppressAutoHyphens w:val="0"/>
      <w:spacing w:line="360" w:lineRule="auto"/>
      <w:ind w:firstLine="720"/>
      <w:jc w:val="both"/>
    </w:pPr>
    <w:rPr>
      <w:rFonts w:eastAsia="Times New Roman"/>
      <w:sz w:val="28"/>
      <w:lang w:eastAsia="ru-RU"/>
    </w:rPr>
  </w:style>
  <w:style w:type="paragraph" w:customStyle="1" w:styleId="affffffffff2">
    <w:name w:val="стиль записки"/>
    <w:basedOn w:val="a5"/>
    <w:qFormat/>
    <w:rsid w:val="005D5152"/>
    <w:pPr>
      <w:suppressAutoHyphens w:val="0"/>
      <w:ind w:firstLine="709"/>
    </w:pPr>
    <w:rPr>
      <w:rFonts w:eastAsia="Times New Roman"/>
      <w:sz w:val="24"/>
      <w:lang w:eastAsia="ru-RU"/>
    </w:rPr>
  </w:style>
  <w:style w:type="paragraph" w:customStyle="1" w:styleId="3f8">
    <w:name w:val="Зоголовок 3"/>
    <w:basedOn w:val="31"/>
    <w:qFormat/>
    <w:rsid w:val="005D5152"/>
    <w:pPr>
      <w:spacing w:line="360" w:lineRule="auto"/>
      <w:ind w:firstLine="709"/>
      <w:jc w:val="both"/>
    </w:pPr>
    <w:rPr>
      <w:rFonts w:eastAsia="Times New Roman" w:cs="Times New Roman"/>
      <w:b w:val="0"/>
      <w:bCs w:val="0"/>
      <w:noProof w:val="0"/>
      <w:sz w:val="28"/>
      <w:szCs w:val="20"/>
    </w:rPr>
  </w:style>
  <w:style w:type="paragraph" w:customStyle="1" w:styleId="1fff9">
    <w:name w:val="Загол.зап.1"/>
    <w:basedOn w:val="affffffffff0"/>
    <w:qFormat/>
    <w:rsid w:val="005D5152"/>
    <w:pPr>
      <w:spacing w:before="240" w:after="60"/>
      <w:ind w:firstLine="0"/>
      <w:jc w:val="center"/>
    </w:pPr>
    <w:rPr>
      <w:b/>
      <w:i/>
    </w:rPr>
  </w:style>
  <w:style w:type="paragraph" w:customStyle="1" w:styleId="oaeno">
    <w:name w:val="oaeno"/>
    <w:basedOn w:val="a5"/>
    <w:qFormat/>
    <w:rsid w:val="005D5152"/>
    <w:pPr>
      <w:suppressAutoHyphens w:val="0"/>
      <w:overflowPunct w:val="0"/>
      <w:autoSpaceDE w:val="0"/>
      <w:spacing w:before="120" w:line="360" w:lineRule="auto"/>
    </w:pPr>
    <w:rPr>
      <w:rFonts w:ascii="Arial" w:eastAsia="Times New Roman" w:hAnsi="Arial"/>
      <w:sz w:val="24"/>
    </w:rPr>
  </w:style>
  <w:style w:type="paragraph" w:customStyle="1" w:styleId="oaeno1">
    <w:name w:val="oaeno1"/>
    <w:basedOn w:val="a5"/>
    <w:qFormat/>
    <w:rsid w:val="005D5152"/>
    <w:pPr>
      <w:widowControl w:val="0"/>
      <w:suppressAutoHyphens w:val="0"/>
      <w:overflowPunct w:val="0"/>
      <w:autoSpaceDE w:val="0"/>
      <w:ind w:firstLine="567"/>
    </w:pPr>
    <w:rPr>
      <w:rFonts w:ascii="Courier New" w:eastAsia="Times New Roman" w:hAnsi="Courier New"/>
      <w:sz w:val="28"/>
    </w:rPr>
  </w:style>
  <w:style w:type="paragraph" w:customStyle="1" w:styleId="IIAIOIEO">
    <w:name w:val="IIAIOIEO"/>
    <w:basedOn w:val="a5"/>
    <w:qFormat/>
    <w:rsid w:val="005D5152"/>
    <w:pPr>
      <w:suppressAutoHyphens w:val="0"/>
      <w:ind w:firstLine="454"/>
    </w:pPr>
    <w:rPr>
      <w:rFonts w:ascii="Courier New" w:eastAsia="Times New Roman" w:hAnsi="Courier New"/>
      <w:sz w:val="28"/>
      <w:u w:val="single"/>
    </w:rPr>
  </w:style>
  <w:style w:type="paragraph" w:customStyle="1" w:styleId="oaeno11">
    <w:name w:val="oaeno11"/>
    <w:basedOn w:val="a5"/>
    <w:qFormat/>
    <w:rsid w:val="005D5152"/>
    <w:pPr>
      <w:widowControl w:val="0"/>
      <w:suppressAutoHyphens w:val="0"/>
      <w:overflowPunct w:val="0"/>
      <w:autoSpaceDE w:val="0"/>
      <w:ind w:firstLine="567"/>
    </w:pPr>
    <w:rPr>
      <w:rFonts w:ascii="Courier New" w:eastAsia="Times New Roman" w:hAnsi="Courier New"/>
      <w:sz w:val="28"/>
    </w:rPr>
  </w:style>
  <w:style w:type="paragraph" w:customStyle="1" w:styleId="oaeno12">
    <w:name w:val="oaeno12"/>
    <w:basedOn w:val="a5"/>
    <w:qFormat/>
    <w:rsid w:val="005D5152"/>
    <w:pPr>
      <w:widowControl w:val="0"/>
      <w:suppressAutoHyphens w:val="0"/>
      <w:overflowPunct w:val="0"/>
      <w:autoSpaceDE w:val="0"/>
      <w:ind w:firstLine="567"/>
    </w:pPr>
    <w:rPr>
      <w:rFonts w:ascii="Courier New" w:eastAsia="Times New Roman" w:hAnsi="Courier New"/>
      <w:sz w:val="28"/>
    </w:rPr>
  </w:style>
  <w:style w:type="paragraph" w:customStyle="1" w:styleId="normal10">
    <w:name w:val="normal10"/>
    <w:basedOn w:val="a5"/>
    <w:qFormat/>
    <w:rsid w:val="005D5152"/>
    <w:pPr>
      <w:suppressAutoHyphens w:val="0"/>
      <w:spacing w:before="120"/>
      <w:jc w:val="both"/>
    </w:pPr>
    <w:rPr>
      <w:rFonts w:ascii="Arial" w:eastAsia="Times New Roman" w:hAnsi="Arial"/>
      <w:lang w:val="fr-FR" w:eastAsia="en-US"/>
    </w:rPr>
  </w:style>
  <w:style w:type="paragraph" w:customStyle="1" w:styleId="Style16">
    <w:name w:val="Style16"/>
    <w:basedOn w:val="a5"/>
    <w:qFormat/>
    <w:rsid w:val="005D5152"/>
    <w:pPr>
      <w:widowControl w:val="0"/>
      <w:suppressAutoHyphens w:val="0"/>
      <w:autoSpaceDE w:val="0"/>
      <w:autoSpaceDN w:val="0"/>
      <w:adjustRightInd w:val="0"/>
      <w:spacing w:line="509" w:lineRule="exact"/>
      <w:jc w:val="both"/>
    </w:pPr>
    <w:rPr>
      <w:rFonts w:eastAsia="Times New Roman"/>
      <w:sz w:val="24"/>
      <w:szCs w:val="24"/>
      <w:lang w:eastAsia="ru-RU"/>
    </w:rPr>
  </w:style>
  <w:style w:type="paragraph" w:customStyle="1" w:styleId="Style19">
    <w:name w:val="Style19"/>
    <w:basedOn w:val="a5"/>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xl156">
    <w:name w:val="xl156"/>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57">
    <w:name w:val="xl157"/>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58">
    <w:name w:val="xl158"/>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59">
    <w:name w:val="xl159"/>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60">
    <w:name w:val="xl160"/>
    <w:basedOn w:val="a5"/>
    <w:qFormat/>
    <w:rsid w:val="005D5152"/>
    <w:pPr>
      <w:pBdr>
        <w:top w:val="single" w:sz="4" w:space="0" w:color="auto"/>
        <w:bottom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61">
    <w:name w:val="xl161"/>
    <w:basedOn w:val="a5"/>
    <w:qFormat/>
    <w:rsid w:val="005D5152"/>
    <w:pPr>
      <w:pBdr>
        <w:top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62">
    <w:name w:val="xl162"/>
    <w:basedOn w:val="a5"/>
    <w:qFormat/>
    <w:rsid w:val="005D515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both"/>
    </w:pPr>
    <w:rPr>
      <w:rFonts w:eastAsia="Times New Roman"/>
      <w:sz w:val="24"/>
      <w:szCs w:val="24"/>
      <w:lang w:eastAsia="ru-RU"/>
    </w:rPr>
  </w:style>
  <w:style w:type="paragraph" w:customStyle="1" w:styleId="xl163">
    <w:name w:val="xl163"/>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64">
    <w:name w:val="xl164"/>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color w:val="FF0000"/>
      <w:sz w:val="24"/>
      <w:szCs w:val="24"/>
      <w:lang w:eastAsia="ru-RU"/>
    </w:rPr>
  </w:style>
  <w:style w:type="paragraph" w:customStyle="1" w:styleId="xl165">
    <w:name w:val="xl165"/>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166">
    <w:name w:val="xl166"/>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67">
    <w:name w:val="xl167"/>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68">
    <w:name w:val="xl168"/>
    <w:basedOn w:val="a5"/>
    <w:qFormat/>
    <w:rsid w:val="005D5152"/>
    <w:pPr>
      <w:pBdr>
        <w:left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69">
    <w:name w:val="xl169"/>
    <w:basedOn w:val="a5"/>
    <w:qFormat/>
    <w:rsid w:val="005D5152"/>
    <w:pPr>
      <w:pBdr>
        <w:left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0">
    <w:name w:val="xl170"/>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1">
    <w:name w:val="xl171"/>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2">
    <w:name w:val="xl172"/>
    <w:basedOn w:val="a5"/>
    <w:qFormat/>
    <w:rsid w:val="005D5152"/>
    <w:pPr>
      <w:pBdr>
        <w:top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3">
    <w:name w:val="xl173"/>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4">
    <w:name w:val="xl174"/>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75">
    <w:name w:val="xl175"/>
    <w:basedOn w:val="a5"/>
    <w:qFormat/>
    <w:rsid w:val="005D5152"/>
    <w:pPr>
      <w:pBdr>
        <w:bottom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b/>
      <w:bCs/>
      <w:color w:val="FF0000"/>
      <w:sz w:val="24"/>
      <w:szCs w:val="24"/>
      <w:lang w:eastAsia="ru-RU"/>
    </w:rPr>
  </w:style>
  <w:style w:type="paragraph" w:customStyle="1" w:styleId="xl176">
    <w:name w:val="xl176"/>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177">
    <w:name w:val="xl177"/>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178">
    <w:name w:val="xl178"/>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79">
    <w:name w:val="xl179"/>
    <w:basedOn w:val="a5"/>
    <w:qFormat/>
    <w:rsid w:val="005D5152"/>
    <w:pPr>
      <w:pBdr>
        <w:bottom w:val="single" w:sz="4" w:space="0" w:color="auto"/>
        <w:right w:val="single" w:sz="4" w:space="0" w:color="auto"/>
      </w:pBdr>
      <w:suppressAutoHyphens w:val="0"/>
      <w:spacing w:before="100" w:beforeAutospacing="1" w:after="100" w:afterAutospacing="1"/>
      <w:jc w:val="center"/>
    </w:pPr>
    <w:rPr>
      <w:rFonts w:eastAsia="Times New Roman"/>
      <w:b/>
      <w:bCs/>
      <w:color w:val="FF0000"/>
      <w:sz w:val="24"/>
      <w:szCs w:val="24"/>
      <w:lang w:eastAsia="ru-RU"/>
    </w:rPr>
  </w:style>
  <w:style w:type="paragraph" w:customStyle="1" w:styleId="xl180">
    <w:name w:val="xl180"/>
    <w:basedOn w:val="a5"/>
    <w:qFormat/>
    <w:rsid w:val="005D5152"/>
    <w:pPr>
      <w:pBdr>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81">
    <w:name w:val="xl181"/>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color w:val="FF0000"/>
      <w:sz w:val="24"/>
      <w:szCs w:val="24"/>
      <w:lang w:eastAsia="ru-RU"/>
    </w:rPr>
  </w:style>
  <w:style w:type="paragraph" w:customStyle="1" w:styleId="xl182">
    <w:name w:val="xl182"/>
    <w:basedOn w:val="a5"/>
    <w:qFormat/>
    <w:rsid w:val="005D5152"/>
    <w:pPr>
      <w:pBdr>
        <w:top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183">
    <w:name w:val="xl183"/>
    <w:basedOn w:val="a5"/>
    <w:qFormat/>
    <w:rsid w:val="005D5152"/>
    <w:pPr>
      <w:pBdr>
        <w:bottom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184">
    <w:name w:val="xl184"/>
    <w:basedOn w:val="a5"/>
    <w:qFormat/>
    <w:rsid w:val="005D5152"/>
    <w:pPr>
      <w:pBdr>
        <w:left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85">
    <w:name w:val="xl185"/>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86">
    <w:name w:val="xl186"/>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 w:val="24"/>
      <w:szCs w:val="24"/>
      <w:lang w:eastAsia="ru-RU"/>
    </w:rPr>
  </w:style>
  <w:style w:type="paragraph" w:customStyle="1" w:styleId="xl187">
    <w:name w:val="xl187"/>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88">
    <w:name w:val="xl188"/>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89">
    <w:name w:val="xl189"/>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90">
    <w:name w:val="xl190"/>
    <w:basedOn w:val="a5"/>
    <w:qFormat/>
    <w:rsid w:val="005D5152"/>
    <w:pPr>
      <w:pBdr>
        <w:top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91">
    <w:name w:val="xl191"/>
    <w:basedOn w:val="a5"/>
    <w:qFormat/>
    <w:rsid w:val="005D5152"/>
    <w:pPr>
      <w:pBdr>
        <w:bottom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92">
    <w:name w:val="xl192"/>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93">
    <w:name w:val="xl193"/>
    <w:basedOn w:val="a5"/>
    <w:qFormat/>
    <w:rsid w:val="005D5152"/>
    <w:pPr>
      <w:pBdr>
        <w:top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94">
    <w:name w:val="xl194"/>
    <w:basedOn w:val="a5"/>
    <w:qFormat/>
    <w:rsid w:val="005D5152"/>
    <w:pPr>
      <w:pBdr>
        <w:bottom w:val="single" w:sz="4" w:space="0" w:color="auto"/>
        <w:right w:val="single" w:sz="4" w:space="0" w:color="auto"/>
      </w:pBdr>
      <w:suppressAutoHyphens w:val="0"/>
      <w:spacing w:before="100" w:beforeAutospacing="1" w:after="100" w:afterAutospacing="1"/>
    </w:pPr>
    <w:rPr>
      <w:rFonts w:eastAsia="Times New Roman"/>
      <w:sz w:val="24"/>
      <w:szCs w:val="24"/>
      <w:lang w:eastAsia="ru-RU"/>
    </w:rPr>
  </w:style>
  <w:style w:type="paragraph" w:customStyle="1" w:styleId="xl195">
    <w:name w:val="xl195"/>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CYR" w:eastAsia="Times New Roman" w:hAnsi="Times New Roman CYR" w:cs="Times New Roman CYR"/>
      <w:sz w:val="24"/>
      <w:szCs w:val="24"/>
      <w:lang w:eastAsia="ru-RU"/>
    </w:rPr>
  </w:style>
  <w:style w:type="paragraph" w:customStyle="1" w:styleId="xl196">
    <w:name w:val="xl196"/>
    <w:basedOn w:val="a5"/>
    <w:qFormat/>
    <w:rsid w:val="005D5152"/>
    <w:pPr>
      <w:pBdr>
        <w:left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97">
    <w:name w:val="xl197"/>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24"/>
      <w:szCs w:val="24"/>
      <w:lang w:eastAsia="ru-RU"/>
    </w:rPr>
  </w:style>
  <w:style w:type="paragraph" w:customStyle="1" w:styleId="xl198">
    <w:name w:val="xl198"/>
    <w:basedOn w:val="a5"/>
    <w:qFormat/>
    <w:rsid w:val="005D51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199">
    <w:name w:val="xl199"/>
    <w:basedOn w:val="a5"/>
    <w:qFormat/>
    <w:rsid w:val="005D5152"/>
    <w:pPr>
      <w:pBdr>
        <w:top w:val="single" w:sz="4" w:space="0" w:color="auto"/>
        <w:left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200">
    <w:name w:val="xl200"/>
    <w:basedOn w:val="a5"/>
    <w:qFormat/>
    <w:rsid w:val="005D5152"/>
    <w:pPr>
      <w:pBdr>
        <w:left w:val="single" w:sz="4" w:space="0" w:color="auto"/>
        <w:right w:val="single" w:sz="4" w:space="0" w:color="auto"/>
      </w:pBdr>
      <w:suppressAutoHyphens w:val="0"/>
      <w:spacing w:before="100" w:beforeAutospacing="1" w:after="100" w:afterAutospacing="1"/>
      <w:jc w:val="both"/>
    </w:pPr>
    <w:rPr>
      <w:rFonts w:ascii="Times New Roman CYR" w:eastAsia="Times New Roman" w:hAnsi="Times New Roman CYR" w:cs="Times New Roman CYR"/>
      <w:sz w:val="24"/>
      <w:szCs w:val="24"/>
      <w:lang w:eastAsia="ru-RU"/>
    </w:rPr>
  </w:style>
  <w:style w:type="paragraph" w:customStyle="1" w:styleId="xl201">
    <w:name w:val="xl201"/>
    <w:basedOn w:val="a5"/>
    <w:qFormat/>
    <w:rsid w:val="005D5152"/>
    <w:pPr>
      <w:pBdr>
        <w:left w:val="single" w:sz="4" w:space="0" w:color="auto"/>
        <w:right w:val="single" w:sz="4" w:space="0" w:color="auto"/>
      </w:pBdr>
      <w:suppressAutoHyphens w:val="0"/>
      <w:spacing w:before="100" w:beforeAutospacing="1" w:after="100" w:afterAutospacing="1"/>
      <w:jc w:val="both"/>
    </w:pPr>
    <w:rPr>
      <w:rFonts w:eastAsia="Times New Roman"/>
      <w:sz w:val="24"/>
      <w:szCs w:val="24"/>
      <w:lang w:eastAsia="ru-RU"/>
    </w:rPr>
  </w:style>
  <w:style w:type="paragraph" w:customStyle="1" w:styleId="xl202">
    <w:name w:val="xl202"/>
    <w:basedOn w:val="a5"/>
    <w:qFormat/>
    <w:rsid w:val="005D5152"/>
    <w:pPr>
      <w:pBdr>
        <w:left w:val="single" w:sz="4" w:space="0" w:color="auto"/>
        <w:bottom w:val="single" w:sz="4" w:space="0" w:color="auto"/>
        <w:right w:val="single" w:sz="4" w:space="0" w:color="auto"/>
      </w:pBdr>
      <w:suppressAutoHyphens w:val="0"/>
      <w:spacing w:before="100" w:beforeAutospacing="1" w:after="100" w:afterAutospacing="1"/>
      <w:jc w:val="both"/>
    </w:pPr>
    <w:rPr>
      <w:rFonts w:eastAsia="Times New Roman"/>
      <w:sz w:val="24"/>
      <w:szCs w:val="24"/>
      <w:lang w:eastAsia="ru-RU"/>
    </w:rPr>
  </w:style>
  <w:style w:type="paragraph" w:customStyle="1" w:styleId="48">
    <w:name w:val="Знак Знак4 Знак Знак"/>
    <w:basedOn w:val="a5"/>
    <w:next w:val="24"/>
    <w:autoRedefine/>
    <w:qFormat/>
    <w:rsid w:val="005D5152"/>
    <w:pPr>
      <w:suppressAutoHyphens w:val="0"/>
      <w:spacing w:after="160" w:line="240" w:lineRule="exact"/>
    </w:pPr>
    <w:rPr>
      <w:rFonts w:ascii="Calibri" w:eastAsia="Times New Roman" w:hAnsi="Calibri" w:cs="Calibri"/>
      <w:sz w:val="24"/>
      <w:szCs w:val="24"/>
      <w:lang w:val="en-US" w:eastAsia="en-US"/>
    </w:rPr>
  </w:style>
  <w:style w:type="paragraph" w:customStyle="1" w:styleId="224">
    <w:name w:val="Знак Знак2 Знак Знак Знак Знак2"/>
    <w:basedOn w:val="a5"/>
    <w:next w:val="24"/>
    <w:autoRedefine/>
    <w:qFormat/>
    <w:rsid w:val="005D5152"/>
    <w:pPr>
      <w:suppressAutoHyphens w:val="0"/>
      <w:spacing w:after="160" w:line="240" w:lineRule="exact"/>
    </w:pPr>
    <w:rPr>
      <w:sz w:val="24"/>
      <w:lang w:val="en-US" w:eastAsia="en-US"/>
    </w:rPr>
  </w:style>
  <w:style w:type="paragraph" w:customStyle="1" w:styleId="xl203">
    <w:name w:val="xl203"/>
    <w:basedOn w:val="a5"/>
    <w:qFormat/>
    <w:rsid w:val="005D5152"/>
    <w:pPr>
      <w:pBdr>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rFonts w:eastAsia="Times New Roman"/>
      <w:b/>
      <w:bCs/>
      <w:sz w:val="24"/>
      <w:szCs w:val="24"/>
      <w:lang w:eastAsia="ru-RU"/>
    </w:rPr>
  </w:style>
  <w:style w:type="paragraph" w:customStyle="1" w:styleId="xl204">
    <w:name w:val="xl204"/>
    <w:basedOn w:val="a5"/>
    <w:qFormat/>
    <w:rsid w:val="005D5152"/>
    <w:pPr>
      <w:shd w:val="clear" w:color="auto" w:fill="FFFFFF"/>
      <w:suppressAutoHyphens w:val="0"/>
      <w:spacing w:before="100" w:beforeAutospacing="1" w:after="100" w:afterAutospacing="1"/>
      <w:jc w:val="center"/>
    </w:pPr>
    <w:rPr>
      <w:rFonts w:eastAsia="Times New Roman"/>
      <w:sz w:val="24"/>
      <w:szCs w:val="24"/>
      <w:lang w:eastAsia="ru-RU"/>
    </w:rPr>
  </w:style>
  <w:style w:type="paragraph" w:customStyle="1" w:styleId="xl205">
    <w:name w:val="xl205"/>
    <w:basedOn w:val="a5"/>
    <w:qFormat/>
    <w:rsid w:val="005D5152"/>
    <w:pPr>
      <w:pBdr>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rFonts w:eastAsia="Times New Roman"/>
      <w:sz w:val="24"/>
      <w:szCs w:val="24"/>
      <w:lang w:eastAsia="ru-RU"/>
    </w:rPr>
  </w:style>
  <w:style w:type="paragraph" w:customStyle="1" w:styleId="xl206">
    <w:name w:val="xl206"/>
    <w:basedOn w:val="a5"/>
    <w:qFormat/>
    <w:rsid w:val="005D5152"/>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rFonts w:eastAsia="Times New Roman"/>
      <w:b/>
      <w:bCs/>
      <w:sz w:val="28"/>
      <w:szCs w:val="28"/>
      <w:lang w:eastAsia="ru-RU"/>
    </w:rPr>
  </w:style>
  <w:style w:type="paragraph" w:customStyle="1" w:styleId="Iauiue1">
    <w:name w:val="Iau?iue1"/>
    <w:qFormat/>
    <w:rsid w:val="005D5152"/>
    <w:pPr>
      <w:widowControl w:val="0"/>
      <w:suppressAutoHyphens/>
      <w:spacing w:after="0" w:line="240" w:lineRule="auto"/>
    </w:pPr>
    <w:rPr>
      <w:rFonts w:ascii="Calibri" w:eastAsia="Times New Roman" w:hAnsi="Calibri" w:cs="Times New Roman"/>
      <w:sz w:val="20"/>
      <w:szCs w:val="20"/>
      <w:lang w:eastAsia="ar-SA"/>
    </w:rPr>
  </w:style>
  <w:style w:type="paragraph" w:customStyle="1" w:styleId="49">
    <w:name w:val="Название4"/>
    <w:basedOn w:val="a5"/>
    <w:qFormat/>
    <w:rsid w:val="005D5152"/>
    <w:pPr>
      <w:suppressLineNumbers/>
      <w:spacing w:before="120" w:after="120"/>
      <w:jc w:val="both"/>
    </w:pPr>
    <w:rPr>
      <w:rFonts w:ascii="Arial" w:eastAsia="Times New Roman" w:hAnsi="Arial" w:cs="Arial"/>
      <w:i/>
      <w:iCs/>
      <w:kern w:val="2"/>
      <w:lang w:eastAsia="hi-IN" w:bidi="hi-IN"/>
    </w:rPr>
  </w:style>
  <w:style w:type="paragraph" w:customStyle="1" w:styleId="4a">
    <w:name w:val="Указатель4"/>
    <w:basedOn w:val="a5"/>
    <w:qFormat/>
    <w:rsid w:val="005D5152"/>
    <w:pPr>
      <w:suppressLineNumbers/>
      <w:spacing w:before="100" w:after="100"/>
      <w:jc w:val="both"/>
    </w:pPr>
    <w:rPr>
      <w:rFonts w:ascii="Arial" w:eastAsia="Times New Roman" w:hAnsi="Arial" w:cs="Arial"/>
      <w:kern w:val="2"/>
      <w:sz w:val="24"/>
      <w:szCs w:val="24"/>
      <w:lang w:eastAsia="hi-IN" w:bidi="hi-IN"/>
    </w:rPr>
  </w:style>
  <w:style w:type="paragraph" w:customStyle="1" w:styleId="3f9">
    <w:name w:val="Название3"/>
    <w:basedOn w:val="a5"/>
    <w:qFormat/>
    <w:rsid w:val="005D5152"/>
    <w:pPr>
      <w:suppressLineNumbers/>
      <w:spacing w:before="120" w:after="120"/>
      <w:jc w:val="both"/>
    </w:pPr>
    <w:rPr>
      <w:rFonts w:ascii="Arial" w:eastAsia="Times New Roman" w:hAnsi="Arial" w:cs="Arial"/>
      <w:i/>
      <w:iCs/>
      <w:kern w:val="2"/>
      <w:lang w:eastAsia="hi-IN" w:bidi="hi-IN"/>
    </w:rPr>
  </w:style>
  <w:style w:type="paragraph" w:customStyle="1" w:styleId="3fa">
    <w:name w:val="Указатель3"/>
    <w:basedOn w:val="a5"/>
    <w:qFormat/>
    <w:rsid w:val="005D5152"/>
    <w:pPr>
      <w:suppressLineNumbers/>
      <w:spacing w:before="100" w:after="100"/>
      <w:jc w:val="both"/>
    </w:pPr>
    <w:rPr>
      <w:rFonts w:ascii="Arial" w:eastAsia="Times New Roman" w:hAnsi="Arial" w:cs="Arial"/>
      <w:kern w:val="2"/>
      <w:sz w:val="24"/>
      <w:szCs w:val="24"/>
      <w:lang w:eastAsia="hi-IN" w:bidi="hi-IN"/>
    </w:rPr>
  </w:style>
  <w:style w:type="paragraph" w:customStyle="1" w:styleId="2ff6">
    <w:name w:val="Название2"/>
    <w:basedOn w:val="a5"/>
    <w:qFormat/>
    <w:rsid w:val="005D5152"/>
    <w:pPr>
      <w:suppressLineNumbers/>
      <w:spacing w:before="120" w:after="120"/>
      <w:jc w:val="both"/>
    </w:pPr>
    <w:rPr>
      <w:rFonts w:ascii="Arial" w:eastAsia="Times New Roman" w:hAnsi="Arial" w:cs="Arial"/>
      <w:i/>
      <w:iCs/>
      <w:kern w:val="2"/>
      <w:lang w:eastAsia="hi-IN" w:bidi="hi-IN"/>
    </w:rPr>
  </w:style>
  <w:style w:type="paragraph" w:customStyle="1" w:styleId="2ff7">
    <w:name w:val="Указатель2"/>
    <w:basedOn w:val="a5"/>
    <w:qFormat/>
    <w:rsid w:val="005D5152"/>
    <w:pPr>
      <w:suppressLineNumbers/>
      <w:spacing w:before="100" w:after="100"/>
      <w:jc w:val="both"/>
    </w:pPr>
    <w:rPr>
      <w:rFonts w:ascii="Arial" w:eastAsia="Times New Roman" w:hAnsi="Arial" w:cs="Arial"/>
      <w:kern w:val="2"/>
      <w:sz w:val="24"/>
      <w:szCs w:val="24"/>
      <w:lang w:eastAsia="hi-IN" w:bidi="hi-IN"/>
    </w:rPr>
  </w:style>
  <w:style w:type="paragraph" w:customStyle="1" w:styleId="2ff8">
    <w:name w:val="Маркированный список2"/>
    <w:basedOn w:val="a5"/>
    <w:qFormat/>
    <w:rsid w:val="005D5152"/>
    <w:pPr>
      <w:widowControl w:val="0"/>
      <w:spacing w:before="100" w:after="100"/>
      <w:jc w:val="both"/>
    </w:pPr>
    <w:rPr>
      <w:rFonts w:ascii="Arial" w:eastAsia="Times New Roman" w:hAnsi="Arial" w:cs="Arial"/>
      <w:kern w:val="2"/>
      <w:sz w:val="24"/>
      <w:szCs w:val="24"/>
      <w:lang w:eastAsia="hi-IN" w:bidi="hi-IN"/>
    </w:rPr>
  </w:style>
  <w:style w:type="paragraph" w:customStyle="1" w:styleId="225">
    <w:name w:val="Маркированный список 22"/>
    <w:basedOn w:val="a5"/>
    <w:qFormat/>
    <w:rsid w:val="005D5152"/>
    <w:pPr>
      <w:tabs>
        <w:tab w:val="left" w:pos="643"/>
      </w:tabs>
      <w:spacing w:before="100" w:after="100"/>
      <w:ind w:left="643" w:hanging="360"/>
      <w:jc w:val="both"/>
    </w:pPr>
    <w:rPr>
      <w:rFonts w:ascii="Arial" w:eastAsia="Times New Roman" w:hAnsi="Arial" w:cs="Arial"/>
      <w:kern w:val="2"/>
      <w:sz w:val="24"/>
      <w:szCs w:val="24"/>
      <w:lang w:eastAsia="hi-IN" w:bidi="hi-IN"/>
    </w:rPr>
  </w:style>
  <w:style w:type="paragraph" w:customStyle="1" w:styleId="321">
    <w:name w:val="Маркированный список 32"/>
    <w:basedOn w:val="a5"/>
    <w:qFormat/>
    <w:rsid w:val="005D5152"/>
    <w:pPr>
      <w:tabs>
        <w:tab w:val="left" w:pos="926"/>
      </w:tabs>
      <w:spacing w:before="100" w:after="100"/>
      <w:ind w:left="926" w:hanging="360"/>
      <w:jc w:val="both"/>
    </w:pPr>
    <w:rPr>
      <w:rFonts w:ascii="Arial" w:eastAsia="Times New Roman" w:hAnsi="Arial" w:cs="Arial"/>
      <w:kern w:val="2"/>
      <w:sz w:val="24"/>
      <w:szCs w:val="24"/>
      <w:lang w:eastAsia="hi-IN" w:bidi="hi-IN"/>
    </w:rPr>
  </w:style>
  <w:style w:type="paragraph" w:customStyle="1" w:styleId="420">
    <w:name w:val="Маркированный список 42"/>
    <w:basedOn w:val="a5"/>
    <w:qFormat/>
    <w:rsid w:val="005D5152"/>
    <w:pPr>
      <w:tabs>
        <w:tab w:val="left" w:pos="1209"/>
      </w:tabs>
      <w:spacing w:before="100" w:after="100"/>
      <w:ind w:left="1209" w:hanging="360"/>
      <w:jc w:val="both"/>
    </w:pPr>
    <w:rPr>
      <w:rFonts w:ascii="Arial" w:eastAsia="Times New Roman" w:hAnsi="Arial" w:cs="Arial"/>
      <w:kern w:val="2"/>
      <w:sz w:val="24"/>
      <w:szCs w:val="24"/>
      <w:lang w:eastAsia="hi-IN" w:bidi="hi-IN"/>
    </w:rPr>
  </w:style>
  <w:style w:type="paragraph" w:customStyle="1" w:styleId="520">
    <w:name w:val="Маркированный список 52"/>
    <w:basedOn w:val="a5"/>
    <w:qFormat/>
    <w:rsid w:val="005D5152"/>
    <w:pPr>
      <w:tabs>
        <w:tab w:val="left" w:pos="1492"/>
      </w:tabs>
      <w:spacing w:before="100" w:after="100"/>
      <w:ind w:left="1492" w:hanging="360"/>
      <w:jc w:val="both"/>
    </w:pPr>
    <w:rPr>
      <w:rFonts w:ascii="Arial" w:eastAsia="Times New Roman" w:hAnsi="Arial" w:cs="Arial"/>
      <w:kern w:val="2"/>
      <w:sz w:val="24"/>
      <w:szCs w:val="24"/>
      <w:lang w:eastAsia="hi-IN" w:bidi="hi-IN"/>
    </w:rPr>
  </w:style>
  <w:style w:type="paragraph" w:customStyle="1" w:styleId="2ff9">
    <w:name w:val="Нумерованный список2"/>
    <w:basedOn w:val="a5"/>
    <w:qFormat/>
    <w:rsid w:val="005D5152"/>
    <w:pPr>
      <w:tabs>
        <w:tab w:val="left" w:pos="360"/>
      </w:tabs>
      <w:spacing w:before="100" w:after="100"/>
      <w:ind w:left="360" w:hanging="360"/>
      <w:jc w:val="both"/>
    </w:pPr>
    <w:rPr>
      <w:rFonts w:ascii="Arial" w:eastAsia="Times New Roman" w:hAnsi="Arial" w:cs="Arial"/>
      <w:kern w:val="2"/>
      <w:sz w:val="24"/>
      <w:szCs w:val="24"/>
      <w:lang w:eastAsia="hi-IN" w:bidi="hi-IN"/>
    </w:rPr>
  </w:style>
  <w:style w:type="paragraph" w:customStyle="1" w:styleId="226">
    <w:name w:val="Нумерованный список 22"/>
    <w:basedOn w:val="a5"/>
    <w:qFormat/>
    <w:rsid w:val="005D5152"/>
    <w:pPr>
      <w:tabs>
        <w:tab w:val="left" w:pos="643"/>
      </w:tabs>
      <w:spacing w:before="100" w:after="100"/>
      <w:ind w:left="643" w:hanging="360"/>
      <w:jc w:val="both"/>
    </w:pPr>
    <w:rPr>
      <w:rFonts w:ascii="Arial" w:eastAsia="Times New Roman" w:hAnsi="Arial" w:cs="Arial"/>
      <w:kern w:val="2"/>
      <w:sz w:val="24"/>
      <w:szCs w:val="24"/>
      <w:lang w:eastAsia="hi-IN" w:bidi="hi-IN"/>
    </w:rPr>
  </w:style>
  <w:style w:type="paragraph" w:customStyle="1" w:styleId="322">
    <w:name w:val="Нумерованный список 32"/>
    <w:basedOn w:val="a5"/>
    <w:qFormat/>
    <w:rsid w:val="005D5152"/>
    <w:pPr>
      <w:tabs>
        <w:tab w:val="left" w:pos="926"/>
      </w:tabs>
      <w:spacing w:before="100" w:after="100"/>
      <w:ind w:left="926" w:hanging="360"/>
      <w:jc w:val="both"/>
    </w:pPr>
    <w:rPr>
      <w:rFonts w:ascii="Arial" w:eastAsia="Times New Roman" w:hAnsi="Arial" w:cs="Arial"/>
      <w:kern w:val="2"/>
      <w:sz w:val="24"/>
      <w:szCs w:val="24"/>
      <w:lang w:eastAsia="hi-IN" w:bidi="hi-IN"/>
    </w:rPr>
  </w:style>
  <w:style w:type="paragraph" w:customStyle="1" w:styleId="421">
    <w:name w:val="Нумерованный список 42"/>
    <w:basedOn w:val="a5"/>
    <w:qFormat/>
    <w:rsid w:val="005D5152"/>
    <w:pPr>
      <w:tabs>
        <w:tab w:val="left" w:pos="1209"/>
      </w:tabs>
      <w:spacing w:before="100" w:after="100"/>
      <w:ind w:left="1209" w:hanging="360"/>
      <w:jc w:val="both"/>
    </w:pPr>
    <w:rPr>
      <w:rFonts w:ascii="Arial" w:eastAsia="Times New Roman" w:hAnsi="Arial" w:cs="Arial"/>
      <w:kern w:val="2"/>
      <w:sz w:val="24"/>
      <w:szCs w:val="24"/>
      <w:lang w:eastAsia="hi-IN" w:bidi="hi-IN"/>
    </w:rPr>
  </w:style>
  <w:style w:type="paragraph" w:customStyle="1" w:styleId="521">
    <w:name w:val="Нумерованный список 52"/>
    <w:basedOn w:val="a5"/>
    <w:qFormat/>
    <w:rsid w:val="005D5152"/>
    <w:pPr>
      <w:tabs>
        <w:tab w:val="left" w:pos="1492"/>
      </w:tabs>
      <w:spacing w:before="100" w:after="100"/>
      <w:ind w:left="1492" w:hanging="360"/>
      <w:jc w:val="both"/>
    </w:pPr>
    <w:rPr>
      <w:rFonts w:ascii="Arial" w:eastAsia="Times New Roman" w:hAnsi="Arial" w:cs="Arial"/>
      <w:kern w:val="2"/>
      <w:sz w:val="24"/>
      <w:szCs w:val="24"/>
      <w:lang w:eastAsia="hi-IN" w:bidi="hi-IN"/>
    </w:rPr>
  </w:style>
  <w:style w:type="paragraph" w:customStyle="1" w:styleId="2ffa">
    <w:name w:val="Дата2"/>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231">
    <w:name w:val="Основной текст с отступом 23"/>
    <w:basedOn w:val="a5"/>
    <w:qFormat/>
    <w:rsid w:val="005D5152"/>
    <w:pPr>
      <w:spacing w:after="120" w:line="480" w:lineRule="auto"/>
      <w:ind w:left="283"/>
      <w:jc w:val="both"/>
    </w:pPr>
    <w:rPr>
      <w:rFonts w:ascii="Arial" w:eastAsia="Times New Roman" w:hAnsi="Arial" w:cs="Arial"/>
      <w:kern w:val="2"/>
      <w:sz w:val="24"/>
      <w:szCs w:val="24"/>
      <w:lang w:eastAsia="hi-IN" w:bidi="hi-IN"/>
    </w:rPr>
  </w:style>
  <w:style w:type="paragraph" w:customStyle="1" w:styleId="323">
    <w:name w:val="Основной текст с отступом 32"/>
    <w:basedOn w:val="a5"/>
    <w:qFormat/>
    <w:rsid w:val="005D5152"/>
    <w:pPr>
      <w:spacing w:after="120"/>
      <w:ind w:left="283"/>
      <w:jc w:val="both"/>
    </w:pPr>
    <w:rPr>
      <w:rFonts w:ascii="Arial" w:eastAsia="Times New Roman" w:hAnsi="Arial" w:cs="Arial"/>
      <w:kern w:val="2"/>
      <w:sz w:val="16"/>
      <w:szCs w:val="16"/>
      <w:lang w:eastAsia="hi-IN" w:bidi="hi-IN"/>
    </w:rPr>
  </w:style>
  <w:style w:type="paragraph" w:customStyle="1" w:styleId="2ffb">
    <w:name w:val="Цитата2"/>
    <w:basedOn w:val="a5"/>
    <w:qFormat/>
    <w:rsid w:val="005D5152"/>
    <w:pPr>
      <w:spacing w:after="120"/>
      <w:ind w:left="1440" w:right="1440"/>
      <w:jc w:val="both"/>
    </w:pPr>
    <w:rPr>
      <w:rFonts w:ascii="Arial" w:eastAsia="Times New Roman" w:hAnsi="Arial" w:cs="Arial"/>
      <w:kern w:val="2"/>
      <w:sz w:val="24"/>
      <w:szCs w:val="24"/>
      <w:lang w:eastAsia="hi-IN" w:bidi="hi-IN"/>
    </w:rPr>
  </w:style>
  <w:style w:type="paragraph" w:customStyle="1" w:styleId="1fffa">
    <w:name w:val="Текст сноски1"/>
    <w:basedOn w:val="a5"/>
    <w:qFormat/>
    <w:rsid w:val="005D5152"/>
    <w:pPr>
      <w:spacing w:before="100" w:after="100"/>
      <w:jc w:val="both"/>
    </w:pPr>
    <w:rPr>
      <w:rFonts w:ascii="Arial" w:eastAsia="Times New Roman" w:hAnsi="Arial" w:cs="Arial"/>
      <w:kern w:val="2"/>
      <w:lang w:eastAsia="hi-IN" w:bidi="hi-IN"/>
    </w:rPr>
  </w:style>
  <w:style w:type="paragraph" w:customStyle="1" w:styleId="324">
    <w:name w:val="Основной текст 32"/>
    <w:basedOn w:val="a5"/>
    <w:qFormat/>
    <w:rsid w:val="005D515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rFonts w:ascii="Arial" w:eastAsia="Times New Roman" w:hAnsi="Arial" w:cs="Arial"/>
      <w:b/>
      <w:bCs/>
      <w:i/>
      <w:iCs/>
      <w:kern w:val="2"/>
      <w:sz w:val="22"/>
      <w:szCs w:val="22"/>
      <w:lang w:eastAsia="hi-IN" w:bidi="hi-IN"/>
    </w:rPr>
  </w:style>
  <w:style w:type="paragraph" w:customStyle="1" w:styleId="2ffc">
    <w:name w:val="Текст2"/>
    <w:basedOn w:val="a5"/>
    <w:qFormat/>
    <w:rsid w:val="005D5152"/>
    <w:rPr>
      <w:rFonts w:ascii="Courier New" w:eastAsia="Times New Roman" w:hAnsi="Courier New" w:cs="Courier New"/>
      <w:kern w:val="2"/>
      <w:lang w:eastAsia="hi-IN" w:bidi="hi-IN"/>
    </w:rPr>
  </w:style>
  <w:style w:type="paragraph" w:customStyle="1" w:styleId="HTML10">
    <w:name w:val="Адрес HTML1"/>
    <w:basedOn w:val="a5"/>
    <w:qFormat/>
    <w:rsid w:val="005D5152"/>
    <w:pPr>
      <w:spacing w:before="100" w:after="100"/>
      <w:jc w:val="both"/>
    </w:pPr>
    <w:rPr>
      <w:rFonts w:ascii="Arial" w:eastAsia="Times New Roman" w:hAnsi="Arial" w:cs="Arial"/>
      <w:i/>
      <w:iCs/>
      <w:kern w:val="2"/>
      <w:sz w:val="24"/>
      <w:szCs w:val="24"/>
      <w:lang w:eastAsia="hi-IN" w:bidi="hi-IN"/>
    </w:rPr>
  </w:style>
  <w:style w:type="paragraph" w:customStyle="1" w:styleId="1fffb">
    <w:name w:val="Адрес на конверте1"/>
    <w:basedOn w:val="a5"/>
    <w:qFormat/>
    <w:rsid w:val="005D5152"/>
    <w:pPr>
      <w:spacing w:before="100" w:after="100"/>
      <w:ind w:left="2880"/>
      <w:jc w:val="both"/>
    </w:pPr>
    <w:rPr>
      <w:rFonts w:ascii="Arial" w:eastAsia="Times New Roman" w:hAnsi="Arial" w:cs="Arial"/>
      <w:kern w:val="2"/>
      <w:sz w:val="24"/>
      <w:szCs w:val="24"/>
      <w:lang w:eastAsia="hi-IN" w:bidi="hi-IN"/>
    </w:rPr>
  </w:style>
  <w:style w:type="paragraph" w:customStyle="1" w:styleId="2ffd">
    <w:name w:val="Заголовок записки2"/>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2ffe">
    <w:name w:val="Красная строка2"/>
    <w:basedOn w:val="a6"/>
    <w:qFormat/>
    <w:rsid w:val="005D5152"/>
    <w:pPr>
      <w:suppressAutoHyphens/>
      <w:ind w:firstLine="210"/>
    </w:pPr>
    <w:rPr>
      <w:rFonts w:ascii="Arial" w:eastAsia="Times New Roman" w:hAnsi="Arial" w:cs="Arial"/>
      <w:kern w:val="2"/>
      <w:lang w:eastAsia="hi-IN" w:bidi="hi-IN"/>
    </w:rPr>
  </w:style>
  <w:style w:type="paragraph" w:customStyle="1" w:styleId="227">
    <w:name w:val="Красная строка 22"/>
    <w:basedOn w:val="aff3"/>
    <w:qFormat/>
    <w:rsid w:val="005D5152"/>
    <w:pPr>
      <w:suppressAutoHyphens/>
      <w:ind w:firstLine="210"/>
      <w:jc w:val="both"/>
    </w:pPr>
    <w:rPr>
      <w:rFonts w:ascii="Arial" w:eastAsia="Times New Roman" w:hAnsi="Arial" w:cs="Arial"/>
      <w:noProof w:val="0"/>
      <w:kern w:val="2"/>
      <w:lang w:eastAsia="hi-IN" w:bidi="hi-IN"/>
    </w:rPr>
  </w:style>
  <w:style w:type="paragraph" w:customStyle="1" w:styleId="21c">
    <w:name w:val="Обратный адрес 21"/>
    <w:basedOn w:val="a5"/>
    <w:qFormat/>
    <w:rsid w:val="005D5152"/>
    <w:pPr>
      <w:spacing w:before="100" w:after="100"/>
      <w:jc w:val="both"/>
    </w:pPr>
    <w:rPr>
      <w:rFonts w:ascii="Arial" w:eastAsia="Times New Roman" w:hAnsi="Arial" w:cs="Arial"/>
      <w:kern w:val="2"/>
      <w:lang w:eastAsia="hi-IN" w:bidi="hi-IN"/>
    </w:rPr>
  </w:style>
  <w:style w:type="paragraph" w:customStyle="1" w:styleId="2fff">
    <w:name w:val="Обычный отступ2"/>
    <w:basedOn w:val="a5"/>
    <w:qFormat/>
    <w:rsid w:val="005D5152"/>
    <w:pPr>
      <w:spacing w:before="100" w:after="100"/>
      <w:ind w:left="708"/>
      <w:jc w:val="both"/>
    </w:pPr>
    <w:rPr>
      <w:rFonts w:ascii="Arial" w:eastAsia="Times New Roman" w:hAnsi="Arial" w:cs="Arial"/>
      <w:kern w:val="2"/>
      <w:sz w:val="24"/>
      <w:szCs w:val="24"/>
      <w:lang w:eastAsia="hi-IN" w:bidi="hi-IN"/>
    </w:rPr>
  </w:style>
  <w:style w:type="paragraph" w:customStyle="1" w:styleId="2fff0">
    <w:name w:val="Приветствие2"/>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2fff1">
    <w:name w:val="Продолжение списка2"/>
    <w:basedOn w:val="a5"/>
    <w:qFormat/>
    <w:rsid w:val="005D5152"/>
    <w:pPr>
      <w:spacing w:after="120"/>
      <w:ind w:left="283"/>
      <w:jc w:val="both"/>
    </w:pPr>
    <w:rPr>
      <w:rFonts w:ascii="Arial" w:eastAsia="Times New Roman" w:hAnsi="Arial" w:cs="Arial"/>
      <w:kern w:val="2"/>
      <w:sz w:val="24"/>
      <w:szCs w:val="24"/>
      <w:lang w:eastAsia="hi-IN" w:bidi="hi-IN"/>
    </w:rPr>
  </w:style>
  <w:style w:type="paragraph" w:customStyle="1" w:styleId="228">
    <w:name w:val="Продолжение списка 22"/>
    <w:basedOn w:val="a5"/>
    <w:qFormat/>
    <w:rsid w:val="005D5152"/>
    <w:pPr>
      <w:spacing w:after="120"/>
      <w:ind w:left="566"/>
      <w:jc w:val="both"/>
    </w:pPr>
    <w:rPr>
      <w:rFonts w:ascii="Arial" w:eastAsia="Times New Roman" w:hAnsi="Arial" w:cs="Arial"/>
      <w:kern w:val="2"/>
      <w:sz w:val="24"/>
      <w:szCs w:val="24"/>
      <w:lang w:eastAsia="hi-IN" w:bidi="hi-IN"/>
    </w:rPr>
  </w:style>
  <w:style w:type="paragraph" w:customStyle="1" w:styleId="325">
    <w:name w:val="Продолжение списка 32"/>
    <w:basedOn w:val="a5"/>
    <w:qFormat/>
    <w:rsid w:val="005D5152"/>
    <w:pPr>
      <w:spacing w:after="120"/>
      <w:ind w:left="849"/>
      <w:jc w:val="both"/>
    </w:pPr>
    <w:rPr>
      <w:rFonts w:ascii="Arial" w:eastAsia="Times New Roman" w:hAnsi="Arial" w:cs="Arial"/>
      <w:kern w:val="2"/>
      <w:sz w:val="24"/>
      <w:szCs w:val="24"/>
      <w:lang w:eastAsia="hi-IN" w:bidi="hi-IN"/>
    </w:rPr>
  </w:style>
  <w:style w:type="paragraph" w:customStyle="1" w:styleId="422">
    <w:name w:val="Продолжение списка 42"/>
    <w:basedOn w:val="a5"/>
    <w:qFormat/>
    <w:rsid w:val="005D5152"/>
    <w:pPr>
      <w:spacing w:after="120"/>
      <w:ind w:left="1132"/>
      <w:jc w:val="both"/>
    </w:pPr>
    <w:rPr>
      <w:rFonts w:ascii="Arial" w:eastAsia="Times New Roman" w:hAnsi="Arial" w:cs="Arial"/>
      <w:kern w:val="2"/>
      <w:sz w:val="24"/>
      <w:szCs w:val="24"/>
      <w:lang w:eastAsia="hi-IN" w:bidi="hi-IN"/>
    </w:rPr>
  </w:style>
  <w:style w:type="paragraph" w:customStyle="1" w:styleId="522">
    <w:name w:val="Продолжение списка 52"/>
    <w:basedOn w:val="a5"/>
    <w:qFormat/>
    <w:rsid w:val="005D5152"/>
    <w:pPr>
      <w:spacing w:after="120"/>
      <w:ind w:left="1415"/>
      <w:jc w:val="both"/>
    </w:pPr>
    <w:rPr>
      <w:rFonts w:ascii="Arial" w:eastAsia="Times New Roman" w:hAnsi="Arial" w:cs="Arial"/>
      <w:kern w:val="2"/>
      <w:sz w:val="24"/>
      <w:szCs w:val="24"/>
      <w:lang w:eastAsia="hi-IN" w:bidi="hi-IN"/>
    </w:rPr>
  </w:style>
  <w:style w:type="paragraph" w:customStyle="1" w:styleId="2fff2">
    <w:name w:val="Прощание2"/>
    <w:basedOn w:val="a5"/>
    <w:qFormat/>
    <w:rsid w:val="005D5152"/>
    <w:pPr>
      <w:spacing w:before="100" w:after="100"/>
      <w:ind w:left="4252"/>
      <w:jc w:val="both"/>
    </w:pPr>
    <w:rPr>
      <w:rFonts w:ascii="Arial" w:eastAsia="Times New Roman" w:hAnsi="Arial" w:cs="Arial"/>
      <w:kern w:val="2"/>
      <w:sz w:val="24"/>
      <w:szCs w:val="24"/>
      <w:lang w:eastAsia="hi-IN" w:bidi="hi-IN"/>
    </w:rPr>
  </w:style>
  <w:style w:type="paragraph" w:customStyle="1" w:styleId="229">
    <w:name w:val="Список 22"/>
    <w:basedOn w:val="a5"/>
    <w:qFormat/>
    <w:rsid w:val="005D5152"/>
    <w:pPr>
      <w:spacing w:before="100" w:after="100"/>
      <w:ind w:left="566" w:hanging="283"/>
      <w:jc w:val="both"/>
    </w:pPr>
    <w:rPr>
      <w:rFonts w:ascii="Arial" w:eastAsia="Times New Roman" w:hAnsi="Arial" w:cs="Arial"/>
      <w:kern w:val="2"/>
      <w:sz w:val="24"/>
      <w:szCs w:val="24"/>
      <w:lang w:eastAsia="hi-IN" w:bidi="hi-IN"/>
    </w:rPr>
  </w:style>
  <w:style w:type="paragraph" w:customStyle="1" w:styleId="326">
    <w:name w:val="Список 32"/>
    <w:basedOn w:val="a5"/>
    <w:qFormat/>
    <w:rsid w:val="005D5152"/>
    <w:pPr>
      <w:spacing w:before="100" w:after="100"/>
      <w:ind w:left="849" w:hanging="283"/>
      <w:jc w:val="both"/>
    </w:pPr>
    <w:rPr>
      <w:rFonts w:ascii="Arial" w:eastAsia="Times New Roman" w:hAnsi="Arial" w:cs="Arial"/>
      <w:kern w:val="2"/>
      <w:sz w:val="24"/>
      <w:szCs w:val="24"/>
      <w:lang w:eastAsia="hi-IN" w:bidi="hi-IN"/>
    </w:rPr>
  </w:style>
  <w:style w:type="paragraph" w:customStyle="1" w:styleId="423">
    <w:name w:val="Список 42"/>
    <w:basedOn w:val="a5"/>
    <w:qFormat/>
    <w:rsid w:val="005D5152"/>
    <w:pPr>
      <w:spacing w:before="100" w:after="100"/>
      <w:ind w:left="1132" w:hanging="283"/>
      <w:jc w:val="both"/>
    </w:pPr>
    <w:rPr>
      <w:rFonts w:ascii="Arial" w:eastAsia="Times New Roman" w:hAnsi="Arial" w:cs="Arial"/>
      <w:kern w:val="2"/>
      <w:sz w:val="24"/>
      <w:szCs w:val="24"/>
      <w:lang w:eastAsia="hi-IN" w:bidi="hi-IN"/>
    </w:rPr>
  </w:style>
  <w:style w:type="paragraph" w:customStyle="1" w:styleId="523">
    <w:name w:val="Список 52"/>
    <w:basedOn w:val="a5"/>
    <w:qFormat/>
    <w:rsid w:val="005D5152"/>
    <w:pPr>
      <w:spacing w:before="100" w:after="100"/>
      <w:ind w:left="1415" w:hanging="283"/>
      <w:jc w:val="both"/>
    </w:pPr>
    <w:rPr>
      <w:rFonts w:ascii="Arial" w:eastAsia="Times New Roman" w:hAnsi="Arial" w:cs="Arial"/>
      <w:kern w:val="2"/>
      <w:sz w:val="24"/>
      <w:szCs w:val="24"/>
      <w:lang w:eastAsia="hi-IN" w:bidi="hi-IN"/>
    </w:rPr>
  </w:style>
  <w:style w:type="paragraph" w:customStyle="1" w:styleId="HTML11">
    <w:name w:val="Стандартный HTML1"/>
    <w:basedOn w:val="a5"/>
    <w:qFormat/>
    <w:rsid w:val="005D5152"/>
    <w:pPr>
      <w:spacing w:before="100" w:after="100"/>
      <w:jc w:val="both"/>
    </w:pPr>
    <w:rPr>
      <w:rFonts w:ascii="Courier New" w:eastAsia="Times New Roman" w:hAnsi="Courier New" w:cs="Courier New"/>
      <w:kern w:val="2"/>
      <w:lang w:eastAsia="hi-IN" w:bidi="hi-IN"/>
    </w:rPr>
  </w:style>
  <w:style w:type="paragraph" w:customStyle="1" w:styleId="2fff3">
    <w:name w:val="Шапка2"/>
    <w:basedOn w:val="a5"/>
    <w:qFormat/>
    <w:rsid w:val="005D5152"/>
    <w:pPr>
      <w:pBdr>
        <w:top w:val="single" w:sz="4" w:space="1" w:color="000000"/>
        <w:left w:val="single" w:sz="4" w:space="1" w:color="000000"/>
        <w:bottom w:val="single" w:sz="4" w:space="1" w:color="000000"/>
        <w:right w:val="single" w:sz="4" w:space="1" w:color="000000"/>
      </w:pBdr>
      <w:shd w:val="clear" w:color="auto" w:fill="CCCCCC"/>
      <w:spacing w:before="100" w:after="100"/>
      <w:ind w:left="1134" w:hanging="1134"/>
      <w:jc w:val="both"/>
    </w:pPr>
    <w:rPr>
      <w:rFonts w:ascii="Arial" w:eastAsia="Times New Roman" w:hAnsi="Arial" w:cs="Arial"/>
      <w:kern w:val="2"/>
      <w:sz w:val="24"/>
      <w:szCs w:val="24"/>
      <w:lang w:eastAsia="hi-IN" w:bidi="hi-IN"/>
    </w:rPr>
  </w:style>
  <w:style w:type="paragraph" w:customStyle="1" w:styleId="1fffc">
    <w:name w:val="Электронная подпись1"/>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1fffd">
    <w:name w:val="Текст выноски1"/>
    <w:basedOn w:val="a5"/>
    <w:qFormat/>
    <w:rsid w:val="005D5152"/>
    <w:pPr>
      <w:spacing w:before="100" w:after="100"/>
      <w:jc w:val="both"/>
    </w:pPr>
    <w:rPr>
      <w:rFonts w:ascii="Tahoma" w:eastAsia="Times New Roman" w:hAnsi="Tahoma" w:cs="Tahoma"/>
      <w:kern w:val="2"/>
      <w:sz w:val="16"/>
      <w:szCs w:val="16"/>
      <w:lang w:eastAsia="hi-IN" w:bidi="hi-IN"/>
    </w:rPr>
  </w:style>
  <w:style w:type="paragraph" w:customStyle="1" w:styleId="2fff4">
    <w:name w:val="Название объекта2"/>
    <w:basedOn w:val="a5"/>
    <w:qFormat/>
    <w:rsid w:val="005D5152"/>
    <w:rPr>
      <w:rFonts w:ascii="Arial" w:eastAsia="Times New Roman" w:hAnsi="Arial" w:cs="Arial"/>
      <w:b/>
      <w:bCs/>
      <w:kern w:val="2"/>
      <w:sz w:val="24"/>
      <w:szCs w:val="24"/>
      <w:lang w:eastAsia="hi-IN" w:bidi="hi-IN"/>
    </w:rPr>
  </w:style>
  <w:style w:type="paragraph" w:customStyle="1" w:styleId="z-1">
    <w:name w:val="z-Начало формы1"/>
    <w:basedOn w:val="a5"/>
    <w:qFormat/>
    <w:rsid w:val="005D5152"/>
    <w:pPr>
      <w:pBdr>
        <w:bottom w:val="single" w:sz="4" w:space="1" w:color="000000"/>
      </w:pBdr>
      <w:jc w:val="center"/>
    </w:pPr>
    <w:rPr>
      <w:rFonts w:ascii="Arial" w:eastAsia="Times New Roman" w:hAnsi="Arial" w:cs="Arial"/>
      <w:vanish/>
      <w:kern w:val="2"/>
      <w:sz w:val="16"/>
      <w:szCs w:val="16"/>
      <w:lang w:eastAsia="hi-IN" w:bidi="hi-IN"/>
    </w:rPr>
  </w:style>
  <w:style w:type="paragraph" w:customStyle="1" w:styleId="z-10">
    <w:name w:val="z-Конец формы1"/>
    <w:basedOn w:val="a5"/>
    <w:qFormat/>
    <w:rsid w:val="005D5152"/>
    <w:pPr>
      <w:pBdr>
        <w:top w:val="single" w:sz="4" w:space="1" w:color="000000"/>
      </w:pBdr>
      <w:spacing w:before="100"/>
      <w:jc w:val="center"/>
    </w:pPr>
    <w:rPr>
      <w:rFonts w:ascii="Arial" w:eastAsia="Times New Roman" w:hAnsi="Arial" w:cs="Arial"/>
      <w:vanish/>
      <w:kern w:val="2"/>
      <w:sz w:val="16"/>
      <w:szCs w:val="16"/>
      <w:lang w:eastAsia="hi-IN" w:bidi="hi-IN"/>
    </w:rPr>
  </w:style>
  <w:style w:type="paragraph" w:customStyle="1" w:styleId="2fff5">
    <w:name w:val="Текст примечания2"/>
    <w:basedOn w:val="a5"/>
    <w:qFormat/>
    <w:rsid w:val="005D5152"/>
    <w:pPr>
      <w:spacing w:before="100" w:after="100"/>
      <w:jc w:val="both"/>
    </w:pPr>
    <w:rPr>
      <w:rFonts w:ascii="Arial" w:eastAsia="Times New Roman" w:hAnsi="Arial" w:cs="Arial"/>
      <w:kern w:val="2"/>
      <w:lang w:eastAsia="hi-IN" w:bidi="hi-IN"/>
    </w:rPr>
  </w:style>
  <w:style w:type="paragraph" w:customStyle="1" w:styleId="1fffe">
    <w:name w:val="Тема примечания1"/>
    <w:basedOn w:val="2fff5"/>
    <w:qFormat/>
    <w:rsid w:val="005D5152"/>
    <w:rPr>
      <w:b/>
      <w:bCs/>
    </w:rPr>
  </w:style>
  <w:style w:type="paragraph" w:customStyle="1" w:styleId="2fff6">
    <w:name w:val="Схема документа2"/>
    <w:basedOn w:val="a5"/>
    <w:qFormat/>
    <w:rsid w:val="005D5152"/>
    <w:pPr>
      <w:shd w:val="clear" w:color="auto" w:fill="000080"/>
      <w:spacing w:before="100" w:after="100"/>
      <w:jc w:val="both"/>
    </w:pPr>
    <w:rPr>
      <w:rFonts w:ascii="Tahoma" w:eastAsia="Times New Roman" w:hAnsi="Tahoma" w:cs="Tahoma"/>
      <w:kern w:val="2"/>
      <w:lang w:eastAsia="hi-IN" w:bidi="hi-IN"/>
    </w:rPr>
  </w:style>
  <w:style w:type="paragraph" w:customStyle="1" w:styleId="1ffff">
    <w:name w:val="Текст концевой сноски1"/>
    <w:basedOn w:val="a5"/>
    <w:qFormat/>
    <w:rsid w:val="005D5152"/>
    <w:pPr>
      <w:spacing w:before="100" w:after="100"/>
      <w:jc w:val="both"/>
    </w:pPr>
    <w:rPr>
      <w:rFonts w:ascii="Arial" w:eastAsia="Times New Roman" w:hAnsi="Arial" w:cs="Arial"/>
      <w:kern w:val="2"/>
      <w:lang w:eastAsia="hi-IN" w:bidi="hi-IN"/>
    </w:rPr>
  </w:style>
  <w:style w:type="paragraph" w:customStyle="1" w:styleId="affffffffff3">
    <w:name w:val="Готовый"/>
    <w:basedOn w:val="a5"/>
    <w:qFormat/>
    <w:rsid w:val="005D515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100"/>
    </w:pPr>
    <w:rPr>
      <w:rFonts w:ascii="Courier New" w:eastAsia="Times New Roman" w:hAnsi="Courier New" w:cs="Courier New"/>
      <w:kern w:val="2"/>
      <w:lang w:eastAsia="hi-IN" w:bidi="hi-IN"/>
    </w:rPr>
  </w:style>
  <w:style w:type="paragraph" w:customStyle="1" w:styleId="1ffff0">
    <w:name w:val="текст1"/>
    <w:qFormat/>
    <w:rsid w:val="005D5152"/>
    <w:pPr>
      <w:suppressAutoHyphens/>
      <w:spacing w:after="0" w:line="240" w:lineRule="auto"/>
      <w:ind w:firstLine="397"/>
      <w:jc w:val="both"/>
    </w:pPr>
    <w:rPr>
      <w:rFonts w:ascii="SchoolBookC" w:eastAsia="Times New Roman" w:hAnsi="SchoolBookC" w:cs="SchoolBookC"/>
      <w:kern w:val="2"/>
      <w:sz w:val="24"/>
      <w:szCs w:val="24"/>
      <w:lang w:eastAsia="hi-IN" w:bidi="hi-IN"/>
    </w:rPr>
  </w:style>
  <w:style w:type="paragraph" w:customStyle="1" w:styleId="2111">
    <w:name w:val="Основной текст 211"/>
    <w:basedOn w:val="a5"/>
    <w:uiPriority w:val="99"/>
    <w:qFormat/>
    <w:rsid w:val="005D5152"/>
    <w:pPr>
      <w:widowControl w:val="0"/>
      <w:spacing w:before="100"/>
      <w:jc w:val="both"/>
    </w:pPr>
    <w:rPr>
      <w:rFonts w:ascii="Arial" w:eastAsia="Times New Roman" w:hAnsi="Arial" w:cs="Arial"/>
      <w:kern w:val="2"/>
      <w:sz w:val="24"/>
      <w:szCs w:val="24"/>
      <w:lang w:eastAsia="hi-IN" w:bidi="hi-IN"/>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5"/>
    <w:qFormat/>
    <w:rsid w:val="005D5152"/>
    <w:pPr>
      <w:keepNext/>
      <w:widowControl w:val="0"/>
      <w:spacing w:before="60"/>
      <w:jc w:val="center"/>
    </w:pPr>
    <w:rPr>
      <w:rFonts w:ascii="Arial" w:eastAsia="Times New Roman" w:hAnsi="Arial" w:cs="Arial"/>
      <w:b/>
      <w:bCs/>
      <w:kern w:val="2"/>
      <w:sz w:val="28"/>
      <w:szCs w:val="28"/>
      <w:lang w:eastAsia="hi-IN" w:bidi="hi-IN"/>
    </w:rPr>
  </w:style>
  <w:style w:type="paragraph" w:customStyle="1" w:styleId="Head93">
    <w:name w:val="Head 9.3"/>
    <w:basedOn w:val="a5"/>
    <w:qFormat/>
    <w:rsid w:val="005D5152"/>
    <w:pPr>
      <w:widowControl w:val="0"/>
      <w:spacing w:before="120" w:after="100"/>
    </w:pPr>
    <w:rPr>
      <w:rFonts w:ascii="Arial" w:eastAsia="Times New Roman" w:hAnsi="Arial" w:cs="Arial"/>
      <w:b/>
      <w:bCs/>
      <w:kern w:val="2"/>
      <w:sz w:val="24"/>
      <w:szCs w:val="24"/>
      <w:lang w:val="en-US" w:eastAsia="hi-IN" w:bidi="hi-IN"/>
    </w:rPr>
  </w:style>
  <w:style w:type="paragraph" w:customStyle="1" w:styleId="1ffff1">
    <w:name w:val="Текст1"/>
    <w:basedOn w:val="a5"/>
    <w:uiPriority w:val="99"/>
    <w:qFormat/>
    <w:rsid w:val="00D72AA3"/>
    <w:pPr>
      <w:spacing w:before="100"/>
    </w:pPr>
    <w:rPr>
      <w:rFonts w:ascii="Courier New" w:eastAsia="Times New Roman" w:hAnsi="Courier New" w:cs="Courier New"/>
      <w:kern w:val="2"/>
      <w:lang w:eastAsia="hi-IN" w:bidi="hi-IN"/>
    </w:rPr>
  </w:style>
  <w:style w:type="paragraph" w:customStyle="1" w:styleId="3fb">
    <w:name w:val="Знак Знак3 Знак"/>
    <w:basedOn w:val="a5"/>
    <w:qFormat/>
    <w:rsid w:val="005D5152"/>
    <w:pPr>
      <w:spacing w:before="100" w:after="160" w:line="240" w:lineRule="exact"/>
    </w:pPr>
    <w:rPr>
      <w:rFonts w:ascii="Arial" w:eastAsia="Arial" w:hAnsi="Arial" w:cs="Mangal"/>
      <w:kern w:val="2"/>
      <w:sz w:val="24"/>
      <w:lang w:val="en-US" w:eastAsia="hi-IN" w:bidi="hi-IN"/>
    </w:rPr>
  </w:style>
  <w:style w:type="paragraph" w:customStyle="1" w:styleId="1ffff2">
    <w:name w:val="Указатель1"/>
    <w:basedOn w:val="a5"/>
    <w:qFormat/>
    <w:rsid w:val="005D5152"/>
    <w:pPr>
      <w:suppressLineNumbers/>
      <w:spacing w:before="100" w:after="100"/>
      <w:jc w:val="both"/>
    </w:pPr>
    <w:rPr>
      <w:rFonts w:ascii="Arial" w:eastAsia="Times New Roman" w:hAnsi="Arial" w:cs="Arial"/>
      <w:kern w:val="2"/>
      <w:sz w:val="24"/>
      <w:szCs w:val="24"/>
      <w:lang w:eastAsia="hi-IN" w:bidi="hi-IN"/>
    </w:rPr>
  </w:style>
  <w:style w:type="paragraph" w:customStyle="1" w:styleId="1ffff3">
    <w:name w:val="Маркированный список1"/>
    <w:basedOn w:val="a5"/>
    <w:qFormat/>
    <w:rsid w:val="005D5152"/>
    <w:pPr>
      <w:widowControl w:val="0"/>
      <w:spacing w:before="100" w:after="100"/>
      <w:jc w:val="both"/>
    </w:pPr>
    <w:rPr>
      <w:rFonts w:ascii="Arial" w:eastAsia="Times New Roman" w:hAnsi="Arial" w:cs="Arial"/>
      <w:kern w:val="2"/>
      <w:sz w:val="24"/>
      <w:szCs w:val="24"/>
      <w:lang w:eastAsia="hi-IN" w:bidi="hi-IN"/>
    </w:rPr>
  </w:style>
  <w:style w:type="paragraph" w:customStyle="1" w:styleId="21d">
    <w:name w:val="Маркированный список 21"/>
    <w:basedOn w:val="a5"/>
    <w:qFormat/>
    <w:rsid w:val="005D5152"/>
    <w:pPr>
      <w:tabs>
        <w:tab w:val="left" w:pos="1492"/>
      </w:tabs>
      <w:spacing w:before="100" w:after="100"/>
      <w:ind w:left="1492" w:hanging="360"/>
      <w:jc w:val="both"/>
    </w:pPr>
    <w:rPr>
      <w:rFonts w:ascii="Arial" w:eastAsia="Times New Roman" w:hAnsi="Arial" w:cs="Arial"/>
      <w:kern w:val="2"/>
      <w:sz w:val="24"/>
      <w:szCs w:val="24"/>
      <w:lang w:eastAsia="hi-IN" w:bidi="hi-IN"/>
    </w:rPr>
  </w:style>
  <w:style w:type="paragraph" w:customStyle="1" w:styleId="316">
    <w:name w:val="Маркированный список 31"/>
    <w:basedOn w:val="a5"/>
    <w:qFormat/>
    <w:rsid w:val="005D5152"/>
    <w:pPr>
      <w:tabs>
        <w:tab w:val="left" w:pos="1209"/>
      </w:tabs>
      <w:spacing w:before="100" w:after="100"/>
      <w:ind w:left="1209" w:hanging="360"/>
      <w:jc w:val="both"/>
    </w:pPr>
    <w:rPr>
      <w:rFonts w:ascii="Arial" w:eastAsia="Times New Roman" w:hAnsi="Arial" w:cs="Arial"/>
      <w:kern w:val="2"/>
      <w:sz w:val="24"/>
      <w:szCs w:val="24"/>
      <w:lang w:eastAsia="hi-IN" w:bidi="hi-IN"/>
    </w:rPr>
  </w:style>
  <w:style w:type="paragraph" w:customStyle="1" w:styleId="411">
    <w:name w:val="Маркированный список 41"/>
    <w:basedOn w:val="a5"/>
    <w:qFormat/>
    <w:rsid w:val="005D5152"/>
    <w:pPr>
      <w:tabs>
        <w:tab w:val="left" w:pos="926"/>
      </w:tabs>
      <w:spacing w:before="100" w:after="100"/>
      <w:ind w:left="926" w:hanging="360"/>
      <w:jc w:val="both"/>
    </w:pPr>
    <w:rPr>
      <w:rFonts w:ascii="Arial" w:eastAsia="Times New Roman" w:hAnsi="Arial" w:cs="Arial"/>
      <w:kern w:val="2"/>
      <w:sz w:val="24"/>
      <w:szCs w:val="24"/>
      <w:lang w:eastAsia="hi-IN" w:bidi="hi-IN"/>
    </w:rPr>
  </w:style>
  <w:style w:type="paragraph" w:customStyle="1" w:styleId="511">
    <w:name w:val="Маркированный список 51"/>
    <w:basedOn w:val="a5"/>
    <w:qFormat/>
    <w:rsid w:val="005D5152"/>
    <w:pPr>
      <w:tabs>
        <w:tab w:val="left" w:pos="643"/>
      </w:tabs>
      <w:spacing w:before="100" w:after="100"/>
      <w:ind w:left="643" w:hanging="360"/>
      <w:jc w:val="both"/>
    </w:pPr>
    <w:rPr>
      <w:rFonts w:ascii="Arial" w:eastAsia="Times New Roman" w:hAnsi="Arial" w:cs="Arial"/>
      <w:kern w:val="2"/>
      <w:sz w:val="24"/>
      <w:szCs w:val="24"/>
      <w:lang w:eastAsia="hi-IN" w:bidi="hi-IN"/>
    </w:rPr>
  </w:style>
  <w:style w:type="paragraph" w:customStyle="1" w:styleId="1ffff4">
    <w:name w:val="Нумерованный список1"/>
    <w:basedOn w:val="a5"/>
    <w:qFormat/>
    <w:rsid w:val="005D5152"/>
    <w:pPr>
      <w:tabs>
        <w:tab w:val="left" w:pos="432"/>
      </w:tabs>
      <w:spacing w:before="100" w:after="100"/>
      <w:ind w:left="432" w:hanging="432"/>
      <w:jc w:val="both"/>
    </w:pPr>
    <w:rPr>
      <w:rFonts w:ascii="Arial" w:eastAsia="Times New Roman" w:hAnsi="Arial" w:cs="Arial"/>
      <w:kern w:val="2"/>
      <w:sz w:val="24"/>
      <w:szCs w:val="24"/>
      <w:lang w:eastAsia="hi-IN" w:bidi="hi-IN"/>
    </w:rPr>
  </w:style>
  <w:style w:type="paragraph" w:customStyle="1" w:styleId="21e">
    <w:name w:val="Нумерованный список 21"/>
    <w:basedOn w:val="a5"/>
    <w:qFormat/>
    <w:rsid w:val="005D5152"/>
    <w:pPr>
      <w:tabs>
        <w:tab w:val="left" w:pos="360"/>
      </w:tabs>
      <w:spacing w:before="100" w:after="100"/>
      <w:ind w:left="360" w:hanging="360"/>
      <w:jc w:val="both"/>
    </w:pPr>
    <w:rPr>
      <w:rFonts w:ascii="Arial" w:eastAsia="Times New Roman" w:hAnsi="Arial" w:cs="Arial"/>
      <w:kern w:val="2"/>
      <w:sz w:val="24"/>
      <w:szCs w:val="24"/>
      <w:lang w:eastAsia="hi-IN" w:bidi="hi-IN"/>
    </w:rPr>
  </w:style>
  <w:style w:type="paragraph" w:customStyle="1" w:styleId="317">
    <w:name w:val="Нумерованный список 31"/>
    <w:basedOn w:val="a5"/>
    <w:qFormat/>
    <w:rsid w:val="005D5152"/>
    <w:pPr>
      <w:tabs>
        <w:tab w:val="left" w:pos="1492"/>
      </w:tabs>
      <w:spacing w:before="100" w:after="100"/>
      <w:ind w:left="1492" w:hanging="360"/>
      <w:jc w:val="both"/>
    </w:pPr>
    <w:rPr>
      <w:rFonts w:ascii="Arial" w:eastAsia="Times New Roman" w:hAnsi="Arial" w:cs="Arial"/>
      <w:kern w:val="2"/>
      <w:sz w:val="24"/>
      <w:szCs w:val="24"/>
      <w:lang w:eastAsia="hi-IN" w:bidi="hi-IN"/>
    </w:rPr>
  </w:style>
  <w:style w:type="paragraph" w:customStyle="1" w:styleId="412">
    <w:name w:val="Нумерованный список 41"/>
    <w:basedOn w:val="a5"/>
    <w:qFormat/>
    <w:rsid w:val="005D5152"/>
    <w:pPr>
      <w:tabs>
        <w:tab w:val="left" w:pos="1209"/>
      </w:tabs>
      <w:spacing w:before="100" w:after="100"/>
      <w:ind w:left="1209" w:hanging="360"/>
      <w:jc w:val="both"/>
    </w:pPr>
    <w:rPr>
      <w:rFonts w:ascii="Arial" w:eastAsia="Times New Roman" w:hAnsi="Arial" w:cs="Arial"/>
      <w:kern w:val="2"/>
      <w:sz w:val="24"/>
      <w:szCs w:val="24"/>
      <w:lang w:eastAsia="hi-IN" w:bidi="hi-IN"/>
    </w:rPr>
  </w:style>
  <w:style w:type="paragraph" w:customStyle="1" w:styleId="512">
    <w:name w:val="Нумерованный список 51"/>
    <w:basedOn w:val="a5"/>
    <w:qFormat/>
    <w:rsid w:val="005D5152"/>
    <w:pPr>
      <w:tabs>
        <w:tab w:val="left" w:pos="926"/>
      </w:tabs>
      <w:spacing w:before="100" w:after="100"/>
      <w:ind w:left="926" w:hanging="360"/>
      <w:jc w:val="both"/>
    </w:pPr>
    <w:rPr>
      <w:rFonts w:ascii="Arial" w:eastAsia="Times New Roman" w:hAnsi="Arial" w:cs="Arial"/>
      <w:kern w:val="2"/>
      <w:sz w:val="24"/>
      <w:szCs w:val="24"/>
      <w:lang w:eastAsia="hi-IN" w:bidi="hi-IN"/>
    </w:rPr>
  </w:style>
  <w:style w:type="paragraph" w:customStyle="1" w:styleId="1ffff5">
    <w:name w:val="Дата1"/>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2112">
    <w:name w:val="Основной текст с отступом 211"/>
    <w:basedOn w:val="a5"/>
    <w:uiPriority w:val="99"/>
    <w:qFormat/>
    <w:rsid w:val="005D5152"/>
    <w:pPr>
      <w:spacing w:before="100" w:after="120" w:line="480" w:lineRule="auto"/>
      <w:ind w:left="283"/>
      <w:jc w:val="both"/>
    </w:pPr>
    <w:rPr>
      <w:rFonts w:ascii="Arial" w:eastAsia="Times New Roman" w:hAnsi="Arial" w:cs="Arial"/>
      <w:kern w:val="2"/>
      <w:sz w:val="24"/>
      <w:szCs w:val="24"/>
      <w:lang w:eastAsia="hi-IN" w:bidi="hi-IN"/>
    </w:rPr>
  </w:style>
  <w:style w:type="paragraph" w:customStyle="1" w:styleId="1ffff6">
    <w:name w:val="Цитата1"/>
    <w:basedOn w:val="a5"/>
    <w:qFormat/>
    <w:rsid w:val="005D5152"/>
    <w:pPr>
      <w:spacing w:before="100" w:after="120"/>
      <w:ind w:left="1440" w:right="1440"/>
      <w:jc w:val="both"/>
    </w:pPr>
    <w:rPr>
      <w:rFonts w:ascii="Arial" w:eastAsia="Times New Roman" w:hAnsi="Arial" w:cs="Arial"/>
      <w:kern w:val="2"/>
      <w:sz w:val="24"/>
      <w:szCs w:val="24"/>
      <w:lang w:eastAsia="hi-IN" w:bidi="hi-IN"/>
    </w:rPr>
  </w:style>
  <w:style w:type="paragraph" w:customStyle="1" w:styleId="3110">
    <w:name w:val="Основной текст 311"/>
    <w:basedOn w:val="a5"/>
    <w:uiPriority w:val="99"/>
    <w:qFormat/>
    <w:rsid w:val="005D515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rFonts w:ascii="Arial" w:eastAsia="Times New Roman" w:hAnsi="Arial" w:cs="Arial"/>
      <w:b/>
      <w:bCs/>
      <w:i/>
      <w:iCs/>
      <w:kern w:val="2"/>
      <w:sz w:val="22"/>
      <w:szCs w:val="22"/>
      <w:lang w:eastAsia="hi-IN" w:bidi="hi-IN"/>
    </w:rPr>
  </w:style>
  <w:style w:type="paragraph" w:customStyle="1" w:styleId="11e">
    <w:name w:val="Текст11"/>
    <w:basedOn w:val="a5"/>
    <w:uiPriority w:val="99"/>
    <w:qFormat/>
    <w:rsid w:val="005D5152"/>
    <w:pPr>
      <w:spacing w:before="100"/>
    </w:pPr>
    <w:rPr>
      <w:rFonts w:ascii="Courier New" w:eastAsia="Times New Roman" w:hAnsi="Courier New" w:cs="Courier New"/>
      <w:kern w:val="2"/>
      <w:lang w:eastAsia="hi-IN" w:bidi="hi-IN"/>
    </w:rPr>
  </w:style>
  <w:style w:type="paragraph" w:customStyle="1" w:styleId="1ffff7">
    <w:name w:val="Заголовок записки1"/>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1ffff8">
    <w:name w:val="Красная строка1"/>
    <w:basedOn w:val="a6"/>
    <w:qFormat/>
    <w:rsid w:val="005D5152"/>
    <w:pPr>
      <w:suppressAutoHyphens/>
      <w:ind w:firstLine="210"/>
    </w:pPr>
    <w:rPr>
      <w:rFonts w:ascii="Arial" w:eastAsia="Times New Roman" w:hAnsi="Arial" w:cs="Arial"/>
      <w:kern w:val="2"/>
      <w:lang w:eastAsia="hi-IN" w:bidi="hi-IN"/>
    </w:rPr>
  </w:style>
  <w:style w:type="paragraph" w:customStyle="1" w:styleId="21f">
    <w:name w:val="Красная строка 21"/>
    <w:basedOn w:val="aff3"/>
    <w:qFormat/>
    <w:rsid w:val="005D5152"/>
    <w:pPr>
      <w:suppressAutoHyphens/>
      <w:ind w:firstLine="210"/>
      <w:jc w:val="both"/>
    </w:pPr>
    <w:rPr>
      <w:rFonts w:ascii="Arial" w:eastAsia="Times New Roman" w:hAnsi="Arial" w:cs="Arial"/>
      <w:noProof w:val="0"/>
      <w:kern w:val="2"/>
      <w:lang w:eastAsia="hi-IN" w:bidi="hi-IN"/>
    </w:rPr>
  </w:style>
  <w:style w:type="paragraph" w:customStyle="1" w:styleId="1ffff9">
    <w:name w:val="Обычный отступ1"/>
    <w:basedOn w:val="a5"/>
    <w:qFormat/>
    <w:rsid w:val="005D5152"/>
    <w:pPr>
      <w:spacing w:before="100" w:after="100"/>
      <w:ind w:left="708"/>
      <w:jc w:val="both"/>
    </w:pPr>
    <w:rPr>
      <w:rFonts w:ascii="Arial" w:eastAsia="Times New Roman" w:hAnsi="Arial" w:cs="Arial"/>
      <w:kern w:val="2"/>
      <w:sz w:val="24"/>
      <w:szCs w:val="24"/>
      <w:lang w:eastAsia="hi-IN" w:bidi="hi-IN"/>
    </w:rPr>
  </w:style>
  <w:style w:type="paragraph" w:customStyle="1" w:styleId="1ffffa">
    <w:name w:val="Приветствие1"/>
    <w:basedOn w:val="a5"/>
    <w:qFormat/>
    <w:rsid w:val="005D5152"/>
    <w:pPr>
      <w:spacing w:before="100" w:after="100"/>
      <w:jc w:val="both"/>
    </w:pPr>
    <w:rPr>
      <w:rFonts w:ascii="Arial" w:eastAsia="Times New Roman" w:hAnsi="Arial" w:cs="Arial"/>
      <w:kern w:val="2"/>
      <w:sz w:val="24"/>
      <w:szCs w:val="24"/>
      <w:lang w:eastAsia="hi-IN" w:bidi="hi-IN"/>
    </w:rPr>
  </w:style>
  <w:style w:type="paragraph" w:customStyle="1" w:styleId="1ffffb">
    <w:name w:val="Продолжение списка1"/>
    <w:basedOn w:val="a5"/>
    <w:qFormat/>
    <w:rsid w:val="005D5152"/>
    <w:pPr>
      <w:spacing w:before="100" w:after="120"/>
      <w:ind w:left="283"/>
      <w:jc w:val="both"/>
    </w:pPr>
    <w:rPr>
      <w:rFonts w:ascii="Arial" w:eastAsia="Times New Roman" w:hAnsi="Arial" w:cs="Arial"/>
      <w:kern w:val="2"/>
      <w:sz w:val="24"/>
      <w:szCs w:val="24"/>
      <w:lang w:eastAsia="hi-IN" w:bidi="hi-IN"/>
    </w:rPr>
  </w:style>
  <w:style w:type="paragraph" w:customStyle="1" w:styleId="21f0">
    <w:name w:val="Продолжение списка 21"/>
    <w:basedOn w:val="a5"/>
    <w:qFormat/>
    <w:rsid w:val="005D5152"/>
    <w:pPr>
      <w:spacing w:before="100" w:after="120"/>
      <w:ind w:left="566"/>
      <w:jc w:val="both"/>
    </w:pPr>
    <w:rPr>
      <w:rFonts w:ascii="Arial" w:eastAsia="Times New Roman" w:hAnsi="Arial" w:cs="Arial"/>
      <w:kern w:val="2"/>
      <w:sz w:val="24"/>
      <w:szCs w:val="24"/>
      <w:lang w:eastAsia="hi-IN" w:bidi="hi-IN"/>
    </w:rPr>
  </w:style>
  <w:style w:type="paragraph" w:customStyle="1" w:styleId="318">
    <w:name w:val="Продолжение списка 31"/>
    <w:basedOn w:val="a5"/>
    <w:qFormat/>
    <w:rsid w:val="005D5152"/>
    <w:pPr>
      <w:spacing w:before="100" w:after="120"/>
      <w:ind w:left="849"/>
      <w:jc w:val="both"/>
    </w:pPr>
    <w:rPr>
      <w:rFonts w:ascii="Arial" w:eastAsia="Times New Roman" w:hAnsi="Arial" w:cs="Arial"/>
      <w:kern w:val="2"/>
      <w:sz w:val="24"/>
      <w:szCs w:val="24"/>
      <w:lang w:eastAsia="hi-IN" w:bidi="hi-IN"/>
    </w:rPr>
  </w:style>
  <w:style w:type="paragraph" w:customStyle="1" w:styleId="413">
    <w:name w:val="Продолжение списка 41"/>
    <w:basedOn w:val="a5"/>
    <w:qFormat/>
    <w:rsid w:val="005D5152"/>
    <w:pPr>
      <w:spacing w:before="100" w:after="120"/>
      <w:ind w:left="1132"/>
      <w:jc w:val="both"/>
    </w:pPr>
    <w:rPr>
      <w:rFonts w:ascii="Arial" w:eastAsia="Times New Roman" w:hAnsi="Arial" w:cs="Arial"/>
      <w:kern w:val="2"/>
      <w:sz w:val="24"/>
      <w:szCs w:val="24"/>
      <w:lang w:eastAsia="hi-IN" w:bidi="hi-IN"/>
    </w:rPr>
  </w:style>
  <w:style w:type="paragraph" w:customStyle="1" w:styleId="513">
    <w:name w:val="Продолжение списка 51"/>
    <w:basedOn w:val="a5"/>
    <w:qFormat/>
    <w:rsid w:val="005D5152"/>
    <w:pPr>
      <w:spacing w:before="100" w:after="120"/>
      <w:ind w:left="1415"/>
      <w:jc w:val="both"/>
    </w:pPr>
    <w:rPr>
      <w:rFonts w:ascii="Arial" w:eastAsia="Times New Roman" w:hAnsi="Arial" w:cs="Arial"/>
      <w:kern w:val="2"/>
      <w:sz w:val="24"/>
      <w:szCs w:val="24"/>
      <w:lang w:eastAsia="hi-IN" w:bidi="hi-IN"/>
    </w:rPr>
  </w:style>
  <w:style w:type="paragraph" w:customStyle="1" w:styleId="1ffffc">
    <w:name w:val="Прощание1"/>
    <w:basedOn w:val="a5"/>
    <w:qFormat/>
    <w:rsid w:val="005D5152"/>
    <w:pPr>
      <w:spacing w:before="100" w:after="100"/>
      <w:ind w:left="4252"/>
      <w:jc w:val="both"/>
    </w:pPr>
    <w:rPr>
      <w:rFonts w:ascii="Arial" w:eastAsia="Times New Roman" w:hAnsi="Arial" w:cs="Arial"/>
      <w:kern w:val="2"/>
      <w:sz w:val="24"/>
      <w:szCs w:val="24"/>
      <w:lang w:eastAsia="hi-IN" w:bidi="hi-IN"/>
    </w:rPr>
  </w:style>
  <w:style w:type="paragraph" w:customStyle="1" w:styleId="319">
    <w:name w:val="Список 31"/>
    <w:basedOn w:val="a5"/>
    <w:qFormat/>
    <w:rsid w:val="005D5152"/>
    <w:pPr>
      <w:spacing w:before="100" w:after="100"/>
      <w:ind w:left="849" w:hanging="283"/>
      <w:jc w:val="both"/>
    </w:pPr>
    <w:rPr>
      <w:rFonts w:ascii="Arial" w:eastAsia="Times New Roman" w:hAnsi="Arial" w:cs="Arial"/>
      <w:kern w:val="2"/>
      <w:sz w:val="24"/>
      <w:szCs w:val="24"/>
      <w:lang w:eastAsia="hi-IN" w:bidi="hi-IN"/>
    </w:rPr>
  </w:style>
  <w:style w:type="paragraph" w:customStyle="1" w:styleId="414">
    <w:name w:val="Список 41"/>
    <w:basedOn w:val="a5"/>
    <w:qFormat/>
    <w:rsid w:val="005D5152"/>
    <w:pPr>
      <w:spacing w:before="100" w:after="100"/>
      <w:ind w:left="1132" w:hanging="283"/>
      <w:jc w:val="both"/>
    </w:pPr>
    <w:rPr>
      <w:rFonts w:ascii="Arial" w:eastAsia="Times New Roman" w:hAnsi="Arial" w:cs="Arial"/>
      <w:kern w:val="2"/>
      <w:sz w:val="24"/>
      <w:szCs w:val="24"/>
      <w:lang w:eastAsia="hi-IN" w:bidi="hi-IN"/>
    </w:rPr>
  </w:style>
  <w:style w:type="paragraph" w:customStyle="1" w:styleId="514">
    <w:name w:val="Список 51"/>
    <w:basedOn w:val="a5"/>
    <w:qFormat/>
    <w:rsid w:val="005D5152"/>
    <w:pPr>
      <w:spacing w:before="100" w:after="100"/>
      <w:ind w:left="1415" w:hanging="283"/>
      <w:jc w:val="both"/>
    </w:pPr>
    <w:rPr>
      <w:rFonts w:ascii="Arial" w:eastAsia="Times New Roman" w:hAnsi="Arial" w:cs="Arial"/>
      <w:kern w:val="2"/>
      <w:sz w:val="24"/>
      <w:szCs w:val="24"/>
      <w:lang w:eastAsia="hi-IN" w:bidi="hi-IN"/>
    </w:rPr>
  </w:style>
  <w:style w:type="paragraph" w:customStyle="1" w:styleId="1ffffd">
    <w:name w:val="Шапка1"/>
    <w:basedOn w:val="a5"/>
    <w:qFormat/>
    <w:rsid w:val="005D5152"/>
    <w:pPr>
      <w:pBdr>
        <w:top w:val="single" w:sz="4" w:space="1" w:color="000000"/>
        <w:left w:val="single" w:sz="4" w:space="1" w:color="000000"/>
        <w:bottom w:val="single" w:sz="4" w:space="1" w:color="000000"/>
        <w:right w:val="single" w:sz="4" w:space="1" w:color="000000"/>
      </w:pBdr>
      <w:shd w:val="clear" w:color="auto" w:fill="CCCCCC"/>
      <w:spacing w:before="100" w:after="100"/>
      <w:ind w:left="1134" w:hanging="1134"/>
      <w:jc w:val="both"/>
    </w:pPr>
    <w:rPr>
      <w:rFonts w:ascii="Arial" w:eastAsia="Times New Roman" w:hAnsi="Arial" w:cs="Arial"/>
      <w:kern w:val="2"/>
      <w:sz w:val="24"/>
      <w:szCs w:val="24"/>
      <w:lang w:eastAsia="hi-IN" w:bidi="hi-IN"/>
    </w:rPr>
  </w:style>
  <w:style w:type="paragraph" w:customStyle="1" w:styleId="1ffffe">
    <w:name w:val="Название объекта1"/>
    <w:basedOn w:val="a5"/>
    <w:qFormat/>
    <w:rsid w:val="005D5152"/>
    <w:pPr>
      <w:spacing w:before="100"/>
    </w:pPr>
    <w:rPr>
      <w:rFonts w:ascii="Arial" w:eastAsia="Times New Roman" w:hAnsi="Arial" w:cs="Arial"/>
      <w:b/>
      <w:bCs/>
      <w:kern w:val="2"/>
      <w:sz w:val="24"/>
      <w:szCs w:val="24"/>
      <w:lang w:eastAsia="hi-IN" w:bidi="hi-IN"/>
    </w:rPr>
  </w:style>
  <w:style w:type="paragraph" w:customStyle="1" w:styleId="1fffff">
    <w:name w:val="Текст примечания1"/>
    <w:basedOn w:val="a5"/>
    <w:qFormat/>
    <w:rsid w:val="005D5152"/>
    <w:pPr>
      <w:spacing w:before="100" w:after="100"/>
      <w:jc w:val="both"/>
    </w:pPr>
    <w:rPr>
      <w:rFonts w:ascii="Arial" w:eastAsia="Times New Roman" w:hAnsi="Arial" w:cs="Arial"/>
      <w:kern w:val="2"/>
      <w:lang w:eastAsia="hi-IN" w:bidi="hi-IN"/>
    </w:rPr>
  </w:style>
  <w:style w:type="paragraph" w:customStyle="1" w:styleId="affffffffff4">
    <w:name w:val="Заголовок таблицы"/>
    <w:basedOn w:val="afffb"/>
    <w:qFormat/>
    <w:rsid w:val="005D5152"/>
    <w:pPr>
      <w:spacing w:before="100"/>
      <w:jc w:val="center"/>
    </w:pPr>
    <w:rPr>
      <w:rFonts w:ascii="Arial" w:eastAsia="Times New Roman" w:hAnsi="Arial" w:cs="Arial"/>
      <w:b/>
      <w:bCs/>
      <w:kern w:val="2"/>
      <w:lang w:eastAsia="hi-IN" w:bidi="hi-IN"/>
    </w:rPr>
  </w:style>
  <w:style w:type="paragraph" w:customStyle="1" w:styleId="affffffffff5">
    <w:name w:val="Содержимое врезки"/>
    <w:basedOn w:val="a6"/>
    <w:qFormat/>
    <w:rsid w:val="005D5152"/>
    <w:pPr>
      <w:suppressAutoHyphens/>
    </w:pPr>
    <w:rPr>
      <w:rFonts w:ascii="Arial" w:eastAsia="Times New Roman" w:hAnsi="Arial" w:cs="Arial"/>
      <w:kern w:val="2"/>
      <w:lang w:eastAsia="hi-IN" w:bidi="hi-IN"/>
    </w:rPr>
  </w:style>
  <w:style w:type="paragraph" w:customStyle="1" w:styleId="241">
    <w:name w:val="Основной текст с отступом 24"/>
    <w:basedOn w:val="a5"/>
    <w:qFormat/>
    <w:rsid w:val="005D5152"/>
    <w:pPr>
      <w:spacing w:before="100" w:after="120" w:line="480" w:lineRule="auto"/>
      <w:ind w:left="283"/>
      <w:jc w:val="both"/>
    </w:pPr>
    <w:rPr>
      <w:rFonts w:ascii="Arial" w:eastAsia="Times New Roman" w:hAnsi="Arial" w:cs="Arial"/>
      <w:kern w:val="2"/>
      <w:sz w:val="24"/>
      <w:szCs w:val="24"/>
      <w:lang w:eastAsia="hi-IN" w:bidi="hi-IN"/>
    </w:rPr>
  </w:style>
  <w:style w:type="paragraph" w:customStyle="1" w:styleId="1fffff0">
    <w:name w:val="1 Знак Знак Знак Знак"/>
    <w:basedOn w:val="a5"/>
    <w:qFormat/>
    <w:rsid w:val="005D5152"/>
    <w:pPr>
      <w:suppressAutoHyphens w:val="0"/>
      <w:spacing w:before="280" w:after="280"/>
    </w:pPr>
    <w:rPr>
      <w:rFonts w:ascii="Tahoma" w:eastAsia="Times New Roman" w:hAnsi="Tahoma" w:cs="Tahoma"/>
      <w:kern w:val="2"/>
      <w:lang w:val="en-US" w:eastAsia="hi-IN" w:bidi="hi-IN"/>
    </w:rPr>
  </w:style>
  <w:style w:type="character" w:customStyle="1" w:styleId="2fff7">
    <w:name w:val="Заголовок 2 со списком Знак"/>
    <w:link w:val="2fff8"/>
    <w:locked/>
    <w:rsid w:val="005D5152"/>
    <w:rPr>
      <w:rFonts w:ascii="Calibri" w:hAnsi="Calibri" w:cs="Calibri"/>
      <w:sz w:val="24"/>
      <w:szCs w:val="24"/>
      <w:lang w:val="x-none" w:eastAsia="x-none"/>
    </w:rPr>
  </w:style>
  <w:style w:type="paragraph" w:customStyle="1" w:styleId="2fff8">
    <w:name w:val="Заголовок 2 со списком"/>
    <w:basedOn w:val="24"/>
    <w:next w:val="a5"/>
    <w:link w:val="2fff7"/>
    <w:qFormat/>
    <w:rsid w:val="005D5152"/>
    <w:pPr>
      <w:tabs>
        <w:tab w:val="num" w:pos="720"/>
      </w:tabs>
      <w:spacing w:line="360" w:lineRule="auto"/>
      <w:ind w:left="720" w:hanging="360"/>
    </w:pPr>
    <w:rPr>
      <w:rFonts w:ascii="Calibri" w:eastAsiaTheme="minorHAnsi" w:hAnsi="Calibri" w:cs="Calibri"/>
      <w:b w:val="0"/>
      <w:bCs w:val="0"/>
      <w:lang w:val="x-none" w:eastAsia="x-none"/>
    </w:rPr>
  </w:style>
  <w:style w:type="character" w:customStyle="1" w:styleId="3fc">
    <w:name w:val="Заголовок 3 со списком Знак"/>
    <w:link w:val="3fd"/>
    <w:locked/>
    <w:rsid w:val="005D5152"/>
    <w:rPr>
      <w:rFonts w:ascii="Arial" w:hAnsi="Arial" w:cs="Arial"/>
      <w:b/>
      <w:bCs/>
      <w:sz w:val="24"/>
      <w:szCs w:val="24"/>
      <w:lang w:val="x-none" w:eastAsia="x-none"/>
    </w:rPr>
  </w:style>
  <w:style w:type="paragraph" w:customStyle="1" w:styleId="3fd">
    <w:name w:val="Заголовок 3 со списком"/>
    <w:basedOn w:val="31"/>
    <w:link w:val="3fc"/>
    <w:qFormat/>
    <w:rsid w:val="005D5152"/>
    <w:pPr>
      <w:tabs>
        <w:tab w:val="num" w:pos="1080"/>
      </w:tabs>
      <w:ind w:left="1080" w:hanging="360"/>
      <w:jc w:val="both"/>
    </w:pPr>
    <w:rPr>
      <w:rFonts w:eastAsiaTheme="minorHAnsi"/>
      <w:noProof w:val="0"/>
      <w:sz w:val="24"/>
      <w:szCs w:val="24"/>
      <w:lang w:val="x-none" w:eastAsia="x-none"/>
    </w:rPr>
  </w:style>
  <w:style w:type="character" w:customStyle="1" w:styleId="affffffffff6">
    <w:name w:val="ТЛ_Заказчик Знак"/>
    <w:link w:val="affffffffff7"/>
    <w:locked/>
    <w:rsid w:val="005D5152"/>
    <w:rPr>
      <w:rFonts w:ascii="Calibri" w:hAnsi="Calibri" w:cs="Calibri"/>
      <w:sz w:val="28"/>
      <w:szCs w:val="28"/>
      <w:lang w:val="x-none" w:eastAsia="x-none"/>
    </w:rPr>
  </w:style>
  <w:style w:type="paragraph" w:customStyle="1" w:styleId="affffffffff7">
    <w:name w:val="ТЛ_Заказчик"/>
    <w:basedOn w:val="a5"/>
    <w:link w:val="affffffffff6"/>
    <w:qFormat/>
    <w:rsid w:val="005D5152"/>
    <w:pPr>
      <w:suppressAutoHyphens w:val="0"/>
      <w:jc w:val="center"/>
    </w:pPr>
    <w:rPr>
      <w:rFonts w:ascii="Calibri" w:eastAsiaTheme="minorHAnsi" w:hAnsi="Calibri" w:cs="Calibri"/>
      <w:sz w:val="28"/>
      <w:szCs w:val="28"/>
      <w:lang w:val="x-none" w:eastAsia="x-none"/>
    </w:rPr>
  </w:style>
  <w:style w:type="character" w:customStyle="1" w:styleId="affffffffff8">
    <w:name w:val="ТЛ_Утверждаю Знак"/>
    <w:link w:val="affffffffff9"/>
    <w:locked/>
    <w:rsid w:val="005D5152"/>
    <w:rPr>
      <w:rFonts w:ascii="Calibri" w:hAnsi="Calibri" w:cs="Calibri"/>
      <w:sz w:val="28"/>
      <w:szCs w:val="28"/>
      <w:lang w:val="x-none" w:eastAsia="x-none"/>
    </w:rPr>
  </w:style>
  <w:style w:type="paragraph" w:customStyle="1" w:styleId="affffffffff9">
    <w:name w:val="ТЛ_Утверждаю"/>
    <w:basedOn w:val="a5"/>
    <w:link w:val="affffffffff8"/>
    <w:qFormat/>
    <w:rsid w:val="005D5152"/>
    <w:pPr>
      <w:suppressAutoHyphens w:val="0"/>
      <w:ind w:left="4860"/>
      <w:jc w:val="center"/>
    </w:pPr>
    <w:rPr>
      <w:rFonts w:ascii="Calibri" w:eastAsiaTheme="minorHAnsi" w:hAnsi="Calibri" w:cs="Calibri"/>
      <w:sz w:val="28"/>
      <w:szCs w:val="28"/>
      <w:lang w:val="x-none" w:eastAsia="x-none"/>
    </w:rPr>
  </w:style>
  <w:style w:type="character" w:customStyle="1" w:styleId="affffffffffa">
    <w:name w:val="ТЛ_Название Знак"/>
    <w:link w:val="affffffffffb"/>
    <w:locked/>
    <w:rsid w:val="005D5152"/>
    <w:rPr>
      <w:rFonts w:ascii="Calibri" w:hAnsi="Calibri" w:cs="Calibri"/>
      <w:b/>
      <w:bCs/>
      <w:sz w:val="28"/>
      <w:szCs w:val="28"/>
      <w:lang w:val="x-none" w:eastAsia="x-none"/>
    </w:rPr>
  </w:style>
  <w:style w:type="paragraph" w:customStyle="1" w:styleId="affffffffffb">
    <w:name w:val="ТЛ_Название"/>
    <w:basedOn w:val="a5"/>
    <w:link w:val="affffffffffa"/>
    <w:qFormat/>
    <w:rsid w:val="005D5152"/>
    <w:pPr>
      <w:suppressAutoHyphens w:val="0"/>
      <w:jc w:val="center"/>
    </w:pPr>
    <w:rPr>
      <w:rFonts w:ascii="Calibri" w:eastAsiaTheme="minorHAnsi" w:hAnsi="Calibri" w:cs="Calibri"/>
      <w:b/>
      <w:bCs/>
      <w:sz w:val="28"/>
      <w:szCs w:val="28"/>
      <w:lang w:val="x-none" w:eastAsia="x-none"/>
    </w:rPr>
  </w:style>
  <w:style w:type="character" w:customStyle="1" w:styleId="affffffffffc">
    <w:name w:val="ТЛ_Город и Дата Знак"/>
    <w:link w:val="affffffffffd"/>
    <w:locked/>
    <w:rsid w:val="005D5152"/>
    <w:rPr>
      <w:rFonts w:ascii="Calibri" w:hAnsi="Calibri" w:cs="Calibri"/>
      <w:sz w:val="28"/>
      <w:szCs w:val="28"/>
      <w:lang w:val="x-none" w:eastAsia="x-none"/>
    </w:rPr>
  </w:style>
  <w:style w:type="paragraph" w:customStyle="1" w:styleId="affffffffffd">
    <w:name w:val="ТЛ_Город и Дата"/>
    <w:basedOn w:val="a5"/>
    <w:link w:val="affffffffffc"/>
    <w:qFormat/>
    <w:rsid w:val="005D5152"/>
    <w:pPr>
      <w:suppressAutoHyphens w:val="0"/>
      <w:jc w:val="center"/>
    </w:pPr>
    <w:rPr>
      <w:rFonts w:ascii="Calibri" w:eastAsiaTheme="minorHAnsi" w:hAnsi="Calibri" w:cs="Calibri"/>
      <w:sz w:val="28"/>
      <w:szCs w:val="28"/>
      <w:lang w:val="x-none" w:eastAsia="x-none"/>
    </w:rPr>
  </w:style>
  <w:style w:type="character" w:customStyle="1" w:styleId="affffffffffe">
    <w:name w:val="АД_Наименование Разделов Знак"/>
    <w:link w:val="afffffffffff"/>
    <w:locked/>
    <w:rsid w:val="005D5152"/>
    <w:rPr>
      <w:rFonts w:ascii="Calibri" w:hAnsi="Calibri" w:cs="Calibri"/>
      <w:b/>
      <w:bCs/>
      <w:kern w:val="28"/>
      <w:sz w:val="28"/>
      <w:szCs w:val="28"/>
      <w:lang w:val="x-none" w:eastAsia="x-none"/>
    </w:rPr>
  </w:style>
  <w:style w:type="paragraph" w:customStyle="1" w:styleId="afffffffffff">
    <w:name w:val="АД_Наименование Разделов"/>
    <w:basedOn w:val="13"/>
    <w:link w:val="affffffffffe"/>
    <w:qFormat/>
    <w:rsid w:val="005D5152"/>
    <w:pPr>
      <w:tabs>
        <w:tab w:val="num" w:pos="432"/>
      </w:tabs>
      <w:ind w:left="432" w:hanging="432"/>
    </w:pPr>
    <w:rPr>
      <w:rFonts w:ascii="Calibri" w:eastAsiaTheme="minorHAnsi" w:hAnsi="Calibri" w:cs="Calibri"/>
      <w:sz w:val="28"/>
      <w:szCs w:val="28"/>
      <w:lang w:val="x-none" w:eastAsia="x-none"/>
    </w:rPr>
  </w:style>
  <w:style w:type="character" w:customStyle="1" w:styleId="afffffffffff0">
    <w:name w:val="АД_Глава Знак"/>
    <w:link w:val="afffffffffff1"/>
    <w:locked/>
    <w:rsid w:val="005D5152"/>
    <w:rPr>
      <w:rFonts w:ascii="Calibri" w:hAnsi="Calibri" w:cs="Calibri"/>
      <w:b/>
      <w:bCs/>
      <w:sz w:val="24"/>
      <w:szCs w:val="24"/>
      <w:lang w:val="x-none" w:eastAsia="x-none"/>
    </w:rPr>
  </w:style>
  <w:style w:type="paragraph" w:customStyle="1" w:styleId="afffffffffff1">
    <w:name w:val="АД_Наименование главы с нумерацией"/>
    <w:basedOn w:val="2fff8"/>
    <w:link w:val="afffffffffff0"/>
    <w:qFormat/>
    <w:rsid w:val="005D5152"/>
    <w:rPr>
      <w:b/>
      <w:bCs/>
    </w:rPr>
  </w:style>
  <w:style w:type="character" w:customStyle="1" w:styleId="afffffffffff2">
    <w:name w:val="АД_Наименование главы без нумерации Знак"/>
    <w:link w:val="afffffffffff3"/>
    <w:locked/>
    <w:rsid w:val="005D5152"/>
    <w:rPr>
      <w:rFonts w:ascii="Calibri" w:hAnsi="Calibri" w:cs="Calibri"/>
      <w:b/>
      <w:bCs/>
      <w:sz w:val="24"/>
      <w:szCs w:val="24"/>
      <w:lang w:val="x-none" w:eastAsia="x-none"/>
    </w:rPr>
  </w:style>
  <w:style w:type="paragraph" w:customStyle="1" w:styleId="afffffffffff3">
    <w:name w:val="АД_Наименование главы без нумерации"/>
    <w:basedOn w:val="24"/>
    <w:link w:val="afffffffffff2"/>
    <w:qFormat/>
    <w:rsid w:val="005D5152"/>
    <w:pPr>
      <w:tabs>
        <w:tab w:val="num" w:pos="360"/>
      </w:tabs>
      <w:ind w:left="360" w:hanging="360"/>
    </w:pPr>
    <w:rPr>
      <w:rFonts w:ascii="Calibri" w:eastAsiaTheme="minorHAnsi" w:hAnsi="Calibri" w:cs="Calibri"/>
      <w:lang w:val="x-none" w:eastAsia="x-none"/>
    </w:rPr>
  </w:style>
  <w:style w:type="character" w:customStyle="1" w:styleId="afffffffffff4">
    <w:name w:val="АД_Нумерованный пункт Знак"/>
    <w:link w:val="afffffffffff5"/>
    <w:locked/>
    <w:rsid w:val="005D5152"/>
    <w:rPr>
      <w:rFonts w:ascii="Arial" w:hAnsi="Arial" w:cs="Arial"/>
      <w:b/>
      <w:bCs/>
      <w:sz w:val="24"/>
      <w:szCs w:val="24"/>
      <w:lang w:val="x-none" w:eastAsia="x-none"/>
    </w:rPr>
  </w:style>
  <w:style w:type="paragraph" w:customStyle="1" w:styleId="afffffffffff5">
    <w:name w:val="АД_Нумерованный пункт"/>
    <w:basedOn w:val="3fd"/>
    <w:link w:val="afffffffffff4"/>
    <w:qFormat/>
    <w:rsid w:val="005D5152"/>
    <w:pPr>
      <w:tabs>
        <w:tab w:val="num" w:pos="720"/>
      </w:tabs>
      <w:ind w:left="720" w:hanging="720"/>
    </w:pPr>
  </w:style>
  <w:style w:type="character" w:customStyle="1" w:styleId="afffffffffff6">
    <w:name w:val="АД_Нумерованный подпункт Знак"/>
    <w:link w:val="afffffffffff7"/>
    <w:locked/>
    <w:rsid w:val="005D5152"/>
    <w:rPr>
      <w:rFonts w:ascii="Calibri" w:hAnsi="Calibri" w:cs="Calibri"/>
      <w:sz w:val="24"/>
      <w:szCs w:val="24"/>
      <w:lang w:val="x-none" w:eastAsia="x-none"/>
    </w:rPr>
  </w:style>
  <w:style w:type="paragraph" w:customStyle="1" w:styleId="afffffffffff7">
    <w:name w:val="АД_Нумерованный подпункт"/>
    <w:basedOn w:val="a5"/>
    <w:link w:val="afffffffffff6"/>
    <w:qFormat/>
    <w:rsid w:val="005D5152"/>
    <w:pPr>
      <w:tabs>
        <w:tab w:val="left" w:pos="720"/>
      </w:tabs>
      <w:suppressAutoHyphens w:val="0"/>
      <w:ind w:left="720" w:hanging="720"/>
      <w:jc w:val="both"/>
    </w:pPr>
    <w:rPr>
      <w:rFonts w:ascii="Calibri" w:eastAsiaTheme="minorHAnsi" w:hAnsi="Calibri" w:cs="Calibri"/>
      <w:sz w:val="24"/>
      <w:szCs w:val="24"/>
      <w:lang w:val="x-none" w:eastAsia="x-none"/>
    </w:rPr>
  </w:style>
  <w:style w:type="character" w:customStyle="1" w:styleId="afffffffffff8">
    <w:name w:val="АД_Основной текст Знак"/>
    <w:link w:val="afffffffffff9"/>
    <w:locked/>
    <w:rsid w:val="005D5152"/>
    <w:rPr>
      <w:rFonts w:ascii="Calibri" w:hAnsi="Calibri" w:cs="Calibri"/>
      <w:sz w:val="24"/>
      <w:szCs w:val="24"/>
      <w:lang w:val="x-none" w:eastAsia="x-none"/>
    </w:rPr>
  </w:style>
  <w:style w:type="paragraph" w:customStyle="1" w:styleId="afffffffffff9">
    <w:name w:val="АД_Основной текст"/>
    <w:basedOn w:val="a5"/>
    <w:link w:val="afffffffffff8"/>
    <w:qFormat/>
    <w:rsid w:val="005D5152"/>
    <w:pPr>
      <w:suppressAutoHyphens w:val="0"/>
      <w:ind w:firstLine="567"/>
      <w:jc w:val="both"/>
    </w:pPr>
    <w:rPr>
      <w:rFonts w:ascii="Calibri" w:eastAsiaTheme="minorHAnsi" w:hAnsi="Calibri" w:cs="Calibri"/>
      <w:sz w:val="24"/>
      <w:szCs w:val="24"/>
      <w:lang w:val="x-none" w:eastAsia="x-none"/>
    </w:rPr>
  </w:style>
  <w:style w:type="paragraph" w:customStyle="1" w:styleId="afffffffffffa">
    <w:name w:val="АД_Заголовки таблиц"/>
    <w:basedOn w:val="a5"/>
    <w:qFormat/>
    <w:rsid w:val="005D5152"/>
    <w:pPr>
      <w:suppressAutoHyphens w:val="0"/>
      <w:jc w:val="center"/>
    </w:pPr>
    <w:rPr>
      <w:rFonts w:ascii="Calibri" w:eastAsia="Times New Roman" w:hAnsi="Calibri"/>
      <w:b/>
      <w:bCs/>
      <w:sz w:val="24"/>
      <w:szCs w:val="24"/>
      <w:lang w:eastAsia="ru-RU"/>
    </w:rPr>
  </w:style>
  <w:style w:type="character" w:customStyle="1" w:styleId="afffffffffffb">
    <w:name w:val="АД_Основной текст по центру полужирный Знак"/>
    <w:link w:val="afffffffffffc"/>
    <w:locked/>
    <w:rsid w:val="005D5152"/>
    <w:rPr>
      <w:rFonts w:ascii="Calibri" w:hAnsi="Calibri" w:cs="Calibri"/>
      <w:b/>
      <w:bCs/>
      <w:sz w:val="24"/>
      <w:szCs w:val="24"/>
      <w:lang w:val="x-none" w:eastAsia="x-none"/>
    </w:rPr>
  </w:style>
  <w:style w:type="paragraph" w:customStyle="1" w:styleId="afffffffffffc">
    <w:name w:val="АД_Основной текст по центру полужирный"/>
    <w:basedOn w:val="a5"/>
    <w:link w:val="afffffffffffb"/>
    <w:qFormat/>
    <w:rsid w:val="005D5152"/>
    <w:pPr>
      <w:suppressAutoHyphens w:val="0"/>
      <w:ind w:firstLine="567"/>
      <w:jc w:val="center"/>
    </w:pPr>
    <w:rPr>
      <w:rFonts w:ascii="Calibri" w:eastAsiaTheme="minorHAnsi" w:hAnsi="Calibri" w:cs="Calibri"/>
      <w:b/>
      <w:bCs/>
      <w:sz w:val="24"/>
      <w:szCs w:val="24"/>
      <w:lang w:val="x-none" w:eastAsia="x-none"/>
    </w:rPr>
  </w:style>
  <w:style w:type="character" w:customStyle="1" w:styleId="3fe">
    <w:name w:val="АД_Текст отступ 3 Знак"/>
    <w:aliases w:val="25 Знак"/>
    <w:link w:val="3ff"/>
    <w:locked/>
    <w:rsid w:val="005D5152"/>
    <w:rPr>
      <w:rFonts w:ascii="Calibri" w:hAnsi="Calibri" w:cs="Calibri"/>
      <w:sz w:val="24"/>
      <w:szCs w:val="24"/>
      <w:lang w:val="x-none" w:eastAsia="x-none"/>
    </w:rPr>
  </w:style>
  <w:style w:type="paragraph" w:customStyle="1" w:styleId="3ff">
    <w:name w:val="АД_Текст отступ 3"/>
    <w:aliases w:val="25"/>
    <w:basedOn w:val="a5"/>
    <w:link w:val="3fe"/>
    <w:qFormat/>
    <w:rsid w:val="005D5152"/>
    <w:pPr>
      <w:suppressAutoHyphens w:val="0"/>
      <w:ind w:left="1418"/>
      <w:jc w:val="both"/>
    </w:pPr>
    <w:rPr>
      <w:rFonts w:ascii="Calibri" w:eastAsiaTheme="minorHAnsi" w:hAnsi="Calibri" w:cs="Calibri"/>
      <w:sz w:val="24"/>
      <w:szCs w:val="24"/>
      <w:lang w:val="x-none" w:eastAsia="x-none"/>
    </w:rPr>
  </w:style>
  <w:style w:type="character" w:customStyle="1" w:styleId="4b">
    <w:name w:val="АД_Нумерованный подпункт 4 уровня Знак"/>
    <w:link w:val="4c"/>
    <w:locked/>
    <w:rsid w:val="005D5152"/>
    <w:rPr>
      <w:rFonts w:ascii="Calibri" w:hAnsi="Calibri" w:cs="Calibri"/>
      <w:sz w:val="24"/>
      <w:szCs w:val="24"/>
      <w:lang w:val="x-none" w:eastAsia="x-none"/>
    </w:rPr>
  </w:style>
  <w:style w:type="paragraph" w:customStyle="1" w:styleId="4c">
    <w:name w:val="АД_Нумерованный подпункт 4 уровня"/>
    <w:basedOn w:val="afffffffffff7"/>
    <w:link w:val="4b"/>
    <w:qFormat/>
    <w:rsid w:val="005D5152"/>
    <w:pPr>
      <w:tabs>
        <w:tab w:val="num" w:pos="993"/>
      </w:tabs>
      <w:ind w:left="993" w:hanging="993"/>
    </w:pPr>
  </w:style>
  <w:style w:type="paragraph" w:customStyle="1" w:styleId="a3">
    <w:name w:val="АД_Список абв"/>
    <w:basedOn w:val="a5"/>
    <w:qFormat/>
    <w:rsid w:val="005D5152"/>
    <w:pPr>
      <w:numPr>
        <w:numId w:val="16"/>
      </w:numPr>
      <w:suppressAutoHyphens w:val="0"/>
      <w:jc w:val="both"/>
    </w:pPr>
    <w:rPr>
      <w:rFonts w:ascii="Calibri" w:eastAsia="Times New Roman" w:hAnsi="Calibri"/>
      <w:sz w:val="24"/>
      <w:szCs w:val="24"/>
      <w:lang w:eastAsia="ru-RU"/>
    </w:rPr>
  </w:style>
  <w:style w:type="paragraph" w:customStyle="1" w:styleId="Document1">
    <w:name w:val="Document 1"/>
    <w:qFormat/>
    <w:rsid w:val="005D5152"/>
    <w:pPr>
      <w:keepNext/>
      <w:keepLines/>
      <w:tabs>
        <w:tab w:val="left" w:pos="-720"/>
      </w:tabs>
      <w:suppressAutoHyphens/>
      <w:overflowPunct w:val="0"/>
      <w:autoSpaceDE w:val="0"/>
      <w:autoSpaceDN w:val="0"/>
      <w:adjustRightInd w:val="0"/>
      <w:spacing w:after="0" w:line="240" w:lineRule="auto"/>
    </w:pPr>
    <w:rPr>
      <w:rFonts w:ascii="Gelvetsky 12pt" w:eastAsia="Times New Roman" w:hAnsi="Gelvetsky 12pt" w:cs="Gelvetsky 12pt"/>
      <w:sz w:val="24"/>
      <w:szCs w:val="24"/>
      <w:lang w:val="en-US" w:eastAsia="ru-RU"/>
    </w:rPr>
  </w:style>
  <w:style w:type="paragraph" w:customStyle="1" w:styleId="1fffff1">
    <w:name w:val="_Титульный 1"/>
    <w:qFormat/>
    <w:rsid w:val="005D5152"/>
    <w:pPr>
      <w:tabs>
        <w:tab w:val="left" w:pos="720"/>
      </w:tabs>
      <w:spacing w:after="0" w:line="240" w:lineRule="auto"/>
      <w:jc w:val="center"/>
    </w:pPr>
    <w:rPr>
      <w:rFonts w:ascii="Calibri" w:eastAsia="Times New Roman" w:hAnsi="Calibri" w:cs="Times New Roman"/>
      <w:b/>
      <w:bCs/>
      <w:kern w:val="32"/>
      <w:sz w:val="28"/>
      <w:szCs w:val="28"/>
      <w:lang w:eastAsia="ru-RU"/>
    </w:rPr>
  </w:style>
  <w:style w:type="paragraph" w:customStyle="1" w:styleId="HEADERTEXT0">
    <w:name w:val=".HEADERTEXT"/>
    <w:uiPriority w:val="99"/>
    <w:qFormat/>
    <w:rsid w:val="005D5152"/>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1">
    <w:name w:val="headertext"/>
    <w:basedOn w:val="a5"/>
    <w:qFormat/>
    <w:rsid w:val="005D5152"/>
    <w:pPr>
      <w:suppressAutoHyphens w:val="0"/>
      <w:spacing w:before="100" w:beforeAutospacing="1" w:after="100" w:afterAutospacing="1"/>
    </w:pPr>
    <w:rPr>
      <w:rFonts w:ascii="Calibri" w:eastAsia="Times New Roman" w:hAnsi="Calibri"/>
      <w:sz w:val="24"/>
      <w:szCs w:val="24"/>
      <w:lang w:eastAsia="ru-RU"/>
    </w:rPr>
  </w:style>
  <w:style w:type="paragraph" w:customStyle="1" w:styleId="Style22">
    <w:name w:val="Style22"/>
    <w:basedOn w:val="a5"/>
    <w:uiPriority w:val="99"/>
    <w:qFormat/>
    <w:rsid w:val="005D5152"/>
    <w:pPr>
      <w:widowControl w:val="0"/>
      <w:suppressAutoHyphens w:val="0"/>
      <w:autoSpaceDE w:val="0"/>
      <w:autoSpaceDN w:val="0"/>
      <w:adjustRightInd w:val="0"/>
    </w:pPr>
    <w:rPr>
      <w:rFonts w:eastAsia="Times New Roman"/>
      <w:sz w:val="24"/>
      <w:szCs w:val="24"/>
      <w:lang w:eastAsia="ru-RU"/>
    </w:rPr>
  </w:style>
  <w:style w:type="paragraph" w:customStyle="1" w:styleId="Style28">
    <w:name w:val="Style28"/>
    <w:basedOn w:val="a5"/>
    <w:uiPriority w:val="99"/>
    <w:qFormat/>
    <w:rsid w:val="005D5152"/>
    <w:pPr>
      <w:widowControl w:val="0"/>
      <w:suppressAutoHyphens w:val="0"/>
      <w:autoSpaceDE w:val="0"/>
      <w:autoSpaceDN w:val="0"/>
      <w:adjustRightInd w:val="0"/>
      <w:spacing w:line="235" w:lineRule="exact"/>
      <w:ind w:firstLine="571"/>
    </w:pPr>
    <w:rPr>
      <w:rFonts w:eastAsia="Times New Roman"/>
      <w:sz w:val="24"/>
      <w:szCs w:val="24"/>
      <w:lang w:eastAsia="ru-RU"/>
    </w:rPr>
  </w:style>
  <w:style w:type="paragraph" w:customStyle="1" w:styleId="Style66">
    <w:name w:val="Style66"/>
    <w:basedOn w:val="a5"/>
    <w:uiPriority w:val="99"/>
    <w:qFormat/>
    <w:rsid w:val="005D5152"/>
    <w:pPr>
      <w:widowControl w:val="0"/>
      <w:suppressAutoHyphens w:val="0"/>
      <w:autoSpaceDE w:val="0"/>
      <w:autoSpaceDN w:val="0"/>
      <w:adjustRightInd w:val="0"/>
      <w:spacing w:line="185" w:lineRule="exact"/>
      <w:jc w:val="center"/>
    </w:pPr>
    <w:rPr>
      <w:rFonts w:eastAsia="Times New Roman"/>
      <w:sz w:val="24"/>
      <w:szCs w:val="24"/>
      <w:lang w:eastAsia="ru-RU"/>
    </w:rPr>
  </w:style>
  <w:style w:type="paragraph" w:customStyle="1" w:styleId="ListParagraph1">
    <w:name w:val="List Paragraph1"/>
    <w:basedOn w:val="a5"/>
    <w:uiPriority w:val="99"/>
    <w:qFormat/>
    <w:rsid w:val="005D5152"/>
    <w:pPr>
      <w:suppressAutoHyphens w:val="0"/>
      <w:ind w:left="708"/>
    </w:pPr>
    <w:rPr>
      <w:rFonts w:eastAsia="Times New Roman"/>
      <w:sz w:val="24"/>
      <w:szCs w:val="24"/>
      <w:lang w:eastAsia="ru-RU"/>
    </w:rPr>
  </w:style>
  <w:style w:type="paragraph" w:customStyle="1" w:styleId="21f1">
    <w:name w:val="Знак Знак2 Знак Знак Знак Знак Знак Знак1 Знак Знак Знак Знак Знак Знак Знак"/>
    <w:basedOn w:val="a5"/>
    <w:next w:val="24"/>
    <w:autoRedefine/>
    <w:qFormat/>
    <w:rsid w:val="005D5152"/>
    <w:pPr>
      <w:suppressAutoHyphens w:val="0"/>
      <w:spacing w:after="160" w:line="240" w:lineRule="exact"/>
    </w:pPr>
    <w:rPr>
      <w:rFonts w:eastAsia="Times New Roman"/>
      <w:sz w:val="24"/>
      <w:lang w:val="en-US" w:eastAsia="en-US"/>
    </w:rPr>
  </w:style>
  <w:style w:type="paragraph" w:customStyle="1" w:styleId="2113">
    <w:name w:val="Знак Знак2 Знак Знак Знак Знак Знак Знак1 Знак Знак Знак Знак Знак Знак Знак1"/>
    <w:basedOn w:val="a5"/>
    <w:next w:val="24"/>
    <w:autoRedefine/>
    <w:uiPriority w:val="99"/>
    <w:qFormat/>
    <w:rsid w:val="005D5152"/>
    <w:pPr>
      <w:suppressAutoHyphens w:val="0"/>
      <w:spacing w:after="160" w:line="240" w:lineRule="exact"/>
    </w:pPr>
    <w:rPr>
      <w:rFonts w:eastAsia="Times New Roman"/>
      <w:sz w:val="24"/>
      <w:szCs w:val="24"/>
      <w:lang w:val="en-US" w:eastAsia="en-US"/>
    </w:rPr>
  </w:style>
  <w:style w:type="paragraph" w:customStyle="1" w:styleId="4d">
    <w:name w:val="4"/>
    <w:basedOn w:val="a5"/>
    <w:next w:val="24"/>
    <w:autoRedefine/>
    <w:qFormat/>
    <w:rsid w:val="005D5152"/>
    <w:pPr>
      <w:suppressAutoHyphens w:val="0"/>
      <w:spacing w:after="160" w:line="240" w:lineRule="exact"/>
    </w:pPr>
    <w:rPr>
      <w:rFonts w:eastAsia="Times New Roman"/>
      <w:sz w:val="24"/>
      <w:szCs w:val="24"/>
      <w:lang w:val="en-US" w:eastAsia="en-US"/>
    </w:rPr>
  </w:style>
  <w:style w:type="paragraph" w:customStyle="1" w:styleId="2fff9">
    <w:name w:val="Текст сноски2"/>
    <w:basedOn w:val="a5"/>
    <w:qFormat/>
    <w:rsid w:val="005D5152"/>
    <w:pPr>
      <w:spacing w:before="100" w:after="100"/>
      <w:jc w:val="both"/>
    </w:pPr>
    <w:rPr>
      <w:rFonts w:ascii="Arial" w:eastAsia="Arial" w:hAnsi="Arial" w:cs="Mangal"/>
      <w:kern w:val="2"/>
      <w:lang w:eastAsia="hi-IN" w:bidi="hi-IN"/>
    </w:rPr>
  </w:style>
  <w:style w:type="paragraph" w:customStyle="1" w:styleId="2fffa">
    <w:name w:val="Обычный (веб)2"/>
    <w:basedOn w:val="a5"/>
    <w:qFormat/>
    <w:rsid w:val="005D5152"/>
    <w:pPr>
      <w:spacing w:before="280" w:after="280"/>
    </w:pPr>
    <w:rPr>
      <w:rFonts w:ascii="Arial" w:eastAsia="Arial" w:hAnsi="Arial" w:cs="Mangal"/>
      <w:kern w:val="2"/>
      <w:sz w:val="24"/>
      <w:szCs w:val="24"/>
      <w:lang w:eastAsia="hi-IN" w:bidi="hi-IN"/>
    </w:rPr>
  </w:style>
  <w:style w:type="paragraph" w:customStyle="1" w:styleId="HTML20">
    <w:name w:val="Адрес HTML2"/>
    <w:basedOn w:val="a5"/>
    <w:qFormat/>
    <w:rsid w:val="005D5152"/>
    <w:pPr>
      <w:spacing w:before="100" w:after="100"/>
      <w:jc w:val="both"/>
    </w:pPr>
    <w:rPr>
      <w:rFonts w:ascii="Arial" w:eastAsia="Arial" w:hAnsi="Arial" w:cs="Mangal"/>
      <w:i/>
      <w:iCs/>
      <w:kern w:val="2"/>
      <w:sz w:val="24"/>
      <w:szCs w:val="24"/>
      <w:lang w:eastAsia="hi-IN" w:bidi="hi-IN"/>
    </w:rPr>
  </w:style>
  <w:style w:type="paragraph" w:customStyle="1" w:styleId="2fffb">
    <w:name w:val="Адрес на конверте2"/>
    <w:basedOn w:val="a5"/>
    <w:qFormat/>
    <w:rsid w:val="005D5152"/>
    <w:pPr>
      <w:spacing w:before="100" w:after="100"/>
      <w:ind w:left="2880"/>
      <w:jc w:val="both"/>
    </w:pPr>
    <w:rPr>
      <w:rFonts w:ascii="Arial" w:eastAsia="Arial" w:hAnsi="Arial" w:cs="Arial"/>
      <w:kern w:val="2"/>
      <w:sz w:val="24"/>
      <w:szCs w:val="24"/>
      <w:lang w:eastAsia="hi-IN" w:bidi="hi-IN"/>
    </w:rPr>
  </w:style>
  <w:style w:type="paragraph" w:customStyle="1" w:styleId="22a">
    <w:name w:val="Обратный адрес 22"/>
    <w:basedOn w:val="a5"/>
    <w:qFormat/>
    <w:rsid w:val="005D5152"/>
    <w:pPr>
      <w:spacing w:before="100" w:after="100"/>
      <w:jc w:val="both"/>
    </w:pPr>
    <w:rPr>
      <w:rFonts w:ascii="Arial" w:eastAsia="Arial" w:hAnsi="Arial" w:cs="Arial"/>
      <w:kern w:val="2"/>
      <w:lang w:eastAsia="hi-IN" w:bidi="hi-IN"/>
    </w:rPr>
  </w:style>
  <w:style w:type="paragraph" w:customStyle="1" w:styleId="HTML21">
    <w:name w:val="Стандартный HTML2"/>
    <w:basedOn w:val="a5"/>
    <w:qFormat/>
    <w:rsid w:val="005D5152"/>
    <w:pPr>
      <w:spacing w:before="100" w:after="100"/>
      <w:jc w:val="both"/>
    </w:pPr>
    <w:rPr>
      <w:rFonts w:ascii="Courier New" w:eastAsia="Arial" w:hAnsi="Courier New" w:cs="Courier New"/>
      <w:kern w:val="2"/>
      <w:lang w:eastAsia="hi-IN" w:bidi="hi-IN"/>
    </w:rPr>
  </w:style>
  <w:style w:type="paragraph" w:customStyle="1" w:styleId="2fffc">
    <w:name w:val="Электронная подпись2"/>
    <w:basedOn w:val="a5"/>
    <w:qFormat/>
    <w:rsid w:val="005D5152"/>
    <w:pPr>
      <w:spacing w:before="100" w:after="100"/>
      <w:jc w:val="both"/>
    </w:pPr>
    <w:rPr>
      <w:rFonts w:ascii="Arial" w:eastAsia="Arial" w:hAnsi="Arial" w:cs="Mangal"/>
      <w:kern w:val="2"/>
      <w:sz w:val="24"/>
      <w:szCs w:val="24"/>
      <w:lang w:eastAsia="hi-IN" w:bidi="hi-IN"/>
    </w:rPr>
  </w:style>
  <w:style w:type="paragraph" w:customStyle="1" w:styleId="2fffd">
    <w:name w:val="Текст выноски2"/>
    <w:basedOn w:val="a5"/>
    <w:qFormat/>
    <w:rsid w:val="005D5152"/>
    <w:pPr>
      <w:spacing w:before="100" w:after="100"/>
      <w:jc w:val="both"/>
    </w:pPr>
    <w:rPr>
      <w:rFonts w:ascii="Tahoma" w:eastAsia="Arial" w:hAnsi="Tahoma" w:cs="Tahoma"/>
      <w:kern w:val="2"/>
      <w:sz w:val="16"/>
      <w:szCs w:val="16"/>
      <w:lang w:eastAsia="hi-IN" w:bidi="hi-IN"/>
    </w:rPr>
  </w:style>
  <w:style w:type="paragraph" w:customStyle="1" w:styleId="z-2">
    <w:name w:val="z-Начало формы2"/>
    <w:basedOn w:val="a5"/>
    <w:qFormat/>
    <w:rsid w:val="005D5152"/>
    <w:pPr>
      <w:pBdr>
        <w:bottom w:val="single" w:sz="4" w:space="1" w:color="000000"/>
      </w:pBdr>
      <w:jc w:val="center"/>
    </w:pPr>
    <w:rPr>
      <w:rFonts w:ascii="Arial" w:eastAsia="Arial" w:hAnsi="Arial" w:cs="Arial"/>
      <w:vanish/>
      <w:kern w:val="2"/>
      <w:sz w:val="16"/>
      <w:szCs w:val="16"/>
      <w:lang w:eastAsia="hi-IN" w:bidi="hi-IN"/>
    </w:rPr>
  </w:style>
  <w:style w:type="paragraph" w:customStyle="1" w:styleId="z-20">
    <w:name w:val="z-Конец формы2"/>
    <w:basedOn w:val="a5"/>
    <w:qFormat/>
    <w:rsid w:val="005D5152"/>
    <w:pPr>
      <w:pBdr>
        <w:top w:val="single" w:sz="4" w:space="1" w:color="000000"/>
      </w:pBdr>
      <w:spacing w:before="100"/>
      <w:jc w:val="center"/>
    </w:pPr>
    <w:rPr>
      <w:rFonts w:ascii="Arial" w:eastAsia="Arial" w:hAnsi="Arial" w:cs="Arial"/>
      <w:vanish/>
      <w:kern w:val="2"/>
      <w:sz w:val="16"/>
      <w:szCs w:val="16"/>
      <w:lang w:eastAsia="hi-IN" w:bidi="hi-IN"/>
    </w:rPr>
  </w:style>
  <w:style w:type="paragraph" w:customStyle="1" w:styleId="2fffe">
    <w:name w:val="Тема примечания2"/>
    <w:basedOn w:val="2fff5"/>
    <w:qFormat/>
    <w:rsid w:val="005D5152"/>
    <w:rPr>
      <w:rFonts w:eastAsia="Arial" w:cs="Mangal"/>
      <w:b/>
      <w:bCs/>
    </w:rPr>
  </w:style>
  <w:style w:type="paragraph" w:customStyle="1" w:styleId="2ffff">
    <w:name w:val="Текст концевой сноски2"/>
    <w:basedOn w:val="a5"/>
    <w:qFormat/>
    <w:rsid w:val="005D5152"/>
    <w:pPr>
      <w:spacing w:before="100" w:after="100"/>
      <w:jc w:val="both"/>
    </w:pPr>
    <w:rPr>
      <w:rFonts w:ascii="Arial" w:eastAsia="Arial" w:hAnsi="Arial" w:cs="Mangal"/>
      <w:kern w:val="2"/>
      <w:lang w:eastAsia="hi-IN" w:bidi="hi-IN"/>
    </w:rPr>
  </w:style>
  <w:style w:type="paragraph" w:customStyle="1" w:styleId="330">
    <w:name w:val="Основной текст 33"/>
    <w:basedOn w:val="a5"/>
    <w:qFormat/>
    <w:rsid w:val="005D5152"/>
    <w:pPr>
      <w:spacing w:before="100" w:line="240" w:lineRule="atLeast"/>
      <w:jc w:val="both"/>
    </w:pPr>
    <w:rPr>
      <w:rFonts w:ascii="Arial" w:eastAsia="Arial" w:hAnsi="Arial" w:cs="Mangal"/>
      <w:kern w:val="2"/>
      <w:lang w:eastAsia="hi-IN" w:bidi="hi-IN"/>
    </w:rPr>
  </w:style>
  <w:style w:type="paragraph" w:customStyle="1" w:styleId="3ff0">
    <w:name w:val="Текст3"/>
    <w:basedOn w:val="a5"/>
    <w:qFormat/>
    <w:rsid w:val="005D5152"/>
    <w:pPr>
      <w:spacing w:before="100"/>
    </w:pPr>
    <w:rPr>
      <w:rFonts w:ascii="Courier New" w:eastAsia="Arial" w:hAnsi="Courier New" w:cs="Mangal"/>
      <w:kern w:val="2"/>
      <w:lang w:eastAsia="hi-IN" w:bidi="hi-IN"/>
    </w:rPr>
  </w:style>
  <w:style w:type="paragraph" w:customStyle="1" w:styleId="251">
    <w:name w:val="Основной текст с отступом 25"/>
    <w:basedOn w:val="a5"/>
    <w:qFormat/>
    <w:rsid w:val="005D5152"/>
    <w:pPr>
      <w:spacing w:before="100"/>
      <w:ind w:left="5103"/>
    </w:pPr>
    <w:rPr>
      <w:rFonts w:ascii="Arial" w:eastAsia="Arial" w:hAnsi="Arial" w:cs="Mangal"/>
      <w:kern w:val="2"/>
      <w:lang w:eastAsia="hi-IN" w:bidi="hi-IN"/>
    </w:rPr>
  </w:style>
  <w:style w:type="character" w:customStyle="1" w:styleId="4e">
    <w:name w:val="Основной текст (4)_"/>
    <w:link w:val="4f"/>
    <w:locked/>
    <w:rsid w:val="005D5152"/>
    <w:rPr>
      <w:shd w:val="clear" w:color="auto" w:fill="FFFFFF"/>
    </w:rPr>
  </w:style>
  <w:style w:type="paragraph" w:customStyle="1" w:styleId="4f">
    <w:name w:val="Основной текст (4)"/>
    <w:basedOn w:val="a5"/>
    <w:link w:val="4e"/>
    <w:qFormat/>
    <w:rsid w:val="005D5152"/>
    <w:pPr>
      <w:shd w:val="clear" w:color="auto" w:fill="FFFFFF"/>
      <w:suppressAutoHyphens w:val="0"/>
      <w:spacing w:line="274" w:lineRule="exact"/>
      <w:jc w:val="both"/>
    </w:pPr>
    <w:rPr>
      <w:rFonts w:asciiTheme="minorHAnsi" w:eastAsiaTheme="minorHAnsi" w:hAnsiTheme="minorHAnsi" w:cstheme="minorBidi"/>
      <w:sz w:val="22"/>
      <w:szCs w:val="22"/>
      <w:lang w:eastAsia="en-US"/>
    </w:rPr>
  </w:style>
  <w:style w:type="paragraph" w:customStyle="1" w:styleId="afffffffffffd">
    <w:name w:val="Штамп"/>
    <w:basedOn w:val="a5"/>
    <w:autoRedefine/>
    <w:qFormat/>
    <w:rsid w:val="005D5152"/>
    <w:pPr>
      <w:suppressAutoHyphens w:val="0"/>
      <w:jc w:val="center"/>
    </w:pPr>
    <w:rPr>
      <w:rFonts w:ascii="ISOCPEUR" w:eastAsia="Times New Roman" w:hAnsi="ISOCPEUR"/>
      <w:i/>
      <w:noProof/>
      <w:w w:val="90"/>
      <w:lang w:eastAsia="ru-RU"/>
    </w:rPr>
  </w:style>
  <w:style w:type="character" w:customStyle="1" w:styleId="1fffff2">
    <w:name w:val="Стиль 1 Знак"/>
    <w:link w:val="1fffff3"/>
    <w:locked/>
    <w:rsid w:val="005D5152"/>
    <w:rPr>
      <w:b/>
      <w:bCs/>
      <w:sz w:val="24"/>
      <w:szCs w:val="24"/>
      <w:lang w:val="x-none" w:eastAsia="x-none"/>
    </w:rPr>
  </w:style>
  <w:style w:type="paragraph" w:customStyle="1" w:styleId="1fffff3">
    <w:name w:val="Стиль 1"/>
    <w:basedOn w:val="54"/>
    <w:link w:val="1fffff2"/>
    <w:qFormat/>
    <w:rsid w:val="005D5152"/>
    <w:pPr>
      <w:widowControl w:val="0"/>
      <w:suppressAutoHyphens/>
      <w:spacing w:before="0" w:after="0"/>
    </w:pPr>
    <w:rPr>
      <w:rFonts w:asciiTheme="minorHAnsi" w:eastAsiaTheme="minorHAnsi" w:hAnsiTheme="minorHAnsi" w:cstheme="minorBidi"/>
      <w:kern w:val="0"/>
      <w:sz w:val="24"/>
      <w:szCs w:val="24"/>
      <w:lang w:val="x-none" w:eastAsia="x-none"/>
    </w:rPr>
  </w:style>
  <w:style w:type="paragraph" w:customStyle="1" w:styleId="2ffff0">
    <w:name w:val="Стиль 2"/>
    <w:basedOn w:val="1fffff3"/>
    <w:qFormat/>
    <w:rsid w:val="005D5152"/>
  </w:style>
  <w:style w:type="paragraph" w:customStyle="1" w:styleId="afffffffffffe">
    <w:name w:val="Чертежный"/>
    <w:qFormat/>
    <w:rsid w:val="005D5152"/>
    <w:pPr>
      <w:spacing w:after="0" w:line="240" w:lineRule="auto"/>
      <w:jc w:val="both"/>
    </w:pPr>
    <w:rPr>
      <w:rFonts w:ascii="ISOCPEUR" w:eastAsia="Times New Roman" w:hAnsi="ISOCPEUR" w:cs="Times New Roman"/>
      <w:i/>
      <w:sz w:val="28"/>
      <w:szCs w:val="20"/>
      <w:lang w:val="uk-UA" w:eastAsia="ru-RU"/>
    </w:rPr>
  </w:style>
  <w:style w:type="paragraph" w:customStyle="1" w:styleId="Style21">
    <w:name w:val="Style21"/>
    <w:basedOn w:val="a5"/>
    <w:uiPriority w:val="99"/>
    <w:qFormat/>
    <w:rsid w:val="005D5152"/>
    <w:pPr>
      <w:widowControl w:val="0"/>
      <w:suppressAutoHyphens w:val="0"/>
      <w:autoSpaceDE w:val="0"/>
      <w:autoSpaceDN w:val="0"/>
      <w:adjustRightInd w:val="0"/>
      <w:spacing w:line="274" w:lineRule="exact"/>
    </w:pPr>
    <w:rPr>
      <w:rFonts w:eastAsia="Times New Roman"/>
      <w:sz w:val="24"/>
      <w:szCs w:val="24"/>
      <w:lang w:eastAsia="ru-RU"/>
    </w:rPr>
  </w:style>
  <w:style w:type="paragraph" w:customStyle="1" w:styleId="Style27">
    <w:name w:val="Style27"/>
    <w:basedOn w:val="a5"/>
    <w:uiPriority w:val="99"/>
    <w:qFormat/>
    <w:rsid w:val="005D5152"/>
    <w:pPr>
      <w:widowControl w:val="0"/>
      <w:suppressAutoHyphens w:val="0"/>
      <w:autoSpaceDE w:val="0"/>
      <w:autoSpaceDN w:val="0"/>
      <w:adjustRightInd w:val="0"/>
      <w:spacing w:line="278" w:lineRule="exact"/>
      <w:ind w:firstLine="1526"/>
    </w:pPr>
    <w:rPr>
      <w:rFonts w:eastAsia="Times New Roman"/>
      <w:sz w:val="24"/>
      <w:szCs w:val="24"/>
      <w:lang w:eastAsia="ru-RU"/>
    </w:rPr>
  </w:style>
  <w:style w:type="paragraph" w:customStyle="1" w:styleId="Style46">
    <w:name w:val="Style46"/>
    <w:basedOn w:val="a5"/>
    <w:uiPriority w:val="99"/>
    <w:qFormat/>
    <w:rsid w:val="005D5152"/>
    <w:pPr>
      <w:widowControl w:val="0"/>
      <w:suppressAutoHyphens w:val="0"/>
      <w:autoSpaceDE w:val="0"/>
      <w:autoSpaceDN w:val="0"/>
      <w:adjustRightInd w:val="0"/>
      <w:spacing w:line="275" w:lineRule="exact"/>
    </w:pPr>
    <w:rPr>
      <w:rFonts w:eastAsia="Times New Roman"/>
      <w:sz w:val="24"/>
      <w:szCs w:val="24"/>
      <w:lang w:eastAsia="ru-RU"/>
    </w:rPr>
  </w:style>
  <w:style w:type="paragraph" w:customStyle="1" w:styleId="57">
    <w:name w:val="Обычный5"/>
    <w:qFormat/>
    <w:rsid w:val="00D72AA3"/>
    <w:pPr>
      <w:spacing w:after="0" w:line="240" w:lineRule="auto"/>
    </w:pPr>
    <w:rPr>
      <w:rFonts w:ascii="Tms Rmn" w:eastAsia="Times New Roman" w:hAnsi="Tms Rmn" w:cs="Times New Roman"/>
      <w:sz w:val="20"/>
      <w:szCs w:val="20"/>
      <w:lang w:eastAsia="ru-RU"/>
    </w:rPr>
  </w:style>
  <w:style w:type="character" w:customStyle="1" w:styleId="Simlple">
    <w:name w:val="Simlple Знак Знак Знак"/>
    <w:link w:val="Simlple0"/>
    <w:locked/>
    <w:rsid w:val="005D5152"/>
    <w:rPr>
      <w:rFonts w:ascii="Arial" w:hAnsi="Arial" w:cs="Arial"/>
      <w:color w:val="000000"/>
    </w:rPr>
  </w:style>
  <w:style w:type="paragraph" w:customStyle="1" w:styleId="Simlple0">
    <w:name w:val="Simlple Знак Знак"/>
    <w:basedOn w:val="a5"/>
    <w:link w:val="Simlple"/>
    <w:qFormat/>
    <w:rsid w:val="005D5152"/>
    <w:pPr>
      <w:suppressAutoHyphens w:val="0"/>
      <w:spacing w:before="60" w:after="60"/>
      <w:ind w:firstLine="284"/>
      <w:jc w:val="both"/>
    </w:pPr>
    <w:rPr>
      <w:rFonts w:ascii="Arial" w:eastAsiaTheme="minorHAnsi" w:hAnsi="Arial" w:cs="Arial"/>
      <w:color w:val="000000"/>
      <w:sz w:val="22"/>
      <w:szCs w:val="22"/>
      <w:lang w:eastAsia="en-US"/>
    </w:rPr>
  </w:style>
  <w:style w:type="paragraph" w:customStyle="1" w:styleId="260">
    <w:name w:val="Основной текст с отступом 26"/>
    <w:basedOn w:val="a5"/>
    <w:qFormat/>
    <w:rsid w:val="005D5152"/>
    <w:pPr>
      <w:spacing w:after="120" w:line="480" w:lineRule="auto"/>
      <w:ind w:left="283"/>
    </w:pPr>
    <w:rPr>
      <w:rFonts w:ascii="Calibri" w:eastAsia="Times New Roman" w:hAnsi="Calibri" w:cs="Calibri"/>
    </w:rPr>
  </w:style>
  <w:style w:type="paragraph" w:customStyle="1" w:styleId="1-21">
    <w:name w:val="Средняя сетка 1 - Акцент 21"/>
    <w:basedOn w:val="a5"/>
    <w:uiPriority w:val="34"/>
    <w:qFormat/>
    <w:rsid w:val="005D5152"/>
    <w:pPr>
      <w:suppressAutoHyphens w:val="0"/>
      <w:spacing w:after="160" w:line="256" w:lineRule="auto"/>
      <w:ind w:left="720"/>
      <w:contextualSpacing/>
    </w:pPr>
    <w:rPr>
      <w:rFonts w:ascii="Calibri" w:hAnsi="Calibri"/>
      <w:sz w:val="22"/>
      <w:szCs w:val="22"/>
      <w:lang w:eastAsia="en-US"/>
    </w:rPr>
  </w:style>
  <w:style w:type="paragraph" w:customStyle="1" w:styleId="wb-stl-normal">
    <w:name w:val="wb-stl-normal"/>
    <w:basedOn w:val="a5"/>
    <w:uiPriority w:val="99"/>
    <w:qFormat/>
    <w:rsid w:val="005D5152"/>
    <w:pPr>
      <w:suppressAutoHyphens w:val="0"/>
      <w:spacing w:before="100" w:beforeAutospacing="1" w:after="100" w:afterAutospacing="1"/>
    </w:pPr>
    <w:rPr>
      <w:rFonts w:eastAsia="Times New Roman"/>
      <w:sz w:val="24"/>
      <w:szCs w:val="24"/>
      <w:lang w:eastAsia="ru-RU"/>
    </w:rPr>
  </w:style>
  <w:style w:type="paragraph" w:customStyle="1" w:styleId="Style23">
    <w:name w:val="Style23"/>
    <w:basedOn w:val="a5"/>
    <w:uiPriority w:val="99"/>
    <w:qFormat/>
    <w:rsid w:val="005D5152"/>
    <w:pPr>
      <w:widowControl w:val="0"/>
      <w:suppressAutoHyphens w:val="0"/>
      <w:autoSpaceDE w:val="0"/>
      <w:autoSpaceDN w:val="0"/>
      <w:adjustRightInd w:val="0"/>
      <w:spacing w:line="114" w:lineRule="exact"/>
      <w:jc w:val="both"/>
    </w:pPr>
    <w:rPr>
      <w:rFonts w:eastAsia="Times New Roman"/>
      <w:sz w:val="24"/>
      <w:szCs w:val="24"/>
      <w:lang w:eastAsia="ru-RU"/>
    </w:rPr>
  </w:style>
  <w:style w:type="paragraph" w:customStyle="1" w:styleId="3ff1">
    <w:name w:val="Заголовок оглавления3"/>
    <w:basedOn w:val="13"/>
    <w:next w:val="a5"/>
    <w:uiPriority w:val="99"/>
    <w:qFormat/>
    <w:rsid w:val="005D5152"/>
    <w:pPr>
      <w:keepLines/>
      <w:spacing w:before="480" w:after="0" w:line="276" w:lineRule="auto"/>
      <w:jc w:val="left"/>
      <w:outlineLvl w:val="9"/>
    </w:pPr>
    <w:rPr>
      <w:rFonts w:ascii="Cambria" w:eastAsia="Times New Roman" w:hAnsi="Cambria"/>
      <w:color w:val="365F91"/>
      <w:kern w:val="0"/>
      <w:sz w:val="28"/>
      <w:szCs w:val="28"/>
      <w:lang w:eastAsia="en-US"/>
    </w:rPr>
  </w:style>
  <w:style w:type="paragraph" w:customStyle="1" w:styleId="4f0">
    <w:name w:val="Список4"/>
    <w:basedOn w:val="a5"/>
    <w:uiPriority w:val="99"/>
    <w:qFormat/>
    <w:rsid w:val="005D5152"/>
    <w:pPr>
      <w:tabs>
        <w:tab w:val="left" w:pos="7088"/>
      </w:tabs>
      <w:suppressAutoHyphens w:val="0"/>
      <w:spacing w:line="360" w:lineRule="auto"/>
      <w:ind w:left="720" w:hanging="360"/>
    </w:pPr>
    <w:rPr>
      <w:sz w:val="24"/>
      <w:szCs w:val="24"/>
      <w:lang w:eastAsia="ru-RU"/>
    </w:rPr>
  </w:style>
  <w:style w:type="paragraph" w:customStyle="1" w:styleId="2ffff1">
    <w:name w:val="Текст сноски2"/>
    <w:basedOn w:val="a5"/>
    <w:qFormat/>
    <w:rsid w:val="005D5152"/>
    <w:pPr>
      <w:spacing w:before="100" w:after="100"/>
      <w:jc w:val="both"/>
    </w:pPr>
    <w:rPr>
      <w:rFonts w:ascii="Arial" w:eastAsia="Arial" w:hAnsi="Arial" w:cs="Mangal"/>
      <w:kern w:val="2"/>
      <w:lang w:eastAsia="hi-IN" w:bidi="hi-IN"/>
    </w:rPr>
  </w:style>
  <w:style w:type="paragraph" w:customStyle="1" w:styleId="2ffff2">
    <w:name w:val="Обычный (веб)2"/>
    <w:basedOn w:val="a5"/>
    <w:qFormat/>
    <w:rsid w:val="005D5152"/>
    <w:pPr>
      <w:spacing w:before="280" w:after="280"/>
    </w:pPr>
    <w:rPr>
      <w:rFonts w:ascii="Arial" w:eastAsia="Arial" w:hAnsi="Arial" w:cs="Mangal"/>
      <w:kern w:val="2"/>
      <w:sz w:val="24"/>
      <w:szCs w:val="24"/>
      <w:lang w:eastAsia="hi-IN" w:bidi="hi-IN"/>
    </w:rPr>
  </w:style>
  <w:style w:type="paragraph" w:customStyle="1" w:styleId="HTML22">
    <w:name w:val="Адрес HTML2"/>
    <w:basedOn w:val="a5"/>
    <w:qFormat/>
    <w:rsid w:val="005D5152"/>
    <w:pPr>
      <w:spacing w:before="100" w:after="100"/>
      <w:jc w:val="both"/>
    </w:pPr>
    <w:rPr>
      <w:rFonts w:ascii="Arial" w:eastAsia="Arial" w:hAnsi="Arial" w:cs="Mangal"/>
      <w:i/>
      <w:iCs/>
      <w:kern w:val="2"/>
      <w:sz w:val="24"/>
      <w:szCs w:val="24"/>
      <w:lang w:eastAsia="hi-IN" w:bidi="hi-IN"/>
    </w:rPr>
  </w:style>
  <w:style w:type="paragraph" w:customStyle="1" w:styleId="2ffff3">
    <w:name w:val="Адрес на конверте2"/>
    <w:basedOn w:val="a5"/>
    <w:qFormat/>
    <w:rsid w:val="005D5152"/>
    <w:pPr>
      <w:spacing w:before="100" w:after="100"/>
      <w:ind w:left="2880"/>
      <w:jc w:val="both"/>
    </w:pPr>
    <w:rPr>
      <w:rFonts w:ascii="Arial" w:eastAsia="Arial" w:hAnsi="Arial" w:cs="Arial"/>
      <w:kern w:val="2"/>
      <w:sz w:val="24"/>
      <w:szCs w:val="24"/>
      <w:lang w:eastAsia="hi-IN" w:bidi="hi-IN"/>
    </w:rPr>
  </w:style>
  <w:style w:type="paragraph" w:customStyle="1" w:styleId="22b">
    <w:name w:val="Обратный адрес 22"/>
    <w:basedOn w:val="a5"/>
    <w:qFormat/>
    <w:rsid w:val="005D5152"/>
    <w:pPr>
      <w:spacing w:before="100" w:after="100"/>
      <w:jc w:val="both"/>
    </w:pPr>
    <w:rPr>
      <w:rFonts w:ascii="Arial" w:eastAsia="Arial" w:hAnsi="Arial" w:cs="Arial"/>
      <w:kern w:val="2"/>
      <w:lang w:eastAsia="hi-IN" w:bidi="hi-IN"/>
    </w:rPr>
  </w:style>
  <w:style w:type="paragraph" w:customStyle="1" w:styleId="HTML23">
    <w:name w:val="Стандартный HTML2"/>
    <w:basedOn w:val="a5"/>
    <w:qFormat/>
    <w:rsid w:val="005D5152"/>
    <w:pPr>
      <w:spacing w:before="100" w:after="100"/>
      <w:jc w:val="both"/>
    </w:pPr>
    <w:rPr>
      <w:rFonts w:ascii="Courier New" w:eastAsia="Arial" w:hAnsi="Courier New" w:cs="Courier New"/>
      <w:kern w:val="2"/>
      <w:lang w:eastAsia="hi-IN" w:bidi="hi-IN"/>
    </w:rPr>
  </w:style>
  <w:style w:type="paragraph" w:customStyle="1" w:styleId="2ffff4">
    <w:name w:val="Электронная подпись2"/>
    <w:basedOn w:val="a5"/>
    <w:qFormat/>
    <w:rsid w:val="005D5152"/>
    <w:pPr>
      <w:spacing w:before="100" w:after="100"/>
      <w:jc w:val="both"/>
    </w:pPr>
    <w:rPr>
      <w:rFonts w:ascii="Arial" w:eastAsia="Arial" w:hAnsi="Arial" w:cs="Mangal"/>
      <w:kern w:val="2"/>
      <w:sz w:val="24"/>
      <w:szCs w:val="24"/>
      <w:lang w:eastAsia="hi-IN" w:bidi="hi-IN"/>
    </w:rPr>
  </w:style>
  <w:style w:type="paragraph" w:customStyle="1" w:styleId="2ffff5">
    <w:name w:val="Текст выноски2"/>
    <w:basedOn w:val="a5"/>
    <w:qFormat/>
    <w:rsid w:val="005D5152"/>
    <w:pPr>
      <w:spacing w:before="100" w:after="100"/>
      <w:jc w:val="both"/>
    </w:pPr>
    <w:rPr>
      <w:rFonts w:ascii="Tahoma" w:eastAsia="Arial" w:hAnsi="Tahoma" w:cs="Tahoma"/>
      <w:kern w:val="2"/>
      <w:sz w:val="16"/>
      <w:szCs w:val="16"/>
      <w:lang w:eastAsia="hi-IN" w:bidi="hi-IN"/>
    </w:rPr>
  </w:style>
  <w:style w:type="paragraph" w:customStyle="1" w:styleId="z-21">
    <w:name w:val="z-Начало формы2"/>
    <w:basedOn w:val="a5"/>
    <w:qFormat/>
    <w:rsid w:val="005D5152"/>
    <w:pPr>
      <w:pBdr>
        <w:bottom w:val="single" w:sz="4" w:space="1" w:color="000000"/>
      </w:pBdr>
      <w:jc w:val="center"/>
    </w:pPr>
    <w:rPr>
      <w:rFonts w:ascii="Arial" w:eastAsia="Arial" w:hAnsi="Arial" w:cs="Arial"/>
      <w:vanish/>
      <w:kern w:val="2"/>
      <w:sz w:val="16"/>
      <w:szCs w:val="16"/>
      <w:lang w:eastAsia="hi-IN" w:bidi="hi-IN"/>
    </w:rPr>
  </w:style>
  <w:style w:type="paragraph" w:customStyle="1" w:styleId="z-22">
    <w:name w:val="z-Конец формы2"/>
    <w:basedOn w:val="a5"/>
    <w:qFormat/>
    <w:rsid w:val="005D5152"/>
    <w:pPr>
      <w:pBdr>
        <w:top w:val="single" w:sz="4" w:space="1" w:color="000000"/>
      </w:pBdr>
      <w:spacing w:before="100"/>
      <w:jc w:val="center"/>
    </w:pPr>
    <w:rPr>
      <w:rFonts w:ascii="Arial" w:eastAsia="Arial" w:hAnsi="Arial" w:cs="Arial"/>
      <w:vanish/>
      <w:kern w:val="2"/>
      <w:sz w:val="16"/>
      <w:szCs w:val="16"/>
      <w:lang w:eastAsia="hi-IN" w:bidi="hi-IN"/>
    </w:rPr>
  </w:style>
  <w:style w:type="paragraph" w:customStyle="1" w:styleId="2ffff6">
    <w:name w:val="Тема примечания2"/>
    <w:basedOn w:val="2fff5"/>
    <w:qFormat/>
    <w:rsid w:val="005D5152"/>
    <w:rPr>
      <w:rFonts w:eastAsia="Arial" w:cs="Mangal"/>
      <w:b/>
      <w:bCs/>
    </w:rPr>
  </w:style>
  <w:style w:type="paragraph" w:customStyle="1" w:styleId="2ffff7">
    <w:name w:val="Текст концевой сноски2"/>
    <w:basedOn w:val="a5"/>
    <w:qFormat/>
    <w:rsid w:val="005D5152"/>
    <w:pPr>
      <w:spacing w:before="100" w:after="100"/>
      <w:jc w:val="both"/>
    </w:pPr>
    <w:rPr>
      <w:rFonts w:ascii="Arial" w:eastAsia="Arial" w:hAnsi="Arial" w:cs="Mangal"/>
      <w:kern w:val="2"/>
      <w:lang w:eastAsia="hi-IN" w:bidi="hi-IN"/>
    </w:rPr>
  </w:style>
  <w:style w:type="paragraph" w:customStyle="1" w:styleId="331">
    <w:name w:val="Основной текст 33"/>
    <w:basedOn w:val="a5"/>
    <w:qFormat/>
    <w:rsid w:val="005D5152"/>
    <w:pPr>
      <w:spacing w:before="100" w:line="240" w:lineRule="atLeast"/>
      <w:jc w:val="both"/>
    </w:pPr>
    <w:rPr>
      <w:rFonts w:ascii="Arial" w:eastAsia="Arial" w:hAnsi="Arial" w:cs="Mangal"/>
      <w:kern w:val="2"/>
      <w:lang w:eastAsia="hi-IN" w:bidi="hi-IN"/>
    </w:rPr>
  </w:style>
  <w:style w:type="paragraph" w:customStyle="1" w:styleId="3ff2">
    <w:name w:val="Текст3"/>
    <w:basedOn w:val="a5"/>
    <w:qFormat/>
    <w:rsid w:val="005D5152"/>
    <w:pPr>
      <w:spacing w:before="100"/>
    </w:pPr>
    <w:rPr>
      <w:rFonts w:ascii="Courier New" w:eastAsia="Arial" w:hAnsi="Courier New" w:cs="Mangal"/>
      <w:kern w:val="2"/>
      <w:lang w:eastAsia="hi-IN" w:bidi="hi-IN"/>
    </w:rPr>
  </w:style>
  <w:style w:type="paragraph" w:customStyle="1" w:styleId="252">
    <w:name w:val="Основной текст с отступом 25"/>
    <w:basedOn w:val="a5"/>
    <w:qFormat/>
    <w:rsid w:val="005D5152"/>
    <w:pPr>
      <w:spacing w:before="100"/>
      <w:ind w:left="5103"/>
    </w:pPr>
    <w:rPr>
      <w:rFonts w:ascii="Arial" w:eastAsia="Arial" w:hAnsi="Arial" w:cs="Mangal"/>
      <w:kern w:val="2"/>
      <w:lang w:eastAsia="hi-IN" w:bidi="hi-IN"/>
    </w:rPr>
  </w:style>
  <w:style w:type="paragraph" w:customStyle="1" w:styleId="58">
    <w:name w:val="Список5"/>
    <w:basedOn w:val="a5"/>
    <w:qFormat/>
    <w:rsid w:val="005D5152"/>
    <w:pPr>
      <w:tabs>
        <w:tab w:val="num" w:pos="540"/>
        <w:tab w:val="left" w:pos="7088"/>
      </w:tabs>
      <w:suppressAutoHyphens w:val="0"/>
      <w:spacing w:line="360" w:lineRule="auto"/>
      <w:ind w:left="540" w:hanging="540"/>
    </w:pPr>
    <w:rPr>
      <w:sz w:val="24"/>
      <w:szCs w:val="24"/>
      <w:lang w:eastAsia="ru-RU"/>
    </w:rPr>
  </w:style>
  <w:style w:type="paragraph" w:customStyle="1" w:styleId="67">
    <w:name w:val="Обычный6"/>
    <w:basedOn w:val="a5"/>
    <w:qFormat/>
    <w:rsid w:val="005D5152"/>
    <w:pPr>
      <w:suppressAutoHyphens w:val="0"/>
      <w:snapToGrid w:val="0"/>
      <w:spacing w:before="100" w:after="100"/>
    </w:pPr>
    <w:rPr>
      <w:rFonts w:eastAsia="Times New Roman"/>
      <w:sz w:val="24"/>
      <w:szCs w:val="24"/>
      <w:lang w:eastAsia="ru-RU"/>
    </w:rPr>
  </w:style>
  <w:style w:type="paragraph" w:customStyle="1" w:styleId="74">
    <w:name w:val="Обычный7"/>
    <w:qFormat/>
    <w:rsid w:val="005D5152"/>
    <w:pPr>
      <w:spacing w:after="0" w:line="240" w:lineRule="auto"/>
      <w:jc w:val="both"/>
    </w:pPr>
    <w:rPr>
      <w:rFonts w:ascii="Arial" w:eastAsia="Times New Roman" w:hAnsi="Arial" w:cs="Times New Roman"/>
      <w:sz w:val="28"/>
      <w:szCs w:val="20"/>
      <w:lang w:eastAsia="ru-RU"/>
    </w:rPr>
  </w:style>
  <w:style w:type="paragraph" w:customStyle="1" w:styleId="APPLE-INTERCHANGE-NEWLINE">
    <w:name w:val=".APPLE-INTERCHANGE-NEWLINE"/>
    <w:uiPriority w:val="99"/>
    <w:qFormat/>
    <w:rsid w:val="005D51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TCH">
    <w:name w:val=".MATCH"/>
    <w:uiPriority w:val="99"/>
    <w:qFormat/>
    <w:rsid w:val="005D5152"/>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 w:type="paragraph" w:customStyle="1" w:styleId="3ff3">
    <w:name w:val="Обычный (веб)3"/>
    <w:basedOn w:val="a5"/>
    <w:qFormat/>
    <w:rsid w:val="005D5152"/>
    <w:pPr>
      <w:spacing w:before="280" w:after="280"/>
    </w:pPr>
    <w:rPr>
      <w:rFonts w:ascii="Arial" w:eastAsia="Arial" w:hAnsi="Arial" w:cs="Mangal"/>
      <w:kern w:val="2"/>
      <w:sz w:val="24"/>
      <w:szCs w:val="24"/>
      <w:lang w:eastAsia="hi-IN" w:bidi="hi-IN"/>
    </w:rPr>
  </w:style>
  <w:style w:type="paragraph" w:customStyle="1" w:styleId="340">
    <w:name w:val="Основной текст 34"/>
    <w:basedOn w:val="a5"/>
    <w:qFormat/>
    <w:rsid w:val="005D5152"/>
    <w:pPr>
      <w:spacing w:before="100" w:line="240" w:lineRule="atLeast"/>
      <w:jc w:val="both"/>
    </w:pPr>
    <w:rPr>
      <w:rFonts w:ascii="Arial" w:eastAsia="Arial" w:hAnsi="Arial" w:cs="Mangal"/>
      <w:kern w:val="2"/>
      <w:lang w:eastAsia="hi-IN" w:bidi="hi-IN"/>
    </w:rPr>
  </w:style>
  <w:style w:type="paragraph" w:customStyle="1" w:styleId="68">
    <w:name w:val="Список6"/>
    <w:basedOn w:val="a5"/>
    <w:qFormat/>
    <w:rsid w:val="005D5152"/>
    <w:pPr>
      <w:tabs>
        <w:tab w:val="num" w:pos="720"/>
        <w:tab w:val="left" w:pos="7088"/>
      </w:tabs>
      <w:suppressAutoHyphens w:val="0"/>
      <w:spacing w:line="360" w:lineRule="auto"/>
      <w:ind w:left="720" w:hanging="360"/>
    </w:pPr>
    <w:rPr>
      <w:sz w:val="24"/>
      <w:szCs w:val="24"/>
      <w:lang w:eastAsia="ru-RU"/>
    </w:rPr>
  </w:style>
  <w:style w:type="paragraph" w:customStyle="1" w:styleId="253">
    <w:name w:val="Основной текст 25"/>
    <w:basedOn w:val="a5"/>
    <w:qFormat/>
    <w:rsid w:val="00D72AA3"/>
    <w:pPr>
      <w:tabs>
        <w:tab w:val="left" w:pos="-2410"/>
        <w:tab w:val="left" w:pos="9639"/>
      </w:tabs>
      <w:ind w:right="-29" w:firstLine="720"/>
    </w:pPr>
    <w:rPr>
      <w:rFonts w:eastAsia="Times New Roman"/>
      <w:sz w:val="24"/>
    </w:rPr>
  </w:style>
  <w:style w:type="paragraph" w:customStyle="1" w:styleId="3ff4">
    <w:name w:val="Текст сноски3"/>
    <w:basedOn w:val="a5"/>
    <w:qFormat/>
    <w:rsid w:val="005D5152"/>
    <w:pPr>
      <w:spacing w:before="100" w:after="100"/>
      <w:jc w:val="both"/>
    </w:pPr>
    <w:rPr>
      <w:rFonts w:ascii="Arial" w:eastAsia="Arial" w:hAnsi="Arial" w:cs="Mangal"/>
      <w:kern w:val="2"/>
      <w:lang w:eastAsia="hi-IN" w:bidi="hi-IN"/>
    </w:rPr>
  </w:style>
  <w:style w:type="paragraph" w:customStyle="1" w:styleId="4f1">
    <w:name w:val="Обычный (веб)4"/>
    <w:basedOn w:val="a5"/>
    <w:qFormat/>
    <w:rsid w:val="005D5152"/>
    <w:pPr>
      <w:spacing w:before="280" w:after="280"/>
    </w:pPr>
    <w:rPr>
      <w:rFonts w:ascii="Arial" w:eastAsia="Arial" w:hAnsi="Arial" w:cs="Mangal"/>
      <w:kern w:val="2"/>
      <w:sz w:val="24"/>
      <w:szCs w:val="24"/>
      <w:lang w:eastAsia="hi-IN" w:bidi="hi-IN"/>
    </w:rPr>
  </w:style>
  <w:style w:type="paragraph" w:customStyle="1" w:styleId="HTML30">
    <w:name w:val="Адрес HTML3"/>
    <w:basedOn w:val="a5"/>
    <w:qFormat/>
    <w:rsid w:val="005D5152"/>
    <w:pPr>
      <w:spacing w:before="100" w:after="100"/>
      <w:jc w:val="both"/>
    </w:pPr>
    <w:rPr>
      <w:rFonts w:ascii="Arial" w:eastAsia="Arial" w:hAnsi="Arial" w:cs="Mangal"/>
      <w:i/>
      <w:iCs/>
      <w:kern w:val="2"/>
      <w:sz w:val="24"/>
      <w:szCs w:val="24"/>
      <w:lang w:eastAsia="hi-IN" w:bidi="hi-IN"/>
    </w:rPr>
  </w:style>
  <w:style w:type="paragraph" w:customStyle="1" w:styleId="3ff5">
    <w:name w:val="Адрес на конверте3"/>
    <w:basedOn w:val="a5"/>
    <w:qFormat/>
    <w:rsid w:val="005D5152"/>
    <w:pPr>
      <w:spacing w:before="100" w:after="100"/>
      <w:ind w:left="2880"/>
      <w:jc w:val="both"/>
    </w:pPr>
    <w:rPr>
      <w:rFonts w:ascii="Arial" w:eastAsia="Arial" w:hAnsi="Arial" w:cs="Arial"/>
      <w:kern w:val="2"/>
      <w:sz w:val="24"/>
      <w:szCs w:val="24"/>
      <w:lang w:eastAsia="hi-IN" w:bidi="hi-IN"/>
    </w:rPr>
  </w:style>
  <w:style w:type="paragraph" w:customStyle="1" w:styleId="232">
    <w:name w:val="Обратный адрес 23"/>
    <w:basedOn w:val="a5"/>
    <w:qFormat/>
    <w:rsid w:val="005D5152"/>
    <w:pPr>
      <w:spacing w:before="100" w:after="100"/>
      <w:jc w:val="both"/>
    </w:pPr>
    <w:rPr>
      <w:rFonts w:ascii="Arial" w:eastAsia="Arial" w:hAnsi="Arial" w:cs="Arial"/>
      <w:kern w:val="2"/>
      <w:lang w:eastAsia="hi-IN" w:bidi="hi-IN"/>
    </w:rPr>
  </w:style>
  <w:style w:type="paragraph" w:customStyle="1" w:styleId="HTML31">
    <w:name w:val="Стандартный HTML3"/>
    <w:basedOn w:val="a5"/>
    <w:qFormat/>
    <w:rsid w:val="005D5152"/>
    <w:pPr>
      <w:spacing w:before="100" w:after="100"/>
      <w:jc w:val="both"/>
    </w:pPr>
    <w:rPr>
      <w:rFonts w:ascii="Courier New" w:eastAsia="Arial" w:hAnsi="Courier New" w:cs="Courier New"/>
      <w:kern w:val="2"/>
      <w:lang w:eastAsia="hi-IN" w:bidi="hi-IN"/>
    </w:rPr>
  </w:style>
  <w:style w:type="paragraph" w:customStyle="1" w:styleId="3ff6">
    <w:name w:val="Электронная подпись3"/>
    <w:basedOn w:val="a5"/>
    <w:qFormat/>
    <w:rsid w:val="005D5152"/>
    <w:pPr>
      <w:spacing w:before="100" w:after="100"/>
      <w:jc w:val="both"/>
    </w:pPr>
    <w:rPr>
      <w:rFonts w:ascii="Arial" w:eastAsia="Arial" w:hAnsi="Arial" w:cs="Mangal"/>
      <w:kern w:val="2"/>
      <w:sz w:val="24"/>
      <w:szCs w:val="24"/>
      <w:lang w:eastAsia="hi-IN" w:bidi="hi-IN"/>
    </w:rPr>
  </w:style>
  <w:style w:type="paragraph" w:customStyle="1" w:styleId="3ff7">
    <w:name w:val="Текст выноски3"/>
    <w:basedOn w:val="a5"/>
    <w:qFormat/>
    <w:rsid w:val="005D5152"/>
    <w:pPr>
      <w:spacing w:before="100" w:after="100"/>
      <w:jc w:val="both"/>
    </w:pPr>
    <w:rPr>
      <w:rFonts w:ascii="Tahoma" w:eastAsia="Arial" w:hAnsi="Tahoma" w:cs="Tahoma"/>
      <w:kern w:val="2"/>
      <w:sz w:val="16"/>
      <w:szCs w:val="16"/>
      <w:lang w:eastAsia="hi-IN" w:bidi="hi-IN"/>
    </w:rPr>
  </w:style>
  <w:style w:type="paragraph" w:customStyle="1" w:styleId="z-3">
    <w:name w:val="z-Начало формы3"/>
    <w:basedOn w:val="a5"/>
    <w:qFormat/>
    <w:rsid w:val="005D5152"/>
    <w:pPr>
      <w:pBdr>
        <w:bottom w:val="single" w:sz="4" w:space="1" w:color="000000"/>
      </w:pBdr>
      <w:jc w:val="center"/>
    </w:pPr>
    <w:rPr>
      <w:rFonts w:ascii="Arial" w:eastAsia="Arial" w:hAnsi="Arial" w:cs="Arial"/>
      <w:vanish/>
      <w:kern w:val="2"/>
      <w:sz w:val="16"/>
      <w:szCs w:val="16"/>
      <w:lang w:eastAsia="hi-IN" w:bidi="hi-IN"/>
    </w:rPr>
  </w:style>
  <w:style w:type="paragraph" w:customStyle="1" w:styleId="z-30">
    <w:name w:val="z-Конец формы3"/>
    <w:basedOn w:val="a5"/>
    <w:qFormat/>
    <w:rsid w:val="005D5152"/>
    <w:pPr>
      <w:pBdr>
        <w:top w:val="single" w:sz="4" w:space="1" w:color="000000"/>
      </w:pBdr>
      <w:spacing w:before="100"/>
      <w:jc w:val="center"/>
    </w:pPr>
    <w:rPr>
      <w:rFonts w:ascii="Arial" w:eastAsia="Arial" w:hAnsi="Arial" w:cs="Arial"/>
      <w:vanish/>
      <w:kern w:val="2"/>
      <w:sz w:val="16"/>
      <w:szCs w:val="16"/>
      <w:lang w:eastAsia="hi-IN" w:bidi="hi-IN"/>
    </w:rPr>
  </w:style>
  <w:style w:type="paragraph" w:customStyle="1" w:styleId="3ff8">
    <w:name w:val="Тема примечания3"/>
    <w:basedOn w:val="2fff5"/>
    <w:qFormat/>
    <w:rsid w:val="005D5152"/>
    <w:rPr>
      <w:rFonts w:eastAsia="Arial" w:cs="Mangal"/>
      <w:b/>
      <w:bCs/>
    </w:rPr>
  </w:style>
  <w:style w:type="paragraph" w:customStyle="1" w:styleId="3ff9">
    <w:name w:val="Текст концевой сноски3"/>
    <w:basedOn w:val="a5"/>
    <w:qFormat/>
    <w:rsid w:val="005D5152"/>
    <w:pPr>
      <w:spacing w:before="100" w:after="100"/>
      <w:jc w:val="both"/>
    </w:pPr>
    <w:rPr>
      <w:rFonts w:ascii="Arial" w:eastAsia="Arial" w:hAnsi="Arial" w:cs="Mangal"/>
      <w:kern w:val="2"/>
      <w:lang w:eastAsia="hi-IN" w:bidi="hi-IN"/>
    </w:rPr>
  </w:style>
  <w:style w:type="paragraph" w:customStyle="1" w:styleId="350">
    <w:name w:val="Основной текст 35"/>
    <w:basedOn w:val="a5"/>
    <w:qFormat/>
    <w:rsid w:val="005D5152"/>
    <w:pPr>
      <w:spacing w:before="100" w:line="240" w:lineRule="atLeast"/>
      <w:jc w:val="both"/>
    </w:pPr>
    <w:rPr>
      <w:rFonts w:ascii="Arial" w:eastAsia="Arial" w:hAnsi="Arial" w:cs="Mangal"/>
      <w:kern w:val="2"/>
      <w:lang w:eastAsia="hi-IN" w:bidi="hi-IN"/>
    </w:rPr>
  </w:style>
  <w:style w:type="paragraph" w:customStyle="1" w:styleId="4f2">
    <w:name w:val="Текст4"/>
    <w:basedOn w:val="a5"/>
    <w:qFormat/>
    <w:rsid w:val="005D5152"/>
    <w:pPr>
      <w:spacing w:before="100"/>
    </w:pPr>
    <w:rPr>
      <w:rFonts w:ascii="Courier New" w:eastAsia="Arial" w:hAnsi="Courier New" w:cs="Mangal"/>
      <w:kern w:val="2"/>
      <w:lang w:eastAsia="hi-IN" w:bidi="hi-IN"/>
    </w:rPr>
  </w:style>
  <w:style w:type="paragraph" w:customStyle="1" w:styleId="75">
    <w:name w:val="Список7"/>
    <w:basedOn w:val="a5"/>
    <w:qFormat/>
    <w:rsid w:val="005D5152"/>
    <w:pPr>
      <w:tabs>
        <w:tab w:val="num" w:pos="720"/>
        <w:tab w:val="left" w:pos="7088"/>
      </w:tabs>
      <w:suppressAutoHyphens w:val="0"/>
      <w:spacing w:line="360" w:lineRule="auto"/>
      <w:ind w:left="720" w:hanging="360"/>
    </w:pPr>
    <w:rPr>
      <w:sz w:val="24"/>
      <w:szCs w:val="24"/>
      <w:lang w:eastAsia="ru-RU"/>
    </w:rPr>
  </w:style>
  <w:style w:type="paragraph" w:customStyle="1" w:styleId="92">
    <w:name w:val="Обычный9"/>
    <w:basedOn w:val="a5"/>
    <w:qFormat/>
    <w:rsid w:val="005D5152"/>
    <w:pPr>
      <w:suppressAutoHyphens w:val="0"/>
      <w:snapToGrid w:val="0"/>
      <w:spacing w:before="100" w:after="100"/>
    </w:pPr>
    <w:rPr>
      <w:rFonts w:eastAsia="Times New Roman"/>
      <w:sz w:val="24"/>
      <w:szCs w:val="24"/>
      <w:lang w:eastAsia="ru-RU"/>
    </w:rPr>
  </w:style>
  <w:style w:type="paragraph" w:customStyle="1" w:styleId="102">
    <w:name w:val="Обычный10"/>
    <w:qFormat/>
    <w:rsid w:val="005D5152"/>
    <w:pPr>
      <w:spacing w:after="0" w:line="240" w:lineRule="auto"/>
      <w:jc w:val="both"/>
    </w:pPr>
    <w:rPr>
      <w:rFonts w:ascii="Arial" w:eastAsia="Times New Roman" w:hAnsi="Arial" w:cs="Times New Roman"/>
      <w:sz w:val="28"/>
      <w:szCs w:val="20"/>
      <w:lang w:eastAsia="ru-RU"/>
    </w:rPr>
  </w:style>
  <w:style w:type="paragraph" w:customStyle="1" w:styleId="261">
    <w:name w:val="Основной текст 26"/>
    <w:basedOn w:val="a5"/>
    <w:qFormat/>
    <w:rsid w:val="005D5152"/>
    <w:pPr>
      <w:tabs>
        <w:tab w:val="left" w:pos="-2410"/>
        <w:tab w:val="left" w:pos="9639"/>
      </w:tabs>
      <w:ind w:right="-29" w:firstLine="720"/>
    </w:pPr>
    <w:rPr>
      <w:rFonts w:eastAsia="Times New Roman"/>
      <w:sz w:val="24"/>
    </w:rPr>
  </w:style>
  <w:style w:type="paragraph" w:customStyle="1" w:styleId="4f3">
    <w:name w:val="Текст сноски4"/>
    <w:basedOn w:val="a5"/>
    <w:qFormat/>
    <w:rsid w:val="005D5152"/>
    <w:pPr>
      <w:spacing w:before="100" w:after="100"/>
      <w:jc w:val="both"/>
    </w:pPr>
    <w:rPr>
      <w:rFonts w:ascii="Arial" w:eastAsia="Arial" w:hAnsi="Arial" w:cs="Mangal"/>
      <w:kern w:val="2"/>
      <w:lang w:eastAsia="hi-IN" w:bidi="hi-IN"/>
    </w:rPr>
  </w:style>
  <w:style w:type="paragraph" w:customStyle="1" w:styleId="59">
    <w:name w:val="Обычный (веб)5"/>
    <w:basedOn w:val="a5"/>
    <w:qFormat/>
    <w:rsid w:val="005D5152"/>
    <w:pPr>
      <w:spacing w:before="280" w:after="280"/>
    </w:pPr>
    <w:rPr>
      <w:rFonts w:ascii="Arial" w:eastAsia="Arial" w:hAnsi="Arial" w:cs="Mangal"/>
      <w:kern w:val="2"/>
      <w:sz w:val="24"/>
      <w:szCs w:val="24"/>
      <w:lang w:eastAsia="hi-IN" w:bidi="hi-IN"/>
    </w:rPr>
  </w:style>
  <w:style w:type="paragraph" w:customStyle="1" w:styleId="HTML40">
    <w:name w:val="Адрес HTML4"/>
    <w:basedOn w:val="a5"/>
    <w:qFormat/>
    <w:rsid w:val="005D5152"/>
    <w:pPr>
      <w:spacing w:before="100" w:after="100"/>
      <w:jc w:val="both"/>
    </w:pPr>
    <w:rPr>
      <w:rFonts w:ascii="Arial" w:eastAsia="Arial" w:hAnsi="Arial" w:cs="Mangal"/>
      <w:i/>
      <w:iCs/>
      <w:kern w:val="2"/>
      <w:sz w:val="24"/>
      <w:szCs w:val="24"/>
      <w:lang w:eastAsia="hi-IN" w:bidi="hi-IN"/>
    </w:rPr>
  </w:style>
  <w:style w:type="paragraph" w:customStyle="1" w:styleId="4f4">
    <w:name w:val="Адрес на конверте4"/>
    <w:basedOn w:val="a5"/>
    <w:qFormat/>
    <w:rsid w:val="005D5152"/>
    <w:pPr>
      <w:spacing w:before="100" w:after="100"/>
      <w:ind w:left="2880"/>
      <w:jc w:val="both"/>
    </w:pPr>
    <w:rPr>
      <w:rFonts w:ascii="Arial" w:eastAsia="Arial" w:hAnsi="Arial" w:cs="Arial"/>
      <w:kern w:val="2"/>
      <w:sz w:val="24"/>
      <w:szCs w:val="24"/>
      <w:lang w:eastAsia="hi-IN" w:bidi="hi-IN"/>
    </w:rPr>
  </w:style>
  <w:style w:type="paragraph" w:customStyle="1" w:styleId="242">
    <w:name w:val="Обратный адрес 24"/>
    <w:basedOn w:val="a5"/>
    <w:qFormat/>
    <w:rsid w:val="005D5152"/>
    <w:pPr>
      <w:spacing w:before="100" w:after="100"/>
      <w:jc w:val="both"/>
    </w:pPr>
    <w:rPr>
      <w:rFonts w:ascii="Arial" w:eastAsia="Arial" w:hAnsi="Arial" w:cs="Arial"/>
      <w:kern w:val="2"/>
      <w:lang w:eastAsia="hi-IN" w:bidi="hi-IN"/>
    </w:rPr>
  </w:style>
  <w:style w:type="paragraph" w:customStyle="1" w:styleId="HTML41">
    <w:name w:val="Стандартный HTML4"/>
    <w:basedOn w:val="a5"/>
    <w:qFormat/>
    <w:rsid w:val="005D5152"/>
    <w:pPr>
      <w:spacing w:before="100" w:after="100"/>
      <w:jc w:val="both"/>
    </w:pPr>
    <w:rPr>
      <w:rFonts w:ascii="Courier New" w:eastAsia="Arial" w:hAnsi="Courier New" w:cs="Courier New"/>
      <w:kern w:val="2"/>
      <w:lang w:eastAsia="hi-IN" w:bidi="hi-IN"/>
    </w:rPr>
  </w:style>
  <w:style w:type="paragraph" w:customStyle="1" w:styleId="4f5">
    <w:name w:val="Электронная подпись4"/>
    <w:basedOn w:val="a5"/>
    <w:qFormat/>
    <w:rsid w:val="005D5152"/>
    <w:pPr>
      <w:spacing w:before="100" w:after="100"/>
      <w:jc w:val="both"/>
    </w:pPr>
    <w:rPr>
      <w:rFonts w:ascii="Arial" w:eastAsia="Arial" w:hAnsi="Arial" w:cs="Mangal"/>
      <w:kern w:val="2"/>
      <w:sz w:val="24"/>
      <w:szCs w:val="24"/>
      <w:lang w:eastAsia="hi-IN" w:bidi="hi-IN"/>
    </w:rPr>
  </w:style>
  <w:style w:type="paragraph" w:customStyle="1" w:styleId="4f6">
    <w:name w:val="Текст выноски4"/>
    <w:basedOn w:val="a5"/>
    <w:qFormat/>
    <w:rsid w:val="005D5152"/>
    <w:pPr>
      <w:spacing w:before="100" w:after="100"/>
      <w:jc w:val="both"/>
    </w:pPr>
    <w:rPr>
      <w:rFonts w:ascii="Tahoma" w:eastAsia="Arial" w:hAnsi="Tahoma" w:cs="Tahoma"/>
      <w:kern w:val="2"/>
      <w:sz w:val="16"/>
      <w:szCs w:val="16"/>
      <w:lang w:eastAsia="hi-IN" w:bidi="hi-IN"/>
    </w:rPr>
  </w:style>
  <w:style w:type="paragraph" w:customStyle="1" w:styleId="z-4">
    <w:name w:val="z-Начало формы4"/>
    <w:basedOn w:val="a5"/>
    <w:qFormat/>
    <w:rsid w:val="005D5152"/>
    <w:pPr>
      <w:pBdr>
        <w:bottom w:val="single" w:sz="4" w:space="1" w:color="000000"/>
      </w:pBdr>
      <w:jc w:val="center"/>
    </w:pPr>
    <w:rPr>
      <w:rFonts w:ascii="Arial" w:eastAsia="Arial" w:hAnsi="Arial" w:cs="Arial"/>
      <w:vanish/>
      <w:kern w:val="2"/>
      <w:sz w:val="16"/>
      <w:szCs w:val="16"/>
      <w:lang w:eastAsia="hi-IN" w:bidi="hi-IN"/>
    </w:rPr>
  </w:style>
  <w:style w:type="paragraph" w:customStyle="1" w:styleId="z-40">
    <w:name w:val="z-Конец формы4"/>
    <w:basedOn w:val="a5"/>
    <w:qFormat/>
    <w:rsid w:val="005D5152"/>
    <w:pPr>
      <w:pBdr>
        <w:top w:val="single" w:sz="4" w:space="1" w:color="000000"/>
      </w:pBdr>
      <w:spacing w:before="100"/>
      <w:jc w:val="center"/>
    </w:pPr>
    <w:rPr>
      <w:rFonts w:ascii="Arial" w:eastAsia="Arial" w:hAnsi="Arial" w:cs="Arial"/>
      <w:vanish/>
      <w:kern w:val="2"/>
      <w:sz w:val="16"/>
      <w:szCs w:val="16"/>
      <w:lang w:eastAsia="hi-IN" w:bidi="hi-IN"/>
    </w:rPr>
  </w:style>
  <w:style w:type="paragraph" w:customStyle="1" w:styleId="4f7">
    <w:name w:val="Тема примечания4"/>
    <w:basedOn w:val="2fff5"/>
    <w:qFormat/>
    <w:rsid w:val="005D5152"/>
    <w:rPr>
      <w:rFonts w:eastAsia="Arial" w:cs="Mangal"/>
      <w:b/>
      <w:bCs/>
    </w:rPr>
  </w:style>
  <w:style w:type="paragraph" w:customStyle="1" w:styleId="4f8">
    <w:name w:val="Текст концевой сноски4"/>
    <w:basedOn w:val="a5"/>
    <w:qFormat/>
    <w:rsid w:val="005D5152"/>
    <w:pPr>
      <w:spacing w:before="100" w:after="100"/>
      <w:jc w:val="both"/>
    </w:pPr>
    <w:rPr>
      <w:rFonts w:ascii="Arial" w:eastAsia="Arial" w:hAnsi="Arial" w:cs="Mangal"/>
      <w:kern w:val="2"/>
      <w:lang w:eastAsia="hi-IN" w:bidi="hi-IN"/>
    </w:rPr>
  </w:style>
  <w:style w:type="paragraph" w:customStyle="1" w:styleId="360">
    <w:name w:val="Основной текст 36"/>
    <w:basedOn w:val="a5"/>
    <w:qFormat/>
    <w:rsid w:val="005D5152"/>
    <w:pPr>
      <w:spacing w:before="100" w:line="240" w:lineRule="atLeast"/>
      <w:jc w:val="both"/>
    </w:pPr>
    <w:rPr>
      <w:rFonts w:ascii="Arial" w:eastAsia="Arial" w:hAnsi="Arial" w:cs="Mangal"/>
      <w:kern w:val="2"/>
      <w:lang w:eastAsia="hi-IN" w:bidi="hi-IN"/>
    </w:rPr>
  </w:style>
  <w:style w:type="paragraph" w:customStyle="1" w:styleId="5a">
    <w:name w:val="Текст5"/>
    <w:basedOn w:val="a5"/>
    <w:qFormat/>
    <w:rsid w:val="005D5152"/>
    <w:pPr>
      <w:spacing w:before="100"/>
    </w:pPr>
    <w:rPr>
      <w:rFonts w:ascii="Courier New" w:eastAsia="Arial" w:hAnsi="Courier New" w:cs="Mangal"/>
      <w:kern w:val="2"/>
      <w:lang w:eastAsia="hi-IN" w:bidi="hi-IN"/>
    </w:rPr>
  </w:style>
  <w:style w:type="paragraph" w:customStyle="1" w:styleId="270">
    <w:name w:val="Основной текст с отступом 27"/>
    <w:basedOn w:val="a5"/>
    <w:qFormat/>
    <w:rsid w:val="005D5152"/>
    <w:pPr>
      <w:spacing w:before="100"/>
      <w:ind w:left="5103"/>
    </w:pPr>
    <w:rPr>
      <w:rFonts w:ascii="Arial" w:eastAsia="Arial" w:hAnsi="Arial" w:cs="Mangal"/>
      <w:kern w:val="2"/>
      <w:lang w:eastAsia="hi-IN" w:bidi="hi-IN"/>
    </w:rPr>
  </w:style>
  <w:style w:type="character" w:styleId="affffffffffff">
    <w:name w:val="footnote reference"/>
    <w:aliases w:val="Знак сноски 1,Знак сноски-FN,ТЗ.Сноска.Знак,Ciae niinee 1"/>
    <w:unhideWhenUsed/>
    <w:qFormat/>
    <w:rsid w:val="00D72AA3"/>
    <w:rPr>
      <w:vertAlign w:val="superscript"/>
    </w:rPr>
  </w:style>
  <w:style w:type="character" w:styleId="affffffffffff0">
    <w:name w:val="annotation reference"/>
    <w:uiPriority w:val="99"/>
    <w:unhideWhenUsed/>
    <w:qFormat/>
    <w:rsid w:val="005D5152"/>
    <w:rPr>
      <w:sz w:val="16"/>
      <w:szCs w:val="16"/>
    </w:rPr>
  </w:style>
  <w:style w:type="character" w:styleId="affffffffffff1">
    <w:name w:val="line number"/>
    <w:uiPriority w:val="99"/>
    <w:unhideWhenUsed/>
    <w:rsid w:val="005D5152"/>
    <w:rPr>
      <w:rFonts w:ascii="Times New Roman" w:hAnsi="Times New Roman" w:cs="Times New Roman" w:hint="default"/>
    </w:rPr>
  </w:style>
  <w:style w:type="character" w:styleId="affffffffffff2">
    <w:name w:val="endnote reference"/>
    <w:uiPriority w:val="99"/>
    <w:unhideWhenUsed/>
    <w:rsid w:val="005D5152"/>
    <w:rPr>
      <w:rFonts w:ascii="Times New Roman" w:hAnsi="Times New Roman" w:cs="Times New Roman" w:hint="default"/>
      <w:vertAlign w:val="superscript"/>
    </w:rPr>
  </w:style>
  <w:style w:type="character" w:styleId="affffffffffff3">
    <w:name w:val="Subtle Emphasis"/>
    <w:uiPriority w:val="19"/>
    <w:qFormat/>
    <w:rsid w:val="005D5152"/>
    <w:rPr>
      <w:i/>
      <w:iCs/>
      <w:color w:val="808080"/>
    </w:rPr>
  </w:style>
  <w:style w:type="character" w:styleId="affffffffffff4">
    <w:name w:val="Intense Emphasis"/>
    <w:uiPriority w:val="21"/>
    <w:qFormat/>
    <w:rsid w:val="005D5152"/>
    <w:rPr>
      <w:b/>
      <w:bCs/>
      <w:i/>
      <w:iCs/>
      <w:color w:val="4F81BD"/>
    </w:rPr>
  </w:style>
  <w:style w:type="character" w:styleId="affffffffffff5">
    <w:name w:val="Subtle Reference"/>
    <w:uiPriority w:val="31"/>
    <w:qFormat/>
    <w:rsid w:val="005D5152"/>
    <w:rPr>
      <w:smallCaps/>
      <w:color w:val="C0504D"/>
      <w:u w:val="single"/>
    </w:rPr>
  </w:style>
  <w:style w:type="character" w:styleId="affffffffffff6">
    <w:name w:val="Intense Reference"/>
    <w:uiPriority w:val="32"/>
    <w:qFormat/>
    <w:rsid w:val="005D5152"/>
    <w:rPr>
      <w:b/>
      <w:bCs/>
      <w:smallCaps/>
      <w:color w:val="C0504D"/>
      <w:spacing w:val="5"/>
      <w:u w:val="single"/>
    </w:rPr>
  </w:style>
  <w:style w:type="character" w:styleId="affffffffffff7">
    <w:name w:val="Book Title"/>
    <w:uiPriority w:val="33"/>
    <w:qFormat/>
    <w:rsid w:val="005D5152"/>
    <w:rPr>
      <w:b/>
      <w:bCs/>
      <w:smallCaps/>
      <w:spacing w:val="5"/>
    </w:rPr>
  </w:style>
  <w:style w:type="paragraph" w:styleId="afff2">
    <w:name w:val="annotation subject"/>
    <w:basedOn w:val="af5"/>
    <w:next w:val="af5"/>
    <w:link w:val="afff1"/>
    <w:uiPriority w:val="99"/>
    <w:unhideWhenUsed/>
    <w:qFormat/>
    <w:rsid w:val="005D5152"/>
    <w:rPr>
      <w:b/>
      <w:bCs/>
    </w:rPr>
  </w:style>
  <w:style w:type="character" w:customStyle="1" w:styleId="1fffff4">
    <w:name w:val="Тема примечания Знак1"/>
    <w:basedOn w:val="1f2"/>
    <w:uiPriority w:val="99"/>
    <w:rsid w:val="005D5152"/>
    <w:rPr>
      <w:rFonts w:ascii="Times New Roman" w:eastAsia="Calibri" w:hAnsi="Times New Roman" w:cs="Times New Roman"/>
      <w:b/>
      <w:bCs/>
      <w:sz w:val="20"/>
      <w:szCs w:val="20"/>
      <w:lang w:eastAsia="ar-SA"/>
    </w:rPr>
  </w:style>
  <w:style w:type="paragraph" w:styleId="afff4">
    <w:name w:val="Balloon Text"/>
    <w:basedOn w:val="a5"/>
    <w:link w:val="afff3"/>
    <w:unhideWhenUsed/>
    <w:qFormat/>
    <w:rsid w:val="005D5152"/>
    <w:rPr>
      <w:rFonts w:ascii="Tahoma" w:hAnsi="Tahoma" w:cs="Tahoma"/>
      <w:sz w:val="16"/>
      <w:szCs w:val="16"/>
      <w:lang w:val="x-none"/>
    </w:rPr>
  </w:style>
  <w:style w:type="character" w:customStyle="1" w:styleId="1fffff5">
    <w:name w:val="Текст выноски Знак1"/>
    <w:basedOn w:val="a7"/>
    <w:uiPriority w:val="99"/>
    <w:rsid w:val="005D5152"/>
    <w:rPr>
      <w:rFonts w:ascii="Segoe UI" w:eastAsia="Calibri" w:hAnsi="Segoe UI" w:cs="Segoe UI"/>
      <w:sz w:val="18"/>
      <w:szCs w:val="18"/>
      <w:lang w:eastAsia="ar-SA"/>
    </w:rPr>
  </w:style>
  <w:style w:type="character" w:customStyle="1" w:styleId="WW-Absatz-Standardschriftart11111111111111111111111111111">
    <w:name w:val="WW-Absatz-Standardschriftart11111111111111111111111111111"/>
    <w:rsid w:val="005D5152"/>
  </w:style>
  <w:style w:type="character" w:customStyle="1" w:styleId="affffffffffff8">
    <w:name w:val="текст Знак Знак"/>
    <w:locked/>
    <w:rsid w:val="005D5152"/>
    <w:rPr>
      <w:rFonts w:ascii="Calibri" w:eastAsia="Calibri" w:hAnsi="Calibri" w:cs="Calibri" w:hint="default"/>
      <w:noProof/>
      <w:sz w:val="24"/>
      <w:szCs w:val="24"/>
      <w:lang w:val="ru-RU" w:eastAsia="ru-RU" w:bidi="ar-SA"/>
    </w:rPr>
  </w:style>
  <w:style w:type="character" w:customStyle="1" w:styleId="11f">
    <w:name w:val="Знак Знак11"/>
    <w:locked/>
    <w:rsid w:val="005D5152"/>
    <w:rPr>
      <w:sz w:val="24"/>
      <w:szCs w:val="24"/>
      <w:lang w:val="ru-RU" w:eastAsia="ru-RU" w:bidi="ar-SA"/>
    </w:rPr>
  </w:style>
  <w:style w:type="character" w:customStyle="1" w:styleId="FontStyle47">
    <w:name w:val="Font Style47"/>
    <w:rsid w:val="005D5152"/>
    <w:rPr>
      <w:rFonts w:ascii="Times New Roman" w:hAnsi="Times New Roman" w:cs="Times New Roman" w:hint="default"/>
      <w:sz w:val="24"/>
      <w:szCs w:val="24"/>
    </w:rPr>
  </w:style>
  <w:style w:type="character" w:customStyle="1" w:styleId="content">
    <w:name w:val="content"/>
    <w:basedOn w:val="a7"/>
    <w:rsid w:val="005D5152"/>
  </w:style>
  <w:style w:type="character" w:customStyle="1" w:styleId="opisanie1">
    <w:name w:val="opisanie1"/>
    <w:rsid w:val="005D5152"/>
    <w:rPr>
      <w:b/>
      <w:bCs/>
      <w:sz w:val="18"/>
      <w:szCs w:val="18"/>
    </w:rPr>
  </w:style>
  <w:style w:type="character" w:customStyle="1" w:styleId="2ffff8">
    <w:name w:val="текст Знак Знак2"/>
    <w:locked/>
    <w:rsid w:val="005D5152"/>
    <w:rPr>
      <w:rFonts w:ascii="Times New Roman" w:hAnsi="Times New Roman" w:cs="Times New Roman" w:hint="default"/>
      <w:noProof/>
      <w:sz w:val="24"/>
      <w:szCs w:val="24"/>
      <w:lang w:eastAsia="ru-RU"/>
    </w:rPr>
  </w:style>
  <w:style w:type="character" w:customStyle="1" w:styleId="103">
    <w:name w:val="Знак Знак10"/>
    <w:locked/>
    <w:rsid w:val="005D5152"/>
    <w:rPr>
      <w:b/>
      <w:bCs w:val="0"/>
      <w:sz w:val="28"/>
      <w:shd w:val="clear" w:color="auto" w:fill="E6E6E6"/>
      <w:lang w:val="ru-RU" w:eastAsia="x-none"/>
    </w:rPr>
  </w:style>
  <w:style w:type="character" w:customStyle="1" w:styleId="69">
    <w:name w:val="Знак Знак6"/>
    <w:rsid w:val="005D5152"/>
    <w:rPr>
      <w:sz w:val="28"/>
    </w:rPr>
  </w:style>
  <w:style w:type="character" w:customStyle="1" w:styleId="1fffff6">
    <w:name w:val="Основной шрифт абзаца1"/>
    <w:rsid w:val="005D5152"/>
  </w:style>
  <w:style w:type="character" w:customStyle="1" w:styleId="WW-Absatz-Standardschriftart111111111111111111111">
    <w:name w:val="WW-Absatz-Standardschriftart111111111111111111111"/>
    <w:rsid w:val="005D5152"/>
  </w:style>
  <w:style w:type="character" w:customStyle="1" w:styleId="1fffff7">
    <w:name w:val="Текст Знак1"/>
    <w:basedOn w:val="a7"/>
    <w:uiPriority w:val="99"/>
    <w:semiHidden/>
    <w:rsid w:val="005D5152"/>
    <w:rPr>
      <w:rFonts w:ascii="Consolas" w:eastAsia="Calibri" w:hAnsi="Consolas" w:hint="default"/>
      <w:sz w:val="21"/>
      <w:szCs w:val="21"/>
      <w:lang w:eastAsia="ar-SA"/>
    </w:rPr>
  </w:style>
  <w:style w:type="character" w:customStyle="1" w:styleId="FontStyle27">
    <w:name w:val="Font Style27"/>
    <w:rsid w:val="005D5152"/>
    <w:rPr>
      <w:rFonts w:ascii="Times New Roman" w:hAnsi="Times New Roman" w:cs="Times New Roman" w:hint="default"/>
      <w:b/>
      <w:bCs w:val="0"/>
      <w:spacing w:val="10"/>
      <w:sz w:val="24"/>
    </w:rPr>
  </w:style>
  <w:style w:type="character" w:customStyle="1" w:styleId="TitleChar">
    <w:name w:val="Title Char"/>
    <w:locked/>
    <w:rsid w:val="005D5152"/>
    <w:rPr>
      <w:rFonts w:ascii="Times New Roman" w:eastAsia="Times New Roman" w:hAnsi="Times New Roman" w:cs="Times New Roman" w:hint="default"/>
      <w:b/>
      <w:bCs w:val="0"/>
    </w:rPr>
  </w:style>
  <w:style w:type="character" w:customStyle="1" w:styleId="iceouttxt1">
    <w:name w:val="iceouttxt1"/>
    <w:rsid w:val="005D5152"/>
    <w:rPr>
      <w:rFonts w:ascii="Arial" w:hAnsi="Arial" w:cs="Arial" w:hint="default"/>
      <w:color w:val="666666"/>
      <w:sz w:val="18"/>
    </w:rPr>
  </w:style>
  <w:style w:type="character" w:customStyle="1" w:styleId="FontStyle11">
    <w:name w:val="Font Style11"/>
    <w:rsid w:val="005D5152"/>
    <w:rPr>
      <w:rFonts w:ascii="Century Schoolbook" w:hAnsi="Century Schoolbook" w:cs="Century Schoolbook" w:hint="default"/>
      <w:sz w:val="22"/>
      <w:szCs w:val="22"/>
    </w:rPr>
  </w:style>
  <w:style w:type="character" w:customStyle="1" w:styleId="FontStyle14">
    <w:name w:val="Font Style14"/>
    <w:rsid w:val="005D5152"/>
    <w:rPr>
      <w:rFonts w:ascii="Times New Roman" w:hAnsi="Times New Roman" w:cs="Times New Roman" w:hint="default"/>
      <w:sz w:val="20"/>
      <w:szCs w:val="20"/>
    </w:rPr>
  </w:style>
  <w:style w:type="character" w:customStyle="1" w:styleId="1fffff8">
    <w:name w:val="Основной текст Знак1"/>
    <w:aliases w:val="Основной текст Знак Знак Знак Знак2,Основной текст Знак Знак Знак Знак Знак1,body text Знак2,body text Знак Знак2,Caaieiaie aeaau Знак1,Заголовок главы Знак1,body text Знак Знак Знак2,body text Знак Знак3,Основной текст Знак3"/>
    <w:uiPriority w:val="1"/>
    <w:locked/>
    <w:rsid w:val="005D5152"/>
    <w:rPr>
      <w:rFonts w:ascii="Calibri" w:eastAsia="Times New Roman" w:hAnsi="Calibri" w:cs="Calibri" w:hint="default"/>
      <w:sz w:val="24"/>
      <w:szCs w:val="24"/>
      <w:lang w:eastAsia="ru-RU"/>
    </w:rPr>
  </w:style>
  <w:style w:type="character" w:customStyle="1" w:styleId="affffffffffff9">
    <w:name w:val="Гипертекстовая ссылка"/>
    <w:rsid w:val="005D5152"/>
    <w:rPr>
      <w:rFonts w:ascii="Times New Roman" w:hAnsi="Times New Roman" w:cs="Times New Roman" w:hint="default"/>
      <w:b w:val="0"/>
      <w:bCs w:val="0"/>
      <w:color w:val="106BBE"/>
    </w:rPr>
  </w:style>
  <w:style w:type="character" w:customStyle="1" w:styleId="affffffffffffa">
    <w:name w:val="Цветовое выделение"/>
    <w:rsid w:val="005D5152"/>
    <w:rPr>
      <w:b/>
      <w:bCs w:val="0"/>
      <w:color w:val="26282F"/>
    </w:rPr>
  </w:style>
  <w:style w:type="character" w:customStyle="1" w:styleId="WW8Num14z1">
    <w:name w:val="WW8Num14z1"/>
    <w:rsid w:val="005D5152"/>
    <w:rPr>
      <w:rFonts w:ascii="Times New Roman" w:eastAsia="Times New Roman" w:hAnsi="Times New Roman" w:cs="Times New Roman" w:hint="default"/>
      <w:b/>
      <w:bCs w:val="0"/>
      <w:sz w:val="20"/>
    </w:rPr>
  </w:style>
  <w:style w:type="character" w:customStyle="1" w:styleId="Bodytext2">
    <w:name w:val="Body text (2)_"/>
    <w:rsid w:val="005D5152"/>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erorfooter">
    <w:name w:val="Header or footer_"/>
    <w:rsid w:val="005D5152"/>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Headerorfooter0">
    <w:name w:val="Header or footer"/>
    <w:rsid w:val="005D5152"/>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eastAsia="ru-RU" w:bidi="ru-RU"/>
    </w:rPr>
  </w:style>
  <w:style w:type="character" w:customStyle="1" w:styleId="Bodytext2Italic">
    <w:name w:val="Body text (2) + Italic"/>
    <w:rsid w:val="005D5152"/>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u-RU" w:eastAsia="ru-RU" w:bidi="ru-RU"/>
    </w:rPr>
  </w:style>
  <w:style w:type="character" w:customStyle="1" w:styleId="Bodytext20">
    <w:name w:val="Body text (2)"/>
    <w:rsid w:val="005D515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Bodytext3NotBold">
    <w:name w:val="Body text (3) + Not Bold"/>
    <w:rsid w:val="005D5152"/>
    <w:rPr>
      <w:rFonts w:ascii="Times New Roman" w:eastAsia="Times New Roman" w:hAnsi="Times New Roman" w:cs="Times New Roman" w:hint="default"/>
      <w:b/>
      <w:bCs/>
      <w:color w:val="000000"/>
      <w:spacing w:val="0"/>
      <w:w w:val="100"/>
      <w:position w:val="0"/>
      <w:shd w:val="clear" w:color="auto" w:fill="FFFFFF"/>
      <w:lang w:val="ru-RU" w:eastAsia="ru-RU" w:bidi="ru-RU"/>
    </w:rPr>
  </w:style>
  <w:style w:type="character" w:customStyle="1" w:styleId="Bodytext2Bold">
    <w:name w:val="Body text (2) + Bold"/>
    <w:rsid w:val="005D515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fffff9">
    <w:name w:val="Неразрешенное упоминание1"/>
    <w:uiPriority w:val="99"/>
    <w:semiHidden/>
    <w:rsid w:val="005D5152"/>
    <w:rPr>
      <w:color w:val="605E5C"/>
      <w:shd w:val="clear" w:color="auto" w:fill="E1DFDD"/>
    </w:rPr>
  </w:style>
  <w:style w:type="character" w:customStyle="1" w:styleId="label">
    <w:name w:val="label"/>
    <w:rsid w:val="005D5152"/>
  </w:style>
  <w:style w:type="character" w:customStyle="1" w:styleId="value">
    <w:name w:val="value"/>
    <w:rsid w:val="005D5152"/>
  </w:style>
  <w:style w:type="paragraph" w:styleId="35">
    <w:name w:val="Body Text 3"/>
    <w:basedOn w:val="a5"/>
    <w:link w:val="34"/>
    <w:unhideWhenUsed/>
    <w:rsid w:val="005D5152"/>
    <w:pPr>
      <w:spacing w:after="120"/>
    </w:pPr>
    <w:rPr>
      <w:rFonts w:asciiTheme="minorHAnsi" w:eastAsiaTheme="minorHAnsi" w:hAnsiTheme="minorHAnsi" w:cstheme="minorBidi"/>
      <w:color w:val="000000"/>
      <w:sz w:val="16"/>
      <w:szCs w:val="22"/>
      <w:lang w:eastAsia="en-US"/>
    </w:rPr>
  </w:style>
  <w:style w:type="character" w:customStyle="1" w:styleId="31a">
    <w:name w:val="Основной текст 3 Знак1"/>
    <w:basedOn w:val="a7"/>
    <w:rsid w:val="005D5152"/>
    <w:rPr>
      <w:rFonts w:ascii="Times New Roman" w:eastAsia="Calibri" w:hAnsi="Times New Roman" w:cs="Times New Roman"/>
      <w:sz w:val="16"/>
      <w:szCs w:val="16"/>
      <w:lang w:eastAsia="ar-SA"/>
    </w:rPr>
  </w:style>
  <w:style w:type="paragraph" w:styleId="affd">
    <w:name w:val="Document Map"/>
    <w:basedOn w:val="a5"/>
    <w:link w:val="affc"/>
    <w:unhideWhenUsed/>
    <w:rsid w:val="005D5152"/>
    <w:rPr>
      <w:rFonts w:ascii="Tahoma" w:eastAsiaTheme="minorHAnsi" w:hAnsi="Tahoma" w:cs="Tahoma"/>
      <w:color w:val="000000"/>
      <w:sz w:val="16"/>
      <w:szCs w:val="22"/>
      <w:lang w:eastAsia="en-US"/>
    </w:rPr>
  </w:style>
  <w:style w:type="character" w:customStyle="1" w:styleId="1fffffa">
    <w:name w:val="Схема документа Знак1"/>
    <w:basedOn w:val="a7"/>
    <w:rsid w:val="005D5152"/>
    <w:rPr>
      <w:rFonts w:ascii="Segoe UI" w:eastAsia="Calibri" w:hAnsi="Segoe UI" w:cs="Segoe UI"/>
      <w:sz w:val="16"/>
      <w:szCs w:val="16"/>
      <w:lang w:eastAsia="ar-SA"/>
    </w:rPr>
  </w:style>
  <w:style w:type="paragraph" w:styleId="afb">
    <w:name w:val="endnote text"/>
    <w:basedOn w:val="a5"/>
    <w:link w:val="afa"/>
    <w:unhideWhenUsed/>
    <w:rsid w:val="005D5152"/>
    <w:rPr>
      <w:rFonts w:asciiTheme="minorHAnsi" w:eastAsiaTheme="minorHAnsi" w:hAnsiTheme="minorHAnsi" w:cstheme="minorBidi"/>
      <w:color w:val="000000"/>
      <w:sz w:val="22"/>
      <w:szCs w:val="22"/>
      <w:lang w:eastAsia="en-US"/>
    </w:rPr>
  </w:style>
  <w:style w:type="character" w:customStyle="1" w:styleId="1fffffb">
    <w:name w:val="Текст концевой сноски Знак1"/>
    <w:basedOn w:val="a7"/>
    <w:rsid w:val="005D5152"/>
    <w:rPr>
      <w:rFonts w:ascii="Times New Roman" w:eastAsia="Calibri" w:hAnsi="Times New Roman" w:cs="Times New Roman"/>
      <w:sz w:val="20"/>
      <w:szCs w:val="20"/>
      <w:lang w:eastAsia="ar-SA"/>
    </w:rPr>
  </w:style>
  <w:style w:type="character" w:customStyle="1" w:styleId="postbody">
    <w:name w:val="postbody"/>
    <w:rsid w:val="005D5152"/>
    <w:rPr>
      <w:rFonts w:ascii="Times New Roman" w:hAnsi="Times New Roman" w:cs="Times New Roman" w:hint="default"/>
    </w:rPr>
  </w:style>
  <w:style w:type="character" w:customStyle="1" w:styleId="affffffffffffb">
    <w:name w:val="номе"/>
    <w:rsid w:val="005D5152"/>
    <w:rPr>
      <w:rFonts w:ascii="Times New Roman" w:hAnsi="Times New Roman" w:cs="Times New Roman" w:hint="default"/>
    </w:rPr>
  </w:style>
  <w:style w:type="character" w:customStyle="1" w:styleId="5b">
    <w:name w:val="Знак5"/>
    <w:rsid w:val="005D5152"/>
    <w:rPr>
      <w:rFonts w:ascii="Arial" w:hAnsi="Arial" w:cs="Times New Roman" w:hint="default"/>
      <w:b/>
      <w:bCs w:val="0"/>
      <w:sz w:val="20"/>
    </w:rPr>
  </w:style>
  <w:style w:type="character" w:customStyle="1" w:styleId="FontStyle31">
    <w:name w:val="Font Style31"/>
    <w:rsid w:val="005D5152"/>
    <w:rPr>
      <w:rFonts w:ascii="Times New Roman" w:hAnsi="Times New Roman" w:cs="Times New Roman" w:hint="default"/>
      <w:sz w:val="24"/>
    </w:rPr>
  </w:style>
  <w:style w:type="character" w:customStyle="1" w:styleId="2ffff9">
    <w:name w:val="Основной шрифт абзаца2"/>
    <w:rsid w:val="005D5152"/>
    <w:rPr>
      <w:sz w:val="24"/>
    </w:rPr>
  </w:style>
  <w:style w:type="character" w:customStyle="1" w:styleId="FontStyle25">
    <w:name w:val="Font Style25"/>
    <w:rsid w:val="005D5152"/>
    <w:rPr>
      <w:rFonts w:ascii="Times New Roman" w:hAnsi="Times New Roman" w:cs="Times New Roman" w:hint="default"/>
      <w:sz w:val="22"/>
    </w:rPr>
  </w:style>
  <w:style w:type="character" w:customStyle="1" w:styleId="Web">
    <w:name w:val="Обычный (Web) Знак"/>
    <w:aliases w:val="Знак Знак Знак1 Знак Знак1 Знак,Знак Знак Знак1 Знак Знак Знак Знак Знак Знак1,Обычный (веб)6 Знак"/>
    <w:uiPriority w:val="99"/>
    <w:rsid w:val="005D5152"/>
    <w:rPr>
      <w:rFonts w:ascii="Times New Roman" w:hAnsi="Times New Roman" w:cs="Times New Roman" w:hint="default"/>
      <w:sz w:val="24"/>
      <w:lang w:eastAsia="ru-RU"/>
    </w:rPr>
  </w:style>
  <w:style w:type="character" w:customStyle="1" w:styleId="blk">
    <w:name w:val="blk"/>
    <w:rsid w:val="005D5152"/>
  </w:style>
  <w:style w:type="character" w:customStyle="1" w:styleId="t-nagreva">
    <w:name w:val="t-nagreva"/>
    <w:rsid w:val="005D5152"/>
  </w:style>
  <w:style w:type="character" w:customStyle="1" w:styleId="apple-converted-space">
    <w:name w:val="apple-converted-space"/>
    <w:qFormat/>
    <w:rsid w:val="005D5152"/>
  </w:style>
  <w:style w:type="character" w:customStyle="1" w:styleId="verdana10bold">
    <w:name w:val="verdana10bold"/>
    <w:rsid w:val="005D5152"/>
  </w:style>
  <w:style w:type="character" w:customStyle="1" w:styleId="maintext">
    <w:name w:val="main_text"/>
    <w:rsid w:val="005D5152"/>
  </w:style>
  <w:style w:type="character" w:customStyle="1" w:styleId="textd">
    <w:name w:val="text_d"/>
    <w:rsid w:val="005D5152"/>
  </w:style>
  <w:style w:type="character" w:customStyle="1" w:styleId="ecattext">
    <w:name w:val="ecattext"/>
    <w:rsid w:val="005D5152"/>
  </w:style>
  <w:style w:type="character" w:customStyle="1" w:styleId="3ffa">
    <w:name w:val="Знак Знак3"/>
    <w:locked/>
    <w:rsid w:val="005D5152"/>
    <w:rPr>
      <w:lang w:val="ru-RU" w:eastAsia="ru-RU" w:bidi="ar-SA"/>
    </w:rPr>
  </w:style>
  <w:style w:type="character" w:customStyle="1" w:styleId="3ffb">
    <w:name w:val="Основной шрифт абзаца3"/>
    <w:rsid w:val="005D5152"/>
    <w:rPr>
      <w:sz w:val="24"/>
    </w:rPr>
  </w:style>
  <w:style w:type="character" w:customStyle="1" w:styleId="93">
    <w:name w:val="Знак Знак9"/>
    <w:locked/>
    <w:rsid w:val="005D5152"/>
    <w:rPr>
      <w:rFonts w:ascii="Arial" w:hAnsi="Arial" w:cs="Arial" w:hint="default"/>
      <w:sz w:val="24"/>
      <w:szCs w:val="24"/>
      <w:lang w:val="ru-RU" w:eastAsia="ru-RU" w:bidi="ar-SA"/>
    </w:rPr>
  </w:style>
  <w:style w:type="character" w:customStyle="1" w:styleId="affffffffffffc">
    <w:name w:val="a"/>
    <w:rsid w:val="005D5152"/>
  </w:style>
  <w:style w:type="character" w:customStyle="1" w:styleId="WW8Num4z5">
    <w:name w:val="WW8Num4z5"/>
    <w:uiPriority w:val="99"/>
    <w:rsid w:val="005D5152"/>
  </w:style>
  <w:style w:type="character" w:customStyle="1" w:styleId="FontStyle12">
    <w:name w:val="Font Style12"/>
    <w:uiPriority w:val="99"/>
    <w:rsid w:val="005D5152"/>
    <w:rPr>
      <w:rFonts w:ascii="Times New Roman" w:hAnsi="Times New Roman" w:cs="Times New Roman" w:hint="default"/>
      <w:sz w:val="22"/>
      <w:szCs w:val="22"/>
    </w:rPr>
  </w:style>
  <w:style w:type="character" w:customStyle="1" w:styleId="FontStyle17">
    <w:name w:val="Font Style17"/>
    <w:uiPriority w:val="99"/>
    <w:rsid w:val="005D5152"/>
    <w:rPr>
      <w:rFonts w:ascii="Times New Roman" w:hAnsi="Times New Roman" w:cs="Times New Roman" w:hint="default"/>
      <w:i/>
      <w:iCs/>
      <w:sz w:val="20"/>
      <w:szCs w:val="20"/>
    </w:rPr>
  </w:style>
  <w:style w:type="character" w:customStyle="1" w:styleId="af1">
    <w:name w:val="Обычный отступ Знак"/>
    <w:aliases w:val="Знак3 Знак"/>
    <w:link w:val="af0"/>
    <w:uiPriority w:val="99"/>
    <w:locked/>
    <w:rsid w:val="005D5152"/>
    <w:rPr>
      <w:rFonts w:ascii="Times New Roman" w:eastAsia="Times New Roman" w:hAnsi="Times New Roman" w:cs="Times New Roman"/>
      <w:sz w:val="24"/>
      <w:szCs w:val="24"/>
      <w:lang w:eastAsia="ru-RU"/>
    </w:rPr>
  </w:style>
  <w:style w:type="character" w:customStyle="1" w:styleId="1fffffc">
    <w:name w:val="Номер строки1"/>
    <w:rsid w:val="005D5152"/>
  </w:style>
  <w:style w:type="character" w:customStyle="1" w:styleId="FootnoteTextChar1">
    <w:name w:val="Footnote Text Char Знак Знак Знак1"/>
    <w:aliases w:val="Footnote Text Char Знак Знак2,Footnote Text Char Знак Знак Знак Знак Знак1,Footnote Text Char Знак Знак Знак Знак Char Знак1,Footnote Text Char Знак Знак Знак Знак Char Char Знак1,Текст сноски45 Знак1"/>
    <w:rsid w:val="005D5152"/>
    <w:rPr>
      <w:rFonts w:ascii="Calibri" w:hAnsi="Calibri" w:cs="Calibri" w:hint="default"/>
      <w:lang w:val="x-none" w:eastAsia="x-none" w:bidi="ar-SA"/>
    </w:rPr>
  </w:style>
  <w:style w:type="character" w:customStyle="1" w:styleId="bluebold1">
    <w:name w:val="bluebold1"/>
    <w:rsid w:val="005D5152"/>
    <w:rPr>
      <w:b/>
      <w:bCs w:val="0"/>
      <w:color w:val="4878B2"/>
    </w:rPr>
  </w:style>
  <w:style w:type="character" w:customStyle="1" w:styleId="6a">
    <w:name w:val="Основной шрифт абзаца6"/>
    <w:rsid w:val="005D5152"/>
    <w:rPr>
      <w:sz w:val="24"/>
    </w:rPr>
  </w:style>
  <w:style w:type="character" w:customStyle="1" w:styleId="tooltippable">
    <w:name w:val="tooltippable"/>
    <w:rsid w:val="005D5152"/>
  </w:style>
  <w:style w:type="character" w:customStyle="1" w:styleId="keyfeatures">
    <w:name w:val="keyfeatures"/>
    <w:rsid w:val="005D5152"/>
  </w:style>
  <w:style w:type="character" w:customStyle="1" w:styleId="product-spec-itemvalue-inner">
    <w:name w:val="product-spec-item__value-inner"/>
    <w:rsid w:val="005D5152"/>
  </w:style>
  <w:style w:type="character" w:customStyle="1" w:styleId="product-spec-itemname-inner">
    <w:name w:val="product-spec-item__name-inner"/>
    <w:rsid w:val="005D5152"/>
  </w:style>
  <w:style w:type="character" w:customStyle="1" w:styleId="f">
    <w:name w:val="f"/>
    <w:rsid w:val="005D5152"/>
  </w:style>
  <w:style w:type="character" w:customStyle="1" w:styleId="u">
    <w:name w:val="u"/>
    <w:rsid w:val="005D5152"/>
  </w:style>
  <w:style w:type="character" w:customStyle="1" w:styleId="76">
    <w:name w:val="Основной шрифт абзаца7"/>
    <w:rsid w:val="005D5152"/>
    <w:rPr>
      <w:sz w:val="24"/>
    </w:rPr>
  </w:style>
  <w:style w:type="character" w:customStyle="1" w:styleId="1pt">
    <w:name w:val="Основной текст + Интервал 1 pt"/>
    <w:rsid w:val="005D5152"/>
    <w:rPr>
      <w:rFonts w:ascii="Times New Roman" w:eastAsia="Times New Roman" w:hAnsi="Times New Roman" w:cs="Times New Roman" w:hint="default"/>
      <w:b w:val="0"/>
      <w:bCs w:val="0"/>
      <w:i w:val="0"/>
      <w:iCs w:val="0"/>
      <w:smallCaps w:val="0"/>
      <w:strike w:val="0"/>
      <w:dstrike w:val="0"/>
      <w:spacing w:val="30"/>
      <w:sz w:val="23"/>
      <w:szCs w:val="23"/>
      <w:u w:val="none"/>
      <w:effect w:val="none"/>
      <w:shd w:val="clear" w:color="auto" w:fill="FFFFFF"/>
    </w:rPr>
  </w:style>
  <w:style w:type="paragraph" w:styleId="aff6">
    <w:name w:val="Subtitle"/>
    <w:basedOn w:val="a5"/>
    <w:next w:val="a5"/>
    <w:link w:val="aff5"/>
    <w:uiPriority w:val="11"/>
    <w:qFormat/>
    <w:rsid w:val="005D5152"/>
    <w:pPr>
      <w:numPr>
        <w:ilvl w:val="1"/>
      </w:numPr>
      <w:spacing w:after="160"/>
    </w:pPr>
    <w:rPr>
      <w:rFonts w:ascii="Arial" w:eastAsiaTheme="minorHAnsi" w:hAnsi="Arial" w:cs="Arial"/>
      <w:sz w:val="24"/>
      <w:szCs w:val="22"/>
      <w:lang w:eastAsia="en-US"/>
    </w:rPr>
  </w:style>
  <w:style w:type="character" w:customStyle="1" w:styleId="1fffffd">
    <w:name w:val="Подзаголовок Знак1"/>
    <w:basedOn w:val="a7"/>
    <w:uiPriority w:val="11"/>
    <w:rsid w:val="005D5152"/>
    <w:rPr>
      <w:rFonts w:eastAsiaTheme="minorEastAsia"/>
      <w:color w:val="5A5A5A" w:themeColor="text1" w:themeTint="A5"/>
      <w:spacing w:val="15"/>
      <w:lang w:eastAsia="ar-SA"/>
    </w:rPr>
  </w:style>
  <w:style w:type="character" w:customStyle="1" w:styleId="A20">
    <w:name w:val="A2"/>
    <w:rsid w:val="005D5152"/>
    <w:rPr>
      <w:rFonts w:ascii="FreeSetLightC" w:hAnsi="FreeSetLightC" w:cs="FreeSetLightC" w:hint="default"/>
      <w:color w:val="000000"/>
      <w:sz w:val="16"/>
      <w:szCs w:val="16"/>
    </w:rPr>
  </w:style>
  <w:style w:type="character" w:customStyle="1" w:styleId="StrongEmphasis">
    <w:name w:val="Strong Emphasis"/>
    <w:rsid w:val="005D5152"/>
    <w:rPr>
      <w:b/>
      <w:bCs/>
    </w:rPr>
  </w:style>
  <w:style w:type="character" w:customStyle="1" w:styleId="wrc131">
    <w:name w:val="wrc131"/>
    <w:rsid w:val="005D5152"/>
    <w:rPr>
      <w:vanish/>
      <w:webHidden w:val="0"/>
      <w:specVanish/>
    </w:rPr>
  </w:style>
  <w:style w:type="character" w:customStyle="1" w:styleId="2ffffa">
    <w:name w:val="Номер строки2"/>
    <w:rsid w:val="005D5152"/>
  </w:style>
  <w:style w:type="character" w:customStyle="1" w:styleId="3ffc">
    <w:name w:val="Номер строки3"/>
    <w:rsid w:val="005D5152"/>
  </w:style>
  <w:style w:type="character" w:customStyle="1" w:styleId="1fffffe">
    <w:name w:val="Заголовок Знак1"/>
    <w:locked/>
    <w:rsid w:val="005D5152"/>
    <w:rPr>
      <w:rFonts w:ascii="Times New Roman" w:hAnsi="Times New Roman" w:cs="Times New Roman" w:hint="default"/>
      <w:b/>
      <w:bCs w:val="0"/>
      <w:color w:val="000000"/>
      <w:sz w:val="28"/>
      <w:szCs w:val="20"/>
    </w:rPr>
  </w:style>
  <w:style w:type="character" w:customStyle="1" w:styleId="BodyTextChar">
    <w:name w:val="Body Text Char"/>
    <w:aliases w:val="Основной текст Знак Знак Char,body text Char,contents Char,Body Text Russian Char,NoticeText-List Char,Основной текст1 Char,Основной текст Знак Знак Знак Char,Основной текст Знак Знак Знак Знак Char,body text Знак Знак Char"/>
    <w:locked/>
    <w:rsid w:val="005D5152"/>
    <w:rPr>
      <w:rFonts w:ascii="Times New Roman" w:hAnsi="Times New Roman" w:cs="Times New Roman" w:hint="default"/>
    </w:rPr>
  </w:style>
  <w:style w:type="character" w:customStyle="1" w:styleId="BodyTextIndentChar">
    <w:name w:val="Body Text Indent Char"/>
    <w:aliases w:val="текст Char,Основной текст 1 Char,Нумерованный список !! Char,Основной текст с отступом2 Char,текст Знак Char,Основной текст с отступом Знак Знак Char,Основной текст с отступом Знак2 Char,Основной текст с отступом Знак2 Знак Char"/>
    <w:locked/>
    <w:rsid w:val="005D5152"/>
    <w:rPr>
      <w:rFonts w:ascii="Times New Roman" w:hAnsi="Times New Roman" w:cs="Times New Roman" w:hint="default"/>
    </w:rPr>
  </w:style>
  <w:style w:type="character" w:customStyle="1" w:styleId="Heading1Char">
    <w:name w:val="Heading 1 Char"/>
    <w:aliases w:val="Название раздела Char,H1 Char,Заголов Char,ch Char,Глава Char,(раздел) Char,. Char,Document Header1 Char,Заголовок 1 Знак2 Знак Char,Заголовок 1 Знак1 Знак Знак Char,Заголовок 1 Знак Знак Знак Знак Char,Заголовок 1 Знак Знак2 Знак Char"/>
    <w:locked/>
    <w:rsid w:val="005D5152"/>
    <w:rPr>
      <w:rFonts w:ascii="Arial" w:hAnsi="Arial" w:cs="Times New Roman" w:hint="default"/>
      <w:b/>
      <w:bCs w:val="0"/>
      <w:sz w:val="32"/>
    </w:rPr>
  </w:style>
  <w:style w:type="character" w:customStyle="1" w:styleId="Heading2Char">
    <w:name w:val="Heading 2 Char"/>
    <w:aliases w:val="h2 Знак Char,h2 Char,Chapter Title Char,Sub Head Char,PullOut Char,HD2 Char,HD2 + 14 pt Char,Not Italic Char,Before:  6 pt Char,After:  6 pt Char,Top: (Single ... Знак Char,Заголовок 2 Знак Знак Знак Знак Знак Знак Знак Знак Char"/>
    <w:locked/>
    <w:rsid w:val="005D5152"/>
    <w:rPr>
      <w:rFonts w:ascii="Arial" w:hAnsi="Arial" w:cs="Times New Roman" w:hint="default"/>
      <w:b/>
      <w:bCs w:val="0"/>
      <w:i/>
      <w:iCs w:val="0"/>
      <w:sz w:val="28"/>
    </w:rPr>
  </w:style>
  <w:style w:type="character" w:customStyle="1" w:styleId="Heading3Char">
    <w:name w:val="Heading 3 Char"/>
    <w:aliases w:val="H3 Char,h3 Char,Çàãîëîâîê 3 Char,Bullet list Char,Заголовок 3 Знак Знак Char,Заголовок 3 Знак2 Знак Знак Char,Заголовок 3 Знак1 Знак Знак1 Знак Char,Заголовок 3 Знак Знак Знак Знак1 Знак Char,Minor Знак Char"/>
    <w:locked/>
    <w:rsid w:val="005D5152"/>
    <w:rPr>
      <w:rFonts w:ascii="Arial" w:hAnsi="Arial" w:cs="Times New Roman" w:hint="default"/>
      <w:b/>
      <w:bCs w:val="0"/>
    </w:rPr>
  </w:style>
  <w:style w:type="character" w:customStyle="1" w:styleId="Heading4Char">
    <w:name w:val="Heading 4 Char"/>
    <w:aliases w:val="Заголовок 4 (Приложение) Char,Ïàðàãðàô Char,Заг. Схем Char,Заг. Схемы Char,HTA Überschrift 4 Char,Sub-Minor Char,Heading 4 - Bid Char,Level 2 - a Char,OG Heading 4 Char,Level 2 - a Знак Знак Char"/>
    <w:locked/>
    <w:rsid w:val="005D5152"/>
    <w:rPr>
      <w:rFonts w:ascii="Arial" w:hAnsi="Arial" w:cs="Times New Roman" w:hint="default"/>
    </w:rPr>
  </w:style>
  <w:style w:type="character" w:customStyle="1" w:styleId="Heading5Char">
    <w:name w:val="Heading 5 Char"/>
    <w:aliases w:val="H5 Char,Çàãîëîâîê 5 Char,HTA Überschrift 5 Char,Level 3 - i Char,OG Appendix Char"/>
    <w:locked/>
    <w:rsid w:val="005D5152"/>
    <w:rPr>
      <w:color w:val="000000"/>
      <w:sz w:val="22"/>
      <w:lang w:val="ru-RU" w:eastAsia="ru-RU" w:bidi="ar-SA"/>
    </w:rPr>
  </w:style>
  <w:style w:type="character" w:customStyle="1" w:styleId="Heading6Char">
    <w:name w:val="Heading 6 Char"/>
    <w:aliases w:val="H6 Char,Legal Level 1. Char,OG Distribution Char,Legal Level 1. Знак Знак Char"/>
    <w:locked/>
    <w:rsid w:val="005D5152"/>
    <w:rPr>
      <w:i/>
      <w:iCs w:val="0"/>
      <w:color w:val="000000"/>
      <w:sz w:val="22"/>
      <w:lang w:val="ru-RU" w:eastAsia="ru-RU" w:bidi="ar-SA"/>
    </w:rPr>
  </w:style>
  <w:style w:type="character" w:customStyle="1" w:styleId="Heading7Char">
    <w:name w:val="Heading 7 Char"/>
    <w:aliases w:val="Legal Level 1.1. Char,Legal Level 1.1. Знак Знак Char"/>
    <w:locked/>
    <w:rsid w:val="005D5152"/>
    <w:rPr>
      <w:rFonts w:ascii="Arial" w:hAnsi="Arial" w:cs="Arial" w:hint="default"/>
      <w:color w:val="000000"/>
      <w:lang w:val="ru-RU" w:eastAsia="ru-RU" w:bidi="ar-SA"/>
    </w:rPr>
  </w:style>
  <w:style w:type="character" w:customStyle="1" w:styleId="Heading8Char">
    <w:name w:val="Heading 8 Char"/>
    <w:aliases w:val="Legal Level 1.1.1. Char"/>
    <w:locked/>
    <w:rsid w:val="005D5152"/>
    <w:rPr>
      <w:rFonts w:ascii="Arial" w:hAnsi="Arial" w:cs="Arial" w:hint="default"/>
      <w:i/>
      <w:iCs w:val="0"/>
      <w:color w:val="000000"/>
      <w:lang w:val="ru-RU" w:eastAsia="ru-RU" w:bidi="ar-SA"/>
    </w:rPr>
  </w:style>
  <w:style w:type="character" w:customStyle="1" w:styleId="Heading9Char">
    <w:name w:val="Heading 9 Char"/>
    <w:aliases w:val="Legal Level 1.1.1.1. Char,Знак7 Char,Заголовок 9 Знак Знак Char,Заголовок 9 Знак Знак Знак Char"/>
    <w:locked/>
    <w:rsid w:val="005D5152"/>
    <w:rPr>
      <w:rFonts w:ascii="Arial" w:hAnsi="Arial" w:cs="Arial" w:hint="default"/>
      <w:b/>
      <w:bCs w:val="0"/>
      <w:i/>
      <w:iCs w:val="0"/>
      <w:color w:val="000000"/>
      <w:sz w:val="18"/>
      <w:lang w:val="ru-RU" w:eastAsia="ru-RU" w:bidi="ar-SA"/>
    </w:rPr>
  </w:style>
  <w:style w:type="character" w:customStyle="1" w:styleId="BodyTextIndent2Char">
    <w:name w:val="Body Text Indent 2 Char"/>
    <w:locked/>
    <w:rsid w:val="005D5152"/>
    <w:rPr>
      <w:rFonts w:ascii="Times New Roman" w:hAnsi="Times New Roman" w:cs="Times New Roman" w:hint="default"/>
    </w:rPr>
  </w:style>
  <w:style w:type="character" w:customStyle="1" w:styleId="HeaderChar">
    <w:name w:val="Header Char"/>
    <w:aliases w:val="Linie Char,header Char,Название 2 Char,Header Char3,Linie Char2"/>
    <w:locked/>
    <w:rsid w:val="005D5152"/>
    <w:rPr>
      <w:rFonts w:ascii="Arial" w:hAnsi="Arial" w:cs="Times New Roman" w:hint="default"/>
      <w:noProof/>
    </w:rPr>
  </w:style>
  <w:style w:type="character" w:customStyle="1" w:styleId="FooterChar">
    <w:name w:val="Footer Char"/>
    <w:aliases w:val="Знак71 Char,Верхний  колонтитул Char"/>
    <w:locked/>
    <w:rsid w:val="005D5152"/>
    <w:rPr>
      <w:rFonts w:ascii="Times New Roman" w:hAnsi="Times New Roman" w:cs="Times New Roman" w:hint="default"/>
      <w:noProof/>
    </w:rPr>
  </w:style>
  <w:style w:type="character" w:customStyle="1" w:styleId="FootnoteTextChar">
    <w:name w:val="Footnote Text Char"/>
    <w:aliases w:val="Знак10 Char,Footnote Text Char Знак Знак Char,Footnote Text Char Знак Char,Footnote Text Char Знак Знак Знак Знак Char1,Footnote Text Char Знак Знак Знак Знак Char Char1,Footnote Text Char Знак Знак Знак Знак Char Char Char"/>
    <w:locked/>
    <w:rsid w:val="005D5152"/>
    <w:rPr>
      <w:rFonts w:ascii="Times New Roman" w:hAnsi="Times New Roman" w:cs="Times New Roman" w:hint="default"/>
      <w:sz w:val="20"/>
    </w:rPr>
  </w:style>
  <w:style w:type="character" w:customStyle="1" w:styleId="PlainTextChar">
    <w:name w:val="Plain Text Char"/>
    <w:locked/>
    <w:rsid w:val="005D5152"/>
    <w:rPr>
      <w:rFonts w:ascii="Courier New" w:hAnsi="Courier New" w:cs="Times New Roman" w:hint="default"/>
      <w:sz w:val="20"/>
    </w:rPr>
  </w:style>
  <w:style w:type="character" w:customStyle="1" w:styleId="BodyText3Char">
    <w:name w:val="Body Text 3 Char"/>
    <w:locked/>
    <w:rsid w:val="005D5152"/>
    <w:rPr>
      <w:rFonts w:ascii="Times New Roman" w:hAnsi="Times New Roman" w:cs="Times New Roman" w:hint="default"/>
      <w:sz w:val="16"/>
    </w:rPr>
  </w:style>
  <w:style w:type="character" w:customStyle="1" w:styleId="BodyText2Char">
    <w:name w:val="Body Text 2 Char"/>
    <w:locked/>
    <w:rsid w:val="005D5152"/>
    <w:rPr>
      <w:rFonts w:ascii="Times New Roman" w:hAnsi="Times New Roman" w:cs="Times New Roman" w:hint="default"/>
    </w:rPr>
  </w:style>
  <w:style w:type="character" w:customStyle="1" w:styleId="BalloonTextChar">
    <w:name w:val="Balloon Text Char"/>
    <w:locked/>
    <w:rsid w:val="005D5152"/>
    <w:rPr>
      <w:rFonts w:ascii="Tahoma" w:hAnsi="Tahoma" w:cs="Times New Roman" w:hint="default"/>
      <w:sz w:val="16"/>
    </w:rPr>
  </w:style>
  <w:style w:type="character" w:customStyle="1" w:styleId="NormalWebChar">
    <w:name w:val="Normal (Web) Char"/>
    <w:aliases w:val="Знак Знак Char,Знак Знак Знак Знак1 Char,Знак Знак Знак1 Char,Обычный (веб) Знак1 Знак Char,Знак Знак Знак1 Знак1 Char"/>
    <w:locked/>
    <w:rsid w:val="005D5152"/>
    <w:rPr>
      <w:rFonts w:ascii="Verdana" w:hAnsi="Verdana" w:hint="default"/>
      <w:lang w:val="en-US" w:eastAsia="en-US"/>
    </w:rPr>
  </w:style>
  <w:style w:type="character" w:customStyle="1" w:styleId="BodyTextIndent3Char">
    <w:name w:val="Body Text Indent 3 Char"/>
    <w:aliases w:val="Основной текст с выступом 3 Char"/>
    <w:locked/>
    <w:rsid w:val="005D5152"/>
    <w:rPr>
      <w:rFonts w:ascii="Times New Roman" w:hAnsi="Times New Roman" w:cs="Times New Roman" w:hint="default"/>
      <w:sz w:val="16"/>
    </w:rPr>
  </w:style>
  <w:style w:type="character" w:customStyle="1" w:styleId="DocumentMapChar">
    <w:name w:val="Document Map Char"/>
    <w:locked/>
    <w:rsid w:val="005D5152"/>
    <w:rPr>
      <w:rFonts w:ascii="Tahoma" w:hAnsi="Tahoma" w:cs="Times New Roman" w:hint="default"/>
      <w:sz w:val="16"/>
    </w:rPr>
  </w:style>
  <w:style w:type="character" w:customStyle="1" w:styleId="EndnoteTextChar">
    <w:name w:val="Endnote Text Char"/>
    <w:locked/>
    <w:rsid w:val="005D5152"/>
    <w:rPr>
      <w:rFonts w:ascii="Times New Roman" w:hAnsi="Times New Roman" w:cs="Times New Roman" w:hint="default"/>
      <w:sz w:val="20"/>
    </w:rPr>
  </w:style>
  <w:style w:type="character" w:customStyle="1" w:styleId="CommentTextChar">
    <w:name w:val="Comment Text Char"/>
    <w:locked/>
    <w:rsid w:val="005D5152"/>
    <w:rPr>
      <w:rFonts w:ascii="Times New Roman" w:hAnsi="Times New Roman" w:cs="Times New Roman" w:hint="default"/>
      <w:sz w:val="20"/>
    </w:rPr>
  </w:style>
  <w:style w:type="character" w:customStyle="1" w:styleId="CommentSubjectChar">
    <w:name w:val="Comment Subject Char"/>
    <w:locked/>
    <w:rsid w:val="005D5152"/>
    <w:rPr>
      <w:rFonts w:ascii="Times New Roman" w:hAnsi="Times New Roman" w:cs="Times New Roman" w:hint="default"/>
      <w:b/>
      <w:bCs w:val="0"/>
      <w:sz w:val="20"/>
    </w:rPr>
  </w:style>
  <w:style w:type="character" w:customStyle="1" w:styleId="NormalIndentChar">
    <w:name w:val="Normal Indent Char"/>
    <w:aliases w:val="Знак3 Char"/>
    <w:locked/>
    <w:rsid w:val="005D5152"/>
    <w:rPr>
      <w:sz w:val="24"/>
    </w:rPr>
  </w:style>
  <w:style w:type="character" w:customStyle="1" w:styleId="match0">
    <w:name w:val="match"/>
    <w:uiPriority w:val="99"/>
    <w:rsid w:val="005D5152"/>
  </w:style>
  <w:style w:type="character" w:customStyle="1" w:styleId="120">
    <w:name w:val="Заголовок 1 Знак2"/>
    <w:aliases w:val="Название раздела Знак2,H1 Знак2,Заголов Знак2,ch Знак2,Глава Знак2,(раздел) Знак2,. Знак2,Document Header1 Знак2,Заголовок 1 Знак2 Знак Знак2,Заголовок 1 Знак1 Знак Знак Знак2,Заголовок 1 Знак Знак Знак Знак Знак2,h Знак"/>
    <w:locked/>
    <w:rsid w:val="005D5152"/>
    <w:rPr>
      <w:rFonts w:ascii="Arial" w:hAnsi="Arial" w:cs="Arial" w:hint="default"/>
      <w:b/>
      <w:bCs/>
      <w:kern w:val="32"/>
      <w:sz w:val="32"/>
      <w:szCs w:val="32"/>
      <w:lang w:val="ru-RU" w:eastAsia="ru-RU"/>
    </w:rPr>
  </w:style>
  <w:style w:type="character" w:customStyle="1" w:styleId="1ffffff">
    <w:name w:val="Заголовок биораз Знак1"/>
    <w:aliases w:val="HTA Überschrift 1 Знак1,Heading 1 - Bid Знак1,Heading 1 - Bid1 Знак1,Heading 1 - Bid2 Знак1,Heading 1 - Bid3 Знак1,Heading 1 - Bid4 Знак1,Глава 1 Знак,Знак Знак120,Знак Знак1201"/>
    <w:rsid w:val="005D5152"/>
    <w:rPr>
      <w:rFonts w:ascii="Arial" w:hAnsi="Arial" w:cs="Arial" w:hint="default"/>
      <w:b/>
      <w:bCs/>
      <w:kern w:val="32"/>
      <w:sz w:val="32"/>
      <w:szCs w:val="32"/>
      <w:lang w:val="ru-RU" w:eastAsia="ru-RU"/>
    </w:rPr>
  </w:style>
  <w:style w:type="character" w:customStyle="1" w:styleId="22c">
    <w:name w:val="Основной текст с отступом 2 Знак2"/>
    <w:aliases w:val="Основной текст с отступом 2 Знак Знак"/>
    <w:uiPriority w:val="99"/>
    <w:locked/>
    <w:rsid w:val="005D5152"/>
    <w:rPr>
      <w:rFonts w:ascii="Times New Roman" w:hAnsi="Times New Roman" w:cs="Times New Roman" w:hint="default"/>
      <w:sz w:val="24"/>
      <w:szCs w:val="24"/>
      <w:lang w:val="ru-RU" w:eastAsia="ru-RU"/>
    </w:rPr>
  </w:style>
  <w:style w:type="character" w:customStyle="1" w:styleId="FontStyle22">
    <w:name w:val="Font Style22"/>
    <w:uiPriority w:val="99"/>
    <w:rsid w:val="005D5152"/>
    <w:rPr>
      <w:rFonts w:ascii="Times New Roman" w:hAnsi="Times New Roman" w:cs="Times New Roman" w:hint="default"/>
      <w:sz w:val="20"/>
      <w:szCs w:val="20"/>
    </w:rPr>
  </w:style>
  <w:style w:type="character" w:customStyle="1" w:styleId="FontStyle23">
    <w:name w:val="Font Style23"/>
    <w:rsid w:val="005D5152"/>
    <w:rPr>
      <w:rFonts w:ascii="Times New Roman" w:hAnsi="Times New Roman" w:cs="Times New Roman" w:hint="default"/>
      <w:b/>
      <w:bCs/>
      <w:sz w:val="20"/>
      <w:szCs w:val="20"/>
    </w:rPr>
  </w:style>
  <w:style w:type="character" w:customStyle="1" w:styleId="FontStyle24">
    <w:name w:val="Font Style24"/>
    <w:uiPriority w:val="99"/>
    <w:rsid w:val="005D5152"/>
    <w:rPr>
      <w:rFonts w:ascii="Times New Roman" w:hAnsi="Times New Roman" w:cs="Times New Roman" w:hint="default"/>
      <w:b/>
      <w:bCs/>
      <w:sz w:val="20"/>
      <w:szCs w:val="20"/>
    </w:rPr>
  </w:style>
  <w:style w:type="character" w:customStyle="1" w:styleId="FontStyle26">
    <w:name w:val="Font Style26"/>
    <w:uiPriority w:val="99"/>
    <w:rsid w:val="005D5152"/>
    <w:rPr>
      <w:rFonts w:ascii="Century Gothic" w:hAnsi="Century Gothic" w:cs="Century Gothic" w:hint="default"/>
      <w:sz w:val="20"/>
      <w:szCs w:val="20"/>
    </w:rPr>
  </w:style>
  <w:style w:type="character" w:customStyle="1" w:styleId="FontStyle28">
    <w:name w:val="Font Style28"/>
    <w:uiPriority w:val="99"/>
    <w:rsid w:val="005D5152"/>
    <w:rPr>
      <w:rFonts w:ascii="Times New Roman" w:hAnsi="Times New Roman" w:cs="Times New Roman" w:hint="default"/>
      <w:b/>
      <w:bCs/>
      <w:sz w:val="22"/>
      <w:szCs w:val="22"/>
    </w:rPr>
  </w:style>
  <w:style w:type="character" w:customStyle="1" w:styleId="142">
    <w:name w:val="Знак Знак14"/>
    <w:locked/>
    <w:rsid w:val="005D5152"/>
    <w:rPr>
      <w:sz w:val="24"/>
      <w:szCs w:val="24"/>
      <w:lang w:val="ru-RU" w:eastAsia="ru-RU" w:bidi="ar-SA"/>
    </w:rPr>
  </w:style>
  <w:style w:type="character" w:customStyle="1" w:styleId="77">
    <w:name w:val="Знак Знак7"/>
    <w:locked/>
    <w:rsid w:val="005D5152"/>
    <w:rPr>
      <w:rFonts w:ascii="Arial" w:hAnsi="Arial" w:cs="Arial" w:hint="default"/>
      <w:vanish/>
      <w:webHidden w:val="0"/>
      <w:sz w:val="16"/>
      <w:szCs w:val="16"/>
      <w:lang w:val="ru-RU" w:eastAsia="ru-RU" w:bidi="ar-SA"/>
      <w:specVanish w:val="0"/>
    </w:rPr>
  </w:style>
  <w:style w:type="character" w:customStyle="1" w:styleId="Heading1Char9">
    <w:name w:val="Heading 1 Char9"/>
    <w:aliases w:val="Название раздела Char9,H1 Char9,Заголов Char9,1 Char,ch Char9,Глава Char9,(раздел) Char9,. Char9,Document Header1 Char9,Заголовок 1 Знак2 Знак Char9,Заголовок 1 Знак1 Знак Знак Char9,Заголовок 1 Знак Знак Знак Знак Char9"/>
    <w:uiPriority w:val="99"/>
    <w:locked/>
    <w:rsid w:val="005D5152"/>
    <w:rPr>
      <w:rFonts w:ascii="Cambria" w:hAnsi="Cambria" w:cs="Cambria" w:hint="default"/>
      <w:b/>
      <w:bCs/>
      <w:kern w:val="32"/>
      <w:sz w:val="32"/>
      <w:szCs w:val="32"/>
      <w:lang w:val="x-none" w:eastAsia="zh-CN"/>
    </w:rPr>
  </w:style>
  <w:style w:type="character" w:customStyle="1" w:styleId="Heading1Char7">
    <w:name w:val="Heading 1 Char7"/>
    <w:aliases w:val="Название раздела Char7,H1 Char7,Заголов Char7,1 Char7,ch Char7,Глава Char7,(раздел) Char7,. Char7,Document Header1 Char7,Заголовок 1 Знак2 Знак Char7,Заголовок 1 Знак1 Знак Знак Char7,Заголовок 1 Знак Знак Знак Знак Char7"/>
    <w:uiPriority w:val="99"/>
    <w:rsid w:val="005D5152"/>
    <w:rPr>
      <w:rFonts w:ascii="Cambria" w:hAnsi="Cambria" w:cs="Cambria" w:hint="default"/>
      <w:b/>
      <w:bCs/>
      <w:kern w:val="32"/>
      <w:sz w:val="32"/>
      <w:szCs w:val="32"/>
      <w:lang w:val="x-none" w:eastAsia="zh-CN"/>
    </w:rPr>
  </w:style>
  <w:style w:type="character" w:customStyle="1" w:styleId="Heading1Char6">
    <w:name w:val="Heading 1 Char6"/>
    <w:aliases w:val="Название раздела Char6,H1 Char6,Заголов Char6,1 Char6,ch Char6,Глава Char6,(раздел) Char6,. Char6,Document Header1 Char6,Заголовок 1 Знак2 Знак Char6,Заголовок 1 Знак1 Знак Знак Char6,Заголовок 1 Знак Знак Знак Знак Char6"/>
    <w:uiPriority w:val="99"/>
    <w:locked/>
    <w:rsid w:val="005D5152"/>
    <w:rPr>
      <w:rFonts w:ascii="Cambria" w:hAnsi="Cambria" w:cs="Cambria" w:hint="default"/>
      <w:b/>
      <w:bCs/>
      <w:kern w:val="32"/>
      <w:sz w:val="32"/>
      <w:szCs w:val="32"/>
      <w:lang w:val="x-none" w:eastAsia="zh-CN"/>
    </w:rPr>
  </w:style>
  <w:style w:type="character" w:customStyle="1" w:styleId="Heading1Char5">
    <w:name w:val="Heading 1 Char5"/>
    <w:aliases w:val="Название раздела Char5,H1 Char5,Заголов Char5,1 Char5,ch Char5,Глава Char5,(раздел) Char5,. Char5,Document Header1 Char5,Заголовок 1 Знак2 Знак Char5,Заголовок 1 Знак1 Знак Знак Char5,Заголовок 1 Знак Знак Знак Знак Char5"/>
    <w:uiPriority w:val="99"/>
    <w:locked/>
    <w:rsid w:val="005D5152"/>
    <w:rPr>
      <w:rFonts w:ascii="Cambria" w:hAnsi="Cambria" w:cs="Cambria" w:hint="default"/>
      <w:b/>
      <w:bCs/>
      <w:kern w:val="32"/>
      <w:sz w:val="32"/>
      <w:szCs w:val="32"/>
      <w:lang w:val="x-none" w:eastAsia="zh-CN"/>
    </w:rPr>
  </w:style>
  <w:style w:type="character" w:customStyle="1" w:styleId="Heading1Char4">
    <w:name w:val="Heading 1 Char4"/>
    <w:aliases w:val="Название раздела Char4,H1 Char4,Заголов Char4,1 Char4,ch Char4,Глава Char4,(раздел) Char4,. Char4,Document Header1 Char4,Заголовок 1 Знак2 Знак Char4,Заголовок 1 Знак1 Знак Знак Char4,Заголовок 1 Знак Знак Знак Знак Char4"/>
    <w:uiPriority w:val="99"/>
    <w:locked/>
    <w:rsid w:val="005D5152"/>
    <w:rPr>
      <w:rFonts w:ascii="Cambria" w:hAnsi="Cambria" w:cs="Cambria" w:hint="default"/>
      <w:b/>
      <w:bCs/>
      <w:kern w:val="32"/>
      <w:sz w:val="32"/>
      <w:szCs w:val="32"/>
      <w:lang w:val="x-none" w:eastAsia="zh-CN"/>
    </w:rPr>
  </w:style>
  <w:style w:type="character" w:customStyle="1" w:styleId="Heading1Char3">
    <w:name w:val="Heading 1 Char3"/>
    <w:aliases w:val="Название раздела Char3,H1 Char3,Заголов Char3,1 Char3,ch Char3,Глава Char3,(раздел) Char3,. Char3,Document Header1 Char3,Заголовок 1 Знак2 Знак Char3,Заголовок 1 Знак1 Знак Знак Char3,Заголовок 1 Знак Знак Знак Знак Char3"/>
    <w:uiPriority w:val="99"/>
    <w:locked/>
    <w:rsid w:val="005D5152"/>
    <w:rPr>
      <w:rFonts w:ascii="Cambria" w:hAnsi="Cambria" w:cs="Cambria" w:hint="default"/>
      <w:b/>
      <w:bCs/>
      <w:kern w:val="32"/>
      <w:sz w:val="32"/>
      <w:szCs w:val="32"/>
      <w:lang w:val="x-none" w:eastAsia="zh-CN"/>
    </w:rPr>
  </w:style>
  <w:style w:type="character" w:customStyle="1" w:styleId="Heading1Char2">
    <w:name w:val="Heading 1 Char2"/>
    <w:aliases w:val="Название раздела Char2,H1 Char2,Заголов Char2,1 Char2,ch Char2,Глава Char2,(раздел) Char2,. Char2,Document Header1 Char2,Заголовок 1 Знак2 Знак Char2,Заголовок 1 Знак1 Знак Знак Char2,Заголовок 1 Знак Знак Знак Знак Char2"/>
    <w:uiPriority w:val="99"/>
    <w:locked/>
    <w:rsid w:val="005D5152"/>
    <w:rPr>
      <w:rFonts w:ascii="Cambria" w:hAnsi="Cambria" w:cs="Cambria" w:hint="default"/>
      <w:b/>
      <w:bCs/>
      <w:kern w:val="32"/>
      <w:sz w:val="32"/>
      <w:szCs w:val="32"/>
      <w:lang w:val="x-none" w:eastAsia="zh-CN"/>
    </w:rPr>
  </w:style>
  <w:style w:type="character" w:customStyle="1" w:styleId="Heading1Char1">
    <w:name w:val="Heading 1 Char1"/>
    <w:aliases w:val="Название раздела Char1,H1 Char1,Заголов Char1,1 Char1,ch Char1,Глава Char1,(раздел) Char1,. Char1,Document Header1 Char1,Заголовок 1 Знак2 Знак Char1,Заголовок 1 Знак1 Знак Знак Char1,Заголовок 1 Знак Знак Знак Знак Char1"/>
    <w:locked/>
    <w:rsid w:val="005D5152"/>
    <w:rPr>
      <w:rFonts w:ascii="Times New Roman" w:hAnsi="Times New Roman" w:cs="Times New Roman" w:hint="default"/>
      <w:b/>
      <w:bCs/>
      <w:caps/>
      <w:kern w:val="28"/>
      <w:sz w:val="20"/>
      <w:szCs w:val="20"/>
      <w:lang w:val="x-none" w:eastAsia="zh-CN"/>
    </w:rPr>
  </w:style>
  <w:style w:type="character" w:customStyle="1" w:styleId="BodyTextChar2">
    <w:name w:val="Body Text Char2"/>
    <w:aliases w:val="Знак1 Char"/>
    <w:uiPriority w:val="99"/>
    <w:locked/>
    <w:rsid w:val="005D5152"/>
    <w:rPr>
      <w:rFonts w:ascii="Times New Roman" w:hAnsi="Times New Roman" w:cs="Times New Roman" w:hint="default"/>
      <w:sz w:val="20"/>
      <w:szCs w:val="20"/>
      <w:lang w:val="x-none" w:eastAsia="zh-CN"/>
    </w:rPr>
  </w:style>
  <w:style w:type="character" w:customStyle="1" w:styleId="postbody1">
    <w:name w:val="postbody1"/>
    <w:uiPriority w:val="99"/>
    <w:rsid w:val="005D5152"/>
    <w:rPr>
      <w:sz w:val="18"/>
    </w:rPr>
  </w:style>
  <w:style w:type="character" w:customStyle="1" w:styleId="Heading2Char1">
    <w:name w:val="Heading 2 Char1"/>
    <w:aliases w:val="H2 Char1,h2 Знак Char1,h2 Char1,HD2 Char1,HD2 + 14 pt Char1,Not Italic Char1,Before:  6 pt Char1,After:  6 pt Char1,Top: (Single ... Знак Char1,Заголовок 2 Знак Знак Знак Знак Знак Знак Знак Знак Char1,Знак19 Char1,H21 Char1,H2 Char"/>
    <w:locked/>
    <w:rsid w:val="005D5152"/>
    <w:rPr>
      <w:rFonts w:ascii="Times New Roman" w:eastAsia="Times New Roman" w:hAnsi="Times New Roman" w:cs="Times New Roman" w:hint="default"/>
      <w:b/>
      <w:bCs w:val="0"/>
      <w:sz w:val="24"/>
      <w:lang w:val="ru-RU" w:eastAsia="ru-RU"/>
    </w:rPr>
  </w:style>
  <w:style w:type="character" w:customStyle="1" w:styleId="Heading4Char1">
    <w:name w:val="Heading 4 Char1"/>
    <w:aliases w:val="H4 Char1,Заголовок 4 (Приложение) Char1,H4 Char,Çàãîëîâîê 4 Char,Параграф Char,H4 Char3,Çàãîëîâîê 4 Char2,Параграф Char2"/>
    <w:locked/>
    <w:rsid w:val="005D5152"/>
    <w:rPr>
      <w:rFonts w:ascii="Times New Roman" w:eastAsia="Times New Roman" w:hAnsi="Times New Roman" w:cs="Times New Roman" w:hint="default"/>
      <w:sz w:val="24"/>
      <w:lang w:val="ru-RU" w:eastAsia="en-US"/>
    </w:rPr>
  </w:style>
  <w:style w:type="character" w:customStyle="1" w:styleId="Heading5Char1">
    <w:name w:val="Heading 5 Char1"/>
    <w:uiPriority w:val="99"/>
    <w:locked/>
    <w:rsid w:val="005D5152"/>
    <w:rPr>
      <w:i/>
      <w:iCs w:val="0"/>
      <w:sz w:val="24"/>
      <w:lang w:val="ru-RU" w:eastAsia="ru-RU"/>
    </w:rPr>
  </w:style>
  <w:style w:type="character" w:customStyle="1" w:styleId="84">
    <w:name w:val="Знак Знак8"/>
    <w:locked/>
    <w:rsid w:val="005D5152"/>
    <w:rPr>
      <w:sz w:val="24"/>
      <w:szCs w:val="24"/>
      <w:lang w:val="ru-RU" w:eastAsia="ru-RU" w:bidi="ar-SA"/>
    </w:rPr>
  </w:style>
  <w:style w:type="character" w:customStyle="1" w:styleId="711">
    <w:name w:val="Знак Знак71"/>
    <w:locked/>
    <w:rsid w:val="005D5152"/>
    <w:rPr>
      <w:sz w:val="24"/>
      <w:lang w:val="ru-RU" w:eastAsia="x-none"/>
    </w:rPr>
  </w:style>
  <w:style w:type="character" w:customStyle="1" w:styleId="911">
    <w:name w:val="Знак Знак91"/>
    <w:locked/>
    <w:rsid w:val="005D5152"/>
    <w:rPr>
      <w:rFonts w:ascii="Times New Roman" w:hAnsi="Times New Roman" w:cs="Times New Roman" w:hint="default"/>
      <w:sz w:val="24"/>
      <w:lang w:val="x-none" w:eastAsia="en-US"/>
    </w:rPr>
  </w:style>
  <w:style w:type="character" w:customStyle="1" w:styleId="5c">
    <w:name w:val="Знак Знак5"/>
    <w:locked/>
    <w:rsid w:val="005D5152"/>
    <w:rPr>
      <w:rFonts w:ascii="Calibri" w:eastAsia="Calibri" w:hAnsi="Calibri" w:cs="Calibri" w:hint="default"/>
      <w:b/>
      <w:bCs/>
      <w:lang w:val="ru-RU" w:eastAsia="ru-RU" w:bidi="ar-SA"/>
    </w:rPr>
  </w:style>
  <w:style w:type="character" w:customStyle="1" w:styleId="811">
    <w:name w:val="Знак Знак81"/>
    <w:locked/>
    <w:rsid w:val="005D5152"/>
    <w:rPr>
      <w:rFonts w:ascii="Times New Roman" w:hAnsi="Times New Roman" w:cs="Times New Roman" w:hint="default"/>
      <w:sz w:val="24"/>
      <w:lang w:val="x-none" w:eastAsia="en-US"/>
    </w:rPr>
  </w:style>
  <w:style w:type="character" w:customStyle="1" w:styleId="4f9">
    <w:name w:val="Знак Знак4"/>
    <w:locked/>
    <w:rsid w:val="005D5152"/>
    <w:rPr>
      <w:rFonts w:ascii="Verdana" w:hAnsi="Verdana" w:hint="default"/>
      <w:sz w:val="24"/>
      <w:lang w:val="x-none" w:eastAsia="en-US"/>
    </w:rPr>
  </w:style>
  <w:style w:type="character" w:customStyle="1" w:styleId="Loetelu111Char">
    <w:name w:val="Loetelu 1.1.1 Char"/>
    <w:uiPriority w:val="99"/>
    <w:locked/>
    <w:rsid w:val="005D5152"/>
    <w:rPr>
      <w:sz w:val="24"/>
      <w:lang w:val="ru-RU" w:eastAsia="x-none"/>
    </w:rPr>
  </w:style>
  <w:style w:type="character" w:customStyle="1" w:styleId="1ffffff0">
    <w:name w:val="Знак1 Знак Знак"/>
    <w:uiPriority w:val="99"/>
    <w:locked/>
    <w:rsid w:val="005D5152"/>
    <w:rPr>
      <w:rFonts w:ascii="Times New Roman" w:hAnsi="Times New Roman" w:cs="Times New Roman" w:hint="default"/>
      <w:kern w:val="2"/>
      <w:sz w:val="28"/>
      <w:lang w:val="x-none" w:eastAsia="ar-SA" w:bidi="ar-SA"/>
    </w:rPr>
  </w:style>
  <w:style w:type="character" w:customStyle="1" w:styleId="BodyText3Char1">
    <w:name w:val="Body Text 3 Char1"/>
    <w:uiPriority w:val="99"/>
    <w:locked/>
    <w:rsid w:val="005D5152"/>
    <w:rPr>
      <w:rFonts w:ascii="Times New Roman" w:eastAsia="Times New Roman" w:hAnsi="Times New Roman" w:cs="Times New Roman" w:hint="default"/>
      <w:sz w:val="16"/>
      <w:lang w:val="ru-RU" w:eastAsia="en-US"/>
    </w:rPr>
  </w:style>
  <w:style w:type="character" w:customStyle="1" w:styleId="31b">
    <w:name w:val="Знак Знак31"/>
    <w:locked/>
    <w:rsid w:val="005D5152"/>
    <w:rPr>
      <w:rFonts w:ascii="Calibri" w:eastAsia="Calibri" w:hAnsi="Calibri" w:cs="Calibri" w:hint="default"/>
      <w:sz w:val="40"/>
      <w:szCs w:val="40"/>
      <w:lang w:val="ru-RU" w:eastAsia="ru-RU" w:bidi="ar-SA"/>
    </w:rPr>
  </w:style>
  <w:style w:type="character" w:customStyle="1" w:styleId="apple-style-span">
    <w:name w:val="apple-style-span"/>
    <w:rsid w:val="005D5152"/>
    <w:rPr>
      <w:rFonts w:ascii="Times New Roman" w:hAnsi="Times New Roman" w:cs="Times New Roman" w:hint="default"/>
    </w:rPr>
  </w:style>
  <w:style w:type="character" w:customStyle="1" w:styleId="affffffffffffd">
    <w:name w:val="Список ненумерованный Знак"/>
    <w:uiPriority w:val="99"/>
    <w:rsid w:val="005D5152"/>
    <w:rPr>
      <w:rFonts w:ascii="Times New Roman" w:eastAsia="Times New Roman" w:hAnsi="Times New Roman" w:cs="Times New Roman" w:hint="default"/>
      <w:sz w:val="24"/>
      <w:szCs w:val="24"/>
      <w:lang w:val="ru-RU" w:eastAsia="ru-RU"/>
    </w:rPr>
  </w:style>
  <w:style w:type="character" w:customStyle="1" w:styleId="affffffffffffe">
    <w:name w:val="Термин"/>
    <w:uiPriority w:val="99"/>
    <w:rsid w:val="005D5152"/>
    <w:rPr>
      <w:rFonts w:ascii="Arial" w:hAnsi="Arial" w:cs="Arial" w:hint="default"/>
      <w:b/>
      <w:bCs w:val="0"/>
      <w:sz w:val="22"/>
    </w:rPr>
  </w:style>
  <w:style w:type="character" w:customStyle="1" w:styleId="BodyText2Char1">
    <w:name w:val="Body Text 2 Char1"/>
    <w:locked/>
    <w:rsid w:val="005D5152"/>
    <w:rPr>
      <w:rFonts w:ascii="Times New Roman" w:eastAsia="Times New Roman" w:hAnsi="Times New Roman" w:cs="Times New Roman" w:hint="default"/>
      <w:sz w:val="24"/>
      <w:lang w:val="ru-RU" w:eastAsia="ru-RU"/>
    </w:rPr>
  </w:style>
  <w:style w:type="character" w:customStyle="1" w:styleId="afffffffffffff">
    <w:name w:val="!Обычный Знак Знак"/>
    <w:uiPriority w:val="99"/>
    <w:rsid w:val="005D5152"/>
    <w:rPr>
      <w:sz w:val="28"/>
      <w:lang w:val="ru-RU" w:eastAsia="ru-RU"/>
    </w:rPr>
  </w:style>
  <w:style w:type="character" w:customStyle="1" w:styleId="keyword">
    <w:name w:val="keyword"/>
    <w:uiPriority w:val="99"/>
    <w:rsid w:val="005D5152"/>
    <w:rPr>
      <w:rFonts w:ascii="Times New Roman" w:hAnsi="Times New Roman" w:cs="Times New Roman" w:hint="default"/>
    </w:rPr>
  </w:style>
  <w:style w:type="character" w:customStyle="1" w:styleId="FontStyle75">
    <w:name w:val="Font Style75"/>
    <w:uiPriority w:val="99"/>
    <w:rsid w:val="005D5152"/>
    <w:rPr>
      <w:rFonts w:ascii="Arial" w:hAnsi="Arial" w:cs="Arial" w:hint="default"/>
      <w:sz w:val="22"/>
    </w:rPr>
  </w:style>
  <w:style w:type="character" w:customStyle="1" w:styleId="2ffffb">
    <w:name w:val="ç2 Знак Знак"/>
    <w:uiPriority w:val="99"/>
    <w:rsid w:val="005D5152"/>
    <w:rPr>
      <w:rFonts w:ascii="Arial" w:hAnsi="Arial" w:cs="Arial" w:hint="default"/>
      <w:b/>
      <w:bCs/>
      <w:i/>
      <w:iCs/>
      <w:sz w:val="28"/>
      <w:szCs w:val="28"/>
    </w:rPr>
  </w:style>
  <w:style w:type="character" w:customStyle="1" w:styleId="160">
    <w:name w:val="Знак Знак16"/>
    <w:locked/>
    <w:rsid w:val="005D5152"/>
    <w:rPr>
      <w:i/>
      <w:iCs/>
      <w:sz w:val="24"/>
      <w:szCs w:val="24"/>
      <w:lang w:val="ru-RU" w:eastAsia="ru-RU" w:bidi="ar-SA"/>
    </w:rPr>
  </w:style>
  <w:style w:type="character" w:customStyle="1" w:styleId="151">
    <w:name w:val="Знак Знак15"/>
    <w:locked/>
    <w:rsid w:val="005D5152"/>
    <w:rPr>
      <w:sz w:val="24"/>
      <w:szCs w:val="24"/>
      <w:lang w:val="ru-RU" w:eastAsia="ru-RU" w:bidi="ar-SA"/>
    </w:rPr>
  </w:style>
  <w:style w:type="character" w:customStyle="1" w:styleId="1010">
    <w:name w:val="Знак Знак101"/>
    <w:rsid w:val="005D5152"/>
    <w:rPr>
      <w:rFonts w:ascii="Times New Roman" w:hAnsi="Times New Roman" w:cs="Times New Roman" w:hint="default"/>
      <w:b/>
      <w:bCs/>
      <w:noProof/>
      <w:spacing w:val="-3"/>
      <w:sz w:val="26"/>
      <w:szCs w:val="26"/>
    </w:rPr>
  </w:style>
  <w:style w:type="character" w:customStyle="1" w:styleId="12pt">
    <w:name w:val="Стиль 12 pt курсив"/>
    <w:uiPriority w:val="99"/>
    <w:rsid w:val="005D5152"/>
    <w:rPr>
      <w:rFonts w:ascii="Times New Roman" w:hAnsi="Times New Roman" w:cs="Times New Roman" w:hint="default"/>
      <w:i/>
      <w:iCs w:val="0"/>
      <w:sz w:val="24"/>
    </w:rPr>
  </w:style>
  <w:style w:type="character" w:customStyle="1" w:styleId="Quote1">
    <w:name w:val="Quote1"/>
    <w:uiPriority w:val="99"/>
    <w:rsid w:val="005D5152"/>
    <w:rPr>
      <w:sz w:val="24"/>
      <w:lang w:val="ru-RU" w:eastAsia="x-none"/>
    </w:rPr>
  </w:style>
  <w:style w:type="character" w:customStyle="1" w:styleId="MTEquationSection">
    <w:name w:val="MTEquationSection"/>
    <w:uiPriority w:val="99"/>
    <w:rsid w:val="005D5152"/>
    <w:rPr>
      <w:vanish/>
      <w:webHidden w:val="0"/>
      <w:color w:val="FF0000"/>
      <w:specVanish w:val="0"/>
    </w:rPr>
  </w:style>
  <w:style w:type="character" w:customStyle="1" w:styleId="Referencetext">
    <w:name w:val="Reference text"/>
    <w:uiPriority w:val="99"/>
    <w:rsid w:val="005D5152"/>
    <w:rPr>
      <w:i/>
      <w:iCs w:val="0"/>
    </w:rPr>
  </w:style>
  <w:style w:type="character" w:customStyle="1" w:styleId="Bulletlist1">
    <w:name w:val="Bullet list Знак1"/>
    <w:aliases w:val="H3 Знак Знак1"/>
    <w:uiPriority w:val="99"/>
    <w:rsid w:val="005D5152"/>
    <w:rPr>
      <w:rFonts w:ascii="Arial" w:hAnsi="Arial" w:cs="Arial" w:hint="default"/>
      <w:b/>
      <w:bCs/>
      <w:sz w:val="26"/>
      <w:szCs w:val="26"/>
      <w:lang w:val="ru-RU" w:eastAsia="ru-RU"/>
    </w:rPr>
  </w:style>
  <w:style w:type="character" w:customStyle="1" w:styleId="170">
    <w:name w:val="Знак Знак17"/>
    <w:locked/>
    <w:rsid w:val="005D5152"/>
    <w:rPr>
      <w:rFonts w:ascii="Arial" w:hAnsi="Arial" w:cs="Arial" w:hint="default"/>
      <w:sz w:val="24"/>
      <w:szCs w:val="24"/>
      <w:lang w:val="ru-RU" w:eastAsia="ru-RU" w:bidi="ar-SA"/>
    </w:rPr>
  </w:style>
  <w:style w:type="character" w:customStyle="1" w:styleId="FontStyle18">
    <w:name w:val="Font Style18"/>
    <w:rsid w:val="005D5152"/>
    <w:rPr>
      <w:rFonts w:ascii="Times New Roman" w:hAnsi="Times New Roman" w:cs="Times New Roman" w:hint="default"/>
      <w:b/>
      <w:bCs/>
      <w:sz w:val="22"/>
      <w:szCs w:val="22"/>
    </w:rPr>
  </w:style>
  <w:style w:type="paragraph" w:styleId="affb">
    <w:name w:val="Note Heading"/>
    <w:basedOn w:val="a5"/>
    <w:next w:val="a5"/>
    <w:link w:val="affa"/>
    <w:unhideWhenUsed/>
    <w:rsid w:val="005D5152"/>
    <w:rPr>
      <w:rFonts w:asciiTheme="minorHAnsi" w:eastAsiaTheme="minorHAnsi" w:hAnsiTheme="minorHAnsi" w:cstheme="minorBidi"/>
      <w:sz w:val="24"/>
      <w:szCs w:val="24"/>
      <w:lang w:val="x-none" w:eastAsia="x-none"/>
    </w:rPr>
  </w:style>
  <w:style w:type="character" w:customStyle="1" w:styleId="1ffffff1">
    <w:name w:val="Заголовок записки Знак1"/>
    <w:basedOn w:val="a7"/>
    <w:rsid w:val="005D5152"/>
    <w:rPr>
      <w:rFonts w:ascii="Times New Roman" w:eastAsia="Calibri" w:hAnsi="Times New Roman" w:cs="Times New Roman"/>
      <w:sz w:val="20"/>
      <w:szCs w:val="20"/>
      <w:lang w:eastAsia="ar-SA"/>
    </w:rPr>
  </w:style>
  <w:style w:type="character" w:customStyle="1" w:styleId="iceouttxt5">
    <w:name w:val="iceouttxt5"/>
    <w:rsid w:val="005D5152"/>
    <w:rPr>
      <w:rFonts w:ascii="Arial" w:hAnsi="Arial" w:cs="Arial" w:hint="default"/>
      <w:color w:val="auto"/>
      <w:sz w:val="14"/>
    </w:rPr>
  </w:style>
  <w:style w:type="character" w:customStyle="1" w:styleId="FontStyle19">
    <w:name w:val="Font Style19"/>
    <w:rsid w:val="005D5152"/>
    <w:rPr>
      <w:rFonts w:ascii="Times New Roman" w:hAnsi="Times New Roman" w:cs="Times New Roman" w:hint="default"/>
      <w:b/>
      <w:bCs/>
      <w:sz w:val="22"/>
      <w:szCs w:val="22"/>
    </w:rPr>
  </w:style>
  <w:style w:type="character" w:customStyle="1" w:styleId="FontStyle15">
    <w:name w:val="Font Style15"/>
    <w:rsid w:val="005D5152"/>
    <w:rPr>
      <w:rFonts w:ascii="Times New Roman" w:hAnsi="Times New Roman" w:cs="Times New Roman" w:hint="default"/>
      <w:sz w:val="20"/>
    </w:rPr>
  </w:style>
  <w:style w:type="character" w:customStyle="1" w:styleId="il">
    <w:name w:val="il"/>
    <w:rsid w:val="005D5152"/>
  </w:style>
  <w:style w:type="character" w:customStyle="1" w:styleId="190">
    <w:name w:val="Знак Знак19"/>
    <w:locked/>
    <w:rsid w:val="005D5152"/>
    <w:rPr>
      <w:rFonts w:ascii="Arial" w:hAnsi="Arial" w:cs="Arial" w:hint="default"/>
      <w:b/>
      <w:bCs w:val="0"/>
      <w:kern w:val="28"/>
      <w:sz w:val="32"/>
      <w:lang w:eastAsia="ru-RU"/>
    </w:rPr>
  </w:style>
  <w:style w:type="character" w:customStyle="1" w:styleId="180">
    <w:name w:val="Знак Знак18"/>
    <w:locked/>
    <w:rsid w:val="005D5152"/>
    <w:rPr>
      <w:rFonts w:ascii="Times New Roman" w:hAnsi="Times New Roman" w:cs="Times New Roman" w:hint="default"/>
      <w:sz w:val="20"/>
      <w:lang w:val="en-US" w:eastAsia="ru-RU"/>
    </w:rPr>
  </w:style>
  <w:style w:type="character" w:customStyle="1" w:styleId="rvts48220">
    <w:name w:val="rvts48220"/>
    <w:rsid w:val="005D5152"/>
    <w:rPr>
      <w:rFonts w:ascii="Verdana" w:hAnsi="Verdana" w:cs="Verdana" w:hint="default"/>
      <w:strike w:val="0"/>
      <w:dstrike w:val="0"/>
      <w:color w:val="000000"/>
      <w:sz w:val="16"/>
      <w:szCs w:val="16"/>
      <w:u w:val="none"/>
      <w:effect w:val="none"/>
    </w:rPr>
  </w:style>
  <w:style w:type="character" w:customStyle="1" w:styleId="afffffffffffff0">
    <w:name w:val="Раздел Знак"/>
    <w:aliases w:val="H2 Знак Знак"/>
    <w:rsid w:val="005D5152"/>
    <w:rPr>
      <w:rFonts w:ascii="Arial" w:eastAsia="Times New Roman" w:hAnsi="Arial" w:cs="Arial" w:hint="default"/>
      <w:b/>
      <w:bCs/>
      <w:i/>
      <w:iCs/>
      <w:sz w:val="28"/>
      <w:szCs w:val="28"/>
      <w:lang w:eastAsia="ru-RU"/>
    </w:rPr>
  </w:style>
  <w:style w:type="character" w:customStyle="1" w:styleId="afffffffffffff1">
    <w:name w:val="Дата Знак"/>
    <w:basedOn w:val="a7"/>
    <w:rsid w:val="005D5152"/>
    <w:rPr>
      <w:rFonts w:ascii="Calibri" w:eastAsia="Calibri" w:hAnsi="Calibri" w:cs="Calibri" w:hint="default"/>
      <w:lang w:eastAsia="ar-SA"/>
    </w:rPr>
  </w:style>
  <w:style w:type="paragraph" w:styleId="aff8">
    <w:name w:val="Date"/>
    <w:basedOn w:val="a5"/>
    <w:next w:val="a5"/>
    <w:link w:val="1e"/>
    <w:unhideWhenUsed/>
    <w:rsid w:val="005D5152"/>
    <w:rPr>
      <w:rFonts w:asciiTheme="minorHAnsi" w:eastAsiaTheme="minorHAnsi" w:hAnsiTheme="minorHAnsi" w:cstheme="minorBidi"/>
      <w:sz w:val="22"/>
      <w:szCs w:val="22"/>
      <w:lang w:eastAsia="en-US"/>
    </w:rPr>
  </w:style>
  <w:style w:type="character" w:customStyle="1" w:styleId="2ffffc">
    <w:name w:val="Дата Знак2"/>
    <w:basedOn w:val="a7"/>
    <w:semiHidden/>
    <w:rsid w:val="005D5152"/>
    <w:rPr>
      <w:rFonts w:ascii="Times New Roman" w:eastAsia="Calibri" w:hAnsi="Times New Roman" w:cs="Times New Roman"/>
      <w:sz w:val="20"/>
      <w:szCs w:val="20"/>
      <w:lang w:eastAsia="ar-SA"/>
    </w:rPr>
  </w:style>
  <w:style w:type="character" w:customStyle="1" w:styleId="HTML12">
    <w:name w:val="Стандартный HTML Знак1"/>
    <w:locked/>
    <w:rsid w:val="005D5152"/>
    <w:rPr>
      <w:rFonts w:ascii="Courier New" w:hAnsi="Courier New" w:cs="Courier New" w:hint="default"/>
      <w:lang w:val="x-none" w:eastAsia="x-none"/>
    </w:rPr>
  </w:style>
  <w:style w:type="character" w:customStyle="1" w:styleId="11f0">
    <w:name w:val="Заголовок 1 Знак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Знак Знак,Знак Знак69"/>
    <w:rsid w:val="005D5152"/>
    <w:rPr>
      <w:rFonts w:ascii="Times New Roman" w:hAnsi="Times New Roman" w:cs="Times New Roman" w:hint="default"/>
      <w:sz w:val="24"/>
      <w:szCs w:val="24"/>
    </w:rPr>
  </w:style>
  <w:style w:type="character" w:customStyle="1" w:styleId="FontStyle13">
    <w:name w:val="Font Style13"/>
    <w:rsid w:val="005D5152"/>
    <w:rPr>
      <w:rFonts w:ascii="Times New Roman" w:hAnsi="Times New Roman" w:cs="Times New Roman" w:hint="default"/>
      <w:sz w:val="22"/>
      <w:szCs w:val="22"/>
    </w:rPr>
  </w:style>
  <w:style w:type="character" w:customStyle="1" w:styleId="afffffffffffff2">
    <w:name w:val="Основной шрифт"/>
    <w:rsid w:val="005D5152"/>
  </w:style>
  <w:style w:type="character" w:customStyle="1" w:styleId="HTML1">
    <w:name w:val="Адрес HTML Знак1"/>
    <w:link w:val="HTML0"/>
    <w:locked/>
    <w:rsid w:val="005D5152"/>
    <w:rPr>
      <w:rFonts w:ascii="Times New Roman" w:eastAsia="Times New Roman" w:hAnsi="Times New Roman" w:cs="Times New Roman"/>
      <w:i/>
      <w:iCs/>
      <w:sz w:val="24"/>
      <w:szCs w:val="24"/>
      <w:lang w:val="x-none" w:eastAsia="x-none"/>
    </w:rPr>
  </w:style>
  <w:style w:type="character" w:customStyle="1" w:styleId="afffffffffffff3">
    <w:name w:val="Красная строка Знак"/>
    <w:basedOn w:val="ad"/>
    <w:rsid w:val="005D5152"/>
    <w:rPr>
      <w:rFonts w:ascii="Calibri" w:eastAsia="Calibri" w:hAnsi="Calibri" w:cs="Calibri" w:hint="default"/>
      <w:sz w:val="24"/>
      <w:szCs w:val="24"/>
      <w:lang w:eastAsia="ru-RU"/>
    </w:rPr>
  </w:style>
  <w:style w:type="paragraph" w:styleId="aff9">
    <w:name w:val="Body Text First Indent"/>
    <w:basedOn w:val="a6"/>
    <w:link w:val="1f"/>
    <w:unhideWhenUsed/>
    <w:rsid w:val="005D5152"/>
    <w:pPr>
      <w:suppressAutoHyphens/>
      <w:spacing w:after="0"/>
      <w:ind w:firstLine="360"/>
      <w:jc w:val="left"/>
    </w:pPr>
    <w:rPr>
      <w:rFonts w:asciiTheme="minorHAnsi" w:eastAsiaTheme="minorHAnsi" w:hAnsiTheme="minorHAnsi" w:cstheme="minorBidi"/>
      <w:lang w:val="x-none" w:eastAsia="x-none"/>
    </w:rPr>
  </w:style>
  <w:style w:type="character" w:customStyle="1" w:styleId="2ffffd">
    <w:name w:val="Красная строка Знак2"/>
    <w:basedOn w:val="ad"/>
    <w:semiHidden/>
    <w:rsid w:val="005D5152"/>
    <w:rPr>
      <w:rFonts w:ascii="Times New Roman" w:eastAsia="Calibri" w:hAnsi="Times New Roman" w:cs="Times New Roman"/>
      <w:sz w:val="24"/>
      <w:szCs w:val="24"/>
      <w:lang w:eastAsia="ru-RU"/>
    </w:rPr>
  </w:style>
  <w:style w:type="character" w:customStyle="1" w:styleId="2ffffe">
    <w:name w:val="Основной текст Знак2"/>
    <w:aliases w:val="Основной текст Знак Знак Знак Знак3,Основной текст Знак Знак Знак Знак Знак2,body text Знак3,body text Знак Знак1,Caaieiaie aeaau Знак2,Заголовок главы Знак2,Основной текст Знак Знак Знак2,contents Знак1,Body Text Russian Знак1"/>
    <w:locked/>
    <w:rsid w:val="005D5152"/>
    <w:rPr>
      <w:sz w:val="24"/>
      <w:lang w:val="ru-RU" w:eastAsia="ru-RU"/>
    </w:rPr>
  </w:style>
  <w:style w:type="character" w:customStyle="1" w:styleId="2fffff">
    <w:name w:val="Красная строка 2 Знак"/>
    <w:basedOn w:val="aff2"/>
    <w:rsid w:val="005D5152"/>
    <w:rPr>
      <w:rFonts w:ascii="Calibri" w:eastAsia="Calibri" w:hAnsi="Calibri" w:cs="Calibri"/>
      <w:noProof/>
      <w:sz w:val="24"/>
      <w:szCs w:val="24"/>
    </w:rPr>
  </w:style>
  <w:style w:type="paragraph" w:styleId="27">
    <w:name w:val="Body Text First Indent 2"/>
    <w:basedOn w:val="aff3"/>
    <w:link w:val="211"/>
    <w:unhideWhenUsed/>
    <w:rsid w:val="005D5152"/>
    <w:pPr>
      <w:suppressAutoHyphens/>
      <w:spacing w:after="0"/>
      <w:ind w:left="360" w:firstLine="360"/>
    </w:pPr>
    <w:rPr>
      <w:rFonts w:asciiTheme="minorHAnsi" w:eastAsiaTheme="minorHAnsi" w:hAnsiTheme="minorHAnsi" w:cstheme="minorBidi"/>
      <w:noProof w:val="0"/>
      <w:lang w:val="x-none" w:eastAsia="x-none"/>
    </w:rPr>
  </w:style>
  <w:style w:type="character" w:customStyle="1" w:styleId="22d">
    <w:name w:val="Красная строка 2 Знак2"/>
    <w:basedOn w:val="1b"/>
    <w:semiHidden/>
    <w:rsid w:val="005D5152"/>
    <w:rPr>
      <w:rFonts w:ascii="Times New Roman" w:eastAsia="Calibri" w:hAnsi="Times New Roman" w:cs="Times New Roman"/>
      <w:sz w:val="20"/>
      <w:szCs w:val="20"/>
      <w:lang w:eastAsia="ar-SA"/>
    </w:rPr>
  </w:style>
  <w:style w:type="character" w:customStyle="1" w:styleId="afffffffffffff4">
    <w:name w:val="Подпись Знак"/>
    <w:basedOn w:val="a7"/>
    <w:rsid w:val="005D5152"/>
    <w:rPr>
      <w:rFonts w:ascii="Calibri" w:eastAsia="Calibri" w:hAnsi="Calibri" w:cs="Calibri" w:hint="default"/>
      <w:lang w:eastAsia="ar-SA"/>
    </w:rPr>
  </w:style>
  <w:style w:type="paragraph" w:styleId="aff1">
    <w:name w:val="Signature"/>
    <w:basedOn w:val="a5"/>
    <w:link w:val="1a"/>
    <w:unhideWhenUsed/>
    <w:rsid w:val="005D5152"/>
    <w:pPr>
      <w:ind w:left="4252"/>
    </w:pPr>
    <w:rPr>
      <w:rFonts w:asciiTheme="minorHAnsi" w:eastAsiaTheme="minorHAnsi" w:hAnsiTheme="minorHAnsi" w:cstheme="minorBidi"/>
      <w:sz w:val="24"/>
      <w:szCs w:val="24"/>
      <w:lang w:val="x-none" w:eastAsia="x-none"/>
    </w:rPr>
  </w:style>
  <w:style w:type="character" w:customStyle="1" w:styleId="2fffff0">
    <w:name w:val="Подпись Знак2"/>
    <w:basedOn w:val="a7"/>
    <w:semiHidden/>
    <w:rsid w:val="005D5152"/>
    <w:rPr>
      <w:rFonts w:ascii="Times New Roman" w:eastAsia="Calibri" w:hAnsi="Times New Roman" w:cs="Times New Roman"/>
      <w:sz w:val="20"/>
      <w:szCs w:val="20"/>
      <w:lang w:eastAsia="ar-SA"/>
    </w:rPr>
  </w:style>
  <w:style w:type="character" w:customStyle="1" w:styleId="afffffffffffff5">
    <w:name w:val="Приветствие Знак"/>
    <w:basedOn w:val="a7"/>
    <w:rsid w:val="005D5152"/>
    <w:rPr>
      <w:rFonts w:ascii="Calibri" w:eastAsia="Calibri" w:hAnsi="Calibri" w:cs="Calibri" w:hint="default"/>
      <w:lang w:eastAsia="ar-SA"/>
    </w:rPr>
  </w:style>
  <w:style w:type="paragraph" w:styleId="aff7">
    <w:name w:val="Salutation"/>
    <w:basedOn w:val="a5"/>
    <w:next w:val="a5"/>
    <w:link w:val="1d"/>
    <w:unhideWhenUsed/>
    <w:rsid w:val="005D5152"/>
    <w:rPr>
      <w:rFonts w:asciiTheme="minorHAnsi" w:eastAsiaTheme="minorHAnsi" w:hAnsiTheme="minorHAnsi" w:cstheme="minorBidi"/>
      <w:sz w:val="24"/>
      <w:szCs w:val="24"/>
      <w:lang w:val="x-none" w:eastAsia="x-none"/>
    </w:rPr>
  </w:style>
  <w:style w:type="character" w:customStyle="1" w:styleId="2fffff1">
    <w:name w:val="Приветствие Знак2"/>
    <w:basedOn w:val="a7"/>
    <w:semiHidden/>
    <w:rsid w:val="005D5152"/>
    <w:rPr>
      <w:rFonts w:ascii="Times New Roman" w:eastAsia="Calibri" w:hAnsi="Times New Roman" w:cs="Times New Roman"/>
      <w:sz w:val="20"/>
      <w:szCs w:val="20"/>
      <w:lang w:eastAsia="ar-SA"/>
    </w:rPr>
  </w:style>
  <w:style w:type="character" w:customStyle="1" w:styleId="afffffffffffff6">
    <w:name w:val="Прощание Знак"/>
    <w:basedOn w:val="a7"/>
    <w:rsid w:val="005D5152"/>
    <w:rPr>
      <w:rFonts w:ascii="Calibri" w:eastAsia="Calibri" w:hAnsi="Calibri" w:cs="Calibri" w:hint="default"/>
      <w:lang w:eastAsia="ar-SA"/>
    </w:rPr>
  </w:style>
  <w:style w:type="paragraph" w:styleId="aff0">
    <w:name w:val="Closing"/>
    <w:basedOn w:val="a5"/>
    <w:link w:val="19"/>
    <w:unhideWhenUsed/>
    <w:rsid w:val="005D5152"/>
    <w:pPr>
      <w:ind w:left="4252"/>
    </w:pPr>
    <w:rPr>
      <w:rFonts w:asciiTheme="minorHAnsi" w:eastAsiaTheme="minorHAnsi" w:hAnsiTheme="minorHAnsi" w:cstheme="minorBidi"/>
      <w:sz w:val="24"/>
      <w:szCs w:val="24"/>
      <w:lang w:val="x-none" w:eastAsia="x-none"/>
    </w:rPr>
  </w:style>
  <w:style w:type="character" w:customStyle="1" w:styleId="2fffff2">
    <w:name w:val="Прощание Знак2"/>
    <w:basedOn w:val="a7"/>
    <w:semiHidden/>
    <w:rsid w:val="005D5152"/>
    <w:rPr>
      <w:rFonts w:ascii="Times New Roman" w:eastAsia="Calibri" w:hAnsi="Times New Roman" w:cs="Times New Roman"/>
      <w:sz w:val="20"/>
      <w:szCs w:val="20"/>
      <w:lang w:eastAsia="ar-SA"/>
    </w:rPr>
  </w:style>
  <w:style w:type="character" w:customStyle="1" w:styleId="afffffffffffff7">
    <w:name w:val="Шапка Знак"/>
    <w:basedOn w:val="a7"/>
    <w:rsid w:val="005D5152"/>
    <w:rPr>
      <w:rFonts w:asciiTheme="majorHAnsi" w:eastAsiaTheme="majorEastAsia" w:hAnsiTheme="majorHAnsi" w:cstheme="majorBidi" w:hint="default"/>
      <w:sz w:val="24"/>
      <w:szCs w:val="24"/>
      <w:shd w:val="pct20" w:color="auto" w:fill="auto"/>
      <w:lang w:eastAsia="ar-SA"/>
    </w:rPr>
  </w:style>
  <w:style w:type="paragraph" w:styleId="aff4">
    <w:name w:val="Message Header"/>
    <w:basedOn w:val="a5"/>
    <w:link w:val="1c"/>
    <w:unhideWhenUsed/>
    <w:rsid w:val="005D515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sz w:val="24"/>
      <w:szCs w:val="24"/>
      <w:lang w:val="x-none" w:eastAsia="x-none"/>
    </w:rPr>
  </w:style>
  <w:style w:type="character" w:customStyle="1" w:styleId="2fffff3">
    <w:name w:val="Шапка Знак2"/>
    <w:basedOn w:val="a7"/>
    <w:semiHidden/>
    <w:rsid w:val="005D5152"/>
    <w:rPr>
      <w:rFonts w:asciiTheme="majorHAnsi" w:eastAsiaTheme="majorEastAsia" w:hAnsiTheme="majorHAnsi" w:cstheme="majorBidi"/>
      <w:sz w:val="24"/>
      <w:szCs w:val="24"/>
      <w:shd w:val="pct20" w:color="auto" w:fill="auto"/>
      <w:lang w:eastAsia="ar-SA"/>
    </w:rPr>
  </w:style>
  <w:style w:type="character" w:customStyle="1" w:styleId="afffffffffffff8">
    <w:name w:val="Электронная подпись Знак"/>
    <w:basedOn w:val="a7"/>
    <w:rsid w:val="005D5152"/>
    <w:rPr>
      <w:rFonts w:ascii="Calibri" w:eastAsia="Calibri" w:hAnsi="Calibri" w:cs="Calibri" w:hint="default"/>
      <w:lang w:eastAsia="ar-SA"/>
    </w:rPr>
  </w:style>
  <w:style w:type="paragraph" w:styleId="afff0">
    <w:name w:val="E-mail Signature"/>
    <w:basedOn w:val="a5"/>
    <w:link w:val="1f1"/>
    <w:unhideWhenUsed/>
    <w:rsid w:val="005D5152"/>
    <w:rPr>
      <w:rFonts w:asciiTheme="minorHAnsi" w:eastAsiaTheme="minorHAnsi" w:hAnsiTheme="minorHAnsi" w:cstheme="minorBidi"/>
      <w:sz w:val="24"/>
      <w:szCs w:val="24"/>
      <w:lang w:val="x-none" w:eastAsia="x-none"/>
    </w:rPr>
  </w:style>
  <w:style w:type="character" w:customStyle="1" w:styleId="2fffff4">
    <w:name w:val="Электронная подпись Знак2"/>
    <w:basedOn w:val="a7"/>
    <w:semiHidden/>
    <w:rsid w:val="005D5152"/>
    <w:rPr>
      <w:rFonts w:ascii="Times New Roman" w:eastAsia="Calibri" w:hAnsi="Times New Roman" w:cs="Times New Roman"/>
      <w:sz w:val="20"/>
      <w:szCs w:val="20"/>
      <w:lang w:eastAsia="ar-SA"/>
    </w:rPr>
  </w:style>
  <w:style w:type="character" w:customStyle="1" w:styleId="130">
    <w:name w:val="Знак Знак13"/>
    <w:locked/>
    <w:rsid w:val="005D5152"/>
    <w:rPr>
      <w:sz w:val="24"/>
      <w:szCs w:val="24"/>
      <w:lang w:val="ru-RU" w:eastAsia="ru-RU" w:bidi="ar-SA"/>
    </w:rPr>
  </w:style>
  <w:style w:type="character" w:customStyle="1" w:styleId="z-">
    <w:name w:val="z-Начало формы Знак"/>
    <w:basedOn w:val="a7"/>
    <w:rsid w:val="005D5152"/>
    <w:rPr>
      <w:rFonts w:ascii="Arial" w:eastAsia="Calibri" w:hAnsi="Arial" w:cs="Arial" w:hint="default"/>
      <w:vanish/>
      <w:webHidden w:val="0"/>
      <w:sz w:val="16"/>
      <w:szCs w:val="16"/>
      <w:lang w:eastAsia="ar-SA"/>
      <w:specVanish w:val="0"/>
    </w:rPr>
  </w:style>
  <w:style w:type="paragraph" w:styleId="z-0">
    <w:name w:val="HTML Top of Form"/>
    <w:basedOn w:val="a5"/>
    <w:next w:val="a5"/>
    <w:link w:val="z-11"/>
    <w:hidden/>
    <w:unhideWhenUsed/>
    <w:rsid w:val="005D5152"/>
    <w:pPr>
      <w:pBdr>
        <w:bottom w:val="single" w:sz="6" w:space="1" w:color="auto"/>
      </w:pBdr>
      <w:jc w:val="center"/>
    </w:pPr>
    <w:rPr>
      <w:rFonts w:ascii="Arial" w:hAnsi="Arial" w:cs="Arial"/>
      <w:vanish/>
      <w:sz w:val="16"/>
      <w:szCs w:val="16"/>
    </w:rPr>
  </w:style>
  <w:style w:type="character" w:customStyle="1" w:styleId="z-11">
    <w:name w:val="z-Начало формы Знак1"/>
    <w:basedOn w:val="a7"/>
    <w:link w:val="z-0"/>
    <w:rsid w:val="005D5152"/>
    <w:rPr>
      <w:rFonts w:ascii="Arial" w:eastAsia="Calibri" w:hAnsi="Arial" w:cs="Arial"/>
      <w:vanish/>
      <w:sz w:val="16"/>
      <w:szCs w:val="16"/>
      <w:lang w:eastAsia="ar-SA"/>
    </w:rPr>
  </w:style>
  <w:style w:type="character" w:customStyle="1" w:styleId="labelbodytext11">
    <w:name w:val="label_body_text_11"/>
    <w:rsid w:val="005D5152"/>
    <w:rPr>
      <w:rFonts w:ascii="Times New Roman" w:hAnsi="Times New Roman" w:cs="Times New Roman" w:hint="default"/>
      <w:color w:val="0000FF"/>
      <w:sz w:val="20"/>
      <w:szCs w:val="20"/>
    </w:rPr>
  </w:style>
  <w:style w:type="character" w:customStyle="1" w:styleId="dspn1">
    <w:name w:val="dspn1"/>
    <w:rsid w:val="005D5152"/>
    <w:rPr>
      <w:rFonts w:ascii="Times New Roman" w:hAnsi="Times New Roman" w:cs="Times New Roman" w:hint="default"/>
      <w:color w:val="000000"/>
    </w:rPr>
  </w:style>
  <w:style w:type="character" w:customStyle="1" w:styleId="Strong1">
    <w:name w:val="Strong1"/>
    <w:rsid w:val="005D5152"/>
    <w:rPr>
      <w:b/>
      <w:bCs w:val="0"/>
    </w:rPr>
  </w:style>
  <w:style w:type="character" w:customStyle="1" w:styleId="item1">
    <w:name w:val="item1"/>
    <w:rsid w:val="005D5152"/>
    <w:rPr>
      <w:rFonts w:ascii="Arial" w:hAnsi="Arial" w:cs="Arial" w:hint="default"/>
      <w:color w:val="000000"/>
      <w:sz w:val="13"/>
      <w:szCs w:val="13"/>
    </w:rPr>
  </w:style>
  <w:style w:type="character" w:customStyle="1" w:styleId="z-5">
    <w:name w:val="z-Конец формы Знак"/>
    <w:basedOn w:val="a7"/>
    <w:rsid w:val="005D5152"/>
    <w:rPr>
      <w:rFonts w:ascii="Arial" w:eastAsia="Calibri" w:hAnsi="Arial" w:cs="Arial" w:hint="default"/>
      <w:vanish/>
      <w:webHidden w:val="0"/>
      <w:sz w:val="16"/>
      <w:szCs w:val="16"/>
      <w:lang w:eastAsia="ar-SA"/>
      <w:specVanish w:val="0"/>
    </w:rPr>
  </w:style>
  <w:style w:type="paragraph" w:styleId="z-6">
    <w:name w:val="HTML Bottom of Form"/>
    <w:basedOn w:val="a5"/>
    <w:next w:val="a5"/>
    <w:link w:val="z-12"/>
    <w:hidden/>
    <w:unhideWhenUsed/>
    <w:rsid w:val="005D5152"/>
    <w:pPr>
      <w:pBdr>
        <w:top w:val="single" w:sz="6" w:space="1" w:color="auto"/>
      </w:pBdr>
      <w:jc w:val="center"/>
    </w:pPr>
    <w:rPr>
      <w:rFonts w:ascii="Arial" w:hAnsi="Arial" w:cs="Arial"/>
      <w:vanish/>
      <w:sz w:val="16"/>
      <w:szCs w:val="16"/>
    </w:rPr>
  </w:style>
  <w:style w:type="character" w:customStyle="1" w:styleId="z-12">
    <w:name w:val="z-Конец формы Знак1"/>
    <w:basedOn w:val="a7"/>
    <w:link w:val="z-6"/>
    <w:rsid w:val="005D5152"/>
    <w:rPr>
      <w:rFonts w:ascii="Arial" w:eastAsia="Calibri" w:hAnsi="Arial" w:cs="Arial"/>
      <w:vanish/>
      <w:sz w:val="16"/>
      <w:szCs w:val="16"/>
      <w:lang w:eastAsia="ar-SA"/>
    </w:rPr>
  </w:style>
  <w:style w:type="character" w:customStyle="1" w:styleId="21f2">
    <w:name w:val="Знак Знак21"/>
    <w:locked/>
    <w:rsid w:val="005D5152"/>
    <w:rPr>
      <w:rFonts w:ascii="Calibri" w:eastAsia="Calibri" w:hAnsi="Calibri" w:cs="Calibri" w:hint="default"/>
      <w:lang w:val="en-US" w:eastAsia="ru-RU" w:bidi="ar-SA"/>
    </w:rPr>
  </w:style>
  <w:style w:type="character" w:customStyle="1" w:styleId="122">
    <w:name w:val="Знак Знак12"/>
    <w:locked/>
    <w:rsid w:val="005D5152"/>
    <w:rPr>
      <w:sz w:val="24"/>
      <w:szCs w:val="24"/>
      <w:lang w:val="ru-RU" w:eastAsia="ru-RU" w:bidi="ar-SA"/>
    </w:rPr>
  </w:style>
  <w:style w:type="character" w:customStyle="1" w:styleId="labelbodytext1">
    <w:name w:val="label_body_text_1"/>
    <w:rsid w:val="005D5152"/>
    <w:rPr>
      <w:rFonts w:ascii="Times New Roman" w:hAnsi="Times New Roman" w:cs="Times New Roman" w:hint="default"/>
    </w:rPr>
  </w:style>
  <w:style w:type="character" w:customStyle="1" w:styleId="H6">
    <w:name w:val="H6 Знак Знак"/>
    <w:locked/>
    <w:rsid w:val="005D5152"/>
    <w:rPr>
      <w:rFonts w:ascii="Times New Roman" w:hAnsi="Times New Roman" w:cs="Times New Roman" w:hint="default"/>
      <w:u w:val="single"/>
      <w:lang w:eastAsia="ru-RU"/>
    </w:rPr>
  </w:style>
  <w:style w:type="character" w:customStyle="1" w:styleId="290">
    <w:name w:val="Знак Знак29"/>
    <w:locked/>
    <w:rsid w:val="005D5152"/>
    <w:rPr>
      <w:rFonts w:ascii="Calibri" w:eastAsia="Calibri" w:hAnsi="Calibri" w:cs="Calibri" w:hint="default"/>
      <w:noProof/>
      <w:lang w:val="ru-RU" w:eastAsia="ar-SA" w:bidi="ar-SA"/>
    </w:rPr>
  </w:style>
  <w:style w:type="character" w:customStyle="1" w:styleId="280">
    <w:name w:val="Знак Знак28"/>
    <w:locked/>
    <w:rsid w:val="005D5152"/>
    <w:rPr>
      <w:rFonts w:ascii="Calibri" w:eastAsia="Calibri" w:hAnsi="Calibri" w:cs="Calibri" w:hint="default"/>
      <w:noProof/>
      <w:sz w:val="16"/>
      <w:szCs w:val="16"/>
      <w:lang w:val="ru-RU" w:eastAsia="ru-RU" w:bidi="ar-SA"/>
    </w:rPr>
  </w:style>
  <w:style w:type="character" w:customStyle="1" w:styleId="271">
    <w:name w:val="Знак Знак27"/>
    <w:locked/>
    <w:rsid w:val="005D5152"/>
    <w:rPr>
      <w:rFonts w:ascii="Calibri" w:eastAsia="Calibri" w:hAnsi="Calibri" w:cs="Calibri" w:hint="default"/>
      <w:noProof/>
      <w:sz w:val="16"/>
      <w:szCs w:val="16"/>
      <w:lang w:val="ru-RU" w:eastAsia="ru-RU" w:bidi="ar-SA"/>
    </w:rPr>
  </w:style>
  <w:style w:type="character" w:customStyle="1" w:styleId="1ffffff2">
    <w:name w:val="текст Знак Знак1"/>
    <w:aliases w:val="текст Знак Знак Знак"/>
    <w:locked/>
    <w:rsid w:val="005D5152"/>
    <w:rPr>
      <w:rFonts w:ascii="Times New Roman" w:hAnsi="Times New Roman" w:cs="Times New Roman" w:hint="default"/>
      <w:noProof/>
      <w:sz w:val="24"/>
      <w:lang w:eastAsia="ru-RU"/>
    </w:rPr>
  </w:style>
  <w:style w:type="character" w:customStyle="1" w:styleId="262">
    <w:name w:val="Знак Знак26"/>
    <w:locked/>
    <w:rsid w:val="005D5152"/>
    <w:rPr>
      <w:rFonts w:ascii="Calibri" w:eastAsia="Calibri" w:hAnsi="Calibri" w:cs="Calibri" w:hint="default"/>
      <w:noProof/>
      <w:sz w:val="24"/>
      <w:szCs w:val="24"/>
      <w:lang w:val="ru-RU" w:eastAsia="ru-RU" w:bidi="ar-SA"/>
    </w:rPr>
  </w:style>
  <w:style w:type="character" w:customStyle="1" w:styleId="254">
    <w:name w:val="Знак Знак25"/>
    <w:locked/>
    <w:rsid w:val="005D5152"/>
    <w:rPr>
      <w:rFonts w:ascii="Calibri" w:eastAsia="Calibri" w:hAnsi="Calibri" w:cs="Calibri" w:hint="default"/>
      <w:lang w:val="ru-RU" w:eastAsia="ar-SA" w:bidi="ar-SA"/>
    </w:rPr>
  </w:style>
  <w:style w:type="character" w:customStyle="1" w:styleId="243">
    <w:name w:val="Знак Знак24"/>
    <w:locked/>
    <w:rsid w:val="005D5152"/>
    <w:rPr>
      <w:rFonts w:ascii="Calibri" w:eastAsia="Calibri" w:hAnsi="Calibri" w:cs="Calibri" w:hint="default"/>
      <w:noProof/>
      <w:sz w:val="24"/>
      <w:szCs w:val="24"/>
      <w:lang w:val="ru-RU" w:eastAsia="ru-RU" w:bidi="ar-SA"/>
    </w:rPr>
  </w:style>
  <w:style w:type="character" w:customStyle="1" w:styleId="233">
    <w:name w:val="Знак Знак23"/>
    <w:locked/>
    <w:rsid w:val="005D5152"/>
    <w:rPr>
      <w:rFonts w:ascii="Courier New" w:eastAsia="Calibri" w:hAnsi="Courier New" w:cs="Courier New" w:hint="default"/>
      <w:color w:val="000000"/>
      <w:kern w:val="18"/>
      <w:lang w:val="ru-RU" w:eastAsia="ru-RU" w:bidi="ar-SA"/>
    </w:rPr>
  </w:style>
  <w:style w:type="character" w:customStyle="1" w:styleId="22e">
    <w:name w:val="Знак Знак22"/>
    <w:locked/>
    <w:rsid w:val="005D5152"/>
    <w:rPr>
      <w:rFonts w:ascii="Arial" w:eastAsia="Calibri" w:hAnsi="Arial" w:cs="Arial" w:hint="default"/>
      <w:b/>
      <w:bCs/>
      <w:kern w:val="28"/>
      <w:sz w:val="32"/>
      <w:szCs w:val="32"/>
      <w:lang w:val="ru-RU" w:eastAsia="ru-RU" w:bidi="ar-SA"/>
    </w:rPr>
  </w:style>
  <w:style w:type="character" w:customStyle="1" w:styleId="2114">
    <w:name w:val="Знак Знак211"/>
    <w:locked/>
    <w:rsid w:val="005D5152"/>
    <w:rPr>
      <w:rFonts w:ascii="Times New Roman" w:hAnsi="Times New Roman" w:cs="Times New Roman" w:hint="default"/>
      <w:noProof/>
      <w:sz w:val="24"/>
      <w:lang w:eastAsia="ru-RU"/>
    </w:rPr>
  </w:style>
  <w:style w:type="character" w:customStyle="1" w:styleId="2010">
    <w:name w:val="Знак Знак201"/>
    <w:locked/>
    <w:rsid w:val="005D5152"/>
    <w:rPr>
      <w:rFonts w:ascii="Courier New" w:hAnsi="Courier New" w:cs="Courier New" w:hint="default"/>
      <w:color w:val="000000"/>
      <w:kern w:val="18"/>
      <w:lang w:val="ru-RU" w:eastAsia="ru-RU"/>
    </w:rPr>
  </w:style>
  <w:style w:type="character" w:customStyle="1" w:styleId="131">
    <w:name w:val="Знак Знак131"/>
    <w:locked/>
    <w:rsid w:val="005D5152"/>
    <w:rPr>
      <w:rFonts w:ascii="Times New Roman" w:hAnsi="Times New Roman" w:cs="Times New Roman" w:hint="default"/>
      <w:i/>
      <w:iCs w:val="0"/>
      <w:sz w:val="24"/>
      <w:lang w:eastAsia="ru-RU"/>
    </w:rPr>
  </w:style>
  <w:style w:type="character" w:customStyle="1" w:styleId="1214">
    <w:name w:val="Знак Знак121"/>
    <w:locked/>
    <w:rsid w:val="005D5152"/>
    <w:rPr>
      <w:rFonts w:ascii="Times New Roman" w:hAnsi="Times New Roman" w:cs="Times New Roman" w:hint="default"/>
      <w:sz w:val="24"/>
      <w:lang w:eastAsia="ru-RU"/>
    </w:rPr>
  </w:style>
  <w:style w:type="character" w:customStyle="1" w:styleId="1112">
    <w:name w:val="Знак Знак111"/>
    <w:locked/>
    <w:rsid w:val="005D5152"/>
    <w:rPr>
      <w:rFonts w:ascii="Times New Roman" w:hAnsi="Times New Roman" w:cs="Times New Roman" w:hint="default"/>
      <w:sz w:val="24"/>
      <w:lang w:eastAsia="ru-RU"/>
    </w:rPr>
  </w:style>
  <w:style w:type="character" w:customStyle="1" w:styleId="2100">
    <w:name w:val="Знак Знак210"/>
    <w:locked/>
    <w:rsid w:val="005D5152"/>
    <w:rPr>
      <w:rFonts w:ascii="Times New Roman" w:hAnsi="Times New Roman" w:cs="Times New Roman" w:hint="default"/>
      <w:b/>
      <w:bCs w:val="0"/>
      <w:sz w:val="20"/>
      <w:lang w:val="en-US" w:eastAsia="ru-RU"/>
    </w:rPr>
  </w:style>
  <w:style w:type="character" w:customStyle="1" w:styleId="1100">
    <w:name w:val="Знак Знак110"/>
    <w:locked/>
    <w:rsid w:val="005D5152"/>
    <w:rPr>
      <w:rFonts w:ascii="Tahoma" w:hAnsi="Tahoma" w:cs="Tahoma" w:hint="default"/>
      <w:sz w:val="20"/>
      <w:shd w:val="clear" w:color="auto" w:fill="000080"/>
      <w:lang w:eastAsia="ru-RU"/>
    </w:rPr>
  </w:style>
  <w:style w:type="character" w:customStyle="1" w:styleId="300">
    <w:name w:val="Знак Знак30"/>
    <w:locked/>
    <w:rsid w:val="005D5152"/>
    <w:rPr>
      <w:rFonts w:ascii="Arial" w:eastAsia="Calibri" w:hAnsi="Arial" w:cs="Arial" w:hint="default"/>
      <w:noProof/>
      <w:sz w:val="22"/>
      <w:szCs w:val="22"/>
      <w:lang w:val="ru-RU" w:eastAsia="ru-RU" w:bidi="ar-SA"/>
    </w:rPr>
  </w:style>
  <w:style w:type="character" w:customStyle="1" w:styleId="H62">
    <w:name w:val="H6 Знак Знак2"/>
    <w:locked/>
    <w:rsid w:val="005D5152"/>
    <w:rPr>
      <w:rFonts w:ascii="Times New Roman" w:hAnsi="Times New Roman" w:cs="Times New Roman" w:hint="default"/>
      <w:u w:val="single"/>
      <w:lang w:eastAsia="ru-RU"/>
    </w:rPr>
  </w:style>
  <w:style w:type="character" w:customStyle="1" w:styleId="600">
    <w:name w:val="Знак Знак60"/>
    <w:locked/>
    <w:rsid w:val="005D5152"/>
    <w:rPr>
      <w:rFonts w:ascii="Times New Roman" w:hAnsi="Times New Roman" w:cs="Times New Roman" w:hint="default"/>
      <w:noProof/>
      <w:sz w:val="24"/>
      <w:lang w:eastAsia="ru-RU"/>
    </w:rPr>
  </w:style>
  <w:style w:type="character" w:customStyle="1" w:styleId="590">
    <w:name w:val="Знак Знак59"/>
    <w:locked/>
    <w:rsid w:val="005D5152"/>
    <w:rPr>
      <w:rFonts w:ascii="Times New Roman" w:hAnsi="Times New Roman" w:cs="Times New Roman" w:hint="default"/>
      <w:sz w:val="40"/>
      <w:lang w:eastAsia="ru-RU"/>
    </w:rPr>
  </w:style>
  <w:style w:type="character" w:customStyle="1" w:styleId="580">
    <w:name w:val="Знак Знак58"/>
    <w:locked/>
    <w:rsid w:val="005D5152"/>
    <w:rPr>
      <w:rFonts w:ascii="Arial" w:hAnsi="Arial" w:cs="Arial" w:hint="default"/>
      <w:noProof/>
      <w:lang w:eastAsia="ru-RU"/>
    </w:rPr>
  </w:style>
  <w:style w:type="character" w:customStyle="1" w:styleId="4fa">
    <w:name w:val="Знак Знак Знак4"/>
    <w:locked/>
    <w:rsid w:val="005D5152"/>
    <w:rPr>
      <w:rFonts w:ascii="Times New Roman" w:hAnsi="Times New Roman" w:cs="Times New Roman" w:hint="default"/>
      <w:sz w:val="24"/>
      <w:lang w:eastAsia="ru-RU"/>
    </w:rPr>
  </w:style>
  <w:style w:type="character" w:customStyle="1" w:styleId="3ffd">
    <w:name w:val="текст Знак Знак3"/>
    <w:locked/>
    <w:rsid w:val="005D5152"/>
    <w:rPr>
      <w:rFonts w:ascii="Times New Roman" w:hAnsi="Times New Roman" w:cs="Times New Roman" w:hint="default"/>
      <w:noProof/>
      <w:sz w:val="24"/>
      <w:lang w:eastAsia="ru-RU"/>
    </w:rPr>
  </w:style>
  <w:style w:type="character" w:customStyle="1" w:styleId="570">
    <w:name w:val="Знак Знак57"/>
    <w:semiHidden/>
    <w:locked/>
    <w:rsid w:val="005D5152"/>
    <w:rPr>
      <w:rFonts w:ascii="Times New Roman" w:hAnsi="Times New Roman" w:cs="Times New Roman" w:hint="default"/>
      <w:noProof/>
      <w:sz w:val="20"/>
      <w:lang w:eastAsia="ar-SA"/>
    </w:rPr>
  </w:style>
  <w:style w:type="character" w:customStyle="1" w:styleId="560">
    <w:name w:val="Знак Знак56"/>
    <w:locked/>
    <w:rsid w:val="005D5152"/>
    <w:rPr>
      <w:rFonts w:ascii="Times New Roman" w:hAnsi="Times New Roman" w:cs="Times New Roman" w:hint="default"/>
      <w:noProof/>
      <w:sz w:val="16"/>
      <w:lang w:eastAsia="ru-RU"/>
    </w:rPr>
  </w:style>
  <w:style w:type="character" w:customStyle="1" w:styleId="550">
    <w:name w:val="Знак Знак55"/>
    <w:locked/>
    <w:rsid w:val="005D5152"/>
    <w:rPr>
      <w:rFonts w:ascii="Times New Roman" w:hAnsi="Times New Roman" w:cs="Times New Roman" w:hint="default"/>
      <w:noProof/>
      <w:sz w:val="16"/>
      <w:lang w:eastAsia="ru-RU"/>
    </w:rPr>
  </w:style>
  <w:style w:type="character" w:customStyle="1" w:styleId="540">
    <w:name w:val="Знак Знак54"/>
    <w:locked/>
    <w:rsid w:val="005D5152"/>
    <w:rPr>
      <w:rFonts w:ascii="Times New Roman" w:hAnsi="Times New Roman" w:cs="Times New Roman" w:hint="default"/>
      <w:noProof/>
      <w:sz w:val="24"/>
      <w:lang w:eastAsia="ru-RU"/>
    </w:rPr>
  </w:style>
  <w:style w:type="character" w:customStyle="1" w:styleId="530">
    <w:name w:val="Знак Знак53"/>
    <w:locked/>
    <w:rsid w:val="005D5152"/>
    <w:rPr>
      <w:rFonts w:ascii="Times New Roman" w:hAnsi="Times New Roman" w:cs="Times New Roman" w:hint="default"/>
      <w:sz w:val="20"/>
      <w:lang w:eastAsia="ar-SA" w:bidi="ar-SA"/>
    </w:rPr>
  </w:style>
  <w:style w:type="character" w:customStyle="1" w:styleId="524">
    <w:name w:val="Знак Знак52"/>
    <w:locked/>
    <w:rsid w:val="005D5152"/>
    <w:rPr>
      <w:rFonts w:ascii="Times New Roman" w:hAnsi="Times New Roman" w:cs="Times New Roman" w:hint="default"/>
      <w:noProof/>
      <w:sz w:val="24"/>
      <w:lang w:eastAsia="ru-RU"/>
    </w:rPr>
  </w:style>
  <w:style w:type="character" w:customStyle="1" w:styleId="515">
    <w:name w:val="Знак Знак51"/>
    <w:locked/>
    <w:rsid w:val="005D5152"/>
    <w:rPr>
      <w:rFonts w:ascii="Courier New" w:hAnsi="Courier New" w:cs="Courier New" w:hint="default"/>
      <w:color w:val="000000"/>
      <w:kern w:val="18"/>
      <w:sz w:val="20"/>
      <w:lang w:eastAsia="ru-RU"/>
    </w:rPr>
  </w:style>
  <w:style w:type="character" w:customStyle="1" w:styleId="500">
    <w:name w:val="Знак Знак50"/>
    <w:locked/>
    <w:rsid w:val="005D5152"/>
    <w:rPr>
      <w:rFonts w:ascii="Arial" w:hAnsi="Arial" w:cs="Arial" w:hint="default"/>
      <w:b/>
      <w:bCs w:val="0"/>
      <w:kern w:val="28"/>
      <w:sz w:val="32"/>
      <w:lang w:eastAsia="ru-RU"/>
    </w:rPr>
  </w:style>
  <w:style w:type="character" w:customStyle="1" w:styleId="480">
    <w:name w:val="Знак Знак48"/>
    <w:semiHidden/>
    <w:locked/>
    <w:rsid w:val="005D5152"/>
    <w:rPr>
      <w:rFonts w:ascii="Times New Roman" w:hAnsi="Times New Roman" w:cs="Times New Roman" w:hint="default"/>
      <w:sz w:val="20"/>
      <w:lang w:val="en-US" w:eastAsia="ru-RU"/>
    </w:rPr>
  </w:style>
  <w:style w:type="character" w:customStyle="1" w:styleId="470">
    <w:name w:val="Знак Знак47"/>
    <w:locked/>
    <w:rsid w:val="005D5152"/>
    <w:rPr>
      <w:rFonts w:ascii="Times New Roman" w:hAnsi="Times New Roman" w:cs="Times New Roman" w:hint="default"/>
      <w:sz w:val="20"/>
      <w:lang w:eastAsia="ru-RU"/>
    </w:rPr>
  </w:style>
  <w:style w:type="character" w:customStyle="1" w:styleId="460">
    <w:name w:val="Знак Знак46"/>
    <w:locked/>
    <w:rsid w:val="005D5152"/>
    <w:rPr>
      <w:rFonts w:ascii="Courier New" w:hAnsi="Courier New" w:cs="Courier New" w:hint="default"/>
      <w:sz w:val="20"/>
      <w:lang w:eastAsia="ru-RU"/>
    </w:rPr>
  </w:style>
  <w:style w:type="character" w:customStyle="1" w:styleId="450">
    <w:name w:val="Знак Знак45"/>
    <w:semiHidden/>
    <w:locked/>
    <w:rsid w:val="005D5152"/>
    <w:rPr>
      <w:rFonts w:ascii="Tahoma" w:hAnsi="Tahoma" w:cs="Tahoma" w:hint="default"/>
      <w:sz w:val="16"/>
      <w:lang w:eastAsia="ru-RU"/>
    </w:rPr>
  </w:style>
  <w:style w:type="character" w:customStyle="1" w:styleId="440">
    <w:name w:val="Знак Знак44"/>
    <w:locked/>
    <w:rsid w:val="005D5152"/>
    <w:rPr>
      <w:rFonts w:ascii="Arial" w:hAnsi="Arial" w:cs="Arial" w:hint="default"/>
      <w:sz w:val="24"/>
      <w:lang w:eastAsia="ru-RU"/>
    </w:rPr>
  </w:style>
  <w:style w:type="character" w:customStyle="1" w:styleId="430">
    <w:name w:val="Знак Знак43"/>
    <w:locked/>
    <w:rsid w:val="005D5152"/>
    <w:rPr>
      <w:rFonts w:ascii="Times New Roman" w:hAnsi="Times New Roman" w:cs="Times New Roman" w:hint="default"/>
      <w:i/>
      <w:iCs w:val="0"/>
      <w:sz w:val="24"/>
      <w:lang w:eastAsia="ru-RU"/>
    </w:rPr>
  </w:style>
  <w:style w:type="character" w:customStyle="1" w:styleId="424">
    <w:name w:val="Знак Знак42"/>
    <w:locked/>
    <w:rsid w:val="005D5152"/>
    <w:rPr>
      <w:rFonts w:ascii="Times New Roman" w:hAnsi="Times New Roman" w:cs="Times New Roman" w:hint="default"/>
      <w:sz w:val="24"/>
      <w:lang w:eastAsia="ru-RU"/>
    </w:rPr>
  </w:style>
  <w:style w:type="character" w:customStyle="1" w:styleId="415">
    <w:name w:val="Знак Знак41"/>
    <w:locked/>
    <w:rsid w:val="005D5152"/>
    <w:rPr>
      <w:rFonts w:ascii="Times New Roman" w:hAnsi="Times New Roman" w:cs="Times New Roman" w:hint="default"/>
      <w:sz w:val="24"/>
      <w:szCs w:val="24"/>
      <w:lang w:eastAsia="ru-RU"/>
    </w:rPr>
  </w:style>
  <w:style w:type="character" w:customStyle="1" w:styleId="400">
    <w:name w:val="Знак Знак40"/>
    <w:locked/>
    <w:rsid w:val="005D5152"/>
    <w:rPr>
      <w:rFonts w:ascii="Times New Roman" w:hAnsi="Times New Roman" w:cs="Times New Roman" w:hint="default"/>
      <w:noProof/>
      <w:sz w:val="24"/>
      <w:szCs w:val="24"/>
      <w:lang w:eastAsia="ru-RU"/>
    </w:rPr>
  </w:style>
  <w:style w:type="character" w:customStyle="1" w:styleId="390">
    <w:name w:val="Знак Знак39"/>
    <w:locked/>
    <w:rsid w:val="005D5152"/>
    <w:rPr>
      <w:rFonts w:ascii="Times New Roman" w:hAnsi="Times New Roman" w:cs="Times New Roman" w:hint="default"/>
      <w:sz w:val="24"/>
      <w:lang w:eastAsia="ru-RU"/>
    </w:rPr>
  </w:style>
  <w:style w:type="character" w:customStyle="1" w:styleId="380">
    <w:name w:val="Знак Знак38"/>
    <w:locked/>
    <w:rsid w:val="005D5152"/>
    <w:rPr>
      <w:rFonts w:ascii="Times New Roman" w:hAnsi="Times New Roman" w:cs="Times New Roman" w:hint="default"/>
      <w:sz w:val="24"/>
      <w:lang w:eastAsia="ru-RU"/>
    </w:rPr>
  </w:style>
  <w:style w:type="character" w:customStyle="1" w:styleId="370">
    <w:name w:val="Знак Знак37"/>
    <w:locked/>
    <w:rsid w:val="005D5152"/>
    <w:rPr>
      <w:rFonts w:ascii="Times New Roman" w:hAnsi="Times New Roman" w:cs="Times New Roman" w:hint="default"/>
      <w:sz w:val="24"/>
      <w:lang w:eastAsia="ru-RU"/>
    </w:rPr>
  </w:style>
  <w:style w:type="character" w:customStyle="1" w:styleId="361">
    <w:name w:val="Знак Знак36"/>
    <w:locked/>
    <w:rsid w:val="005D5152"/>
    <w:rPr>
      <w:rFonts w:ascii="Arial" w:hAnsi="Arial" w:cs="Arial" w:hint="default"/>
      <w:sz w:val="24"/>
      <w:shd w:val="pct20" w:color="auto" w:fill="auto"/>
      <w:lang w:eastAsia="ru-RU"/>
    </w:rPr>
  </w:style>
  <w:style w:type="character" w:customStyle="1" w:styleId="351">
    <w:name w:val="Знак Знак35"/>
    <w:locked/>
    <w:rsid w:val="005D5152"/>
    <w:rPr>
      <w:rFonts w:ascii="Times New Roman" w:hAnsi="Times New Roman" w:cs="Times New Roman" w:hint="default"/>
      <w:sz w:val="24"/>
      <w:lang w:eastAsia="ru-RU"/>
    </w:rPr>
  </w:style>
  <w:style w:type="character" w:customStyle="1" w:styleId="341">
    <w:name w:val="Знак Знак34"/>
    <w:locked/>
    <w:rsid w:val="005D5152"/>
    <w:rPr>
      <w:rFonts w:ascii="Arial" w:hAnsi="Arial" w:cs="Arial" w:hint="default"/>
      <w:vanish/>
      <w:webHidden w:val="0"/>
      <w:sz w:val="16"/>
      <w:lang w:eastAsia="ru-RU"/>
      <w:specVanish w:val="0"/>
    </w:rPr>
  </w:style>
  <w:style w:type="character" w:customStyle="1" w:styleId="332">
    <w:name w:val="Знак Знак33"/>
    <w:locked/>
    <w:rsid w:val="005D5152"/>
    <w:rPr>
      <w:rFonts w:ascii="Arial" w:hAnsi="Arial" w:cs="Arial" w:hint="default"/>
      <w:vanish/>
      <w:webHidden w:val="0"/>
      <w:sz w:val="16"/>
      <w:lang w:eastAsia="ru-RU"/>
      <w:specVanish w:val="0"/>
    </w:rPr>
  </w:style>
  <w:style w:type="character" w:customStyle="1" w:styleId="327">
    <w:name w:val="Знак Знак32"/>
    <w:locked/>
    <w:rsid w:val="005D5152"/>
    <w:rPr>
      <w:rFonts w:ascii="Calibri" w:eastAsia="Calibri" w:hAnsi="Calibri" w:cs="Calibri" w:hint="default"/>
      <w:noProof/>
      <w:sz w:val="24"/>
      <w:szCs w:val="24"/>
      <w:lang w:val="ru-RU" w:eastAsia="ru-RU" w:bidi="ar-SA"/>
    </w:rPr>
  </w:style>
  <w:style w:type="character" w:customStyle="1" w:styleId="3111">
    <w:name w:val="Знак Знак311"/>
    <w:semiHidden/>
    <w:locked/>
    <w:rsid w:val="005D5152"/>
    <w:rPr>
      <w:rFonts w:ascii="Tahoma" w:hAnsi="Tahoma" w:cs="Tahoma" w:hint="default"/>
      <w:sz w:val="20"/>
      <w:shd w:val="clear" w:color="auto" w:fill="000080"/>
      <w:lang w:eastAsia="ru-RU"/>
    </w:rPr>
  </w:style>
  <w:style w:type="character" w:customStyle="1" w:styleId="301">
    <w:name w:val="Знак Знак301"/>
    <w:semiHidden/>
    <w:locked/>
    <w:rsid w:val="005D5152"/>
    <w:rPr>
      <w:rFonts w:ascii="Times New Roman" w:hAnsi="Times New Roman" w:cs="Times New Roman" w:hint="default"/>
      <w:sz w:val="20"/>
      <w:lang w:eastAsia="ru-RU"/>
    </w:rPr>
  </w:style>
  <w:style w:type="character" w:customStyle="1" w:styleId="BalloonTextChar1">
    <w:name w:val="Balloon Text Char1"/>
    <w:semiHidden/>
    <w:locked/>
    <w:rsid w:val="005D5152"/>
    <w:rPr>
      <w:sz w:val="2"/>
      <w:lang w:eastAsia="ar-SA" w:bidi="ar-SA"/>
    </w:rPr>
  </w:style>
  <w:style w:type="character" w:customStyle="1" w:styleId="H51">
    <w:name w:val="H5 Знак1"/>
    <w:aliases w:val="Çàãîëîâîê 5 Знак Знак1"/>
    <w:locked/>
    <w:rsid w:val="005D5152"/>
    <w:rPr>
      <w:b/>
      <w:bCs w:val="0"/>
      <w:i/>
      <w:iCs w:val="0"/>
      <w:noProof/>
      <w:sz w:val="26"/>
      <w:lang w:val="ru-RU" w:eastAsia="ru-RU"/>
    </w:rPr>
  </w:style>
  <w:style w:type="character" w:customStyle="1" w:styleId="H61">
    <w:name w:val="H6 Знак Знак1"/>
    <w:locked/>
    <w:rsid w:val="005D5152"/>
    <w:rPr>
      <w:sz w:val="22"/>
      <w:u w:val="single"/>
      <w:lang w:val="ru-RU" w:eastAsia="ru-RU"/>
    </w:rPr>
  </w:style>
  <w:style w:type="character" w:customStyle="1" w:styleId="291">
    <w:name w:val="Знак Знак291"/>
    <w:locked/>
    <w:rsid w:val="005D5152"/>
    <w:rPr>
      <w:noProof/>
      <w:sz w:val="24"/>
      <w:lang w:val="ru-RU" w:eastAsia="ru-RU"/>
    </w:rPr>
  </w:style>
  <w:style w:type="character" w:customStyle="1" w:styleId="281">
    <w:name w:val="Знак Знак281"/>
    <w:locked/>
    <w:rsid w:val="005D5152"/>
    <w:rPr>
      <w:sz w:val="40"/>
      <w:lang w:val="ru-RU" w:eastAsia="ru-RU"/>
    </w:rPr>
  </w:style>
  <w:style w:type="character" w:customStyle="1" w:styleId="2710">
    <w:name w:val="Знак Знак271"/>
    <w:locked/>
    <w:rsid w:val="005D5152"/>
    <w:rPr>
      <w:rFonts w:ascii="Arial" w:hAnsi="Arial" w:cs="Arial" w:hint="default"/>
      <w:noProof/>
      <w:sz w:val="22"/>
      <w:lang w:val="ru-RU" w:eastAsia="ru-RU"/>
    </w:rPr>
  </w:style>
  <w:style w:type="character" w:customStyle="1" w:styleId="3ffe">
    <w:name w:val="Знак Знак Знак3"/>
    <w:locked/>
    <w:rsid w:val="005D5152"/>
    <w:rPr>
      <w:sz w:val="24"/>
      <w:lang w:val="ru-RU" w:eastAsia="ru-RU"/>
    </w:rPr>
  </w:style>
  <w:style w:type="character" w:customStyle="1" w:styleId="2610">
    <w:name w:val="Знак Знак261"/>
    <w:semiHidden/>
    <w:locked/>
    <w:rsid w:val="005D5152"/>
    <w:rPr>
      <w:noProof/>
      <w:lang w:val="ru-RU" w:eastAsia="ar-SA"/>
    </w:rPr>
  </w:style>
  <w:style w:type="character" w:customStyle="1" w:styleId="2510">
    <w:name w:val="Знак Знак251"/>
    <w:locked/>
    <w:rsid w:val="005D5152"/>
    <w:rPr>
      <w:noProof/>
      <w:sz w:val="16"/>
      <w:lang w:val="ru-RU" w:eastAsia="ru-RU"/>
    </w:rPr>
  </w:style>
  <w:style w:type="character" w:customStyle="1" w:styleId="2410">
    <w:name w:val="Знак Знак241"/>
    <w:locked/>
    <w:rsid w:val="005D5152"/>
    <w:rPr>
      <w:noProof/>
      <w:sz w:val="16"/>
      <w:lang w:val="ru-RU" w:eastAsia="ru-RU"/>
    </w:rPr>
  </w:style>
  <w:style w:type="character" w:customStyle="1" w:styleId="2310">
    <w:name w:val="Знак Знак231"/>
    <w:locked/>
    <w:rsid w:val="005D5152"/>
    <w:rPr>
      <w:noProof/>
      <w:sz w:val="24"/>
      <w:lang w:val="ru-RU" w:eastAsia="ru-RU"/>
    </w:rPr>
  </w:style>
  <w:style w:type="character" w:customStyle="1" w:styleId="2210">
    <w:name w:val="Знак Знак221"/>
    <w:locked/>
    <w:rsid w:val="005D5152"/>
    <w:rPr>
      <w:lang w:val="ru-RU" w:eastAsia="ar-SA" w:bidi="ar-SA"/>
    </w:rPr>
  </w:style>
  <w:style w:type="character" w:customStyle="1" w:styleId="2130">
    <w:name w:val="Знак Знак213"/>
    <w:locked/>
    <w:rsid w:val="005D5152"/>
    <w:rPr>
      <w:noProof/>
      <w:sz w:val="24"/>
      <w:lang w:val="ru-RU" w:eastAsia="ru-RU"/>
    </w:rPr>
  </w:style>
  <w:style w:type="character" w:customStyle="1" w:styleId="191">
    <w:name w:val="Знак Знак191"/>
    <w:locked/>
    <w:rsid w:val="005D5152"/>
    <w:rPr>
      <w:rFonts w:ascii="Arial" w:hAnsi="Arial" w:cs="Arial" w:hint="default"/>
      <w:b/>
      <w:bCs w:val="0"/>
      <w:kern w:val="28"/>
      <w:sz w:val="32"/>
      <w:lang w:val="ru-RU" w:eastAsia="ru-RU"/>
    </w:rPr>
  </w:style>
  <w:style w:type="character" w:customStyle="1" w:styleId="181">
    <w:name w:val="Знак Знак181"/>
    <w:semiHidden/>
    <w:locked/>
    <w:rsid w:val="005D5152"/>
    <w:rPr>
      <w:lang w:val="en-US" w:eastAsia="ru-RU"/>
    </w:rPr>
  </w:style>
  <w:style w:type="character" w:customStyle="1" w:styleId="171">
    <w:name w:val="Знак Знак171"/>
    <w:locked/>
    <w:rsid w:val="005D5152"/>
    <w:rPr>
      <w:lang w:val="ru-RU" w:eastAsia="ru-RU"/>
    </w:rPr>
  </w:style>
  <w:style w:type="character" w:customStyle="1" w:styleId="161">
    <w:name w:val="Знак Знак161"/>
    <w:locked/>
    <w:rsid w:val="005D5152"/>
    <w:rPr>
      <w:rFonts w:ascii="Courier New" w:hAnsi="Courier New" w:cs="Courier New" w:hint="default"/>
      <w:lang w:val="ru-RU" w:eastAsia="ru-RU"/>
    </w:rPr>
  </w:style>
  <w:style w:type="character" w:customStyle="1" w:styleId="1510">
    <w:name w:val="Знак Знак151"/>
    <w:semiHidden/>
    <w:locked/>
    <w:rsid w:val="005D5152"/>
    <w:rPr>
      <w:rFonts w:ascii="Tahoma" w:hAnsi="Tahoma" w:cs="Tahoma" w:hint="default"/>
      <w:sz w:val="16"/>
      <w:lang w:val="ru-RU" w:eastAsia="ru-RU"/>
    </w:rPr>
  </w:style>
  <w:style w:type="character" w:customStyle="1" w:styleId="1414">
    <w:name w:val="Знак Знак141"/>
    <w:locked/>
    <w:rsid w:val="005D5152"/>
    <w:rPr>
      <w:rFonts w:ascii="Arial" w:hAnsi="Arial" w:cs="Arial" w:hint="default"/>
      <w:sz w:val="24"/>
      <w:lang w:val="ru-RU" w:eastAsia="ru-RU"/>
    </w:rPr>
  </w:style>
  <w:style w:type="character" w:customStyle="1" w:styleId="132">
    <w:name w:val="Знак Знак132"/>
    <w:semiHidden/>
    <w:locked/>
    <w:rsid w:val="005D5152"/>
    <w:rPr>
      <w:i/>
      <w:iCs w:val="0"/>
      <w:sz w:val="24"/>
      <w:lang w:val="ru-RU" w:eastAsia="ru-RU"/>
    </w:rPr>
  </w:style>
  <w:style w:type="character" w:customStyle="1" w:styleId="1220">
    <w:name w:val="Знак Знак122"/>
    <w:semiHidden/>
    <w:locked/>
    <w:rsid w:val="005D5152"/>
    <w:rPr>
      <w:sz w:val="24"/>
      <w:lang w:val="ru-RU" w:eastAsia="ru-RU"/>
    </w:rPr>
  </w:style>
  <w:style w:type="character" w:customStyle="1" w:styleId="1130">
    <w:name w:val="Знак Знак113"/>
    <w:semiHidden/>
    <w:locked/>
    <w:rsid w:val="005D5152"/>
    <w:rPr>
      <w:rFonts w:ascii="Times New Roman" w:hAnsi="Times New Roman" w:cs="Times New Roman" w:hint="default"/>
      <w:sz w:val="24"/>
      <w:szCs w:val="24"/>
      <w:lang w:val="ru-RU" w:eastAsia="ru-RU"/>
    </w:rPr>
  </w:style>
  <w:style w:type="character" w:customStyle="1" w:styleId="611">
    <w:name w:val="Знак Знак61"/>
    <w:semiHidden/>
    <w:locked/>
    <w:rsid w:val="005D5152"/>
    <w:rPr>
      <w:rFonts w:ascii="Arial" w:hAnsi="Arial" w:cs="Arial" w:hint="default"/>
      <w:sz w:val="24"/>
      <w:lang w:val="ru-RU" w:eastAsia="ru-RU"/>
    </w:rPr>
  </w:style>
  <w:style w:type="character" w:customStyle="1" w:styleId="5110">
    <w:name w:val="Знак Знак511"/>
    <w:semiHidden/>
    <w:locked/>
    <w:rsid w:val="005D5152"/>
    <w:rPr>
      <w:sz w:val="24"/>
      <w:lang w:val="ru-RU" w:eastAsia="ru-RU"/>
    </w:rPr>
  </w:style>
  <w:style w:type="character" w:customStyle="1" w:styleId="4110">
    <w:name w:val="Знак Знак411"/>
    <w:semiHidden/>
    <w:locked/>
    <w:rsid w:val="005D5152"/>
    <w:rPr>
      <w:rFonts w:ascii="Arial" w:hAnsi="Arial" w:cs="Arial" w:hint="default"/>
      <w:vanish/>
      <w:webHidden w:val="0"/>
      <w:sz w:val="16"/>
      <w:lang w:val="ru-RU" w:eastAsia="ru-RU"/>
      <w:specVanish w:val="0"/>
    </w:rPr>
  </w:style>
  <w:style w:type="character" w:customStyle="1" w:styleId="3310">
    <w:name w:val="Знак Знак331"/>
    <w:semiHidden/>
    <w:locked/>
    <w:rsid w:val="005D5152"/>
    <w:rPr>
      <w:rFonts w:ascii="Arial" w:hAnsi="Arial" w:cs="Arial" w:hint="default"/>
      <w:vanish/>
      <w:webHidden w:val="0"/>
      <w:sz w:val="16"/>
      <w:lang w:val="ru-RU" w:eastAsia="ru-RU"/>
      <w:specVanish w:val="0"/>
    </w:rPr>
  </w:style>
  <w:style w:type="character" w:customStyle="1" w:styleId="2120">
    <w:name w:val="Знак Знак212"/>
    <w:semiHidden/>
    <w:locked/>
    <w:rsid w:val="005D5152"/>
    <w:rPr>
      <w:b/>
      <w:bCs w:val="0"/>
      <w:lang w:val="ru-RU" w:eastAsia="ru-RU"/>
    </w:rPr>
  </w:style>
  <w:style w:type="character" w:customStyle="1" w:styleId="1120">
    <w:name w:val="Знак Знак112"/>
    <w:semiHidden/>
    <w:locked/>
    <w:rsid w:val="005D5152"/>
    <w:rPr>
      <w:rFonts w:ascii="Tahoma" w:hAnsi="Tahoma" w:cs="Tahoma" w:hint="default"/>
      <w:lang w:val="ru-RU" w:eastAsia="ru-RU"/>
    </w:rPr>
  </w:style>
  <w:style w:type="character" w:customStyle="1" w:styleId="3210">
    <w:name w:val="Знак Знак321"/>
    <w:semiHidden/>
    <w:locked/>
    <w:rsid w:val="005D5152"/>
    <w:rPr>
      <w:lang w:val="ru-RU" w:eastAsia="ru-RU"/>
    </w:rPr>
  </w:style>
  <w:style w:type="character" w:customStyle="1" w:styleId="292">
    <w:name w:val="Знак Знак292"/>
    <w:locked/>
    <w:rsid w:val="005D5152"/>
    <w:rPr>
      <w:noProof/>
      <w:sz w:val="24"/>
      <w:lang w:val="ru-RU" w:eastAsia="ru-RU"/>
    </w:rPr>
  </w:style>
  <w:style w:type="character" w:customStyle="1" w:styleId="282">
    <w:name w:val="Знак Знак282"/>
    <w:locked/>
    <w:rsid w:val="005D5152"/>
    <w:rPr>
      <w:sz w:val="40"/>
      <w:lang w:val="ru-RU" w:eastAsia="ru-RU"/>
    </w:rPr>
  </w:style>
  <w:style w:type="character" w:customStyle="1" w:styleId="272">
    <w:name w:val="Знак Знак272"/>
    <w:locked/>
    <w:rsid w:val="005D5152"/>
    <w:rPr>
      <w:rFonts w:ascii="Arial" w:hAnsi="Arial" w:cs="Arial" w:hint="default"/>
      <w:noProof/>
      <w:sz w:val="22"/>
      <w:lang w:val="ru-RU" w:eastAsia="ru-RU"/>
    </w:rPr>
  </w:style>
  <w:style w:type="character" w:customStyle="1" w:styleId="2620">
    <w:name w:val="Знак Знак262"/>
    <w:semiHidden/>
    <w:locked/>
    <w:rsid w:val="005D5152"/>
    <w:rPr>
      <w:noProof/>
      <w:lang w:val="ru-RU" w:eastAsia="ar-SA"/>
    </w:rPr>
  </w:style>
  <w:style w:type="character" w:customStyle="1" w:styleId="2520">
    <w:name w:val="Знак Знак252"/>
    <w:locked/>
    <w:rsid w:val="005D5152"/>
    <w:rPr>
      <w:noProof/>
      <w:sz w:val="16"/>
      <w:lang w:val="ru-RU" w:eastAsia="ru-RU"/>
    </w:rPr>
  </w:style>
  <w:style w:type="character" w:customStyle="1" w:styleId="2420">
    <w:name w:val="Знак Знак242"/>
    <w:locked/>
    <w:rsid w:val="005D5152"/>
    <w:rPr>
      <w:noProof/>
      <w:sz w:val="16"/>
      <w:lang w:val="ru-RU" w:eastAsia="ru-RU"/>
    </w:rPr>
  </w:style>
  <w:style w:type="character" w:customStyle="1" w:styleId="2320">
    <w:name w:val="Знак Знак232"/>
    <w:locked/>
    <w:rsid w:val="005D5152"/>
    <w:rPr>
      <w:noProof/>
      <w:sz w:val="24"/>
      <w:lang w:val="ru-RU" w:eastAsia="ru-RU"/>
    </w:rPr>
  </w:style>
  <w:style w:type="character" w:customStyle="1" w:styleId="2220">
    <w:name w:val="Знак Знак222"/>
    <w:locked/>
    <w:rsid w:val="005D5152"/>
    <w:rPr>
      <w:lang w:val="ru-RU" w:eastAsia="ar-SA" w:bidi="ar-SA"/>
    </w:rPr>
  </w:style>
  <w:style w:type="character" w:customStyle="1" w:styleId="2150">
    <w:name w:val="Знак Знак215"/>
    <w:locked/>
    <w:rsid w:val="005D5152"/>
    <w:rPr>
      <w:noProof/>
      <w:sz w:val="24"/>
      <w:lang w:val="ru-RU" w:eastAsia="ru-RU"/>
    </w:rPr>
  </w:style>
  <w:style w:type="character" w:customStyle="1" w:styleId="202">
    <w:name w:val="Знак Знак202"/>
    <w:locked/>
    <w:rsid w:val="005D5152"/>
    <w:rPr>
      <w:rFonts w:ascii="Courier New" w:hAnsi="Courier New" w:cs="Courier New" w:hint="default"/>
      <w:color w:val="000000"/>
      <w:kern w:val="18"/>
      <w:lang w:val="ru-RU" w:eastAsia="ru-RU"/>
    </w:rPr>
  </w:style>
  <w:style w:type="character" w:customStyle="1" w:styleId="192">
    <w:name w:val="Знак Знак192"/>
    <w:locked/>
    <w:rsid w:val="005D5152"/>
    <w:rPr>
      <w:rFonts w:ascii="Arial" w:hAnsi="Arial" w:cs="Arial" w:hint="default"/>
      <w:b/>
      <w:bCs w:val="0"/>
      <w:kern w:val="28"/>
      <w:sz w:val="32"/>
      <w:lang w:val="ru-RU" w:eastAsia="ru-RU"/>
    </w:rPr>
  </w:style>
  <w:style w:type="character" w:customStyle="1" w:styleId="182">
    <w:name w:val="Знак Знак182"/>
    <w:semiHidden/>
    <w:locked/>
    <w:rsid w:val="005D5152"/>
    <w:rPr>
      <w:lang w:val="en-US" w:eastAsia="ru-RU"/>
    </w:rPr>
  </w:style>
  <w:style w:type="character" w:customStyle="1" w:styleId="172">
    <w:name w:val="Знак Знак172"/>
    <w:locked/>
    <w:rsid w:val="005D5152"/>
    <w:rPr>
      <w:lang w:val="ru-RU" w:eastAsia="ru-RU"/>
    </w:rPr>
  </w:style>
  <w:style w:type="character" w:customStyle="1" w:styleId="162">
    <w:name w:val="Знак Знак162"/>
    <w:locked/>
    <w:rsid w:val="005D5152"/>
    <w:rPr>
      <w:rFonts w:ascii="Courier New" w:hAnsi="Courier New" w:cs="Courier New" w:hint="default"/>
      <w:lang w:val="ru-RU" w:eastAsia="ru-RU"/>
    </w:rPr>
  </w:style>
  <w:style w:type="character" w:customStyle="1" w:styleId="152">
    <w:name w:val="Знак Знак152"/>
    <w:semiHidden/>
    <w:locked/>
    <w:rsid w:val="005D5152"/>
    <w:rPr>
      <w:rFonts w:ascii="Tahoma" w:hAnsi="Tahoma" w:cs="Tahoma" w:hint="default"/>
      <w:sz w:val="16"/>
      <w:lang w:val="ru-RU" w:eastAsia="ru-RU"/>
    </w:rPr>
  </w:style>
  <w:style w:type="character" w:customStyle="1" w:styleId="1420">
    <w:name w:val="Знак Знак142"/>
    <w:locked/>
    <w:rsid w:val="005D5152"/>
    <w:rPr>
      <w:rFonts w:ascii="Arial" w:hAnsi="Arial" w:cs="Arial" w:hint="default"/>
      <w:sz w:val="24"/>
      <w:lang w:val="ru-RU" w:eastAsia="ru-RU"/>
    </w:rPr>
  </w:style>
  <w:style w:type="character" w:customStyle="1" w:styleId="133">
    <w:name w:val="Знак Знак133"/>
    <w:semiHidden/>
    <w:locked/>
    <w:rsid w:val="005D5152"/>
    <w:rPr>
      <w:i/>
      <w:iCs w:val="0"/>
      <w:sz w:val="24"/>
      <w:lang w:val="ru-RU" w:eastAsia="ru-RU"/>
    </w:rPr>
  </w:style>
  <w:style w:type="character" w:customStyle="1" w:styleId="123">
    <w:name w:val="Знак Знак123"/>
    <w:semiHidden/>
    <w:locked/>
    <w:rsid w:val="005D5152"/>
    <w:rPr>
      <w:sz w:val="24"/>
      <w:lang w:val="ru-RU" w:eastAsia="ru-RU"/>
    </w:rPr>
  </w:style>
  <w:style w:type="character" w:customStyle="1" w:styleId="1150">
    <w:name w:val="Знак Знак115"/>
    <w:semiHidden/>
    <w:locked/>
    <w:rsid w:val="005D5152"/>
    <w:rPr>
      <w:sz w:val="24"/>
      <w:lang w:val="ru-RU" w:eastAsia="ru-RU"/>
    </w:rPr>
  </w:style>
  <w:style w:type="character" w:customStyle="1" w:styleId="1020">
    <w:name w:val="Знак Знак102"/>
    <w:semiHidden/>
    <w:locked/>
    <w:rsid w:val="005D5152"/>
    <w:rPr>
      <w:noProof/>
      <w:sz w:val="24"/>
      <w:lang w:val="ru-RU" w:eastAsia="ru-RU"/>
    </w:rPr>
  </w:style>
  <w:style w:type="character" w:customStyle="1" w:styleId="920">
    <w:name w:val="Знак Знак92"/>
    <w:semiHidden/>
    <w:locked/>
    <w:rsid w:val="005D5152"/>
    <w:rPr>
      <w:sz w:val="24"/>
      <w:lang w:val="ru-RU" w:eastAsia="ru-RU"/>
    </w:rPr>
  </w:style>
  <w:style w:type="character" w:customStyle="1" w:styleId="820">
    <w:name w:val="Знак Знак82"/>
    <w:semiHidden/>
    <w:locked/>
    <w:rsid w:val="005D5152"/>
    <w:rPr>
      <w:sz w:val="24"/>
      <w:lang w:val="ru-RU" w:eastAsia="ru-RU"/>
    </w:rPr>
  </w:style>
  <w:style w:type="character" w:customStyle="1" w:styleId="720">
    <w:name w:val="Знак Знак72"/>
    <w:semiHidden/>
    <w:locked/>
    <w:rsid w:val="005D5152"/>
    <w:rPr>
      <w:sz w:val="24"/>
      <w:lang w:val="ru-RU" w:eastAsia="ru-RU"/>
    </w:rPr>
  </w:style>
  <w:style w:type="character" w:customStyle="1" w:styleId="630">
    <w:name w:val="Знак Знак63"/>
    <w:semiHidden/>
    <w:locked/>
    <w:rsid w:val="005D5152"/>
    <w:rPr>
      <w:rFonts w:ascii="Arial" w:hAnsi="Arial" w:cs="Arial" w:hint="default"/>
      <w:sz w:val="24"/>
      <w:lang w:val="ru-RU" w:eastAsia="ru-RU"/>
    </w:rPr>
  </w:style>
  <w:style w:type="character" w:customStyle="1" w:styleId="5100">
    <w:name w:val="Знак Знак510"/>
    <w:semiHidden/>
    <w:locked/>
    <w:rsid w:val="005D5152"/>
    <w:rPr>
      <w:sz w:val="24"/>
      <w:lang w:val="ru-RU" w:eastAsia="ru-RU"/>
    </w:rPr>
  </w:style>
  <w:style w:type="character" w:customStyle="1" w:styleId="3100">
    <w:name w:val="Знак Знак310"/>
    <w:semiHidden/>
    <w:locked/>
    <w:rsid w:val="005D5152"/>
    <w:rPr>
      <w:rFonts w:ascii="Arial" w:hAnsi="Arial" w:cs="Arial" w:hint="default"/>
      <w:vanish/>
      <w:webHidden w:val="0"/>
      <w:sz w:val="16"/>
      <w:lang w:val="ru-RU" w:eastAsia="ru-RU"/>
      <w:specVanish w:val="0"/>
    </w:rPr>
  </w:style>
  <w:style w:type="character" w:customStyle="1" w:styleId="2141">
    <w:name w:val="Знак Знак214"/>
    <w:semiHidden/>
    <w:locked/>
    <w:rsid w:val="005D5152"/>
    <w:rPr>
      <w:b/>
      <w:bCs w:val="0"/>
      <w:lang w:val="ru-RU" w:eastAsia="ru-RU"/>
    </w:rPr>
  </w:style>
  <w:style w:type="character" w:customStyle="1" w:styleId="1141">
    <w:name w:val="Знак Знак114"/>
    <w:semiHidden/>
    <w:locked/>
    <w:rsid w:val="005D5152"/>
    <w:rPr>
      <w:rFonts w:ascii="Tahoma" w:hAnsi="Tahoma" w:cs="Tahoma" w:hint="default"/>
      <w:lang w:val="ru-RU" w:eastAsia="ru-RU"/>
    </w:rPr>
  </w:style>
  <w:style w:type="character" w:customStyle="1" w:styleId="620">
    <w:name w:val="Знак Знак62"/>
    <w:semiHidden/>
    <w:locked/>
    <w:rsid w:val="005D5152"/>
    <w:rPr>
      <w:lang w:val="ru-RU" w:eastAsia="ru-RU"/>
    </w:rPr>
  </w:style>
  <w:style w:type="character" w:customStyle="1" w:styleId="490">
    <w:name w:val="Знак Знак49"/>
    <w:locked/>
    <w:rsid w:val="005D5152"/>
    <w:rPr>
      <w:rFonts w:ascii="Arial" w:hAnsi="Arial" w:cs="Arial" w:hint="default"/>
      <w:b/>
      <w:bCs w:val="0"/>
      <w:kern w:val="28"/>
      <w:sz w:val="32"/>
      <w:lang w:eastAsia="ru-RU"/>
    </w:rPr>
  </w:style>
  <w:style w:type="character" w:customStyle="1" w:styleId="601">
    <w:name w:val="Знак Знак601"/>
    <w:uiPriority w:val="99"/>
    <w:locked/>
    <w:rsid w:val="005D5152"/>
    <w:rPr>
      <w:rFonts w:ascii="Times New Roman" w:hAnsi="Times New Roman" w:cs="Times New Roman" w:hint="default"/>
      <w:noProof/>
      <w:sz w:val="24"/>
      <w:lang w:eastAsia="ru-RU"/>
    </w:rPr>
  </w:style>
  <w:style w:type="character" w:customStyle="1" w:styleId="591">
    <w:name w:val="Знак Знак591"/>
    <w:uiPriority w:val="99"/>
    <w:locked/>
    <w:rsid w:val="005D5152"/>
    <w:rPr>
      <w:rFonts w:ascii="Times New Roman" w:hAnsi="Times New Roman" w:cs="Times New Roman" w:hint="default"/>
      <w:sz w:val="40"/>
      <w:lang w:eastAsia="ru-RU"/>
    </w:rPr>
  </w:style>
  <w:style w:type="character" w:customStyle="1" w:styleId="581">
    <w:name w:val="Знак Знак581"/>
    <w:uiPriority w:val="99"/>
    <w:locked/>
    <w:rsid w:val="005D5152"/>
    <w:rPr>
      <w:rFonts w:ascii="Arial" w:hAnsi="Arial" w:cs="Arial" w:hint="default"/>
      <w:noProof/>
      <w:lang w:eastAsia="ru-RU"/>
    </w:rPr>
  </w:style>
  <w:style w:type="character" w:customStyle="1" w:styleId="571">
    <w:name w:val="Знак Знак571"/>
    <w:uiPriority w:val="99"/>
    <w:semiHidden/>
    <w:locked/>
    <w:rsid w:val="005D5152"/>
    <w:rPr>
      <w:rFonts w:ascii="Times New Roman" w:hAnsi="Times New Roman" w:cs="Times New Roman" w:hint="default"/>
      <w:noProof/>
      <w:sz w:val="20"/>
      <w:lang w:eastAsia="ar-SA"/>
    </w:rPr>
  </w:style>
  <w:style w:type="character" w:customStyle="1" w:styleId="561">
    <w:name w:val="Знак Знак561"/>
    <w:uiPriority w:val="99"/>
    <w:locked/>
    <w:rsid w:val="005D5152"/>
    <w:rPr>
      <w:rFonts w:ascii="Times New Roman" w:hAnsi="Times New Roman" w:cs="Times New Roman" w:hint="default"/>
      <w:noProof/>
      <w:sz w:val="16"/>
      <w:lang w:eastAsia="ru-RU"/>
    </w:rPr>
  </w:style>
  <w:style w:type="character" w:customStyle="1" w:styleId="551">
    <w:name w:val="Знак Знак551"/>
    <w:uiPriority w:val="99"/>
    <w:locked/>
    <w:rsid w:val="005D5152"/>
    <w:rPr>
      <w:rFonts w:ascii="Times New Roman" w:hAnsi="Times New Roman" w:cs="Times New Roman" w:hint="default"/>
      <w:noProof/>
      <w:sz w:val="16"/>
      <w:lang w:eastAsia="ru-RU"/>
    </w:rPr>
  </w:style>
  <w:style w:type="character" w:customStyle="1" w:styleId="541">
    <w:name w:val="Знак Знак541"/>
    <w:uiPriority w:val="99"/>
    <w:locked/>
    <w:rsid w:val="005D5152"/>
    <w:rPr>
      <w:rFonts w:ascii="Times New Roman" w:hAnsi="Times New Roman" w:cs="Times New Roman" w:hint="default"/>
      <w:noProof/>
      <w:sz w:val="24"/>
      <w:lang w:eastAsia="ru-RU"/>
    </w:rPr>
  </w:style>
  <w:style w:type="character" w:customStyle="1" w:styleId="531">
    <w:name w:val="Знак Знак531"/>
    <w:uiPriority w:val="99"/>
    <w:locked/>
    <w:rsid w:val="005D5152"/>
    <w:rPr>
      <w:rFonts w:ascii="Times New Roman" w:hAnsi="Times New Roman" w:cs="Times New Roman" w:hint="default"/>
      <w:sz w:val="20"/>
      <w:lang w:eastAsia="ar-SA" w:bidi="ar-SA"/>
    </w:rPr>
  </w:style>
  <w:style w:type="character" w:customStyle="1" w:styleId="5210">
    <w:name w:val="Знак Знак521"/>
    <w:uiPriority w:val="99"/>
    <w:locked/>
    <w:rsid w:val="005D5152"/>
    <w:rPr>
      <w:rFonts w:ascii="Times New Roman" w:hAnsi="Times New Roman" w:cs="Times New Roman" w:hint="default"/>
      <w:noProof/>
      <w:sz w:val="24"/>
      <w:lang w:eastAsia="ru-RU"/>
    </w:rPr>
  </w:style>
  <w:style w:type="character" w:customStyle="1" w:styleId="5130">
    <w:name w:val="Знак Знак513"/>
    <w:uiPriority w:val="99"/>
    <w:locked/>
    <w:rsid w:val="005D5152"/>
    <w:rPr>
      <w:rFonts w:ascii="Courier New" w:hAnsi="Courier New" w:cs="Courier New" w:hint="default"/>
      <w:color w:val="000000"/>
      <w:kern w:val="18"/>
      <w:sz w:val="20"/>
      <w:lang w:eastAsia="ru-RU"/>
    </w:rPr>
  </w:style>
  <w:style w:type="character" w:customStyle="1" w:styleId="501">
    <w:name w:val="Знак Знак501"/>
    <w:uiPriority w:val="99"/>
    <w:locked/>
    <w:rsid w:val="005D5152"/>
    <w:rPr>
      <w:rFonts w:ascii="Arial" w:hAnsi="Arial" w:cs="Arial" w:hint="default"/>
      <w:b/>
      <w:bCs w:val="0"/>
      <w:kern w:val="28"/>
      <w:sz w:val="32"/>
      <w:lang w:eastAsia="ru-RU"/>
    </w:rPr>
  </w:style>
  <w:style w:type="character" w:customStyle="1" w:styleId="481">
    <w:name w:val="Знак Знак481"/>
    <w:uiPriority w:val="99"/>
    <w:semiHidden/>
    <w:locked/>
    <w:rsid w:val="005D5152"/>
    <w:rPr>
      <w:rFonts w:ascii="Times New Roman" w:hAnsi="Times New Roman" w:cs="Times New Roman" w:hint="default"/>
      <w:sz w:val="20"/>
      <w:lang w:val="en-US" w:eastAsia="ru-RU"/>
    </w:rPr>
  </w:style>
  <w:style w:type="character" w:customStyle="1" w:styleId="471">
    <w:name w:val="Знак Знак471"/>
    <w:uiPriority w:val="99"/>
    <w:locked/>
    <w:rsid w:val="005D5152"/>
    <w:rPr>
      <w:rFonts w:ascii="Times New Roman" w:hAnsi="Times New Roman" w:cs="Times New Roman" w:hint="default"/>
      <w:sz w:val="20"/>
      <w:lang w:eastAsia="ru-RU"/>
    </w:rPr>
  </w:style>
  <w:style w:type="character" w:customStyle="1" w:styleId="461">
    <w:name w:val="Знак Знак461"/>
    <w:uiPriority w:val="99"/>
    <w:locked/>
    <w:rsid w:val="005D5152"/>
    <w:rPr>
      <w:rFonts w:ascii="Courier New" w:hAnsi="Courier New" w:cs="Courier New" w:hint="default"/>
      <w:sz w:val="20"/>
      <w:lang w:eastAsia="ru-RU"/>
    </w:rPr>
  </w:style>
  <w:style w:type="character" w:customStyle="1" w:styleId="451">
    <w:name w:val="Знак Знак451"/>
    <w:uiPriority w:val="99"/>
    <w:semiHidden/>
    <w:locked/>
    <w:rsid w:val="005D5152"/>
    <w:rPr>
      <w:rFonts w:ascii="Tahoma" w:hAnsi="Tahoma" w:cs="Tahoma" w:hint="default"/>
      <w:sz w:val="16"/>
      <w:lang w:eastAsia="ru-RU"/>
    </w:rPr>
  </w:style>
  <w:style w:type="character" w:customStyle="1" w:styleId="441">
    <w:name w:val="Знак Знак441"/>
    <w:uiPriority w:val="99"/>
    <w:locked/>
    <w:rsid w:val="005D5152"/>
    <w:rPr>
      <w:rFonts w:ascii="Arial" w:hAnsi="Arial" w:cs="Arial" w:hint="default"/>
      <w:sz w:val="24"/>
      <w:lang w:eastAsia="ru-RU"/>
    </w:rPr>
  </w:style>
  <w:style w:type="character" w:customStyle="1" w:styleId="431">
    <w:name w:val="Знак Знак431"/>
    <w:uiPriority w:val="99"/>
    <w:locked/>
    <w:rsid w:val="005D5152"/>
    <w:rPr>
      <w:rFonts w:ascii="Times New Roman" w:hAnsi="Times New Roman" w:cs="Times New Roman" w:hint="default"/>
      <w:i/>
      <w:iCs w:val="0"/>
      <w:sz w:val="24"/>
      <w:lang w:eastAsia="ru-RU"/>
    </w:rPr>
  </w:style>
  <w:style w:type="character" w:customStyle="1" w:styleId="4210">
    <w:name w:val="Знак Знак421"/>
    <w:uiPriority w:val="99"/>
    <w:locked/>
    <w:rsid w:val="005D5152"/>
    <w:rPr>
      <w:rFonts w:ascii="Times New Roman" w:hAnsi="Times New Roman" w:cs="Times New Roman" w:hint="default"/>
      <w:sz w:val="24"/>
      <w:lang w:eastAsia="ru-RU"/>
    </w:rPr>
  </w:style>
  <w:style w:type="character" w:customStyle="1" w:styleId="4120">
    <w:name w:val="Знак Знак412"/>
    <w:uiPriority w:val="99"/>
    <w:locked/>
    <w:rsid w:val="005D5152"/>
    <w:rPr>
      <w:rFonts w:ascii="Times New Roman" w:hAnsi="Times New Roman" w:cs="Times New Roman" w:hint="default"/>
      <w:sz w:val="24"/>
      <w:szCs w:val="24"/>
      <w:lang w:eastAsia="ru-RU"/>
    </w:rPr>
  </w:style>
  <w:style w:type="character" w:customStyle="1" w:styleId="401">
    <w:name w:val="Знак Знак401"/>
    <w:uiPriority w:val="99"/>
    <w:locked/>
    <w:rsid w:val="005D5152"/>
    <w:rPr>
      <w:rFonts w:ascii="Times New Roman" w:hAnsi="Times New Roman" w:cs="Times New Roman" w:hint="default"/>
      <w:noProof/>
      <w:sz w:val="24"/>
      <w:szCs w:val="24"/>
      <w:lang w:eastAsia="ru-RU"/>
    </w:rPr>
  </w:style>
  <w:style w:type="character" w:customStyle="1" w:styleId="391">
    <w:name w:val="Знак Знак391"/>
    <w:uiPriority w:val="99"/>
    <w:locked/>
    <w:rsid w:val="005D5152"/>
    <w:rPr>
      <w:rFonts w:ascii="Times New Roman" w:hAnsi="Times New Roman" w:cs="Times New Roman" w:hint="default"/>
      <w:sz w:val="24"/>
      <w:lang w:eastAsia="ru-RU"/>
    </w:rPr>
  </w:style>
  <w:style w:type="character" w:customStyle="1" w:styleId="381">
    <w:name w:val="Знак Знак381"/>
    <w:uiPriority w:val="99"/>
    <w:locked/>
    <w:rsid w:val="005D5152"/>
    <w:rPr>
      <w:rFonts w:ascii="Times New Roman" w:hAnsi="Times New Roman" w:cs="Times New Roman" w:hint="default"/>
      <w:sz w:val="24"/>
      <w:lang w:eastAsia="ru-RU"/>
    </w:rPr>
  </w:style>
  <w:style w:type="character" w:customStyle="1" w:styleId="371">
    <w:name w:val="Знак Знак371"/>
    <w:uiPriority w:val="99"/>
    <w:locked/>
    <w:rsid w:val="005D5152"/>
    <w:rPr>
      <w:rFonts w:ascii="Times New Roman" w:hAnsi="Times New Roman" w:cs="Times New Roman" w:hint="default"/>
      <w:sz w:val="24"/>
      <w:lang w:eastAsia="ru-RU"/>
    </w:rPr>
  </w:style>
  <w:style w:type="character" w:customStyle="1" w:styleId="3610">
    <w:name w:val="Знак Знак361"/>
    <w:uiPriority w:val="99"/>
    <w:locked/>
    <w:rsid w:val="005D5152"/>
    <w:rPr>
      <w:rFonts w:ascii="Arial" w:hAnsi="Arial" w:cs="Arial" w:hint="default"/>
      <w:sz w:val="24"/>
      <w:shd w:val="pct20" w:color="auto" w:fill="auto"/>
      <w:lang w:eastAsia="ru-RU"/>
    </w:rPr>
  </w:style>
  <w:style w:type="character" w:customStyle="1" w:styleId="3510">
    <w:name w:val="Знак Знак351"/>
    <w:uiPriority w:val="99"/>
    <w:locked/>
    <w:rsid w:val="005D5152"/>
    <w:rPr>
      <w:rFonts w:ascii="Times New Roman" w:hAnsi="Times New Roman" w:cs="Times New Roman" w:hint="default"/>
      <w:sz w:val="24"/>
      <w:lang w:eastAsia="ru-RU"/>
    </w:rPr>
  </w:style>
  <w:style w:type="character" w:customStyle="1" w:styleId="3410">
    <w:name w:val="Знак Знак341"/>
    <w:uiPriority w:val="99"/>
    <w:locked/>
    <w:rsid w:val="005D5152"/>
    <w:rPr>
      <w:rFonts w:ascii="Arial" w:hAnsi="Arial" w:cs="Arial" w:hint="default"/>
      <w:vanish/>
      <w:webHidden w:val="0"/>
      <w:sz w:val="16"/>
      <w:lang w:eastAsia="ru-RU"/>
      <w:specVanish w:val="0"/>
    </w:rPr>
  </w:style>
  <w:style w:type="character" w:customStyle="1" w:styleId="3320">
    <w:name w:val="Знак Знак332"/>
    <w:uiPriority w:val="99"/>
    <w:locked/>
    <w:rsid w:val="005D5152"/>
    <w:rPr>
      <w:rFonts w:ascii="Arial" w:hAnsi="Arial" w:cs="Arial" w:hint="default"/>
      <w:vanish/>
      <w:webHidden w:val="0"/>
      <w:sz w:val="16"/>
      <w:lang w:eastAsia="ru-RU"/>
      <w:specVanish w:val="0"/>
    </w:rPr>
  </w:style>
  <w:style w:type="character" w:customStyle="1" w:styleId="3220">
    <w:name w:val="Знак Знак322"/>
    <w:uiPriority w:val="99"/>
    <w:semiHidden/>
    <w:locked/>
    <w:rsid w:val="005D5152"/>
    <w:rPr>
      <w:rFonts w:ascii="Times New Roman" w:hAnsi="Times New Roman" w:cs="Times New Roman" w:hint="default"/>
      <w:b/>
      <w:bCs w:val="0"/>
      <w:sz w:val="20"/>
      <w:lang w:val="en-US" w:eastAsia="ru-RU"/>
    </w:rPr>
  </w:style>
  <w:style w:type="character" w:customStyle="1" w:styleId="3130">
    <w:name w:val="Знак Знак313"/>
    <w:uiPriority w:val="99"/>
    <w:semiHidden/>
    <w:locked/>
    <w:rsid w:val="005D5152"/>
    <w:rPr>
      <w:rFonts w:ascii="Tahoma" w:hAnsi="Tahoma" w:cs="Tahoma" w:hint="default"/>
      <w:sz w:val="20"/>
      <w:shd w:val="clear" w:color="auto" w:fill="000080"/>
      <w:lang w:eastAsia="ru-RU"/>
    </w:rPr>
  </w:style>
  <w:style w:type="character" w:customStyle="1" w:styleId="302">
    <w:name w:val="Знак Знак302"/>
    <w:uiPriority w:val="99"/>
    <w:semiHidden/>
    <w:locked/>
    <w:rsid w:val="005D5152"/>
    <w:rPr>
      <w:rFonts w:ascii="Times New Roman" w:hAnsi="Times New Roman" w:cs="Times New Roman" w:hint="default"/>
      <w:sz w:val="20"/>
      <w:lang w:eastAsia="ru-RU"/>
    </w:rPr>
  </w:style>
  <w:style w:type="character" w:customStyle="1" w:styleId="293">
    <w:name w:val="Знак Знак293"/>
    <w:locked/>
    <w:rsid w:val="005D5152"/>
    <w:rPr>
      <w:noProof/>
      <w:sz w:val="24"/>
      <w:lang w:val="ru-RU" w:eastAsia="ru-RU"/>
    </w:rPr>
  </w:style>
  <w:style w:type="character" w:customStyle="1" w:styleId="283">
    <w:name w:val="Знак Знак283"/>
    <w:locked/>
    <w:rsid w:val="005D5152"/>
    <w:rPr>
      <w:sz w:val="40"/>
      <w:lang w:val="ru-RU" w:eastAsia="ru-RU"/>
    </w:rPr>
  </w:style>
  <w:style w:type="character" w:customStyle="1" w:styleId="273">
    <w:name w:val="Знак Знак273"/>
    <w:locked/>
    <w:rsid w:val="005D5152"/>
    <w:rPr>
      <w:rFonts w:ascii="Arial" w:hAnsi="Arial" w:cs="Arial" w:hint="default"/>
      <w:noProof/>
      <w:sz w:val="22"/>
      <w:lang w:val="ru-RU" w:eastAsia="ru-RU"/>
    </w:rPr>
  </w:style>
  <w:style w:type="character" w:customStyle="1" w:styleId="263">
    <w:name w:val="Знак Знак263"/>
    <w:semiHidden/>
    <w:locked/>
    <w:rsid w:val="005D5152"/>
    <w:rPr>
      <w:noProof/>
      <w:lang w:val="ru-RU" w:eastAsia="ar-SA"/>
    </w:rPr>
  </w:style>
  <w:style w:type="character" w:customStyle="1" w:styleId="2530">
    <w:name w:val="Знак Знак253"/>
    <w:locked/>
    <w:rsid w:val="005D5152"/>
    <w:rPr>
      <w:noProof/>
      <w:sz w:val="16"/>
      <w:lang w:val="ru-RU" w:eastAsia="ru-RU"/>
    </w:rPr>
  </w:style>
  <w:style w:type="character" w:customStyle="1" w:styleId="2430">
    <w:name w:val="Знак Знак243"/>
    <w:locked/>
    <w:rsid w:val="005D5152"/>
    <w:rPr>
      <w:noProof/>
      <w:sz w:val="16"/>
      <w:lang w:val="ru-RU" w:eastAsia="ru-RU"/>
    </w:rPr>
  </w:style>
  <w:style w:type="character" w:customStyle="1" w:styleId="2330">
    <w:name w:val="Знак Знак233"/>
    <w:locked/>
    <w:rsid w:val="005D5152"/>
    <w:rPr>
      <w:noProof/>
      <w:sz w:val="24"/>
      <w:lang w:val="ru-RU" w:eastAsia="ru-RU"/>
    </w:rPr>
  </w:style>
  <w:style w:type="character" w:customStyle="1" w:styleId="2230">
    <w:name w:val="Знак Знак223"/>
    <w:locked/>
    <w:rsid w:val="005D5152"/>
    <w:rPr>
      <w:lang w:val="ru-RU" w:eastAsia="ar-SA" w:bidi="ar-SA"/>
    </w:rPr>
  </w:style>
  <w:style w:type="character" w:customStyle="1" w:styleId="2170">
    <w:name w:val="Знак Знак217"/>
    <w:locked/>
    <w:rsid w:val="005D5152"/>
    <w:rPr>
      <w:noProof/>
      <w:sz w:val="24"/>
      <w:lang w:val="ru-RU" w:eastAsia="ru-RU"/>
    </w:rPr>
  </w:style>
  <w:style w:type="character" w:customStyle="1" w:styleId="203">
    <w:name w:val="Знак Знак203"/>
    <w:locked/>
    <w:rsid w:val="005D5152"/>
    <w:rPr>
      <w:rFonts w:ascii="Courier New" w:hAnsi="Courier New" w:cs="Courier New" w:hint="default"/>
      <w:color w:val="000000"/>
      <w:kern w:val="18"/>
      <w:lang w:val="ru-RU" w:eastAsia="ru-RU"/>
    </w:rPr>
  </w:style>
  <w:style w:type="character" w:customStyle="1" w:styleId="193">
    <w:name w:val="Знак Знак193"/>
    <w:locked/>
    <w:rsid w:val="005D5152"/>
    <w:rPr>
      <w:rFonts w:ascii="Arial" w:hAnsi="Arial" w:cs="Arial" w:hint="default"/>
      <w:b/>
      <w:bCs w:val="0"/>
      <w:kern w:val="28"/>
      <w:sz w:val="32"/>
      <w:lang w:val="ru-RU" w:eastAsia="ru-RU"/>
    </w:rPr>
  </w:style>
  <w:style w:type="character" w:customStyle="1" w:styleId="183">
    <w:name w:val="Знак Знак183"/>
    <w:semiHidden/>
    <w:locked/>
    <w:rsid w:val="005D5152"/>
    <w:rPr>
      <w:lang w:val="en-US" w:eastAsia="ru-RU"/>
    </w:rPr>
  </w:style>
  <w:style w:type="character" w:customStyle="1" w:styleId="173">
    <w:name w:val="Знак Знак173"/>
    <w:locked/>
    <w:rsid w:val="005D5152"/>
    <w:rPr>
      <w:lang w:val="ru-RU" w:eastAsia="ru-RU"/>
    </w:rPr>
  </w:style>
  <w:style w:type="character" w:customStyle="1" w:styleId="163">
    <w:name w:val="Знак Знак163"/>
    <w:locked/>
    <w:rsid w:val="005D5152"/>
    <w:rPr>
      <w:rFonts w:ascii="Courier New" w:hAnsi="Courier New" w:cs="Courier New" w:hint="default"/>
      <w:lang w:val="ru-RU" w:eastAsia="ru-RU"/>
    </w:rPr>
  </w:style>
  <w:style w:type="character" w:customStyle="1" w:styleId="153">
    <w:name w:val="Знак Знак153"/>
    <w:semiHidden/>
    <w:locked/>
    <w:rsid w:val="005D5152"/>
    <w:rPr>
      <w:rFonts w:ascii="Tahoma" w:hAnsi="Tahoma" w:cs="Tahoma" w:hint="default"/>
      <w:sz w:val="16"/>
      <w:lang w:val="ru-RU" w:eastAsia="ru-RU"/>
    </w:rPr>
  </w:style>
  <w:style w:type="character" w:customStyle="1" w:styleId="143">
    <w:name w:val="Знак Знак143"/>
    <w:locked/>
    <w:rsid w:val="005D5152"/>
    <w:rPr>
      <w:rFonts w:ascii="Arial" w:hAnsi="Arial" w:cs="Arial" w:hint="default"/>
      <w:sz w:val="24"/>
      <w:lang w:val="ru-RU" w:eastAsia="ru-RU"/>
    </w:rPr>
  </w:style>
  <w:style w:type="character" w:customStyle="1" w:styleId="134">
    <w:name w:val="Знак Знак134"/>
    <w:semiHidden/>
    <w:locked/>
    <w:rsid w:val="005D5152"/>
    <w:rPr>
      <w:i/>
      <w:iCs w:val="0"/>
      <w:sz w:val="24"/>
      <w:lang w:val="ru-RU" w:eastAsia="ru-RU"/>
    </w:rPr>
  </w:style>
  <w:style w:type="character" w:customStyle="1" w:styleId="124">
    <w:name w:val="Знак Знак124"/>
    <w:semiHidden/>
    <w:locked/>
    <w:rsid w:val="005D5152"/>
    <w:rPr>
      <w:sz w:val="24"/>
      <w:lang w:val="ru-RU" w:eastAsia="ru-RU"/>
    </w:rPr>
  </w:style>
  <w:style w:type="character" w:customStyle="1" w:styleId="1170">
    <w:name w:val="Знак Знак117"/>
    <w:semiHidden/>
    <w:locked/>
    <w:rsid w:val="005D5152"/>
    <w:rPr>
      <w:sz w:val="24"/>
      <w:lang w:val="ru-RU" w:eastAsia="ru-RU"/>
    </w:rPr>
  </w:style>
  <w:style w:type="character" w:customStyle="1" w:styleId="1030">
    <w:name w:val="Знак Знак103"/>
    <w:semiHidden/>
    <w:locked/>
    <w:rsid w:val="005D5152"/>
    <w:rPr>
      <w:noProof/>
      <w:sz w:val="24"/>
      <w:lang w:val="ru-RU" w:eastAsia="ru-RU"/>
    </w:rPr>
  </w:style>
  <w:style w:type="character" w:customStyle="1" w:styleId="930">
    <w:name w:val="Знак Знак93"/>
    <w:semiHidden/>
    <w:locked/>
    <w:rsid w:val="005D5152"/>
    <w:rPr>
      <w:sz w:val="24"/>
      <w:lang w:val="ru-RU" w:eastAsia="ru-RU"/>
    </w:rPr>
  </w:style>
  <w:style w:type="character" w:customStyle="1" w:styleId="830">
    <w:name w:val="Знак Знак83"/>
    <w:semiHidden/>
    <w:locked/>
    <w:rsid w:val="005D5152"/>
    <w:rPr>
      <w:sz w:val="24"/>
      <w:lang w:val="ru-RU" w:eastAsia="ru-RU"/>
    </w:rPr>
  </w:style>
  <w:style w:type="character" w:customStyle="1" w:styleId="730">
    <w:name w:val="Знак Знак73"/>
    <w:semiHidden/>
    <w:locked/>
    <w:rsid w:val="005D5152"/>
    <w:rPr>
      <w:sz w:val="24"/>
      <w:lang w:val="ru-RU" w:eastAsia="ru-RU"/>
    </w:rPr>
  </w:style>
  <w:style w:type="character" w:customStyle="1" w:styleId="650">
    <w:name w:val="Знак Знак65"/>
    <w:semiHidden/>
    <w:locked/>
    <w:rsid w:val="005D5152"/>
    <w:rPr>
      <w:rFonts w:ascii="Arial" w:hAnsi="Arial" w:cs="Arial" w:hint="default"/>
      <w:sz w:val="24"/>
      <w:lang w:val="ru-RU" w:eastAsia="ru-RU"/>
    </w:rPr>
  </w:style>
  <w:style w:type="character" w:customStyle="1" w:styleId="5120">
    <w:name w:val="Знак Знак512"/>
    <w:semiHidden/>
    <w:locked/>
    <w:rsid w:val="005D5152"/>
    <w:rPr>
      <w:sz w:val="24"/>
      <w:lang w:val="ru-RU" w:eastAsia="ru-RU"/>
    </w:rPr>
  </w:style>
  <w:style w:type="character" w:customStyle="1" w:styleId="4100">
    <w:name w:val="Знак Знак410"/>
    <w:semiHidden/>
    <w:locked/>
    <w:rsid w:val="005D5152"/>
    <w:rPr>
      <w:rFonts w:ascii="Arial" w:hAnsi="Arial" w:cs="Arial" w:hint="default"/>
      <w:vanish/>
      <w:webHidden w:val="0"/>
      <w:sz w:val="16"/>
      <w:lang w:val="ru-RU" w:eastAsia="ru-RU"/>
      <w:specVanish w:val="0"/>
    </w:rPr>
  </w:style>
  <w:style w:type="character" w:customStyle="1" w:styleId="3120">
    <w:name w:val="Знак Знак312"/>
    <w:semiHidden/>
    <w:locked/>
    <w:rsid w:val="005D5152"/>
    <w:rPr>
      <w:rFonts w:ascii="Arial" w:hAnsi="Arial" w:cs="Arial" w:hint="default"/>
      <w:vanish/>
      <w:webHidden w:val="0"/>
      <w:sz w:val="16"/>
      <w:lang w:val="ru-RU" w:eastAsia="ru-RU"/>
      <w:specVanish w:val="0"/>
    </w:rPr>
  </w:style>
  <w:style w:type="character" w:customStyle="1" w:styleId="2160">
    <w:name w:val="Знак Знак216"/>
    <w:semiHidden/>
    <w:locked/>
    <w:rsid w:val="005D5152"/>
    <w:rPr>
      <w:b/>
      <w:bCs w:val="0"/>
      <w:lang w:val="ru-RU" w:eastAsia="ru-RU"/>
    </w:rPr>
  </w:style>
  <w:style w:type="character" w:customStyle="1" w:styleId="1160">
    <w:name w:val="Знак Знак116"/>
    <w:semiHidden/>
    <w:locked/>
    <w:rsid w:val="005D5152"/>
    <w:rPr>
      <w:rFonts w:ascii="Tahoma" w:hAnsi="Tahoma" w:cs="Tahoma" w:hint="default"/>
      <w:lang w:val="ru-RU" w:eastAsia="ru-RU"/>
    </w:rPr>
  </w:style>
  <w:style w:type="character" w:customStyle="1" w:styleId="640">
    <w:name w:val="Знак Знак64"/>
    <w:semiHidden/>
    <w:locked/>
    <w:rsid w:val="005D5152"/>
    <w:rPr>
      <w:lang w:val="ru-RU" w:eastAsia="ru-RU"/>
    </w:rPr>
  </w:style>
  <w:style w:type="character" w:customStyle="1" w:styleId="491">
    <w:name w:val="Знак Знак491"/>
    <w:locked/>
    <w:rsid w:val="005D5152"/>
    <w:rPr>
      <w:rFonts w:ascii="Arial" w:hAnsi="Arial" w:cs="Arial" w:hint="default"/>
      <w:b/>
      <w:bCs w:val="0"/>
      <w:kern w:val="28"/>
      <w:sz w:val="32"/>
      <w:lang w:eastAsia="ru-RU"/>
    </w:rPr>
  </w:style>
  <w:style w:type="character" w:customStyle="1" w:styleId="602">
    <w:name w:val="Знак Знак602"/>
    <w:uiPriority w:val="99"/>
    <w:locked/>
    <w:rsid w:val="005D5152"/>
    <w:rPr>
      <w:rFonts w:ascii="Times New Roman" w:hAnsi="Times New Roman" w:cs="Times New Roman" w:hint="default"/>
      <w:noProof/>
      <w:sz w:val="24"/>
      <w:lang w:eastAsia="ru-RU"/>
    </w:rPr>
  </w:style>
  <w:style w:type="character" w:customStyle="1" w:styleId="592">
    <w:name w:val="Знак Знак592"/>
    <w:uiPriority w:val="99"/>
    <w:locked/>
    <w:rsid w:val="005D5152"/>
    <w:rPr>
      <w:rFonts w:ascii="Times New Roman" w:hAnsi="Times New Roman" w:cs="Times New Roman" w:hint="default"/>
      <w:sz w:val="40"/>
      <w:lang w:eastAsia="ru-RU"/>
    </w:rPr>
  </w:style>
  <w:style w:type="character" w:customStyle="1" w:styleId="582">
    <w:name w:val="Знак Знак582"/>
    <w:uiPriority w:val="99"/>
    <w:locked/>
    <w:rsid w:val="005D5152"/>
    <w:rPr>
      <w:rFonts w:ascii="Arial" w:hAnsi="Arial" w:cs="Arial" w:hint="default"/>
      <w:noProof/>
      <w:lang w:eastAsia="ru-RU"/>
    </w:rPr>
  </w:style>
  <w:style w:type="character" w:customStyle="1" w:styleId="572">
    <w:name w:val="Знак Знак572"/>
    <w:uiPriority w:val="99"/>
    <w:semiHidden/>
    <w:locked/>
    <w:rsid w:val="005D5152"/>
    <w:rPr>
      <w:rFonts w:ascii="Times New Roman" w:hAnsi="Times New Roman" w:cs="Times New Roman" w:hint="default"/>
      <w:noProof/>
      <w:sz w:val="20"/>
      <w:lang w:eastAsia="ar-SA"/>
    </w:rPr>
  </w:style>
  <w:style w:type="character" w:customStyle="1" w:styleId="562">
    <w:name w:val="Знак Знак562"/>
    <w:uiPriority w:val="99"/>
    <w:locked/>
    <w:rsid w:val="005D5152"/>
    <w:rPr>
      <w:rFonts w:ascii="Times New Roman" w:hAnsi="Times New Roman" w:cs="Times New Roman" w:hint="default"/>
      <w:noProof/>
      <w:sz w:val="16"/>
      <w:lang w:eastAsia="ru-RU"/>
    </w:rPr>
  </w:style>
  <w:style w:type="character" w:customStyle="1" w:styleId="552">
    <w:name w:val="Знак Знак552"/>
    <w:uiPriority w:val="99"/>
    <w:locked/>
    <w:rsid w:val="005D5152"/>
    <w:rPr>
      <w:rFonts w:ascii="Times New Roman" w:hAnsi="Times New Roman" w:cs="Times New Roman" w:hint="default"/>
      <w:noProof/>
      <w:sz w:val="16"/>
      <w:lang w:eastAsia="ru-RU"/>
    </w:rPr>
  </w:style>
  <w:style w:type="character" w:customStyle="1" w:styleId="542">
    <w:name w:val="Знак Знак542"/>
    <w:uiPriority w:val="99"/>
    <w:locked/>
    <w:rsid w:val="005D5152"/>
    <w:rPr>
      <w:rFonts w:ascii="Times New Roman" w:hAnsi="Times New Roman" w:cs="Times New Roman" w:hint="default"/>
      <w:noProof/>
      <w:sz w:val="24"/>
      <w:lang w:eastAsia="ru-RU"/>
    </w:rPr>
  </w:style>
  <w:style w:type="character" w:customStyle="1" w:styleId="532">
    <w:name w:val="Знак Знак532"/>
    <w:uiPriority w:val="99"/>
    <w:locked/>
    <w:rsid w:val="005D5152"/>
    <w:rPr>
      <w:rFonts w:ascii="Times New Roman" w:hAnsi="Times New Roman" w:cs="Times New Roman" w:hint="default"/>
      <w:sz w:val="20"/>
      <w:lang w:eastAsia="ar-SA" w:bidi="ar-SA"/>
    </w:rPr>
  </w:style>
  <w:style w:type="character" w:customStyle="1" w:styleId="5220">
    <w:name w:val="Знак Знак522"/>
    <w:uiPriority w:val="99"/>
    <w:locked/>
    <w:rsid w:val="005D5152"/>
    <w:rPr>
      <w:rFonts w:ascii="Times New Roman" w:hAnsi="Times New Roman" w:cs="Times New Roman" w:hint="default"/>
      <w:noProof/>
      <w:sz w:val="24"/>
      <w:lang w:eastAsia="ru-RU"/>
    </w:rPr>
  </w:style>
  <w:style w:type="character" w:customStyle="1" w:styleId="5150">
    <w:name w:val="Знак Знак515"/>
    <w:uiPriority w:val="99"/>
    <w:locked/>
    <w:rsid w:val="005D5152"/>
    <w:rPr>
      <w:rFonts w:ascii="Courier New" w:hAnsi="Courier New" w:cs="Courier New" w:hint="default"/>
      <w:color w:val="000000"/>
      <w:kern w:val="18"/>
      <w:sz w:val="20"/>
      <w:lang w:eastAsia="ru-RU"/>
    </w:rPr>
  </w:style>
  <w:style w:type="character" w:customStyle="1" w:styleId="502">
    <w:name w:val="Знак Знак502"/>
    <w:uiPriority w:val="99"/>
    <w:locked/>
    <w:rsid w:val="005D5152"/>
    <w:rPr>
      <w:rFonts w:ascii="Arial" w:hAnsi="Arial" w:cs="Arial" w:hint="default"/>
      <w:b/>
      <w:bCs w:val="0"/>
      <w:kern w:val="28"/>
      <w:sz w:val="32"/>
      <w:lang w:eastAsia="ru-RU"/>
    </w:rPr>
  </w:style>
  <w:style w:type="character" w:customStyle="1" w:styleId="482">
    <w:name w:val="Знак Знак482"/>
    <w:uiPriority w:val="99"/>
    <w:semiHidden/>
    <w:locked/>
    <w:rsid w:val="005D5152"/>
    <w:rPr>
      <w:rFonts w:ascii="Times New Roman" w:hAnsi="Times New Roman" w:cs="Times New Roman" w:hint="default"/>
      <w:sz w:val="20"/>
      <w:lang w:val="en-US" w:eastAsia="ru-RU"/>
    </w:rPr>
  </w:style>
  <w:style w:type="character" w:customStyle="1" w:styleId="472">
    <w:name w:val="Знак Знак472"/>
    <w:uiPriority w:val="99"/>
    <w:locked/>
    <w:rsid w:val="005D5152"/>
    <w:rPr>
      <w:rFonts w:ascii="Times New Roman" w:hAnsi="Times New Roman" w:cs="Times New Roman" w:hint="default"/>
      <w:sz w:val="20"/>
      <w:lang w:eastAsia="ru-RU"/>
    </w:rPr>
  </w:style>
  <w:style w:type="character" w:customStyle="1" w:styleId="462">
    <w:name w:val="Знак Знак462"/>
    <w:uiPriority w:val="99"/>
    <w:locked/>
    <w:rsid w:val="005D5152"/>
    <w:rPr>
      <w:rFonts w:ascii="Courier New" w:hAnsi="Courier New" w:cs="Courier New" w:hint="default"/>
      <w:sz w:val="20"/>
      <w:lang w:eastAsia="ru-RU"/>
    </w:rPr>
  </w:style>
  <w:style w:type="character" w:customStyle="1" w:styleId="452">
    <w:name w:val="Знак Знак452"/>
    <w:uiPriority w:val="99"/>
    <w:semiHidden/>
    <w:locked/>
    <w:rsid w:val="005D5152"/>
    <w:rPr>
      <w:rFonts w:ascii="Tahoma" w:hAnsi="Tahoma" w:cs="Tahoma" w:hint="default"/>
      <w:sz w:val="16"/>
      <w:lang w:eastAsia="ru-RU"/>
    </w:rPr>
  </w:style>
  <w:style w:type="character" w:customStyle="1" w:styleId="442">
    <w:name w:val="Знак Знак442"/>
    <w:uiPriority w:val="99"/>
    <w:locked/>
    <w:rsid w:val="005D5152"/>
    <w:rPr>
      <w:rFonts w:ascii="Arial" w:hAnsi="Arial" w:cs="Arial" w:hint="default"/>
      <w:sz w:val="24"/>
      <w:lang w:eastAsia="ru-RU"/>
    </w:rPr>
  </w:style>
  <w:style w:type="character" w:customStyle="1" w:styleId="432">
    <w:name w:val="Знак Знак432"/>
    <w:uiPriority w:val="99"/>
    <w:locked/>
    <w:rsid w:val="005D5152"/>
    <w:rPr>
      <w:rFonts w:ascii="Times New Roman" w:hAnsi="Times New Roman" w:cs="Times New Roman" w:hint="default"/>
      <w:i/>
      <w:iCs w:val="0"/>
      <w:sz w:val="24"/>
      <w:lang w:eastAsia="ru-RU"/>
    </w:rPr>
  </w:style>
  <w:style w:type="character" w:customStyle="1" w:styleId="4220">
    <w:name w:val="Знак Знак422"/>
    <w:uiPriority w:val="99"/>
    <w:locked/>
    <w:rsid w:val="005D5152"/>
    <w:rPr>
      <w:rFonts w:ascii="Times New Roman" w:hAnsi="Times New Roman" w:cs="Times New Roman" w:hint="default"/>
      <w:sz w:val="24"/>
      <w:lang w:eastAsia="ru-RU"/>
    </w:rPr>
  </w:style>
  <w:style w:type="character" w:customStyle="1" w:styleId="4140">
    <w:name w:val="Знак Знак414"/>
    <w:uiPriority w:val="99"/>
    <w:locked/>
    <w:rsid w:val="005D5152"/>
    <w:rPr>
      <w:rFonts w:ascii="Times New Roman" w:hAnsi="Times New Roman" w:cs="Times New Roman" w:hint="default"/>
      <w:sz w:val="24"/>
      <w:szCs w:val="24"/>
      <w:lang w:eastAsia="ru-RU"/>
    </w:rPr>
  </w:style>
  <w:style w:type="character" w:customStyle="1" w:styleId="402">
    <w:name w:val="Знак Знак402"/>
    <w:uiPriority w:val="99"/>
    <w:locked/>
    <w:rsid w:val="005D5152"/>
    <w:rPr>
      <w:rFonts w:ascii="Times New Roman" w:hAnsi="Times New Roman" w:cs="Times New Roman" w:hint="default"/>
      <w:noProof/>
      <w:sz w:val="24"/>
      <w:szCs w:val="24"/>
      <w:lang w:eastAsia="ru-RU"/>
    </w:rPr>
  </w:style>
  <w:style w:type="character" w:customStyle="1" w:styleId="392">
    <w:name w:val="Знак Знак392"/>
    <w:uiPriority w:val="99"/>
    <w:locked/>
    <w:rsid w:val="005D5152"/>
    <w:rPr>
      <w:rFonts w:ascii="Times New Roman" w:hAnsi="Times New Roman" w:cs="Times New Roman" w:hint="default"/>
      <w:sz w:val="24"/>
      <w:lang w:eastAsia="ru-RU"/>
    </w:rPr>
  </w:style>
  <w:style w:type="character" w:customStyle="1" w:styleId="382">
    <w:name w:val="Знак Знак382"/>
    <w:uiPriority w:val="99"/>
    <w:locked/>
    <w:rsid w:val="005D5152"/>
    <w:rPr>
      <w:rFonts w:ascii="Times New Roman" w:hAnsi="Times New Roman" w:cs="Times New Roman" w:hint="default"/>
      <w:sz w:val="24"/>
      <w:lang w:eastAsia="ru-RU"/>
    </w:rPr>
  </w:style>
  <w:style w:type="character" w:customStyle="1" w:styleId="372">
    <w:name w:val="Знак Знак372"/>
    <w:uiPriority w:val="99"/>
    <w:locked/>
    <w:rsid w:val="005D5152"/>
    <w:rPr>
      <w:rFonts w:ascii="Times New Roman" w:hAnsi="Times New Roman" w:cs="Times New Roman" w:hint="default"/>
      <w:sz w:val="24"/>
      <w:lang w:eastAsia="ru-RU"/>
    </w:rPr>
  </w:style>
  <w:style w:type="character" w:customStyle="1" w:styleId="362">
    <w:name w:val="Знак Знак362"/>
    <w:uiPriority w:val="99"/>
    <w:locked/>
    <w:rsid w:val="005D5152"/>
    <w:rPr>
      <w:rFonts w:ascii="Arial" w:hAnsi="Arial" w:cs="Arial" w:hint="default"/>
      <w:sz w:val="24"/>
      <w:shd w:val="pct20" w:color="auto" w:fill="auto"/>
      <w:lang w:eastAsia="ru-RU"/>
    </w:rPr>
  </w:style>
  <w:style w:type="character" w:customStyle="1" w:styleId="352">
    <w:name w:val="Знак Знак352"/>
    <w:uiPriority w:val="99"/>
    <w:locked/>
    <w:rsid w:val="005D5152"/>
    <w:rPr>
      <w:rFonts w:ascii="Times New Roman" w:hAnsi="Times New Roman" w:cs="Times New Roman" w:hint="default"/>
      <w:sz w:val="24"/>
      <w:lang w:eastAsia="ru-RU"/>
    </w:rPr>
  </w:style>
  <w:style w:type="character" w:customStyle="1" w:styleId="342">
    <w:name w:val="Знак Знак342"/>
    <w:uiPriority w:val="99"/>
    <w:locked/>
    <w:rsid w:val="005D5152"/>
    <w:rPr>
      <w:rFonts w:ascii="Arial" w:hAnsi="Arial" w:cs="Arial" w:hint="default"/>
      <w:vanish/>
      <w:webHidden w:val="0"/>
      <w:sz w:val="16"/>
      <w:lang w:eastAsia="ru-RU"/>
      <w:specVanish w:val="0"/>
    </w:rPr>
  </w:style>
  <w:style w:type="character" w:customStyle="1" w:styleId="333">
    <w:name w:val="Знак Знак333"/>
    <w:uiPriority w:val="99"/>
    <w:locked/>
    <w:rsid w:val="005D5152"/>
    <w:rPr>
      <w:rFonts w:ascii="Arial" w:hAnsi="Arial" w:cs="Arial" w:hint="default"/>
      <w:vanish/>
      <w:webHidden w:val="0"/>
      <w:sz w:val="16"/>
      <w:lang w:eastAsia="ru-RU"/>
      <w:specVanish w:val="0"/>
    </w:rPr>
  </w:style>
  <w:style w:type="character" w:customStyle="1" w:styleId="3230">
    <w:name w:val="Знак Знак323"/>
    <w:uiPriority w:val="99"/>
    <w:semiHidden/>
    <w:locked/>
    <w:rsid w:val="005D5152"/>
    <w:rPr>
      <w:rFonts w:ascii="Times New Roman" w:hAnsi="Times New Roman" w:cs="Times New Roman" w:hint="default"/>
      <w:b/>
      <w:bCs w:val="0"/>
      <w:sz w:val="20"/>
      <w:lang w:val="en-US" w:eastAsia="ru-RU"/>
    </w:rPr>
  </w:style>
  <w:style w:type="character" w:customStyle="1" w:styleId="3150">
    <w:name w:val="Знак Знак315"/>
    <w:uiPriority w:val="99"/>
    <w:semiHidden/>
    <w:locked/>
    <w:rsid w:val="005D5152"/>
    <w:rPr>
      <w:rFonts w:ascii="Tahoma" w:hAnsi="Tahoma" w:cs="Tahoma" w:hint="default"/>
      <w:sz w:val="20"/>
      <w:shd w:val="clear" w:color="auto" w:fill="000080"/>
      <w:lang w:eastAsia="ru-RU"/>
    </w:rPr>
  </w:style>
  <w:style w:type="character" w:customStyle="1" w:styleId="303">
    <w:name w:val="Знак Знак303"/>
    <w:uiPriority w:val="99"/>
    <w:semiHidden/>
    <w:locked/>
    <w:rsid w:val="005D5152"/>
    <w:rPr>
      <w:rFonts w:ascii="Times New Roman" w:hAnsi="Times New Roman" w:cs="Times New Roman" w:hint="default"/>
      <w:sz w:val="20"/>
      <w:lang w:eastAsia="ru-RU"/>
    </w:rPr>
  </w:style>
  <w:style w:type="character" w:customStyle="1" w:styleId="294">
    <w:name w:val="Знак Знак294"/>
    <w:uiPriority w:val="99"/>
    <w:locked/>
    <w:rsid w:val="005D5152"/>
    <w:rPr>
      <w:noProof/>
      <w:sz w:val="24"/>
      <w:lang w:val="ru-RU" w:eastAsia="ru-RU"/>
    </w:rPr>
  </w:style>
  <w:style w:type="character" w:customStyle="1" w:styleId="284">
    <w:name w:val="Знак Знак284"/>
    <w:uiPriority w:val="99"/>
    <w:locked/>
    <w:rsid w:val="005D5152"/>
    <w:rPr>
      <w:sz w:val="40"/>
      <w:lang w:val="ru-RU" w:eastAsia="ru-RU"/>
    </w:rPr>
  </w:style>
  <w:style w:type="character" w:customStyle="1" w:styleId="274">
    <w:name w:val="Знак Знак274"/>
    <w:uiPriority w:val="99"/>
    <w:locked/>
    <w:rsid w:val="005D5152"/>
    <w:rPr>
      <w:rFonts w:ascii="Arial" w:hAnsi="Arial" w:cs="Arial" w:hint="default"/>
      <w:noProof/>
      <w:sz w:val="22"/>
      <w:lang w:val="ru-RU" w:eastAsia="ru-RU"/>
    </w:rPr>
  </w:style>
  <w:style w:type="character" w:customStyle="1" w:styleId="264">
    <w:name w:val="Знак Знак264"/>
    <w:uiPriority w:val="99"/>
    <w:semiHidden/>
    <w:locked/>
    <w:rsid w:val="005D5152"/>
    <w:rPr>
      <w:noProof/>
      <w:lang w:val="ru-RU" w:eastAsia="ar-SA"/>
    </w:rPr>
  </w:style>
  <w:style w:type="character" w:customStyle="1" w:styleId="2540">
    <w:name w:val="Знак Знак254"/>
    <w:uiPriority w:val="99"/>
    <w:locked/>
    <w:rsid w:val="005D5152"/>
    <w:rPr>
      <w:noProof/>
      <w:sz w:val="16"/>
      <w:lang w:val="ru-RU" w:eastAsia="ru-RU"/>
    </w:rPr>
  </w:style>
  <w:style w:type="character" w:customStyle="1" w:styleId="244">
    <w:name w:val="Знак Знак244"/>
    <w:uiPriority w:val="99"/>
    <w:locked/>
    <w:rsid w:val="005D5152"/>
    <w:rPr>
      <w:noProof/>
      <w:sz w:val="16"/>
      <w:lang w:val="ru-RU" w:eastAsia="ru-RU"/>
    </w:rPr>
  </w:style>
  <w:style w:type="character" w:customStyle="1" w:styleId="234">
    <w:name w:val="Знак Знак234"/>
    <w:uiPriority w:val="99"/>
    <w:locked/>
    <w:rsid w:val="005D5152"/>
    <w:rPr>
      <w:noProof/>
      <w:sz w:val="24"/>
      <w:lang w:val="ru-RU" w:eastAsia="ru-RU"/>
    </w:rPr>
  </w:style>
  <w:style w:type="character" w:customStyle="1" w:styleId="2240">
    <w:name w:val="Знак Знак224"/>
    <w:uiPriority w:val="99"/>
    <w:locked/>
    <w:rsid w:val="005D5152"/>
    <w:rPr>
      <w:lang w:val="ru-RU" w:eastAsia="ar-SA" w:bidi="ar-SA"/>
    </w:rPr>
  </w:style>
  <w:style w:type="character" w:customStyle="1" w:styleId="2190">
    <w:name w:val="Знак Знак219"/>
    <w:uiPriority w:val="99"/>
    <w:locked/>
    <w:rsid w:val="005D5152"/>
    <w:rPr>
      <w:noProof/>
      <w:sz w:val="24"/>
      <w:lang w:val="ru-RU" w:eastAsia="ru-RU"/>
    </w:rPr>
  </w:style>
  <w:style w:type="character" w:customStyle="1" w:styleId="204">
    <w:name w:val="Знак Знак204"/>
    <w:uiPriority w:val="99"/>
    <w:locked/>
    <w:rsid w:val="005D5152"/>
    <w:rPr>
      <w:rFonts w:ascii="Courier New" w:hAnsi="Courier New" w:cs="Courier New" w:hint="default"/>
      <w:color w:val="000000"/>
      <w:kern w:val="18"/>
      <w:lang w:val="ru-RU" w:eastAsia="ru-RU"/>
    </w:rPr>
  </w:style>
  <w:style w:type="character" w:customStyle="1" w:styleId="194">
    <w:name w:val="Знак Знак194"/>
    <w:uiPriority w:val="99"/>
    <w:locked/>
    <w:rsid w:val="005D5152"/>
    <w:rPr>
      <w:rFonts w:ascii="Arial" w:hAnsi="Arial" w:cs="Arial" w:hint="default"/>
      <w:b/>
      <w:bCs w:val="0"/>
      <w:kern w:val="28"/>
      <w:sz w:val="32"/>
      <w:lang w:val="ru-RU" w:eastAsia="ru-RU"/>
    </w:rPr>
  </w:style>
  <w:style w:type="character" w:customStyle="1" w:styleId="184">
    <w:name w:val="Знак Знак184"/>
    <w:uiPriority w:val="99"/>
    <w:semiHidden/>
    <w:locked/>
    <w:rsid w:val="005D5152"/>
    <w:rPr>
      <w:lang w:val="en-US" w:eastAsia="ru-RU"/>
    </w:rPr>
  </w:style>
  <w:style w:type="character" w:customStyle="1" w:styleId="174">
    <w:name w:val="Знак Знак174"/>
    <w:uiPriority w:val="99"/>
    <w:locked/>
    <w:rsid w:val="005D5152"/>
    <w:rPr>
      <w:lang w:val="ru-RU" w:eastAsia="ru-RU"/>
    </w:rPr>
  </w:style>
  <w:style w:type="character" w:customStyle="1" w:styleId="164">
    <w:name w:val="Знак Знак164"/>
    <w:uiPriority w:val="99"/>
    <w:locked/>
    <w:rsid w:val="005D5152"/>
    <w:rPr>
      <w:rFonts w:ascii="Courier New" w:hAnsi="Courier New" w:cs="Courier New" w:hint="default"/>
      <w:lang w:val="ru-RU" w:eastAsia="ru-RU"/>
    </w:rPr>
  </w:style>
  <w:style w:type="character" w:customStyle="1" w:styleId="154">
    <w:name w:val="Знак Знак154"/>
    <w:uiPriority w:val="99"/>
    <w:semiHidden/>
    <w:locked/>
    <w:rsid w:val="005D5152"/>
    <w:rPr>
      <w:rFonts w:ascii="Tahoma" w:hAnsi="Tahoma" w:cs="Tahoma" w:hint="default"/>
      <w:sz w:val="16"/>
      <w:lang w:val="ru-RU" w:eastAsia="ru-RU"/>
    </w:rPr>
  </w:style>
  <w:style w:type="character" w:customStyle="1" w:styleId="144">
    <w:name w:val="Знак Знак144"/>
    <w:uiPriority w:val="99"/>
    <w:locked/>
    <w:rsid w:val="005D5152"/>
    <w:rPr>
      <w:rFonts w:ascii="Arial" w:hAnsi="Arial" w:cs="Arial" w:hint="default"/>
      <w:sz w:val="24"/>
      <w:lang w:val="ru-RU" w:eastAsia="ru-RU"/>
    </w:rPr>
  </w:style>
  <w:style w:type="character" w:customStyle="1" w:styleId="135">
    <w:name w:val="Знак Знак135"/>
    <w:uiPriority w:val="99"/>
    <w:semiHidden/>
    <w:locked/>
    <w:rsid w:val="005D5152"/>
    <w:rPr>
      <w:i/>
      <w:iCs w:val="0"/>
      <w:sz w:val="24"/>
      <w:lang w:val="ru-RU" w:eastAsia="ru-RU"/>
    </w:rPr>
  </w:style>
  <w:style w:type="character" w:customStyle="1" w:styleId="125">
    <w:name w:val="Знак Знак125"/>
    <w:uiPriority w:val="99"/>
    <w:semiHidden/>
    <w:locked/>
    <w:rsid w:val="005D5152"/>
    <w:rPr>
      <w:sz w:val="24"/>
      <w:lang w:val="ru-RU" w:eastAsia="ru-RU"/>
    </w:rPr>
  </w:style>
  <w:style w:type="character" w:customStyle="1" w:styleId="1190">
    <w:name w:val="Знак Знак119"/>
    <w:uiPriority w:val="99"/>
    <w:semiHidden/>
    <w:locked/>
    <w:rsid w:val="005D5152"/>
    <w:rPr>
      <w:sz w:val="24"/>
      <w:lang w:val="ru-RU" w:eastAsia="ru-RU"/>
    </w:rPr>
  </w:style>
  <w:style w:type="character" w:customStyle="1" w:styleId="104">
    <w:name w:val="Знак Знак104"/>
    <w:uiPriority w:val="99"/>
    <w:semiHidden/>
    <w:locked/>
    <w:rsid w:val="005D5152"/>
    <w:rPr>
      <w:noProof/>
      <w:sz w:val="24"/>
      <w:lang w:val="ru-RU" w:eastAsia="ru-RU"/>
    </w:rPr>
  </w:style>
  <w:style w:type="character" w:customStyle="1" w:styleId="94">
    <w:name w:val="Знак Знак94"/>
    <w:uiPriority w:val="99"/>
    <w:semiHidden/>
    <w:locked/>
    <w:rsid w:val="005D5152"/>
    <w:rPr>
      <w:sz w:val="24"/>
      <w:lang w:val="ru-RU" w:eastAsia="ru-RU"/>
    </w:rPr>
  </w:style>
  <w:style w:type="character" w:customStyle="1" w:styleId="840">
    <w:name w:val="Знак Знак84"/>
    <w:uiPriority w:val="99"/>
    <w:semiHidden/>
    <w:locked/>
    <w:rsid w:val="005D5152"/>
    <w:rPr>
      <w:sz w:val="24"/>
      <w:lang w:val="ru-RU" w:eastAsia="ru-RU"/>
    </w:rPr>
  </w:style>
  <w:style w:type="character" w:customStyle="1" w:styleId="740">
    <w:name w:val="Знак Знак74"/>
    <w:uiPriority w:val="99"/>
    <w:semiHidden/>
    <w:locked/>
    <w:rsid w:val="005D5152"/>
    <w:rPr>
      <w:sz w:val="24"/>
      <w:lang w:val="ru-RU" w:eastAsia="ru-RU"/>
    </w:rPr>
  </w:style>
  <w:style w:type="character" w:customStyle="1" w:styleId="670">
    <w:name w:val="Знак Знак67"/>
    <w:uiPriority w:val="99"/>
    <w:semiHidden/>
    <w:locked/>
    <w:rsid w:val="005D5152"/>
    <w:rPr>
      <w:rFonts w:ascii="Arial" w:hAnsi="Arial" w:cs="Arial" w:hint="default"/>
      <w:sz w:val="24"/>
      <w:lang w:val="ru-RU" w:eastAsia="ru-RU"/>
    </w:rPr>
  </w:style>
  <w:style w:type="character" w:customStyle="1" w:styleId="5140">
    <w:name w:val="Знак Знак514"/>
    <w:uiPriority w:val="99"/>
    <w:semiHidden/>
    <w:locked/>
    <w:rsid w:val="005D5152"/>
    <w:rPr>
      <w:sz w:val="24"/>
      <w:lang w:val="ru-RU" w:eastAsia="ru-RU"/>
    </w:rPr>
  </w:style>
  <w:style w:type="character" w:customStyle="1" w:styleId="4130">
    <w:name w:val="Знак Знак413"/>
    <w:uiPriority w:val="99"/>
    <w:semiHidden/>
    <w:locked/>
    <w:rsid w:val="005D5152"/>
    <w:rPr>
      <w:rFonts w:ascii="Arial" w:hAnsi="Arial" w:cs="Arial" w:hint="default"/>
      <w:vanish/>
      <w:webHidden w:val="0"/>
      <w:sz w:val="16"/>
      <w:lang w:val="ru-RU" w:eastAsia="ru-RU"/>
      <w:specVanish w:val="0"/>
    </w:rPr>
  </w:style>
  <w:style w:type="character" w:customStyle="1" w:styleId="3140">
    <w:name w:val="Знак Знак314"/>
    <w:uiPriority w:val="99"/>
    <w:semiHidden/>
    <w:locked/>
    <w:rsid w:val="005D5152"/>
    <w:rPr>
      <w:rFonts w:ascii="Arial" w:hAnsi="Arial" w:cs="Arial" w:hint="default"/>
      <w:vanish/>
      <w:webHidden w:val="0"/>
      <w:sz w:val="16"/>
      <w:lang w:val="ru-RU" w:eastAsia="ru-RU"/>
      <w:specVanish w:val="0"/>
    </w:rPr>
  </w:style>
  <w:style w:type="character" w:customStyle="1" w:styleId="2180">
    <w:name w:val="Знак Знак218"/>
    <w:uiPriority w:val="99"/>
    <w:semiHidden/>
    <w:locked/>
    <w:rsid w:val="005D5152"/>
    <w:rPr>
      <w:b/>
      <w:bCs w:val="0"/>
      <w:lang w:val="ru-RU" w:eastAsia="ru-RU"/>
    </w:rPr>
  </w:style>
  <w:style w:type="character" w:customStyle="1" w:styleId="1180">
    <w:name w:val="Знак Знак118"/>
    <w:uiPriority w:val="99"/>
    <w:semiHidden/>
    <w:locked/>
    <w:rsid w:val="005D5152"/>
    <w:rPr>
      <w:rFonts w:ascii="Tahoma" w:hAnsi="Tahoma" w:cs="Tahoma" w:hint="default"/>
      <w:lang w:val="ru-RU" w:eastAsia="ru-RU"/>
    </w:rPr>
  </w:style>
  <w:style w:type="character" w:customStyle="1" w:styleId="660">
    <w:name w:val="Знак Знак66"/>
    <w:uiPriority w:val="99"/>
    <w:semiHidden/>
    <w:locked/>
    <w:rsid w:val="005D5152"/>
    <w:rPr>
      <w:lang w:val="ru-RU" w:eastAsia="ru-RU"/>
    </w:rPr>
  </w:style>
  <w:style w:type="character" w:customStyle="1" w:styleId="492">
    <w:name w:val="Знак Знак492"/>
    <w:uiPriority w:val="99"/>
    <w:locked/>
    <w:rsid w:val="005D5152"/>
    <w:rPr>
      <w:rFonts w:ascii="Arial" w:hAnsi="Arial" w:cs="Arial" w:hint="default"/>
      <w:b/>
      <w:bCs w:val="0"/>
      <w:kern w:val="28"/>
      <w:sz w:val="32"/>
      <w:lang w:eastAsia="ru-RU"/>
    </w:rPr>
  </w:style>
  <w:style w:type="character" w:customStyle="1" w:styleId="FontStyle39">
    <w:name w:val="Font Style39"/>
    <w:rsid w:val="005D5152"/>
    <w:rPr>
      <w:rFonts w:ascii="Times New Roman" w:hAnsi="Times New Roman" w:cs="Times New Roman" w:hint="default"/>
      <w:sz w:val="22"/>
      <w:szCs w:val="22"/>
    </w:rPr>
  </w:style>
  <w:style w:type="character" w:customStyle="1" w:styleId="FontStyle40">
    <w:name w:val="Font Style40"/>
    <w:uiPriority w:val="99"/>
    <w:rsid w:val="005D5152"/>
    <w:rPr>
      <w:rFonts w:ascii="Times New Roman" w:hAnsi="Times New Roman" w:cs="Times New Roman" w:hint="default"/>
      <w:b/>
      <w:bCs/>
      <w:i/>
      <w:iCs/>
      <w:sz w:val="22"/>
      <w:szCs w:val="22"/>
    </w:rPr>
  </w:style>
  <w:style w:type="character" w:customStyle="1" w:styleId="821">
    <w:name w:val="Заголовок 8 Знак2"/>
    <w:locked/>
    <w:rsid w:val="005D5152"/>
    <w:rPr>
      <w:rFonts w:ascii="Calibri" w:eastAsia="Calibri" w:hAnsi="Calibri" w:cs="Calibri" w:hint="default"/>
      <w:sz w:val="40"/>
      <w:szCs w:val="40"/>
      <w:lang w:val="ru-RU" w:eastAsia="ru-RU" w:bidi="ar-SA"/>
    </w:rPr>
  </w:style>
  <w:style w:type="character" w:customStyle="1" w:styleId="2fffff5">
    <w:name w:val="Верхний колонтитул Знак2"/>
    <w:locked/>
    <w:rsid w:val="005D5152"/>
    <w:rPr>
      <w:rFonts w:ascii="Calibri" w:eastAsia="Calibri" w:hAnsi="Calibri" w:cs="Calibri" w:hint="default"/>
      <w:noProof/>
      <w:sz w:val="24"/>
      <w:szCs w:val="24"/>
      <w:lang w:val="ru-RU" w:eastAsia="ru-RU" w:bidi="ar-SA"/>
    </w:rPr>
  </w:style>
  <w:style w:type="character" w:customStyle="1" w:styleId="2fffff6">
    <w:name w:val="Нижний колонтитул Знак2"/>
    <w:locked/>
    <w:rsid w:val="005D5152"/>
    <w:rPr>
      <w:rFonts w:ascii="Calibri" w:eastAsia="Calibri" w:hAnsi="Calibri" w:cs="Calibri" w:hint="default"/>
      <w:lang w:val="ru-RU" w:eastAsia="ar-SA" w:bidi="ar-SA"/>
    </w:rPr>
  </w:style>
  <w:style w:type="character" w:customStyle="1" w:styleId="328">
    <w:name w:val="Основной текст 3 Знак2"/>
    <w:rsid w:val="005D5152"/>
    <w:rPr>
      <w:rFonts w:ascii="Calibri" w:eastAsia="Calibri" w:hAnsi="Calibri" w:cs="Calibri" w:hint="default"/>
      <w:sz w:val="16"/>
      <w:szCs w:val="16"/>
      <w:lang w:eastAsia="ar-SA"/>
    </w:rPr>
  </w:style>
  <w:style w:type="character" w:customStyle="1" w:styleId="721">
    <w:name w:val="Заголовок 7 Знак2"/>
    <w:rsid w:val="005D5152"/>
    <w:rPr>
      <w:rFonts w:ascii="Arial" w:eastAsia="Arial" w:hAnsi="Arial" w:cs="Mangal" w:hint="default"/>
      <w:kern w:val="2"/>
      <w:lang w:val="x-none" w:eastAsia="hi-IN" w:bidi="hi-IN"/>
    </w:rPr>
  </w:style>
  <w:style w:type="character" w:customStyle="1" w:styleId="921">
    <w:name w:val="Заголовок 9 Знак2"/>
    <w:rsid w:val="005D5152"/>
    <w:rPr>
      <w:rFonts w:ascii="Arial" w:eastAsia="Arial" w:hAnsi="Arial" w:cs="Mangal" w:hint="default"/>
      <w:b/>
      <w:bCs w:val="0"/>
      <w:i/>
      <w:iCs w:val="0"/>
      <w:kern w:val="2"/>
      <w:sz w:val="18"/>
      <w:lang w:val="x-none" w:eastAsia="hi-IN" w:bidi="hi-IN"/>
    </w:rPr>
  </w:style>
  <w:style w:type="character" w:customStyle="1" w:styleId="22f">
    <w:name w:val="Основной текст 2 Знак2"/>
    <w:rsid w:val="005D5152"/>
    <w:rPr>
      <w:rFonts w:ascii="Calibri" w:eastAsia="Calibri" w:hAnsi="Calibri" w:cs="Calibri" w:hint="default"/>
      <w:lang w:eastAsia="ar-SA"/>
    </w:rPr>
  </w:style>
  <w:style w:type="character" w:customStyle="1" w:styleId="2fffff7">
    <w:name w:val="Текст примечания Знак2"/>
    <w:semiHidden/>
    <w:rsid w:val="005D5152"/>
    <w:rPr>
      <w:rFonts w:ascii="Calibri" w:eastAsia="Calibri" w:hAnsi="Calibri" w:cs="Calibri" w:hint="default"/>
      <w:lang w:eastAsia="ar-SA"/>
    </w:rPr>
  </w:style>
  <w:style w:type="character" w:customStyle="1" w:styleId="1ffffff3">
    <w:name w:val="Ст1"/>
    <w:rsid w:val="005D5152"/>
    <w:rPr>
      <w:rFonts w:ascii="Times New Roman" w:hAnsi="Times New Roman" w:cs="Times New Roman" w:hint="default"/>
      <w:color w:val="000000"/>
      <w:spacing w:val="0"/>
      <w:w w:val="100"/>
      <w:position w:val="0"/>
      <w:sz w:val="24"/>
      <w:szCs w:val="24"/>
      <w:lang w:val="ru-RU" w:eastAsia="x-none"/>
    </w:rPr>
  </w:style>
  <w:style w:type="character" w:customStyle="1" w:styleId="FontStyle16">
    <w:name w:val="Font Style16"/>
    <w:rsid w:val="005D5152"/>
    <w:rPr>
      <w:rFonts w:ascii="Times New Roman" w:hAnsi="Times New Roman" w:cs="Times New Roman" w:hint="default"/>
      <w:i/>
      <w:iCs/>
      <w:sz w:val="22"/>
      <w:szCs w:val="22"/>
    </w:rPr>
  </w:style>
  <w:style w:type="character" w:customStyle="1" w:styleId="FontStyle20">
    <w:name w:val="Font Style20"/>
    <w:rsid w:val="005D5152"/>
    <w:rPr>
      <w:rFonts w:ascii="Times New Roman" w:hAnsi="Times New Roman" w:cs="Times New Roman" w:hint="default"/>
      <w:sz w:val="22"/>
      <w:szCs w:val="22"/>
    </w:rPr>
  </w:style>
  <w:style w:type="character" w:customStyle="1" w:styleId="WW-Absatz-Standardschriftart1">
    <w:name w:val="WW-Absatz-Standardschriftart1"/>
    <w:rsid w:val="005D5152"/>
  </w:style>
  <w:style w:type="character" w:customStyle="1" w:styleId="selection1">
    <w:name w:val="selection1"/>
    <w:rsid w:val="005D5152"/>
    <w:rPr>
      <w:color w:val="993300"/>
    </w:rPr>
  </w:style>
  <w:style w:type="character" w:customStyle="1" w:styleId="3fff">
    <w:name w:val="Основной текст с выступом 3 Знак Знак"/>
    <w:rsid w:val="005D5152"/>
    <w:rPr>
      <w:sz w:val="24"/>
    </w:rPr>
  </w:style>
  <w:style w:type="character" w:customStyle="1" w:styleId="2fffff8">
    <w:name w:val="Основной шрифт2"/>
    <w:rsid w:val="005D5152"/>
    <w:rPr>
      <w:sz w:val="20"/>
    </w:rPr>
  </w:style>
  <w:style w:type="character" w:customStyle="1" w:styleId="5d">
    <w:name w:val="Основной шрифт5"/>
    <w:rsid w:val="005D5152"/>
    <w:rPr>
      <w:sz w:val="20"/>
    </w:rPr>
  </w:style>
  <w:style w:type="character" w:customStyle="1" w:styleId="Iniiaiieoeoo2">
    <w:name w:val="Iniiaiie o?eoo2"/>
    <w:rsid w:val="005D5152"/>
  </w:style>
  <w:style w:type="character" w:customStyle="1" w:styleId="Iniiaiieoeoo5">
    <w:name w:val="Iniiaiie o?eoo5"/>
    <w:rsid w:val="005D5152"/>
  </w:style>
  <w:style w:type="character" w:customStyle="1" w:styleId="FontStyle32">
    <w:name w:val="Font Style32"/>
    <w:rsid w:val="005D5152"/>
    <w:rPr>
      <w:rFonts w:ascii="Times New Roman" w:hAnsi="Times New Roman" w:cs="Times New Roman" w:hint="default"/>
      <w:b/>
      <w:bCs/>
      <w:sz w:val="22"/>
      <w:szCs w:val="22"/>
    </w:rPr>
  </w:style>
  <w:style w:type="character" w:customStyle="1" w:styleId="FontStyle34">
    <w:name w:val="Font Style34"/>
    <w:rsid w:val="005D5152"/>
    <w:rPr>
      <w:rFonts w:ascii="Times New Roman" w:hAnsi="Times New Roman" w:cs="Times New Roman" w:hint="default"/>
      <w:spacing w:val="-30"/>
      <w:sz w:val="34"/>
      <w:szCs w:val="34"/>
    </w:rPr>
  </w:style>
  <w:style w:type="character" w:customStyle="1" w:styleId="FontStyle35">
    <w:name w:val="Font Style35"/>
    <w:rsid w:val="005D5152"/>
    <w:rPr>
      <w:rFonts w:ascii="Times New Roman" w:hAnsi="Times New Roman" w:cs="Times New Roman" w:hint="default"/>
      <w:sz w:val="8"/>
      <w:szCs w:val="8"/>
    </w:rPr>
  </w:style>
  <w:style w:type="character" w:customStyle="1" w:styleId="FontStyle36">
    <w:name w:val="Font Style36"/>
    <w:rsid w:val="005D5152"/>
    <w:rPr>
      <w:rFonts w:ascii="Times New Roman" w:hAnsi="Times New Roman" w:cs="Times New Roman" w:hint="default"/>
      <w:sz w:val="18"/>
      <w:szCs w:val="18"/>
    </w:rPr>
  </w:style>
  <w:style w:type="character" w:customStyle="1" w:styleId="FontStyle37">
    <w:name w:val="Font Style37"/>
    <w:rsid w:val="005D5152"/>
    <w:rPr>
      <w:rFonts w:ascii="Times New Roman" w:hAnsi="Times New Roman" w:cs="Times New Roman" w:hint="default"/>
      <w:b/>
      <w:bCs/>
      <w:i/>
      <w:iCs/>
      <w:spacing w:val="10"/>
      <w:sz w:val="22"/>
      <w:szCs w:val="22"/>
    </w:rPr>
  </w:style>
  <w:style w:type="character" w:customStyle="1" w:styleId="FontStyle38">
    <w:name w:val="Font Style38"/>
    <w:rsid w:val="005D5152"/>
    <w:rPr>
      <w:rFonts w:ascii="Times New Roman" w:hAnsi="Times New Roman" w:cs="Times New Roman" w:hint="default"/>
      <w:b/>
      <w:bCs/>
      <w:i/>
      <w:iCs/>
      <w:sz w:val="18"/>
      <w:szCs w:val="18"/>
    </w:rPr>
  </w:style>
  <w:style w:type="character" w:customStyle="1" w:styleId="FontStyle43">
    <w:name w:val="Font Style43"/>
    <w:rsid w:val="005D5152"/>
    <w:rPr>
      <w:rFonts w:ascii="Arial Unicode MS" w:eastAsia="Arial Unicode MS" w:hAnsi="Arial Unicode MS" w:cs="Arial Unicode MS" w:hint="default"/>
      <w:b/>
      <w:bCs/>
      <w:sz w:val="16"/>
      <w:szCs w:val="16"/>
    </w:rPr>
  </w:style>
  <w:style w:type="character" w:customStyle="1" w:styleId="FontStyle29">
    <w:name w:val="Font Style29"/>
    <w:rsid w:val="005D5152"/>
    <w:rPr>
      <w:rFonts w:ascii="Times New Roman" w:hAnsi="Times New Roman" w:cs="Times New Roman" w:hint="default"/>
      <w:sz w:val="18"/>
      <w:szCs w:val="18"/>
    </w:rPr>
  </w:style>
  <w:style w:type="character" w:customStyle="1" w:styleId="FontStyle33">
    <w:name w:val="Font Style33"/>
    <w:rsid w:val="005D5152"/>
    <w:rPr>
      <w:rFonts w:ascii="Arial Unicode MS" w:eastAsia="Arial Unicode MS" w:hAnsi="Arial Unicode MS" w:cs="Arial Unicode MS" w:hint="default"/>
      <w:b/>
      <w:bCs/>
      <w:sz w:val="16"/>
      <w:szCs w:val="16"/>
    </w:rPr>
  </w:style>
  <w:style w:type="character" w:customStyle="1" w:styleId="Caaieiaieaeaau">
    <w:name w:val="Caaieiaie aeaau Знак Знак"/>
    <w:rsid w:val="005D5152"/>
    <w:rPr>
      <w:rFonts w:ascii="Times New Roman" w:hAnsi="Times New Roman" w:cs="Times New Roman" w:hint="default"/>
      <w:sz w:val="24"/>
      <w:lang w:val="ru-RU" w:eastAsia="ru-RU" w:bidi="ar-SA"/>
    </w:rPr>
  </w:style>
  <w:style w:type="character" w:customStyle="1" w:styleId="FontStyle53">
    <w:name w:val="Font Style53"/>
    <w:uiPriority w:val="99"/>
    <w:rsid w:val="005D5152"/>
    <w:rPr>
      <w:rFonts w:ascii="Times New Roman" w:hAnsi="Times New Roman" w:cs="Times New Roman" w:hint="default"/>
      <w:b/>
      <w:bCs/>
      <w:sz w:val="22"/>
      <w:szCs w:val="22"/>
    </w:rPr>
  </w:style>
  <w:style w:type="character" w:customStyle="1" w:styleId="BodyTextIndent2Char1">
    <w:name w:val="Body Text Indent 2 Char1"/>
    <w:aliases w:val="Знак Char"/>
    <w:locked/>
    <w:rsid w:val="005D5152"/>
    <w:rPr>
      <w:rFonts w:ascii="Times New Roman" w:eastAsia="Times New Roman" w:hAnsi="Times New Roman" w:cs="Times New Roman" w:hint="default"/>
      <w:sz w:val="24"/>
      <w:szCs w:val="24"/>
      <w:lang w:val="x-none" w:eastAsia="ru-RU"/>
    </w:rPr>
  </w:style>
  <w:style w:type="character" w:customStyle="1" w:styleId="FooterChar1">
    <w:name w:val="Footer Char1"/>
    <w:locked/>
    <w:rsid w:val="005D5152"/>
    <w:rPr>
      <w:rFonts w:ascii="Times New Roman" w:eastAsia="Times New Roman" w:hAnsi="Times New Roman" w:cs="Times New Roman" w:hint="default"/>
      <w:sz w:val="20"/>
      <w:szCs w:val="20"/>
      <w:lang w:val="x-none" w:eastAsia="ar-SA" w:bidi="ar-SA"/>
    </w:rPr>
  </w:style>
  <w:style w:type="character" w:customStyle="1" w:styleId="HeaderChar1">
    <w:name w:val="Header Char1"/>
    <w:locked/>
    <w:rsid w:val="005D5152"/>
    <w:rPr>
      <w:rFonts w:ascii="Times New Roman" w:eastAsia="Times New Roman" w:hAnsi="Times New Roman" w:cs="Times New Roman" w:hint="default"/>
      <w:noProof/>
      <w:sz w:val="24"/>
      <w:szCs w:val="24"/>
      <w:lang w:eastAsia="ru-RU"/>
    </w:rPr>
  </w:style>
  <w:style w:type="character" w:customStyle="1" w:styleId="TitleChar1">
    <w:name w:val="Title Char1"/>
    <w:locked/>
    <w:rsid w:val="005D5152"/>
    <w:rPr>
      <w:rFonts w:ascii="Arial" w:hAnsi="Arial" w:cs="Arial" w:hint="default"/>
      <w:b/>
      <w:bCs/>
      <w:kern w:val="28"/>
      <w:sz w:val="32"/>
      <w:szCs w:val="32"/>
      <w:lang w:val="ru-RU" w:eastAsia="ru-RU" w:bidi="ar-SA"/>
    </w:rPr>
  </w:style>
  <w:style w:type="character" w:customStyle="1" w:styleId="DateChar">
    <w:name w:val="Date Char"/>
    <w:locked/>
    <w:rsid w:val="005D5152"/>
    <w:rPr>
      <w:rFonts w:ascii="Times New Roman" w:eastAsia="Times New Roman" w:hAnsi="Times New Roman" w:cs="Times New Roman" w:hint="default"/>
      <w:sz w:val="20"/>
      <w:szCs w:val="20"/>
      <w:lang w:val="x-none" w:eastAsia="ru-RU"/>
    </w:rPr>
  </w:style>
  <w:style w:type="character" w:customStyle="1" w:styleId="HTMLPreformattedChar">
    <w:name w:val="HTML Preformatted Char"/>
    <w:locked/>
    <w:rsid w:val="005D5152"/>
    <w:rPr>
      <w:rFonts w:ascii="Courier New" w:eastAsia="Times New Roman" w:hAnsi="Courier New" w:cs="Courier New" w:hint="default"/>
      <w:sz w:val="20"/>
      <w:szCs w:val="20"/>
      <w:lang w:val="x-none" w:eastAsia="ru-RU"/>
    </w:rPr>
  </w:style>
  <w:style w:type="character" w:customStyle="1" w:styleId="SubtitleChar">
    <w:name w:val="Subtitle Char"/>
    <w:locked/>
    <w:rsid w:val="005D5152"/>
    <w:rPr>
      <w:rFonts w:ascii="Arial" w:hAnsi="Arial" w:cs="Arial" w:hint="default"/>
      <w:sz w:val="24"/>
      <w:szCs w:val="24"/>
      <w:lang w:val="x-none" w:eastAsia="ru-RU"/>
    </w:rPr>
  </w:style>
  <w:style w:type="character" w:customStyle="1" w:styleId="HTMLAddressChar">
    <w:name w:val="HTML Address Char"/>
    <w:locked/>
    <w:rsid w:val="005D5152"/>
    <w:rPr>
      <w:rFonts w:ascii="Times New Roman" w:hAnsi="Times New Roman" w:cs="Times New Roman" w:hint="default"/>
      <w:i/>
      <w:iCs/>
      <w:sz w:val="24"/>
      <w:szCs w:val="24"/>
      <w:lang w:val="x-none" w:eastAsia="ru-RU"/>
    </w:rPr>
  </w:style>
  <w:style w:type="character" w:customStyle="1" w:styleId="NoteHeadingChar">
    <w:name w:val="Note Heading Char"/>
    <w:locked/>
    <w:rsid w:val="005D5152"/>
    <w:rPr>
      <w:rFonts w:ascii="Times New Roman" w:hAnsi="Times New Roman" w:cs="Times New Roman" w:hint="default"/>
      <w:sz w:val="24"/>
      <w:szCs w:val="24"/>
      <w:lang w:val="x-none" w:eastAsia="ru-RU"/>
    </w:rPr>
  </w:style>
  <w:style w:type="character" w:customStyle="1" w:styleId="BodyTextFirstIndentChar">
    <w:name w:val="Body Text First Indent Char"/>
    <w:locked/>
    <w:rsid w:val="005D5152"/>
    <w:rPr>
      <w:rFonts w:ascii="Times New Roman" w:eastAsia="Times New Roman" w:hAnsi="Times New Roman" w:cs="Times New Roman" w:hint="default"/>
      <w:sz w:val="24"/>
      <w:szCs w:val="24"/>
      <w:lang w:val="x-none" w:eastAsia="ru-RU" w:bidi="ar-SA"/>
    </w:rPr>
  </w:style>
  <w:style w:type="character" w:customStyle="1" w:styleId="BodyTextFirstIndent2Char">
    <w:name w:val="Body Text First Indent 2 Char"/>
    <w:locked/>
    <w:rsid w:val="005D5152"/>
    <w:rPr>
      <w:rFonts w:ascii="Times New Roman" w:eastAsia="Calibri" w:hAnsi="Times New Roman" w:cs="Times New Roman" w:hint="default"/>
      <w:noProof/>
      <w:sz w:val="24"/>
      <w:szCs w:val="24"/>
      <w:lang w:val="x-none" w:eastAsia="ru-RU" w:bidi="ar-SA"/>
    </w:rPr>
  </w:style>
  <w:style w:type="character" w:customStyle="1" w:styleId="SignatureChar">
    <w:name w:val="Signature Char"/>
    <w:locked/>
    <w:rsid w:val="005D5152"/>
    <w:rPr>
      <w:rFonts w:ascii="Times New Roman" w:hAnsi="Times New Roman" w:cs="Times New Roman" w:hint="default"/>
      <w:sz w:val="24"/>
      <w:szCs w:val="24"/>
      <w:lang w:val="x-none" w:eastAsia="ru-RU"/>
    </w:rPr>
  </w:style>
  <w:style w:type="character" w:customStyle="1" w:styleId="SalutationChar">
    <w:name w:val="Salutation Char"/>
    <w:locked/>
    <w:rsid w:val="005D5152"/>
    <w:rPr>
      <w:rFonts w:ascii="Times New Roman" w:hAnsi="Times New Roman" w:cs="Times New Roman" w:hint="default"/>
      <w:sz w:val="24"/>
      <w:szCs w:val="24"/>
      <w:lang w:val="x-none" w:eastAsia="ru-RU"/>
    </w:rPr>
  </w:style>
  <w:style w:type="character" w:customStyle="1" w:styleId="ClosingChar">
    <w:name w:val="Closing Char"/>
    <w:locked/>
    <w:rsid w:val="005D5152"/>
    <w:rPr>
      <w:rFonts w:ascii="Times New Roman" w:hAnsi="Times New Roman" w:cs="Times New Roman" w:hint="default"/>
      <w:sz w:val="24"/>
      <w:szCs w:val="24"/>
      <w:lang w:val="x-none" w:eastAsia="ru-RU"/>
    </w:rPr>
  </w:style>
  <w:style w:type="character" w:customStyle="1" w:styleId="MessageHeaderChar">
    <w:name w:val="Message Header Char"/>
    <w:locked/>
    <w:rsid w:val="005D5152"/>
    <w:rPr>
      <w:rFonts w:ascii="Arial" w:hAnsi="Arial" w:cs="Arial" w:hint="default"/>
      <w:sz w:val="24"/>
      <w:szCs w:val="24"/>
      <w:shd w:val="pct20" w:color="auto" w:fill="auto"/>
      <w:lang w:val="x-none" w:eastAsia="ru-RU"/>
    </w:rPr>
  </w:style>
  <w:style w:type="character" w:customStyle="1" w:styleId="E-mailSignatureChar">
    <w:name w:val="E-mail Signature Char"/>
    <w:locked/>
    <w:rsid w:val="005D5152"/>
    <w:rPr>
      <w:rFonts w:ascii="Times New Roman" w:hAnsi="Times New Roman" w:cs="Times New Roman" w:hint="default"/>
      <w:sz w:val="24"/>
      <w:szCs w:val="24"/>
      <w:lang w:val="x-none" w:eastAsia="ru-RU"/>
    </w:rPr>
  </w:style>
  <w:style w:type="character" w:customStyle="1" w:styleId="z-TopofFormChar">
    <w:name w:val="z-Top of Form Char"/>
    <w:locked/>
    <w:rsid w:val="005D5152"/>
    <w:rPr>
      <w:rFonts w:ascii="Arial" w:hAnsi="Arial" w:cs="Arial" w:hint="default"/>
      <w:vanish/>
      <w:webHidden w:val="0"/>
      <w:sz w:val="16"/>
      <w:szCs w:val="16"/>
      <w:lang w:val="x-none" w:eastAsia="ru-RU"/>
      <w:specVanish w:val="0"/>
    </w:rPr>
  </w:style>
  <w:style w:type="character" w:customStyle="1" w:styleId="z-BottomofFormChar">
    <w:name w:val="z-Bottom of Form Char"/>
    <w:locked/>
    <w:rsid w:val="005D5152"/>
    <w:rPr>
      <w:rFonts w:ascii="Arial" w:hAnsi="Arial" w:cs="Arial" w:hint="default"/>
      <w:vanish/>
      <w:webHidden w:val="0"/>
      <w:sz w:val="16"/>
      <w:szCs w:val="16"/>
      <w:lang w:val="x-none" w:eastAsia="ru-RU"/>
      <w:specVanish w:val="0"/>
    </w:rPr>
  </w:style>
  <w:style w:type="character" w:customStyle="1" w:styleId="BodyTextIndentChar1">
    <w:name w:val="Body Text Indent Char1"/>
    <w:aliases w:val="текст Char1"/>
    <w:uiPriority w:val="99"/>
    <w:semiHidden/>
    <w:rsid w:val="005D5152"/>
    <w:rPr>
      <w:rFonts w:ascii="Calibri" w:hAnsi="Calibri" w:cs="Calibri" w:hint="default"/>
      <w:sz w:val="20"/>
      <w:szCs w:val="20"/>
      <w:lang w:eastAsia="ar-SA"/>
    </w:rPr>
  </w:style>
  <w:style w:type="character" w:customStyle="1" w:styleId="Absatz-Standardschriftart">
    <w:name w:val="Absatz-Standardschriftart"/>
    <w:rsid w:val="005D5152"/>
  </w:style>
  <w:style w:type="character" w:customStyle="1" w:styleId="WW-Absatz-Standardschriftart">
    <w:name w:val="WW-Absatz-Standardschriftart"/>
    <w:rsid w:val="005D5152"/>
  </w:style>
  <w:style w:type="character" w:customStyle="1" w:styleId="WW-Absatz-Standardschriftart11">
    <w:name w:val="WW-Absatz-Standardschriftart11"/>
    <w:rsid w:val="005D5152"/>
  </w:style>
  <w:style w:type="character" w:customStyle="1" w:styleId="WW8Num1z1">
    <w:name w:val="WW8Num1z1"/>
    <w:rsid w:val="005D5152"/>
    <w:rPr>
      <w:b/>
      <w:bCs/>
    </w:rPr>
  </w:style>
  <w:style w:type="character" w:customStyle="1" w:styleId="WW8Num6z0">
    <w:name w:val="WW8Num6z0"/>
    <w:rsid w:val="005D5152"/>
    <w:rPr>
      <w:rFonts w:ascii="Symbol" w:hAnsi="Symbol" w:cs="Symbol" w:hint="default"/>
    </w:rPr>
  </w:style>
  <w:style w:type="character" w:customStyle="1" w:styleId="WW8Num7z0">
    <w:name w:val="WW8Num7z0"/>
    <w:rsid w:val="005D5152"/>
    <w:rPr>
      <w:rFonts w:ascii="Symbol" w:hAnsi="Symbol" w:cs="Symbol" w:hint="default"/>
    </w:rPr>
  </w:style>
  <w:style w:type="character" w:customStyle="1" w:styleId="WW8Num8z0">
    <w:name w:val="WW8Num8z0"/>
    <w:rsid w:val="005D5152"/>
    <w:rPr>
      <w:rFonts w:ascii="Symbol" w:hAnsi="Symbol" w:cs="Symbol" w:hint="default"/>
    </w:rPr>
  </w:style>
  <w:style w:type="character" w:customStyle="1" w:styleId="WW8Num9z0">
    <w:name w:val="WW8Num9z0"/>
    <w:rsid w:val="005D5152"/>
    <w:rPr>
      <w:rFonts w:ascii="Symbol" w:hAnsi="Symbol" w:cs="Symbol" w:hint="default"/>
    </w:rPr>
  </w:style>
  <w:style w:type="character" w:customStyle="1" w:styleId="WW8Num12z0">
    <w:name w:val="WW8Num12z0"/>
    <w:rsid w:val="005D5152"/>
    <w:rPr>
      <w:rFonts w:ascii="Times New Roman" w:hAnsi="Times New Roman" w:cs="Times New Roman" w:hint="default"/>
    </w:rPr>
  </w:style>
  <w:style w:type="character" w:customStyle="1" w:styleId="WW8Num15z0">
    <w:name w:val="WW8Num15z0"/>
    <w:rsid w:val="005D5152"/>
  </w:style>
  <w:style w:type="character" w:customStyle="1" w:styleId="WW8Num15z1">
    <w:name w:val="WW8Num15z1"/>
    <w:rsid w:val="005D5152"/>
    <w:rPr>
      <w:dstrike/>
      <w:color w:val="auto"/>
      <w:spacing w:val="0"/>
      <w:w w:val="100"/>
      <w:kern w:val="2"/>
      <w:position w:val="0"/>
      <w:sz w:val="20"/>
      <w:szCs w:val="20"/>
      <w:vertAlign w:val="baseline"/>
    </w:rPr>
  </w:style>
  <w:style w:type="character" w:customStyle="1" w:styleId="WW8Num15z2">
    <w:name w:val="WW8Num15z2"/>
    <w:rsid w:val="005D5152"/>
    <w:rPr>
      <w:sz w:val="28"/>
      <w:szCs w:val="28"/>
    </w:rPr>
  </w:style>
  <w:style w:type="character" w:customStyle="1" w:styleId="WW8Num15z3">
    <w:name w:val="WW8Num15z3"/>
    <w:rsid w:val="005D5152"/>
    <w:rPr>
      <w:dstrike/>
      <w:color w:val="auto"/>
      <w:spacing w:val="0"/>
      <w:w w:val="100"/>
      <w:kern w:val="2"/>
      <w:position w:val="0"/>
      <w:sz w:val="20"/>
      <w:szCs w:val="20"/>
      <w:vertAlign w:val="baseline"/>
    </w:rPr>
  </w:style>
  <w:style w:type="character" w:customStyle="1" w:styleId="WW8Num15z5">
    <w:name w:val="WW8Num15z5"/>
    <w:rsid w:val="005D5152"/>
    <w:rPr>
      <w:rFonts w:ascii="Symbol" w:hAnsi="Symbol" w:cs="Symbol" w:hint="default"/>
    </w:rPr>
  </w:style>
  <w:style w:type="character" w:customStyle="1" w:styleId="WW8Num16z0">
    <w:name w:val="WW8Num16z0"/>
    <w:rsid w:val="005D5152"/>
    <w:rPr>
      <w:rFonts w:ascii="Times New Roman" w:hAnsi="Times New Roman" w:cs="Times New Roman" w:hint="default"/>
      <w:b/>
      <w:bCs/>
      <w:dstrike/>
      <w:spacing w:val="0"/>
      <w:kern w:val="2"/>
      <w:position w:val="0"/>
      <w:sz w:val="20"/>
      <w:szCs w:val="20"/>
      <w:vertAlign w:val="baseline"/>
      <w:em w:val="none"/>
    </w:rPr>
  </w:style>
  <w:style w:type="character" w:customStyle="1" w:styleId="WW8Num16z1">
    <w:name w:val="WW8Num16z1"/>
    <w:rsid w:val="005D5152"/>
    <w:rPr>
      <w:dstrike/>
      <w:color w:val="auto"/>
      <w:spacing w:val="0"/>
      <w:w w:val="100"/>
      <w:kern w:val="2"/>
      <w:position w:val="0"/>
      <w:sz w:val="20"/>
      <w:szCs w:val="20"/>
      <w:vertAlign w:val="baseline"/>
    </w:rPr>
  </w:style>
  <w:style w:type="character" w:customStyle="1" w:styleId="WW8Num16z2">
    <w:name w:val="WW8Num16z2"/>
    <w:rsid w:val="005D5152"/>
    <w:rPr>
      <w:sz w:val="28"/>
      <w:szCs w:val="28"/>
    </w:rPr>
  </w:style>
  <w:style w:type="character" w:customStyle="1" w:styleId="WW8Num16z3">
    <w:name w:val="WW8Num16z3"/>
    <w:rsid w:val="005D5152"/>
    <w:rPr>
      <w:dstrike/>
      <w:color w:val="auto"/>
      <w:spacing w:val="0"/>
      <w:w w:val="100"/>
      <w:kern w:val="2"/>
      <w:position w:val="0"/>
      <w:sz w:val="20"/>
      <w:szCs w:val="20"/>
      <w:vertAlign w:val="baseline"/>
    </w:rPr>
  </w:style>
  <w:style w:type="character" w:customStyle="1" w:styleId="WW8Num17z1">
    <w:name w:val="WW8Num17z1"/>
    <w:rsid w:val="005D5152"/>
    <w:rPr>
      <w:dstrike/>
      <w:color w:val="auto"/>
      <w:spacing w:val="0"/>
      <w:w w:val="100"/>
      <w:kern w:val="2"/>
      <w:position w:val="0"/>
      <w:sz w:val="20"/>
      <w:szCs w:val="20"/>
      <w:vertAlign w:val="baseline"/>
    </w:rPr>
  </w:style>
  <w:style w:type="character" w:customStyle="1" w:styleId="WW8Num18z0">
    <w:name w:val="WW8Num18z0"/>
    <w:rsid w:val="005D5152"/>
    <w:rPr>
      <w:sz w:val="40"/>
      <w:szCs w:val="40"/>
    </w:rPr>
  </w:style>
  <w:style w:type="character" w:customStyle="1" w:styleId="WW8Num19z0">
    <w:name w:val="WW8Num19z0"/>
    <w:rsid w:val="005D5152"/>
    <w:rPr>
      <w:sz w:val="40"/>
      <w:szCs w:val="40"/>
    </w:rPr>
  </w:style>
  <w:style w:type="character" w:customStyle="1" w:styleId="WW-Absatz-Standardschriftart111">
    <w:name w:val="WW-Absatz-Standardschriftart111"/>
    <w:rsid w:val="005D5152"/>
  </w:style>
  <w:style w:type="character" w:customStyle="1" w:styleId="WW-Absatz-Standardschriftart1111">
    <w:name w:val="WW-Absatz-Standardschriftart1111"/>
    <w:rsid w:val="005D5152"/>
  </w:style>
  <w:style w:type="character" w:customStyle="1" w:styleId="WW-Absatz-Standardschriftart11111">
    <w:name w:val="WW-Absatz-Standardschriftart11111"/>
    <w:rsid w:val="005D5152"/>
  </w:style>
  <w:style w:type="character" w:customStyle="1" w:styleId="WW-Absatz-Standardschriftart111111">
    <w:name w:val="WW-Absatz-Standardschriftart111111"/>
    <w:rsid w:val="005D5152"/>
  </w:style>
  <w:style w:type="character" w:customStyle="1" w:styleId="WW-Absatz-Standardschriftart1111111">
    <w:name w:val="WW-Absatz-Standardschriftart1111111"/>
    <w:rsid w:val="005D5152"/>
  </w:style>
  <w:style w:type="character" w:customStyle="1" w:styleId="WW-Absatz-Standardschriftart11111111">
    <w:name w:val="WW-Absatz-Standardschriftart11111111"/>
    <w:rsid w:val="005D5152"/>
  </w:style>
  <w:style w:type="character" w:customStyle="1" w:styleId="WW-Absatz-Standardschriftart111111111">
    <w:name w:val="WW-Absatz-Standardschriftart111111111"/>
    <w:rsid w:val="005D5152"/>
  </w:style>
  <w:style w:type="character" w:customStyle="1" w:styleId="WW-Absatz-Standardschriftart1111111111">
    <w:name w:val="WW-Absatz-Standardschriftart1111111111"/>
    <w:rsid w:val="005D5152"/>
  </w:style>
  <w:style w:type="character" w:customStyle="1" w:styleId="WW-Absatz-Standardschriftart11111111111">
    <w:name w:val="WW-Absatz-Standardschriftart11111111111"/>
    <w:rsid w:val="005D5152"/>
  </w:style>
  <w:style w:type="character" w:customStyle="1" w:styleId="WW-Absatz-Standardschriftart111111111111">
    <w:name w:val="WW-Absatz-Standardschriftart111111111111"/>
    <w:rsid w:val="005D5152"/>
  </w:style>
  <w:style w:type="character" w:customStyle="1" w:styleId="WW-Absatz-Standardschriftart1111111111111">
    <w:name w:val="WW-Absatz-Standardschriftart1111111111111"/>
    <w:rsid w:val="005D5152"/>
  </w:style>
  <w:style w:type="character" w:customStyle="1" w:styleId="WW-Absatz-Standardschriftart11111111111111">
    <w:name w:val="WW-Absatz-Standardschriftart11111111111111"/>
    <w:rsid w:val="005D5152"/>
  </w:style>
  <w:style w:type="character" w:customStyle="1" w:styleId="WW-Absatz-Standardschriftart111111111111111">
    <w:name w:val="WW-Absatz-Standardschriftart111111111111111"/>
    <w:rsid w:val="005D5152"/>
  </w:style>
  <w:style w:type="character" w:customStyle="1" w:styleId="WW-Absatz-Standardschriftart1111111111111111">
    <w:name w:val="WW-Absatz-Standardschriftart1111111111111111"/>
    <w:rsid w:val="005D5152"/>
  </w:style>
  <w:style w:type="character" w:customStyle="1" w:styleId="WW-Absatz-Standardschriftart11111111111111111">
    <w:name w:val="WW-Absatz-Standardschriftart11111111111111111"/>
    <w:rsid w:val="005D5152"/>
  </w:style>
  <w:style w:type="character" w:customStyle="1" w:styleId="WW-Absatz-Standardschriftart111111111111111111">
    <w:name w:val="WW-Absatz-Standardschriftart111111111111111111"/>
    <w:rsid w:val="005D5152"/>
  </w:style>
  <w:style w:type="character" w:customStyle="1" w:styleId="WW-Absatz-Standardschriftart1111111111111111111">
    <w:name w:val="WW-Absatz-Standardschriftart1111111111111111111"/>
    <w:rsid w:val="005D5152"/>
  </w:style>
  <w:style w:type="character" w:customStyle="1" w:styleId="WW-Absatz-Standardschriftart11111111111111111111">
    <w:name w:val="WW-Absatz-Standardschriftart11111111111111111111"/>
    <w:rsid w:val="005D5152"/>
  </w:style>
  <w:style w:type="character" w:customStyle="1" w:styleId="WW-Absatz-Standardschriftart1111111111111111111111">
    <w:name w:val="WW-Absatz-Standardschriftart1111111111111111111111"/>
    <w:rsid w:val="005D5152"/>
  </w:style>
  <w:style w:type="character" w:customStyle="1" w:styleId="WW-Absatz-Standardschriftart11111111111111111111111">
    <w:name w:val="WW-Absatz-Standardschriftart11111111111111111111111"/>
    <w:rsid w:val="005D5152"/>
  </w:style>
  <w:style w:type="character" w:customStyle="1" w:styleId="WW-Absatz-Standardschriftart111111111111111111111111">
    <w:name w:val="WW-Absatz-Standardschriftart111111111111111111111111"/>
    <w:rsid w:val="005D5152"/>
  </w:style>
  <w:style w:type="character" w:customStyle="1" w:styleId="WW-Absatz-Standardschriftart1111111111111111111111111">
    <w:name w:val="WW-Absatz-Standardschriftart1111111111111111111111111"/>
    <w:rsid w:val="005D5152"/>
  </w:style>
  <w:style w:type="character" w:customStyle="1" w:styleId="WW-Absatz-Standardschriftart11111111111111111111111111">
    <w:name w:val="WW-Absatz-Standardschriftart11111111111111111111111111"/>
    <w:rsid w:val="005D5152"/>
  </w:style>
  <w:style w:type="character" w:customStyle="1" w:styleId="WW-Absatz-Standardschriftart111111111111111111111111111">
    <w:name w:val="WW-Absatz-Standardschriftart111111111111111111111111111"/>
    <w:rsid w:val="005D5152"/>
  </w:style>
  <w:style w:type="character" w:customStyle="1" w:styleId="WW-Absatz-Standardschriftart1111111111111111111111111111">
    <w:name w:val="WW-Absatz-Standardschriftart1111111111111111111111111111"/>
    <w:rsid w:val="005D5152"/>
  </w:style>
  <w:style w:type="character" w:customStyle="1" w:styleId="WW-Absatz-Standardschriftart111111111111111111111111111111">
    <w:name w:val="WW-Absatz-Standardschriftart111111111111111111111111111111"/>
    <w:rsid w:val="005D5152"/>
  </w:style>
  <w:style w:type="character" w:customStyle="1" w:styleId="WW-Absatz-Standardschriftart1111111111111111111111111111111">
    <w:name w:val="WW-Absatz-Standardschriftart1111111111111111111111111111111"/>
    <w:rsid w:val="005D5152"/>
  </w:style>
  <w:style w:type="character" w:customStyle="1" w:styleId="WW-Absatz-Standardschriftart11111111111111111111111111111111">
    <w:name w:val="WW-Absatz-Standardschriftart11111111111111111111111111111111"/>
    <w:rsid w:val="005D5152"/>
  </w:style>
  <w:style w:type="character" w:customStyle="1" w:styleId="WW8Num13z0">
    <w:name w:val="WW8Num13z0"/>
    <w:rsid w:val="005D5152"/>
    <w:rPr>
      <w:rFonts w:ascii="Times New Roman" w:hAnsi="Times New Roman" w:cs="Times New Roman" w:hint="default"/>
    </w:rPr>
  </w:style>
  <w:style w:type="character" w:customStyle="1" w:styleId="WW8Num16z5">
    <w:name w:val="WW8Num16z5"/>
    <w:rsid w:val="005D5152"/>
    <w:rPr>
      <w:rFonts w:ascii="Symbol" w:hAnsi="Symbol" w:cs="Symbol" w:hint="default"/>
    </w:rPr>
  </w:style>
  <w:style w:type="character" w:customStyle="1" w:styleId="WW8Num17z0">
    <w:name w:val="WW8Num17z0"/>
    <w:rsid w:val="005D5152"/>
    <w:rPr>
      <w:b/>
      <w:bCs/>
      <w:dstrike/>
      <w:spacing w:val="0"/>
      <w:kern w:val="2"/>
      <w:position w:val="0"/>
      <w:sz w:val="20"/>
      <w:szCs w:val="20"/>
      <w:vertAlign w:val="baseline"/>
    </w:rPr>
  </w:style>
  <w:style w:type="character" w:customStyle="1" w:styleId="WW8Num17z2">
    <w:name w:val="WW8Num17z2"/>
    <w:rsid w:val="005D5152"/>
  </w:style>
  <w:style w:type="character" w:customStyle="1" w:styleId="WW8Num17z3">
    <w:name w:val="WW8Num17z3"/>
    <w:rsid w:val="005D5152"/>
    <w:rPr>
      <w:dstrike/>
      <w:color w:val="auto"/>
      <w:spacing w:val="0"/>
      <w:w w:val="100"/>
      <w:kern w:val="2"/>
      <w:position w:val="0"/>
      <w:sz w:val="20"/>
      <w:szCs w:val="20"/>
      <w:vertAlign w:val="baseline"/>
    </w:rPr>
  </w:style>
  <w:style w:type="character" w:customStyle="1" w:styleId="WW8Num18z1">
    <w:name w:val="WW8Num18z1"/>
    <w:rsid w:val="005D5152"/>
    <w:rPr>
      <w:b/>
      <w:bCs/>
    </w:rPr>
  </w:style>
  <w:style w:type="character" w:customStyle="1" w:styleId="WW8Num20z0">
    <w:name w:val="WW8Num20z0"/>
    <w:rsid w:val="005D5152"/>
  </w:style>
  <w:style w:type="character" w:customStyle="1" w:styleId="WW-Absatz-Standardschriftart111111111111111111111111111111111">
    <w:name w:val="WW-Absatz-Standardschriftart111111111111111111111111111111111"/>
    <w:rsid w:val="005D5152"/>
  </w:style>
  <w:style w:type="character" w:customStyle="1" w:styleId="WW-Absatz-Standardschriftart1111111111111111111111111111111111">
    <w:name w:val="WW-Absatz-Standardschriftart1111111111111111111111111111111111"/>
    <w:rsid w:val="005D5152"/>
  </w:style>
  <w:style w:type="character" w:customStyle="1" w:styleId="WW-Absatz-Standardschriftart11111111111111111111111111111111111">
    <w:name w:val="WW-Absatz-Standardschriftart11111111111111111111111111111111111"/>
    <w:rsid w:val="005D5152"/>
  </w:style>
  <w:style w:type="character" w:customStyle="1" w:styleId="WW-Absatz-Standardschriftart111111111111111111111111111111111111">
    <w:name w:val="WW-Absatz-Standardschriftart111111111111111111111111111111111111"/>
    <w:rsid w:val="005D5152"/>
  </w:style>
  <w:style w:type="character" w:customStyle="1" w:styleId="WW-Absatz-Standardschriftart1111111111111111111111111111111111111">
    <w:name w:val="WW-Absatz-Standardschriftart1111111111111111111111111111111111111"/>
    <w:rsid w:val="005D5152"/>
  </w:style>
  <w:style w:type="character" w:customStyle="1" w:styleId="WW-Absatz-Standardschriftart11111111111111111111111111111111111111">
    <w:name w:val="WW-Absatz-Standardschriftart11111111111111111111111111111111111111"/>
    <w:rsid w:val="005D5152"/>
  </w:style>
  <w:style w:type="character" w:customStyle="1" w:styleId="WW-Absatz-Standardschriftart111111111111111111111111111111111111111">
    <w:name w:val="WW-Absatz-Standardschriftart111111111111111111111111111111111111111"/>
    <w:rsid w:val="005D5152"/>
  </w:style>
  <w:style w:type="character" w:customStyle="1" w:styleId="WW-Absatz-Standardschriftart1111111111111111111111111111111111111111">
    <w:name w:val="WW-Absatz-Standardschriftart1111111111111111111111111111111111111111"/>
    <w:rsid w:val="005D5152"/>
  </w:style>
  <w:style w:type="character" w:customStyle="1" w:styleId="WW-Absatz-Standardschriftart11111111111111111111111111111111111111111">
    <w:name w:val="WW-Absatz-Standardschriftart11111111111111111111111111111111111111111"/>
    <w:rsid w:val="005D5152"/>
  </w:style>
  <w:style w:type="character" w:customStyle="1" w:styleId="WW-Absatz-Standardschriftart111111111111111111111111111111111111111111">
    <w:name w:val="WW-Absatz-Standardschriftart111111111111111111111111111111111111111111"/>
    <w:rsid w:val="005D5152"/>
  </w:style>
  <w:style w:type="character" w:customStyle="1" w:styleId="WW8Num5z0">
    <w:name w:val="WW8Num5z0"/>
    <w:rsid w:val="005D5152"/>
    <w:rPr>
      <w:rFonts w:ascii="Symbol" w:hAnsi="Symbol" w:cs="Symbol" w:hint="default"/>
    </w:rPr>
  </w:style>
  <w:style w:type="character" w:customStyle="1" w:styleId="WW8Num22z0">
    <w:name w:val="WW8Num22z0"/>
    <w:rsid w:val="005D5152"/>
    <w:rPr>
      <w:rFonts w:ascii="Times New Roman" w:hAnsi="Times New Roman" w:cs="Times New Roman" w:hint="default"/>
    </w:rPr>
  </w:style>
  <w:style w:type="character" w:customStyle="1" w:styleId="WW8Num25z0">
    <w:name w:val="WW8Num25z0"/>
    <w:rsid w:val="005D5152"/>
    <w:rPr>
      <w:b/>
      <w:bCs/>
      <w:dstrike/>
      <w:spacing w:val="0"/>
      <w:kern w:val="2"/>
      <w:position w:val="0"/>
      <w:sz w:val="20"/>
      <w:szCs w:val="20"/>
      <w:vertAlign w:val="baseline"/>
    </w:rPr>
  </w:style>
  <w:style w:type="character" w:customStyle="1" w:styleId="WW8Num25z1">
    <w:name w:val="WW8Num25z1"/>
    <w:rsid w:val="005D5152"/>
    <w:rPr>
      <w:dstrike/>
      <w:color w:val="auto"/>
      <w:spacing w:val="0"/>
      <w:w w:val="100"/>
      <w:kern w:val="2"/>
      <w:position w:val="0"/>
      <w:sz w:val="20"/>
      <w:szCs w:val="20"/>
      <w:vertAlign w:val="baseline"/>
    </w:rPr>
  </w:style>
  <w:style w:type="character" w:customStyle="1" w:styleId="WW8Num25z2">
    <w:name w:val="WW8Num25z2"/>
    <w:rsid w:val="005D5152"/>
  </w:style>
  <w:style w:type="character" w:customStyle="1" w:styleId="WW8Num25z3">
    <w:name w:val="WW8Num25z3"/>
    <w:rsid w:val="005D5152"/>
    <w:rPr>
      <w:dstrike/>
      <w:color w:val="auto"/>
      <w:spacing w:val="0"/>
      <w:w w:val="100"/>
      <w:kern w:val="2"/>
      <w:position w:val="0"/>
      <w:sz w:val="20"/>
      <w:szCs w:val="20"/>
      <w:vertAlign w:val="baseline"/>
    </w:rPr>
  </w:style>
  <w:style w:type="character" w:customStyle="1" w:styleId="WW8Num25z5">
    <w:name w:val="WW8Num25z5"/>
    <w:rsid w:val="005D5152"/>
    <w:rPr>
      <w:rFonts w:ascii="Symbol" w:hAnsi="Symbol" w:cs="Symbol" w:hint="default"/>
    </w:rPr>
  </w:style>
  <w:style w:type="character" w:customStyle="1" w:styleId="WW8Num26z0">
    <w:name w:val="WW8Num26z0"/>
    <w:rsid w:val="005D5152"/>
    <w:rPr>
      <w:b/>
      <w:bCs/>
      <w:dstrike/>
      <w:spacing w:val="0"/>
      <w:kern w:val="2"/>
      <w:position w:val="0"/>
      <w:sz w:val="20"/>
      <w:szCs w:val="20"/>
      <w:vertAlign w:val="baseline"/>
    </w:rPr>
  </w:style>
  <w:style w:type="character" w:customStyle="1" w:styleId="WW8Num26z1">
    <w:name w:val="WW8Num26z1"/>
    <w:rsid w:val="005D5152"/>
    <w:rPr>
      <w:b/>
      <w:bCs/>
    </w:rPr>
  </w:style>
  <w:style w:type="character" w:customStyle="1" w:styleId="WW8Num26z2">
    <w:name w:val="WW8Num26z2"/>
    <w:rsid w:val="005D5152"/>
  </w:style>
  <w:style w:type="character" w:customStyle="1" w:styleId="WW8Num26z3">
    <w:name w:val="WW8Num26z3"/>
    <w:rsid w:val="005D5152"/>
    <w:rPr>
      <w:dstrike/>
      <w:color w:val="auto"/>
      <w:spacing w:val="0"/>
      <w:w w:val="100"/>
      <w:kern w:val="2"/>
      <w:position w:val="0"/>
      <w:sz w:val="20"/>
      <w:szCs w:val="20"/>
      <w:vertAlign w:val="baseline"/>
    </w:rPr>
  </w:style>
  <w:style w:type="character" w:customStyle="1" w:styleId="WW8Num27z0">
    <w:name w:val="WW8Num27z0"/>
    <w:rsid w:val="005D5152"/>
    <w:rPr>
      <w:sz w:val="40"/>
      <w:szCs w:val="40"/>
    </w:rPr>
  </w:style>
  <w:style w:type="character" w:customStyle="1" w:styleId="WW8Num29z0">
    <w:name w:val="WW8Num29z0"/>
    <w:rsid w:val="005D5152"/>
    <w:rPr>
      <w:rFonts w:ascii="Times New Roman" w:hAnsi="Times New Roman" w:cs="Times New Roman" w:hint="default"/>
    </w:rPr>
  </w:style>
  <w:style w:type="character" w:customStyle="1" w:styleId="WW8Num29z1">
    <w:name w:val="WW8Num29z1"/>
    <w:rsid w:val="005D5152"/>
    <w:rPr>
      <w:rFonts w:ascii="Courier New" w:hAnsi="Courier New" w:cs="Courier New" w:hint="default"/>
    </w:rPr>
  </w:style>
  <w:style w:type="character" w:customStyle="1" w:styleId="WW8Num29z2">
    <w:name w:val="WW8Num29z2"/>
    <w:rsid w:val="005D5152"/>
    <w:rPr>
      <w:rFonts w:ascii="Wingdings" w:hAnsi="Wingdings" w:cs="Wingdings" w:hint="default"/>
    </w:rPr>
  </w:style>
  <w:style w:type="character" w:customStyle="1" w:styleId="WW8Num29z3">
    <w:name w:val="WW8Num29z3"/>
    <w:rsid w:val="005D5152"/>
    <w:rPr>
      <w:rFonts w:ascii="Symbol" w:hAnsi="Symbol" w:cs="Symbol" w:hint="default"/>
    </w:rPr>
  </w:style>
  <w:style w:type="character" w:customStyle="1" w:styleId="WW8Num32z0">
    <w:name w:val="WW8Num32z0"/>
    <w:rsid w:val="005D5152"/>
    <w:rPr>
      <w:sz w:val="40"/>
      <w:szCs w:val="40"/>
    </w:rPr>
  </w:style>
  <w:style w:type="character" w:customStyle="1" w:styleId="WW8Num32z1">
    <w:name w:val="WW8Num32z1"/>
    <w:rsid w:val="005D5152"/>
    <w:rPr>
      <w:dstrike/>
      <w:color w:val="auto"/>
      <w:spacing w:val="0"/>
      <w:w w:val="100"/>
      <w:kern w:val="2"/>
      <w:position w:val="0"/>
      <w:sz w:val="20"/>
      <w:szCs w:val="20"/>
      <w:vertAlign w:val="baseline"/>
    </w:rPr>
  </w:style>
  <w:style w:type="character" w:customStyle="1" w:styleId="WW8Num32z2">
    <w:name w:val="WW8Num32z2"/>
    <w:rsid w:val="005D5152"/>
    <w:rPr>
      <w:sz w:val="28"/>
      <w:szCs w:val="28"/>
    </w:rPr>
  </w:style>
  <w:style w:type="character" w:customStyle="1" w:styleId="WW8Num32z3">
    <w:name w:val="WW8Num32z3"/>
    <w:rsid w:val="005D5152"/>
    <w:rPr>
      <w:dstrike/>
      <w:color w:val="auto"/>
      <w:spacing w:val="0"/>
      <w:w w:val="100"/>
      <w:kern w:val="2"/>
      <w:position w:val="0"/>
      <w:sz w:val="20"/>
      <w:szCs w:val="20"/>
      <w:vertAlign w:val="baseline"/>
    </w:rPr>
  </w:style>
  <w:style w:type="character" w:customStyle="1" w:styleId="WW8Num32z5">
    <w:name w:val="WW8Num32z5"/>
    <w:rsid w:val="005D5152"/>
    <w:rPr>
      <w:rFonts w:ascii="Symbol" w:hAnsi="Symbol" w:cs="Symbol" w:hint="default"/>
    </w:rPr>
  </w:style>
  <w:style w:type="character" w:customStyle="1" w:styleId="WW8Num33z0">
    <w:name w:val="WW8Num33z0"/>
    <w:rsid w:val="005D5152"/>
    <w:rPr>
      <w:rFonts w:ascii="Courier New" w:hAnsi="Courier New" w:cs="Courier New" w:hint="default"/>
    </w:rPr>
  </w:style>
  <w:style w:type="character" w:customStyle="1" w:styleId="WW8Num33z1">
    <w:name w:val="WW8Num33z1"/>
    <w:rsid w:val="005D5152"/>
    <w:rPr>
      <w:rFonts w:ascii="Courier New" w:hAnsi="Courier New" w:cs="Courier New" w:hint="default"/>
    </w:rPr>
  </w:style>
  <w:style w:type="character" w:customStyle="1" w:styleId="WW8Num33z2">
    <w:name w:val="WW8Num33z2"/>
    <w:rsid w:val="005D5152"/>
    <w:rPr>
      <w:rFonts w:ascii="Wingdings" w:hAnsi="Wingdings" w:cs="Wingdings" w:hint="default"/>
    </w:rPr>
  </w:style>
  <w:style w:type="character" w:customStyle="1" w:styleId="WW8Num33z3">
    <w:name w:val="WW8Num33z3"/>
    <w:rsid w:val="005D5152"/>
    <w:rPr>
      <w:rFonts w:ascii="Symbol" w:hAnsi="Symbol" w:cs="Symbol" w:hint="default"/>
    </w:rPr>
  </w:style>
  <w:style w:type="character" w:customStyle="1" w:styleId="WW8Num34z0">
    <w:name w:val="WW8Num34z0"/>
    <w:rsid w:val="005D5152"/>
    <w:rPr>
      <w:b/>
      <w:bCs/>
      <w:dstrike/>
      <w:spacing w:val="0"/>
      <w:kern w:val="2"/>
      <w:position w:val="0"/>
      <w:sz w:val="20"/>
      <w:szCs w:val="20"/>
      <w:vertAlign w:val="baseline"/>
    </w:rPr>
  </w:style>
  <w:style w:type="character" w:customStyle="1" w:styleId="WW8Num34z1">
    <w:name w:val="WW8Num34z1"/>
    <w:rsid w:val="005D5152"/>
    <w:rPr>
      <w:dstrike/>
      <w:color w:val="auto"/>
      <w:spacing w:val="0"/>
      <w:w w:val="100"/>
      <w:kern w:val="2"/>
      <w:position w:val="0"/>
      <w:sz w:val="20"/>
      <w:szCs w:val="20"/>
      <w:vertAlign w:val="baseline"/>
    </w:rPr>
  </w:style>
  <w:style w:type="character" w:customStyle="1" w:styleId="WW8Num34z2">
    <w:name w:val="WW8Num34z2"/>
    <w:rsid w:val="005D5152"/>
  </w:style>
  <w:style w:type="character" w:customStyle="1" w:styleId="WW8Num34z3">
    <w:name w:val="WW8Num34z3"/>
    <w:rsid w:val="005D5152"/>
    <w:rPr>
      <w:dstrike/>
      <w:color w:val="auto"/>
      <w:spacing w:val="0"/>
      <w:w w:val="100"/>
      <w:kern w:val="2"/>
      <w:position w:val="0"/>
      <w:sz w:val="20"/>
      <w:szCs w:val="20"/>
      <w:vertAlign w:val="baseline"/>
    </w:rPr>
  </w:style>
  <w:style w:type="character" w:customStyle="1" w:styleId="WW8Num35z1">
    <w:name w:val="WW8Num35z1"/>
    <w:rsid w:val="005D5152"/>
    <w:rPr>
      <w:b/>
      <w:bCs/>
    </w:rPr>
  </w:style>
  <w:style w:type="character" w:customStyle="1" w:styleId="WW8Num37z0">
    <w:name w:val="WW8Num37z0"/>
    <w:rsid w:val="005D5152"/>
    <w:rPr>
      <w:sz w:val="40"/>
      <w:szCs w:val="40"/>
    </w:rPr>
  </w:style>
  <w:style w:type="character" w:customStyle="1" w:styleId="WW8Num38z0">
    <w:name w:val="WW8Num38z0"/>
    <w:rsid w:val="005D5152"/>
  </w:style>
  <w:style w:type="character" w:customStyle="1" w:styleId="afffffffffffff9">
    <w:name w:val="Символ сноски"/>
    <w:rsid w:val="005D5152"/>
    <w:rPr>
      <w:rFonts w:ascii="Times New Roman" w:hAnsi="Times New Roman" w:cs="Times New Roman" w:hint="default"/>
      <w:vertAlign w:val="superscript"/>
    </w:rPr>
  </w:style>
  <w:style w:type="character" w:customStyle="1" w:styleId="1ffffff4">
    <w:name w:val="Номер страницы1"/>
    <w:rsid w:val="005D5152"/>
    <w:rPr>
      <w:rFonts w:ascii="Times New Roman" w:hAnsi="Times New Roman" w:cs="Times New Roman" w:hint="default"/>
    </w:rPr>
  </w:style>
  <w:style w:type="character" w:customStyle="1" w:styleId="HTML13">
    <w:name w:val="Акроним HTML1"/>
    <w:rsid w:val="005D5152"/>
  </w:style>
  <w:style w:type="character" w:customStyle="1" w:styleId="HTML14">
    <w:name w:val="Клавиатура HTML1"/>
    <w:rsid w:val="005D5152"/>
    <w:rPr>
      <w:rFonts w:ascii="Courier New" w:hAnsi="Courier New" w:cs="Courier New" w:hint="default"/>
      <w:sz w:val="20"/>
      <w:szCs w:val="20"/>
    </w:rPr>
  </w:style>
  <w:style w:type="character" w:customStyle="1" w:styleId="HTML15">
    <w:name w:val="Код HTML1"/>
    <w:rsid w:val="005D5152"/>
    <w:rPr>
      <w:rFonts w:ascii="Courier New" w:hAnsi="Courier New" w:cs="Courier New" w:hint="default"/>
      <w:sz w:val="20"/>
      <w:szCs w:val="20"/>
    </w:rPr>
  </w:style>
  <w:style w:type="character" w:customStyle="1" w:styleId="HTML16">
    <w:name w:val="Образец HTML1"/>
    <w:rsid w:val="005D5152"/>
    <w:rPr>
      <w:rFonts w:ascii="Courier New" w:hAnsi="Courier New" w:cs="Courier New" w:hint="default"/>
    </w:rPr>
  </w:style>
  <w:style w:type="character" w:customStyle="1" w:styleId="HTML17">
    <w:name w:val="Определение HTML1"/>
    <w:rsid w:val="005D5152"/>
    <w:rPr>
      <w:i/>
      <w:iCs/>
    </w:rPr>
  </w:style>
  <w:style w:type="character" w:customStyle="1" w:styleId="HTML18">
    <w:name w:val="Переменный HTML1"/>
    <w:rsid w:val="005D5152"/>
    <w:rPr>
      <w:i/>
      <w:iCs/>
    </w:rPr>
  </w:style>
  <w:style w:type="character" w:customStyle="1" w:styleId="HTML19">
    <w:name w:val="Пишущая машинка HTML1"/>
    <w:rsid w:val="005D5152"/>
    <w:rPr>
      <w:rFonts w:ascii="Courier New" w:hAnsi="Courier New" w:cs="Courier New" w:hint="default"/>
      <w:sz w:val="20"/>
      <w:szCs w:val="20"/>
    </w:rPr>
  </w:style>
  <w:style w:type="character" w:customStyle="1" w:styleId="1ffffff5">
    <w:name w:val="Просмотренная гиперссылка1"/>
    <w:rsid w:val="005D5152"/>
    <w:rPr>
      <w:color w:val="800080"/>
      <w:u w:val="single"/>
    </w:rPr>
  </w:style>
  <w:style w:type="character" w:customStyle="1" w:styleId="HTML1a">
    <w:name w:val="Цитата HTML1"/>
    <w:rsid w:val="005D5152"/>
    <w:rPr>
      <w:i/>
      <w:iCs/>
    </w:rPr>
  </w:style>
  <w:style w:type="character" w:customStyle="1" w:styleId="2fffff9">
    <w:name w:val="Знак примечания2"/>
    <w:rsid w:val="005D5152"/>
    <w:rPr>
      <w:sz w:val="16"/>
      <w:szCs w:val="16"/>
    </w:rPr>
  </w:style>
  <w:style w:type="character" w:customStyle="1" w:styleId="afffffffffffffa">
    <w:name w:val="Символы концевой сноски"/>
    <w:rsid w:val="005D5152"/>
    <w:rPr>
      <w:vertAlign w:val="superscript"/>
    </w:rPr>
  </w:style>
  <w:style w:type="character" w:customStyle="1" w:styleId="WW-Absatz-Standardschriftart1111111111111111111111111111111111111111111">
    <w:name w:val="WW-Absatz-Standardschriftart1111111111111111111111111111111111111111111"/>
    <w:rsid w:val="005D5152"/>
  </w:style>
  <w:style w:type="character" w:customStyle="1" w:styleId="WW8Num12z1">
    <w:name w:val="WW8Num12z1"/>
    <w:rsid w:val="005D5152"/>
    <w:rPr>
      <w:rFonts w:ascii="Courier New" w:hAnsi="Courier New" w:cs="Courier New" w:hint="default"/>
    </w:rPr>
  </w:style>
  <w:style w:type="character" w:customStyle="1" w:styleId="WW8Num12z2">
    <w:name w:val="WW8Num12z2"/>
    <w:rsid w:val="005D5152"/>
    <w:rPr>
      <w:rFonts w:ascii="Wingdings" w:hAnsi="Wingdings" w:cs="Wingdings" w:hint="default"/>
    </w:rPr>
  </w:style>
  <w:style w:type="character" w:customStyle="1" w:styleId="WW8Num12z3">
    <w:name w:val="WW8Num12z3"/>
    <w:rsid w:val="005D5152"/>
    <w:rPr>
      <w:rFonts w:ascii="Symbol" w:hAnsi="Symbol" w:cs="Symbol" w:hint="default"/>
    </w:rPr>
  </w:style>
  <w:style w:type="character" w:customStyle="1" w:styleId="WW8Num21z0">
    <w:name w:val="WW8Num21z0"/>
    <w:rsid w:val="005D5152"/>
    <w:rPr>
      <w:rFonts w:ascii="Times New Roman" w:hAnsi="Times New Roman" w:cs="Times New Roman" w:hint="default"/>
      <w:b/>
      <w:bCs/>
      <w:dstrike/>
      <w:spacing w:val="0"/>
      <w:kern w:val="2"/>
      <w:position w:val="0"/>
      <w:sz w:val="20"/>
      <w:szCs w:val="20"/>
      <w:vertAlign w:val="baseline"/>
      <w:em w:val="none"/>
    </w:rPr>
  </w:style>
  <w:style w:type="character" w:customStyle="1" w:styleId="WW8Num21z1">
    <w:name w:val="WW8Num21z1"/>
    <w:rsid w:val="005D5152"/>
    <w:rPr>
      <w:dstrike/>
      <w:color w:val="auto"/>
      <w:spacing w:val="0"/>
      <w:w w:val="100"/>
      <w:kern w:val="2"/>
      <w:position w:val="0"/>
      <w:sz w:val="20"/>
      <w:szCs w:val="20"/>
      <w:vertAlign w:val="baseline"/>
    </w:rPr>
  </w:style>
  <w:style w:type="character" w:customStyle="1" w:styleId="WW8Num21z2">
    <w:name w:val="WW8Num21z2"/>
    <w:rsid w:val="005D5152"/>
    <w:rPr>
      <w:sz w:val="28"/>
      <w:szCs w:val="28"/>
    </w:rPr>
  </w:style>
  <w:style w:type="character" w:customStyle="1" w:styleId="WW8Num21z3">
    <w:name w:val="WW8Num21z3"/>
    <w:rsid w:val="005D5152"/>
    <w:rPr>
      <w:dstrike/>
      <w:color w:val="auto"/>
      <w:spacing w:val="0"/>
      <w:w w:val="100"/>
      <w:kern w:val="2"/>
      <w:position w:val="0"/>
      <w:sz w:val="20"/>
      <w:szCs w:val="20"/>
      <w:vertAlign w:val="baseline"/>
    </w:rPr>
  </w:style>
  <w:style w:type="character" w:customStyle="1" w:styleId="WW8Num21z5">
    <w:name w:val="WW8Num21z5"/>
    <w:rsid w:val="005D5152"/>
    <w:rPr>
      <w:rFonts w:ascii="Symbol" w:hAnsi="Symbol" w:cs="Symbol" w:hint="default"/>
    </w:rPr>
  </w:style>
  <w:style w:type="character" w:customStyle="1" w:styleId="WW8Num23z0">
    <w:name w:val="WW8Num23z0"/>
    <w:rsid w:val="005D5152"/>
    <w:rPr>
      <w:rFonts w:ascii="Courier New" w:hAnsi="Courier New" w:cs="Courier New" w:hint="default"/>
    </w:rPr>
  </w:style>
  <w:style w:type="character" w:customStyle="1" w:styleId="WW8Num23z1">
    <w:name w:val="WW8Num23z1"/>
    <w:rsid w:val="005D5152"/>
    <w:rPr>
      <w:rFonts w:ascii="Courier New" w:hAnsi="Courier New" w:cs="Courier New" w:hint="default"/>
    </w:rPr>
  </w:style>
  <w:style w:type="character" w:customStyle="1" w:styleId="WW8Num23z2">
    <w:name w:val="WW8Num23z2"/>
    <w:rsid w:val="005D5152"/>
    <w:rPr>
      <w:rFonts w:ascii="Wingdings" w:hAnsi="Wingdings" w:cs="Wingdings" w:hint="default"/>
    </w:rPr>
  </w:style>
  <w:style w:type="character" w:customStyle="1" w:styleId="WW8Num23z3">
    <w:name w:val="WW8Num23z3"/>
    <w:rsid w:val="005D5152"/>
    <w:rPr>
      <w:rFonts w:ascii="Symbol" w:hAnsi="Symbol" w:cs="Symbol" w:hint="default"/>
    </w:rPr>
  </w:style>
  <w:style w:type="character" w:customStyle="1" w:styleId="WW8Num35z0">
    <w:name w:val="WW8Num35z0"/>
    <w:rsid w:val="005D5152"/>
  </w:style>
  <w:style w:type="character" w:customStyle="1" w:styleId="11f1">
    <w:name w:val="Основной шрифт абзаца11"/>
    <w:rsid w:val="005D5152"/>
  </w:style>
  <w:style w:type="character" w:customStyle="1" w:styleId="WW-">
    <w:name w:val="WW-Символ сноски"/>
    <w:rsid w:val="005D5152"/>
    <w:rPr>
      <w:rFonts w:ascii="Times New Roman" w:hAnsi="Times New Roman" w:cs="Times New Roman" w:hint="default"/>
      <w:vertAlign w:val="superscript"/>
    </w:rPr>
  </w:style>
  <w:style w:type="character" w:customStyle="1" w:styleId="1ffffff6">
    <w:name w:val="Знак примечания1"/>
    <w:rsid w:val="005D5152"/>
    <w:rPr>
      <w:sz w:val="16"/>
      <w:szCs w:val="16"/>
    </w:rPr>
  </w:style>
  <w:style w:type="character" w:customStyle="1" w:styleId="WW-0">
    <w:name w:val="WW-Символы концевой сноски"/>
    <w:rsid w:val="005D5152"/>
    <w:rPr>
      <w:vertAlign w:val="superscript"/>
    </w:rPr>
  </w:style>
  <w:style w:type="character" w:customStyle="1" w:styleId="ListLabel1">
    <w:name w:val="ListLabel 1"/>
    <w:rsid w:val="005D5152"/>
    <w:rPr>
      <w:b/>
      <w:bCs/>
    </w:rPr>
  </w:style>
  <w:style w:type="character" w:customStyle="1" w:styleId="ListLabel2">
    <w:name w:val="ListLabel 2"/>
    <w:rsid w:val="005D5152"/>
  </w:style>
  <w:style w:type="character" w:customStyle="1" w:styleId="ListLabel3">
    <w:name w:val="ListLabel 3"/>
    <w:rsid w:val="005D5152"/>
  </w:style>
  <w:style w:type="character" w:customStyle="1" w:styleId="ListLabel4">
    <w:name w:val="ListLabel 4"/>
    <w:rsid w:val="005D5152"/>
    <w:rPr>
      <w:dstrike/>
      <w:color w:val="auto"/>
      <w:spacing w:val="0"/>
      <w:w w:val="100"/>
      <w:kern w:val="2"/>
      <w:position w:val="0"/>
      <w:sz w:val="20"/>
      <w:szCs w:val="20"/>
      <w:vertAlign w:val="baseline"/>
    </w:rPr>
  </w:style>
  <w:style w:type="character" w:customStyle="1" w:styleId="ListLabel5">
    <w:name w:val="ListLabel 5"/>
    <w:rsid w:val="005D5152"/>
    <w:rPr>
      <w:sz w:val="28"/>
      <w:szCs w:val="28"/>
    </w:rPr>
  </w:style>
  <w:style w:type="character" w:customStyle="1" w:styleId="ListLabel6">
    <w:name w:val="ListLabel 6"/>
    <w:rsid w:val="005D5152"/>
    <w:rPr>
      <w:dstrike/>
      <w:color w:val="auto"/>
      <w:spacing w:val="0"/>
      <w:w w:val="100"/>
      <w:kern w:val="2"/>
      <w:position w:val="0"/>
      <w:sz w:val="20"/>
      <w:szCs w:val="20"/>
      <w:vertAlign w:val="baseline"/>
    </w:rPr>
  </w:style>
  <w:style w:type="character" w:customStyle="1" w:styleId="ListLabel7">
    <w:name w:val="ListLabel 7"/>
    <w:rsid w:val="005D5152"/>
    <w:rPr>
      <w:rFonts w:ascii="Times New Roman" w:eastAsia="Times New Roman" w:hAnsi="Times New Roman" w:cs="Times New Roman" w:hint="default"/>
      <w:b/>
      <w:bCs/>
      <w:dstrike/>
      <w:spacing w:val="0"/>
      <w:kern w:val="2"/>
      <w:position w:val="0"/>
      <w:sz w:val="20"/>
      <w:szCs w:val="20"/>
      <w:vertAlign w:val="baseline"/>
      <w:em w:val="none"/>
    </w:rPr>
  </w:style>
  <w:style w:type="character" w:customStyle="1" w:styleId="ListLabel8">
    <w:name w:val="ListLabel 8"/>
    <w:rsid w:val="005D5152"/>
    <w:rPr>
      <w:dstrike/>
      <w:color w:val="auto"/>
      <w:spacing w:val="0"/>
      <w:w w:val="100"/>
      <w:kern w:val="2"/>
      <w:position w:val="0"/>
      <w:sz w:val="20"/>
      <w:szCs w:val="20"/>
      <w:vertAlign w:val="baseline"/>
    </w:rPr>
  </w:style>
  <w:style w:type="character" w:customStyle="1" w:styleId="ListLabel9">
    <w:name w:val="ListLabel 9"/>
    <w:rsid w:val="005D5152"/>
    <w:rPr>
      <w:sz w:val="40"/>
      <w:szCs w:val="40"/>
    </w:rPr>
  </w:style>
  <w:style w:type="character" w:customStyle="1" w:styleId="31c">
    <w:name w:val="Стиль3 Знак Знак1"/>
    <w:rsid w:val="005D5152"/>
    <w:rPr>
      <w:rFonts w:ascii="Times New Roman" w:hAnsi="Times New Roman" w:cs="Times New Roman" w:hint="default"/>
      <w:sz w:val="24"/>
      <w:szCs w:val="24"/>
    </w:rPr>
  </w:style>
  <w:style w:type="character" w:customStyle="1" w:styleId="BodyTextIndent3Char1">
    <w:name w:val="Body Text Indent 3 Char1"/>
    <w:uiPriority w:val="99"/>
    <w:semiHidden/>
    <w:rsid w:val="005D5152"/>
    <w:rPr>
      <w:rFonts w:ascii="Calibri" w:hAnsi="Calibri" w:cs="Calibri" w:hint="default"/>
      <w:sz w:val="16"/>
      <w:szCs w:val="16"/>
      <w:lang w:eastAsia="ar-SA"/>
    </w:rPr>
  </w:style>
  <w:style w:type="character" w:customStyle="1" w:styleId="PlainTextChar1">
    <w:name w:val="Plain Text Char1"/>
    <w:uiPriority w:val="99"/>
    <w:semiHidden/>
    <w:rsid w:val="005D5152"/>
    <w:rPr>
      <w:rFonts w:ascii="Courier New" w:hAnsi="Courier New" w:cs="Courier New" w:hint="default"/>
      <w:sz w:val="20"/>
      <w:szCs w:val="20"/>
      <w:lang w:eastAsia="ar-SA"/>
    </w:rPr>
  </w:style>
  <w:style w:type="character" w:customStyle="1" w:styleId="CommentSubjectChar1">
    <w:name w:val="Comment Subject Char1"/>
    <w:uiPriority w:val="99"/>
    <w:semiHidden/>
    <w:rsid w:val="005D5152"/>
    <w:rPr>
      <w:rFonts w:ascii="Calibri" w:eastAsia="Times New Roman" w:hAnsi="Calibri" w:cs="Calibri" w:hint="default"/>
      <w:b/>
      <w:bCs/>
      <w:kern w:val="2"/>
      <w:sz w:val="20"/>
      <w:szCs w:val="20"/>
      <w:lang w:val="en-US" w:eastAsia="ar-SA"/>
    </w:rPr>
  </w:style>
  <w:style w:type="character" w:customStyle="1" w:styleId="goto">
    <w:name w:val="goto"/>
    <w:uiPriority w:val="99"/>
    <w:rsid w:val="005D5152"/>
  </w:style>
  <w:style w:type="character" w:customStyle="1" w:styleId="FontStyle21">
    <w:name w:val="Font Style21"/>
    <w:rsid w:val="005D5152"/>
    <w:rPr>
      <w:rFonts w:ascii="Times New Roman" w:hAnsi="Times New Roman" w:cs="Times New Roman" w:hint="default"/>
      <w:sz w:val="26"/>
      <w:szCs w:val="26"/>
    </w:rPr>
  </w:style>
  <w:style w:type="character" w:customStyle="1" w:styleId="FontStyle142">
    <w:name w:val="Font Style142"/>
    <w:uiPriority w:val="99"/>
    <w:rsid w:val="005D5152"/>
    <w:rPr>
      <w:rFonts w:ascii="Times New Roman" w:hAnsi="Times New Roman" w:cs="Times New Roman" w:hint="default"/>
      <w:sz w:val="18"/>
      <w:szCs w:val="18"/>
    </w:rPr>
  </w:style>
  <w:style w:type="character" w:customStyle="1" w:styleId="FontStyle136">
    <w:name w:val="Font Style136"/>
    <w:uiPriority w:val="99"/>
    <w:rsid w:val="005D5152"/>
    <w:rPr>
      <w:rFonts w:ascii="Times New Roman" w:hAnsi="Times New Roman" w:cs="Times New Roman" w:hint="default"/>
      <w:sz w:val="12"/>
      <w:szCs w:val="12"/>
    </w:rPr>
  </w:style>
  <w:style w:type="character" w:customStyle="1" w:styleId="FontStyle141">
    <w:name w:val="Font Style141"/>
    <w:uiPriority w:val="99"/>
    <w:rsid w:val="005D5152"/>
    <w:rPr>
      <w:rFonts w:ascii="Times New Roman" w:hAnsi="Times New Roman" w:cs="Times New Roman" w:hint="default"/>
      <w:b/>
      <w:bCs/>
      <w:sz w:val="18"/>
      <w:szCs w:val="18"/>
    </w:rPr>
  </w:style>
  <w:style w:type="character" w:customStyle="1" w:styleId="FontStyle135">
    <w:name w:val="Font Style135"/>
    <w:uiPriority w:val="99"/>
    <w:rsid w:val="005D5152"/>
    <w:rPr>
      <w:rFonts w:ascii="Times New Roman" w:hAnsi="Times New Roman" w:cs="Times New Roman" w:hint="default"/>
      <w:sz w:val="16"/>
      <w:szCs w:val="16"/>
    </w:rPr>
  </w:style>
  <w:style w:type="character" w:customStyle="1" w:styleId="4fb">
    <w:name w:val="Основной шрифт абзаца4"/>
    <w:rsid w:val="005D5152"/>
  </w:style>
  <w:style w:type="character" w:customStyle="1" w:styleId="2fffffa">
    <w:name w:val="Номер страницы2"/>
    <w:rsid w:val="005D5152"/>
    <w:rPr>
      <w:rFonts w:ascii="Times New Roman" w:hAnsi="Times New Roman" w:cs="Times New Roman" w:hint="default"/>
    </w:rPr>
  </w:style>
  <w:style w:type="character" w:customStyle="1" w:styleId="HTML24">
    <w:name w:val="Акроним HTML2"/>
    <w:rsid w:val="005D5152"/>
  </w:style>
  <w:style w:type="character" w:customStyle="1" w:styleId="HTML25">
    <w:name w:val="Клавиатура HTML2"/>
    <w:rsid w:val="005D5152"/>
    <w:rPr>
      <w:rFonts w:ascii="Courier New" w:hAnsi="Courier New" w:cs="Courier New" w:hint="default"/>
      <w:sz w:val="20"/>
      <w:szCs w:val="20"/>
    </w:rPr>
  </w:style>
  <w:style w:type="character" w:customStyle="1" w:styleId="HTML26">
    <w:name w:val="Код HTML2"/>
    <w:rsid w:val="005D5152"/>
    <w:rPr>
      <w:rFonts w:ascii="Courier New" w:hAnsi="Courier New" w:cs="Courier New" w:hint="default"/>
      <w:sz w:val="20"/>
      <w:szCs w:val="20"/>
    </w:rPr>
  </w:style>
  <w:style w:type="character" w:customStyle="1" w:styleId="4fc">
    <w:name w:val="Номер строки4"/>
    <w:rsid w:val="005D5152"/>
  </w:style>
  <w:style w:type="character" w:customStyle="1" w:styleId="HTML27">
    <w:name w:val="Образец HTML2"/>
    <w:rsid w:val="005D5152"/>
    <w:rPr>
      <w:rFonts w:ascii="Courier New" w:hAnsi="Courier New" w:cs="Courier New" w:hint="default"/>
    </w:rPr>
  </w:style>
  <w:style w:type="character" w:customStyle="1" w:styleId="HTML28">
    <w:name w:val="Определение HTML2"/>
    <w:rsid w:val="005D5152"/>
    <w:rPr>
      <w:i/>
      <w:iCs/>
    </w:rPr>
  </w:style>
  <w:style w:type="character" w:customStyle="1" w:styleId="HTML29">
    <w:name w:val="Переменный HTML2"/>
    <w:rsid w:val="005D5152"/>
    <w:rPr>
      <w:i/>
      <w:iCs/>
    </w:rPr>
  </w:style>
  <w:style w:type="character" w:customStyle="1" w:styleId="HTML2a">
    <w:name w:val="Пишущая машинка HTML2"/>
    <w:rsid w:val="005D5152"/>
    <w:rPr>
      <w:rFonts w:ascii="Courier New" w:hAnsi="Courier New" w:cs="Courier New" w:hint="default"/>
      <w:sz w:val="20"/>
      <w:szCs w:val="20"/>
    </w:rPr>
  </w:style>
  <w:style w:type="character" w:customStyle="1" w:styleId="2fffffb">
    <w:name w:val="Просмотренная гиперссылка2"/>
    <w:rsid w:val="005D5152"/>
    <w:rPr>
      <w:color w:val="800080"/>
      <w:u w:val="single"/>
    </w:rPr>
  </w:style>
  <w:style w:type="character" w:customStyle="1" w:styleId="HTML2b">
    <w:name w:val="Цитата HTML2"/>
    <w:rsid w:val="005D5152"/>
    <w:rPr>
      <w:i/>
      <w:iCs/>
    </w:rPr>
  </w:style>
  <w:style w:type="character" w:customStyle="1" w:styleId="FontStyle55">
    <w:name w:val="Font Style55"/>
    <w:rsid w:val="005D5152"/>
    <w:rPr>
      <w:rFonts w:ascii="Times New Roman" w:hAnsi="Times New Roman" w:cs="Times New Roman" w:hint="default"/>
      <w:sz w:val="20"/>
      <w:szCs w:val="20"/>
    </w:rPr>
  </w:style>
  <w:style w:type="character" w:customStyle="1" w:styleId="2fffffc">
    <w:name w:val="Название Знак2"/>
    <w:locked/>
    <w:rsid w:val="005D5152"/>
    <w:rPr>
      <w:rFonts w:ascii="Arial" w:eastAsia="Calibri" w:hAnsi="Arial" w:cs="Arial" w:hint="default"/>
      <w:b/>
      <w:bCs/>
      <w:kern w:val="28"/>
      <w:sz w:val="32"/>
      <w:szCs w:val="32"/>
      <w:lang w:val="ru-RU" w:eastAsia="ru-RU" w:bidi="ar-SA"/>
    </w:rPr>
  </w:style>
  <w:style w:type="character" w:customStyle="1" w:styleId="31d">
    <w:name w:val="Основной текст с выступом 3 Знак Знак1"/>
    <w:locked/>
    <w:rsid w:val="005D5152"/>
    <w:rPr>
      <w:rFonts w:ascii="Calibri" w:eastAsia="Calibri" w:hAnsi="Calibri" w:cs="Calibri" w:hint="default"/>
      <w:noProof/>
      <w:sz w:val="16"/>
      <w:szCs w:val="16"/>
    </w:rPr>
  </w:style>
  <w:style w:type="character" w:customStyle="1" w:styleId="basic">
    <w:name w:val="basic"/>
    <w:rsid w:val="005D5152"/>
  </w:style>
  <w:style w:type="character" w:customStyle="1" w:styleId="FontStyle52">
    <w:name w:val="Font Style52"/>
    <w:uiPriority w:val="99"/>
    <w:rsid w:val="005D5152"/>
    <w:rPr>
      <w:rFonts w:ascii="Times New Roman" w:hAnsi="Times New Roman" w:cs="Times New Roman" w:hint="default"/>
      <w:sz w:val="22"/>
      <w:szCs w:val="22"/>
    </w:rPr>
  </w:style>
  <w:style w:type="character" w:customStyle="1" w:styleId="FontStyle54">
    <w:name w:val="Font Style54"/>
    <w:uiPriority w:val="99"/>
    <w:rsid w:val="005D5152"/>
    <w:rPr>
      <w:rFonts w:ascii="Times New Roman" w:hAnsi="Times New Roman" w:cs="Times New Roman" w:hint="default"/>
      <w:b/>
      <w:bCs/>
      <w:i/>
      <w:iCs/>
      <w:sz w:val="26"/>
      <w:szCs w:val="26"/>
    </w:rPr>
  </w:style>
  <w:style w:type="character" w:customStyle="1" w:styleId="FontStyle57">
    <w:name w:val="Font Style57"/>
    <w:uiPriority w:val="99"/>
    <w:rsid w:val="005D5152"/>
    <w:rPr>
      <w:rFonts w:ascii="Times New Roman" w:hAnsi="Times New Roman" w:cs="Times New Roman" w:hint="default"/>
      <w:sz w:val="22"/>
      <w:szCs w:val="22"/>
    </w:rPr>
  </w:style>
  <w:style w:type="character" w:customStyle="1" w:styleId="FontStyle56">
    <w:name w:val="Font Style56"/>
    <w:uiPriority w:val="99"/>
    <w:rsid w:val="005D5152"/>
    <w:rPr>
      <w:rFonts w:ascii="Times New Roman" w:hAnsi="Times New Roman" w:cs="Times New Roman" w:hint="default"/>
      <w:b/>
      <w:bCs/>
      <w:sz w:val="16"/>
      <w:szCs w:val="16"/>
    </w:rPr>
  </w:style>
  <w:style w:type="character" w:customStyle="1" w:styleId="sub">
    <w:name w:val="sub"/>
    <w:rsid w:val="005D5152"/>
  </w:style>
  <w:style w:type="character" w:customStyle="1" w:styleId="sup">
    <w:name w:val="sup"/>
    <w:rsid w:val="005D5152"/>
  </w:style>
  <w:style w:type="character" w:customStyle="1" w:styleId="1ffffff7">
    <w:name w:val="Слабое выделение1"/>
    <w:uiPriority w:val="19"/>
    <w:qFormat/>
    <w:rsid w:val="005D5152"/>
    <w:rPr>
      <w:i/>
      <w:iCs/>
      <w:color w:val="404040"/>
    </w:rPr>
  </w:style>
  <w:style w:type="character" w:customStyle="1" w:styleId="wb-stl-highlight">
    <w:name w:val="wb-stl-highlight"/>
    <w:rsid w:val="005D5152"/>
  </w:style>
  <w:style w:type="character" w:customStyle="1" w:styleId="comment">
    <w:name w:val="comment"/>
    <w:rsid w:val="005D5152"/>
  </w:style>
  <w:style w:type="character" w:customStyle="1" w:styleId="FontStyle30">
    <w:name w:val="Font Style30"/>
    <w:uiPriority w:val="99"/>
    <w:rsid w:val="005D5152"/>
    <w:rPr>
      <w:rFonts w:ascii="Candara" w:hAnsi="Candara" w:cs="Candara" w:hint="default"/>
      <w:b/>
      <w:bCs/>
      <w:i/>
      <w:iCs/>
      <w:color w:val="000000"/>
      <w:spacing w:val="-20"/>
      <w:sz w:val="20"/>
      <w:szCs w:val="20"/>
    </w:rPr>
  </w:style>
  <w:style w:type="character" w:customStyle="1" w:styleId="FontStyle41">
    <w:name w:val="Font Style41"/>
    <w:uiPriority w:val="99"/>
    <w:rsid w:val="005D5152"/>
    <w:rPr>
      <w:rFonts w:ascii="Times New Roman" w:hAnsi="Times New Roman" w:cs="Times New Roman" w:hint="default"/>
      <w:b/>
      <w:bCs/>
      <w:i/>
      <w:iCs/>
      <w:color w:val="000000"/>
      <w:sz w:val="14"/>
      <w:szCs w:val="14"/>
    </w:rPr>
  </w:style>
  <w:style w:type="character" w:customStyle="1" w:styleId="FontStyle42">
    <w:name w:val="Font Style42"/>
    <w:uiPriority w:val="99"/>
    <w:rsid w:val="005D5152"/>
    <w:rPr>
      <w:rFonts w:ascii="Times New Roman" w:hAnsi="Times New Roman" w:cs="Times New Roman" w:hint="default"/>
      <w:b/>
      <w:bCs/>
      <w:color w:val="000000"/>
      <w:spacing w:val="-10"/>
      <w:sz w:val="20"/>
      <w:szCs w:val="20"/>
    </w:rPr>
  </w:style>
  <w:style w:type="character" w:customStyle="1" w:styleId="c-11">
    <w:name w:val="c-11"/>
    <w:rsid w:val="005D5152"/>
    <w:rPr>
      <w:rFonts w:ascii="Times New Roman" w:hAnsi="Times New Roman" w:cs="Times New Roman" w:hint="default"/>
      <w:b w:val="0"/>
      <w:bCs w:val="0"/>
      <w:i w:val="0"/>
      <w:iCs w:val="0"/>
      <w:smallCaps w:val="0"/>
      <w:strike w:val="0"/>
      <w:dstrike w:val="0"/>
      <w:color w:val="000000"/>
      <w:position w:val="0"/>
      <w:sz w:val="22"/>
      <w:szCs w:val="22"/>
      <w:u w:val="none"/>
      <w:effect w:val="none"/>
    </w:rPr>
  </w:style>
  <w:style w:type="character" w:customStyle="1" w:styleId="11f2">
    <w:name w:val="Основной текст + 11"/>
    <w:aliases w:val="5 pt"/>
    <w:rsid w:val="005D5152"/>
    <w:rPr>
      <w:rFonts w:ascii="Times New Roman" w:eastAsia="Times New Roman" w:hAnsi="Times New Roman" w:cs="Times New Roman" w:hint="default"/>
      <w:b w:val="0"/>
      <w:bCs w:val="0"/>
      <w:i w:val="0"/>
      <w:iCs w:val="0"/>
      <w:smallCaps w:val="0"/>
      <w:strike w:val="0"/>
      <w:dstrike w:val="0"/>
      <w:color w:val="000000"/>
      <w:spacing w:val="6"/>
      <w:w w:val="100"/>
      <w:position w:val="0"/>
      <w:sz w:val="17"/>
      <w:szCs w:val="17"/>
      <w:u w:val="none"/>
      <w:effect w:val="none"/>
      <w:lang w:val="ru-RU"/>
    </w:rPr>
  </w:style>
  <w:style w:type="character" w:customStyle="1" w:styleId="235">
    <w:name w:val="Знак2 Знак Знак3"/>
    <w:aliases w:val="Текст Знак Знак Знак3,Текст Знак Знак Знак Знак3,Текст Знак1 Знак Знак2,Знак2 Знак Знак Знак Знак2,Знак2 Знак1 Знак Знак2,Текст Знак2 Знак2,Текст Знак Знак1 Знак2,Знак2 Знак Знак1 Знак3,Знак2 Знак Знак1 Знак Знак2,Зна Знак1"/>
    <w:locked/>
    <w:rsid w:val="005D5152"/>
    <w:rPr>
      <w:rFonts w:ascii="Courier New" w:hAnsi="Courier New" w:cs="Courier New" w:hint="default"/>
      <w:color w:val="000000"/>
      <w:kern w:val="18"/>
      <w:lang w:val="ru-RU" w:eastAsia="ru-RU"/>
    </w:rPr>
  </w:style>
  <w:style w:type="character" w:customStyle="1" w:styleId="val">
    <w:name w:val="val"/>
    <w:rsid w:val="005D5152"/>
  </w:style>
  <w:style w:type="character" w:customStyle="1" w:styleId="2fffffd">
    <w:name w:val="Основной текст (2) + Полужирный"/>
    <w:qFormat/>
    <w:rsid w:val="005D5152"/>
    <w:rPr>
      <w:rFonts w:ascii="Times New Roman" w:eastAsia="Times New Roman" w:hAnsi="Times New Roman" w:cs="Times New Roman" w:hint="default"/>
      <w:b/>
      <w:bCs/>
      <w:color w:val="000000"/>
      <w:spacing w:val="0"/>
      <w:w w:val="100"/>
      <w:position w:val="0"/>
      <w:sz w:val="30"/>
      <w:szCs w:val="30"/>
      <w:shd w:val="clear" w:color="auto" w:fill="FFFFFF"/>
      <w:lang w:val="ru-RU" w:eastAsia="ru-RU" w:bidi="ru-RU"/>
    </w:rPr>
  </w:style>
  <w:style w:type="character" w:customStyle="1" w:styleId="4fd">
    <w:name w:val="Основной шрифт абзаца4"/>
    <w:rsid w:val="005D5152"/>
  </w:style>
  <w:style w:type="character" w:customStyle="1" w:styleId="2fffffe">
    <w:name w:val="Номер страницы2"/>
    <w:rsid w:val="005D5152"/>
    <w:rPr>
      <w:rFonts w:ascii="Times New Roman" w:hAnsi="Times New Roman" w:cs="Times New Roman" w:hint="default"/>
    </w:rPr>
  </w:style>
  <w:style w:type="character" w:customStyle="1" w:styleId="HTML2c">
    <w:name w:val="Акроним HTML2"/>
    <w:rsid w:val="005D5152"/>
  </w:style>
  <w:style w:type="character" w:customStyle="1" w:styleId="HTML2d">
    <w:name w:val="Клавиатура HTML2"/>
    <w:rsid w:val="005D5152"/>
    <w:rPr>
      <w:rFonts w:ascii="Courier New" w:hAnsi="Courier New" w:cs="Courier New" w:hint="default"/>
      <w:sz w:val="20"/>
      <w:szCs w:val="20"/>
    </w:rPr>
  </w:style>
  <w:style w:type="character" w:customStyle="1" w:styleId="HTML2e">
    <w:name w:val="Код HTML2"/>
    <w:rsid w:val="005D5152"/>
    <w:rPr>
      <w:rFonts w:ascii="Courier New" w:hAnsi="Courier New" w:cs="Courier New" w:hint="default"/>
      <w:sz w:val="20"/>
      <w:szCs w:val="20"/>
    </w:rPr>
  </w:style>
  <w:style w:type="character" w:customStyle="1" w:styleId="HTML2f">
    <w:name w:val="Образец HTML2"/>
    <w:rsid w:val="005D5152"/>
    <w:rPr>
      <w:rFonts w:ascii="Courier New" w:hAnsi="Courier New" w:cs="Courier New" w:hint="default"/>
    </w:rPr>
  </w:style>
  <w:style w:type="character" w:customStyle="1" w:styleId="HTML2f0">
    <w:name w:val="Определение HTML2"/>
    <w:rsid w:val="005D5152"/>
    <w:rPr>
      <w:i/>
      <w:iCs/>
    </w:rPr>
  </w:style>
  <w:style w:type="character" w:customStyle="1" w:styleId="HTML2f1">
    <w:name w:val="Переменный HTML2"/>
    <w:rsid w:val="005D5152"/>
    <w:rPr>
      <w:i/>
      <w:iCs/>
    </w:rPr>
  </w:style>
  <w:style w:type="character" w:customStyle="1" w:styleId="HTML2f2">
    <w:name w:val="Пишущая машинка HTML2"/>
    <w:rsid w:val="005D5152"/>
    <w:rPr>
      <w:rFonts w:ascii="Courier New" w:hAnsi="Courier New" w:cs="Courier New" w:hint="default"/>
      <w:sz w:val="20"/>
      <w:szCs w:val="20"/>
    </w:rPr>
  </w:style>
  <w:style w:type="character" w:customStyle="1" w:styleId="2ffffff">
    <w:name w:val="Просмотренная гиперссылка2"/>
    <w:rsid w:val="005D5152"/>
    <w:rPr>
      <w:color w:val="800080"/>
      <w:u w:val="single"/>
    </w:rPr>
  </w:style>
  <w:style w:type="character" w:customStyle="1" w:styleId="HTML2f3">
    <w:name w:val="Цитата HTML2"/>
    <w:rsid w:val="005D5152"/>
    <w:rPr>
      <w:i/>
      <w:iCs/>
    </w:rPr>
  </w:style>
  <w:style w:type="character" w:customStyle="1" w:styleId="nobase">
    <w:name w:val="nobase"/>
    <w:uiPriority w:val="99"/>
    <w:rsid w:val="005D5152"/>
  </w:style>
  <w:style w:type="paragraph" w:styleId="2c">
    <w:name w:val="Quote"/>
    <w:basedOn w:val="a5"/>
    <w:next w:val="a5"/>
    <w:link w:val="2b"/>
    <w:uiPriority w:val="29"/>
    <w:qFormat/>
    <w:rsid w:val="005D5152"/>
    <w:pPr>
      <w:spacing w:before="200" w:after="160"/>
      <w:ind w:left="864" w:right="864"/>
      <w:jc w:val="center"/>
    </w:pPr>
    <w:rPr>
      <w:rFonts w:asciiTheme="minorHAnsi" w:eastAsiaTheme="minorHAnsi" w:hAnsiTheme="minorHAnsi" w:cstheme="minorBidi"/>
      <w:i/>
      <w:iCs/>
      <w:color w:val="000000"/>
      <w:sz w:val="24"/>
      <w:szCs w:val="24"/>
      <w:lang w:val="x-none" w:eastAsia="x-none"/>
    </w:rPr>
  </w:style>
  <w:style w:type="character" w:customStyle="1" w:styleId="21f3">
    <w:name w:val="Цитата 2 Знак1"/>
    <w:basedOn w:val="a7"/>
    <w:uiPriority w:val="29"/>
    <w:rsid w:val="005D5152"/>
    <w:rPr>
      <w:rFonts w:ascii="Times New Roman" w:eastAsia="Calibri" w:hAnsi="Times New Roman" w:cs="Times New Roman"/>
      <w:i/>
      <w:iCs/>
      <w:color w:val="404040" w:themeColor="text1" w:themeTint="BF"/>
      <w:sz w:val="20"/>
      <w:szCs w:val="20"/>
      <w:lang w:eastAsia="ar-SA"/>
    </w:rPr>
  </w:style>
  <w:style w:type="paragraph" w:styleId="afffa">
    <w:name w:val="Intense Quote"/>
    <w:basedOn w:val="a5"/>
    <w:next w:val="a5"/>
    <w:link w:val="afff9"/>
    <w:uiPriority w:val="30"/>
    <w:qFormat/>
    <w:rsid w:val="005D5152"/>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sz w:val="24"/>
      <w:szCs w:val="24"/>
      <w:lang w:val="x-none" w:eastAsia="x-none"/>
    </w:rPr>
  </w:style>
  <w:style w:type="character" w:customStyle="1" w:styleId="1ffffff8">
    <w:name w:val="Выделенная цитата Знак1"/>
    <w:basedOn w:val="a7"/>
    <w:uiPriority w:val="30"/>
    <w:rsid w:val="005D5152"/>
    <w:rPr>
      <w:rFonts w:ascii="Times New Roman" w:eastAsia="Calibri" w:hAnsi="Times New Roman" w:cs="Times New Roman"/>
      <w:i/>
      <w:iCs/>
      <w:color w:val="5B9BD5" w:themeColor="accent1"/>
      <w:sz w:val="20"/>
      <w:szCs w:val="20"/>
      <w:lang w:eastAsia="ar-SA"/>
    </w:rPr>
  </w:style>
  <w:style w:type="character" w:customStyle="1" w:styleId="5e">
    <w:name w:val="Основной шрифт абзаца5"/>
    <w:rsid w:val="005D5152"/>
  </w:style>
  <w:style w:type="character" w:customStyle="1" w:styleId="3fff0">
    <w:name w:val="Номер страницы3"/>
    <w:rsid w:val="005D5152"/>
    <w:rPr>
      <w:rFonts w:ascii="Times New Roman" w:hAnsi="Times New Roman" w:cs="Times New Roman" w:hint="default"/>
    </w:rPr>
  </w:style>
  <w:style w:type="character" w:customStyle="1" w:styleId="HTML32">
    <w:name w:val="Акроним HTML3"/>
    <w:rsid w:val="005D5152"/>
  </w:style>
  <w:style w:type="character" w:customStyle="1" w:styleId="HTML33">
    <w:name w:val="Клавиатура HTML3"/>
    <w:rsid w:val="005D5152"/>
    <w:rPr>
      <w:rFonts w:ascii="Courier New" w:hAnsi="Courier New" w:cs="Courier New" w:hint="default"/>
      <w:sz w:val="20"/>
      <w:szCs w:val="20"/>
    </w:rPr>
  </w:style>
  <w:style w:type="character" w:customStyle="1" w:styleId="HTML34">
    <w:name w:val="Код HTML3"/>
    <w:rsid w:val="005D5152"/>
    <w:rPr>
      <w:rFonts w:ascii="Courier New" w:hAnsi="Courier New" w:cs="Courier New" w:hint="default"/>
      <w:sz w:val="20"/>
      <w:szCs w:val="20"/>
    </w:rPr>
  </w:style>
  <w:style w:type="character" w:customStyle="1" w:styleId="HTML35">
    <w:name w:val="Образец HTML3"/>
    <w:rsid w:val="005D5152"/>
    <w:rPr>
      <w:rFonts w:ascii="Courier New" w:hAnsi="Courier New" w:cs="Courier New" w:hint="default"/>
    </w:rPr>
  </w:style>
  <w:style w:type="character" w:customStyle="1" w:styleId="HTML36">
    <w:name w:val="Определение HTML3"/>
    <w:rsid w:val="005D5152"/>
    <w:rPr>
      <w:i/>
      <w:iCs/>
    </w:rPr>
  </w:style>
  <w:style w:type="character" w:customStyle="1" w:styleId="HTML37">
    <w:name w:val="Переменный HTML3"/>
    <w:rsid w:val="005D5152"/>
    <w:rPr>
      <w:i/>
      <w:iCs/>
    </w:rPr>
  </w:style>
  <w:style w:type="character" w:customStyle="1" w:styleId="HTML38">
    <w:name w:val="Пишущая машинка HTML3"/>
    <w:rsid w:val="005D5152"/>
    <w:rPr>
      <w:rFonts w:ascii="Courier New" w:hAnsi="Courier New" w:cs="Courier New" w:hint="default"/>
      <w:sz w:val="20"/>
      <w:szCs w:val="20"/>
    </w:rPr>
  </w:style>
  <w:style w:type="character" w:customStyle="1" w:styleId="3fff1">
    <w:name w:val="Просмотренная гиперссылка3"/>
    <w:rsid w:val="005D5152"/>
    <w:rPr>
      <w:color w:val="800080"/>
      <w:u w:val="single"/>
    </w:rPr>
  </w:style>
  <w:style w:type="character" w:customStyle="1" w:styleId="HTML39">
    <w:name w:val="Цитата HTML3"/>
    <w:rsid w:val="005D5152"/>
    <w:rPr>
      <w:i/>
      <w:iCs/>
    </w:rPr>
  </w:style>
  <w:style w:type="character" w:customStyle="1" w:styleId="4fe">
    <w:name w:val="Номер страницы4"/>
    <w:rsid w:val="005D5152"/>
    <w:rPr>
      <w:rFonts w:ascii="Times New Roman" w:hAnsi="Times New Roman" w:cs="Times New Roman" w:hint="default"/>
    </w:rPr>
  </w:style>
  <w:style w:type="character" w:customStyle="1" w:styleId="HTML42">
    <w:name w:val="Акроним HTML4"/>
    <w:rsid w:val="005D5152"/>
  </w:style>
  <w:style w:type="character" w:customStyle="1" w:styleId="HTML43">
    <w:name w:val="Клавиатура HTML4"/>
    <w:rsid w:val="005D5152"/>
    <w:rPr>
      <w:rFonts w:ascii="Courier New" w:hAnsi="Courier New" w:cs="Courier New" w:hint="default"/>
      <w:sz w:val="20"/>
      <w:szCs w:val="20"/>
    </w:rPr>
  </w:style>
  <w:style w:type="character" w:customStyle="1" w:styleId="HTML44">
    <w:name w:val="Код HTML4"/>
    <w:rsid w:val="005D5152"/>
    <w:rPr>
      <w:rFonts w:ascii="Courier New" w:hAnsi="Courier New" w:cs="Courier New" w:hint="default"/>
      <w:sz w:val="20"/>
      <w:szCs w:val="20"/>
    </w:rPr>
  </w:style>
  <w:style w:type="character" w:customStyle="1" w:styleId="4ff">
    <w:name w:val="Номер строки4"/>
    <w:rsid w:val="005D5152"/>
  </w:style>
  <w:style w:type="character" w:customStyle="1" w:styleId="HTML45">
    <w:name w:val="Образец HTML4"/>
    <w:rsid w:val="005D5152"/>
    <w:rPr>
      <w:rFonts w:ascii="Courier New" w:hAnsi="Courier New" w:cs="Courier New" w:hint="default"/>
    </w:rPr>
  </w:style>
  <w:style w:type="character" w:customStyle="1" w:styleId="HTML46">
    <w:name w:val="Определение HTML4"/>
    <w:rsid w:val="005D5152"/>
    <w:rPr>
      <w:i/>
      <w:iCs/>
    </w:rPr>
  </w:style>
  <w:style w:type="character" w:customStyle="1" w:styleId="HTML47">
    <w:name w:val="Переменный HTML4"/>
    <w:rsid w:val="005D5152"/>
    <w:rPr>
      <w:i/>
      <w:iCs/>
    </w:rPr>
  </w:style>
  <w:style w:type="character" w:customStyle="1" w:styleId="HTML48">
    <w:name w:val="Пишущая машинка HTML4"/>
    <w:rsid w:val="005D5152"/>
    <w:rPr>
      <w:rFonts w:ascii="Courier New" w:hAnsi="Courier New" w:cs="Courier New" w:hint="default"/>
      <w:sz w:val="20"/>
      <w:szCs w:val="20"/>
    </w:rPr>
  </w:style>
  <w:style w:type="character" w:customStyle="1" w:styleId="4ff0">
    <w:name w:val="Просмотренная гиперссылка4"/>
    <w:rsid w:val="005D5152"/>
    <w:rPr>
      <w:color w:val="800080"/>
      <w:u w:val="single"/>
    </w:rPr>
  </w:style>
  <w:style w:type="character" w:customStyle="1" w:styleId="HTML49">
    <w:name w:val="Цитата HTML4"/>
    <w:rsid w:val="005D5152"/>
    <w:rPr>
      <w:i/>
      <w:iCs/>
    </w:rPr>
  </w:style>
  <w:style w:type="table" w:styleId="1ffffff9">
    <w:name w:val="Table Simple 1"/>
    <w:basedOn w:val="a8"/>
    <w:uiPriority w:val="99"/>
    <w:semiHidden/>
    <w:unhideWhenUsed/>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ffffffa">
    <w:name w:val="Table Grid 1"/>
    <w:basedOn w:val="a8"/>
    <w:uiPriority w:val="99"/>
    <w:unhideWhenUsed/>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ffffffb">
    <w:name w:val="Сетка таблицы1"/>
    <w:basedOn w:val="a8"/>
    <w:uiPriority w:val="39"/>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c">
    <w:name w:val="Сетка таблицы1"/>
    <w:basedOn w:val="a8"/>
    <w:uiPriority w:val="3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8"/>
    <w:rsid w:val="005D5152"/>
    <w:pPr>
      <w:numPr>
        <w:numId w:val="8"/>
      </w:numPr>
      <w:spacing w:after="0" w:line="240" w:lineRule="auto"/>
      <w:ind w:left="0" w:firstLine="0"/>
    </w:pPr>
    <w:rPr>
      <w:rFonts w:ascii="Calibri" w:eastAsia="Calibri" w:hAnsi="Calibri" w:cs="Times New Roman"/>
    </w:rPr>
    <w:tblP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2">
    <w:name w:val="Сетка таблицы3"/>
    <w:basedOn w:val="a8"/>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f1">
    <w:name w:val="Сетка таблицы4"/>
    <w:basedOn w:val="a8"/>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Сетка таблицы5"/>
    <w:basedOn w:val="a8"/>
    <w:rsid w:val="005D5152"/>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Простая таблица 11"/>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Простая таблица 12"/>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Простая таблица 13"/>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5">
    <w:name w:val="Простая таблица 14"/>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Простая таблица 15"/>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5">
    <w:name w:val="Простая таблица 16"/>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5">
    <w:name w:val="Простая таблица 17"/>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5">
    <w:name w:val="Простая таблица 18"/>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5">
    <w:name w:val="Простая таблица 19"/>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
    <w:name w:val="Простая таблица 110"/>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
    <w:name w:val="Простая таблица 111"/>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Простая таблица 112"/>
    <w:basedOn w:val="a8"/>
    <w:rsid w:val="005D515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Простая таблица 113"/>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4">
    <w:name w:val="Сетка таблицы21"/>
    <w:basedOn w:val="a8"/>
    <w:rsid w:val="005D515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2">
    <w:name w:val="Простая таблица 114"/>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f0">
    <w:name w:val="Сетка таблицы22"/>
    <w:basedOn w:val="a8"/>
    <w:rsid w:val="005D515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Простая таблица 115"/>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Простая таблица 116"/>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
    <w:name w:val="Простая таблица 117"/>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
    <w:name w:val="Простая таблица 118"/>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
    <w:name w:val="Простая таблица 119"/>
    <w:basedOn w:val="a8"/>
    <w:rsid w:val="005D5152"/>
    <w:pPr>
      <w:spacing w:after="200" w:line="276"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Простая таблица 1110"/>
    <w:basedOn w:val="a8"/>
    <w:rsid w:val="005D515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5">
    <w:name w:val="Простая таблица 121"/>
    <w:basedOn w:val="a8"/>
    <w:rsid w:val="005D515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b">
    <w:name w:val="Сетка таблицы6"/>
    <w:basedOn w:val="a8"/>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
    <w:basedOn w:val="a8"/>
    <w:uiPriority w:val="59"/>
    <w:rsid w:val="005D515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Сетка таблицы11"/>
    <w:rsid w:val="005D5152"/>
    <w:pPr>
      <w:spacing w:after="0" w:line="240" w:lineRule="auto"/>
    </w:pPr>
    <w:rPr>
      <w:rFonts w:ascii="Calibri" w:eastAsia="Times New Roman"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
    <w:basedOn w:val="a8"/>
    <w:uiPriority w:val="59"/>
    <w:rsid w:val="005D5152"/>
    <w:pPr>
      <w:spacing w:after="0" w:line="240" w:lineRule="auto"/>
    </w:pPr>
    <w:rPr>
      <w:rFonts w:ascii="Calibri" w:eastAsia="Times New Roman" w:hAnsi="Calibri" w:cs="Times New Roman"/>
      <w:color w:val="00000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e">
    <w:name w:val="Сетка таблицы31"/>
    <w:basedOn w:val="a8"/>
    <w:rsid w:val="005D5152"/>
    <w:pPr>
      <w:spacing w:after="0" w:line="240" w:lineRule="auto"/>
    </w:pPr>
    <w:rPr>
      <w:rFonts w:ascii="Calibri" w:eastAsia="Times New Roman" w:hAnsi="Calibri" w:cs="Times New Roman"/>
      <w:color w:val="00000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Сетка таблицы4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Основной текст с отступом Знак11"/>
    <w:basedOn w:val="a8"/>
    <w:uiPriority w:val="99"/>
    <w:rsid w:val="005D515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Основной текст с отступом Знак12"/>
    <w:basedOn w:val="a8"/>
    <w:uiPriority w:val="99"/>
    <w:rsid w:val="005D515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6">
    <w:name w:val="Сетка таблицы17"/>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
    <w:basedOn w:val="a8"/>
    <w:uiPriority w:val="3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uiPriority w:val="3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Сетка таблицы112"/>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3">
    <w:name w:val="Сетка таблицы114"/>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2">
    <w:name w:val="Сетка таблицы116"/>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Основной текст с отступом Знак11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b">
    <w:name w:val="проба"/>
    <w:basedOn w:val="a8"/>
    <w:rsid w:val="005D5152"/>
    <w:pPr>
      <w:spacing w:after="0" w:line="240" w:lineRule="auto"/>
    </w:pPr>
    <w:rPr>
      <w:rFonts w:ascii="Times New Roman" w:eastAsia="Times New Roman" w:hAnsi="Times New Roman" w:cs="Times New Roman"/>
      <w:sz w:val="24"/>
      <w:szCs w:val="20"/>
      <w:lang w:eastAsia="ru-RU"/>
    </w:rPr>
    <w:tblPr/>
  </w:style>
  <w:style w:type="table" w:customStyle="1" w:styleId="1192">
    <w:name w:val="Сетка таблицы119"/>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Сетка таблицы 11"/>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6">
    <w:name w:val="Основной текст с отступом Знак12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Основной текст с отступом Знак112"/>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 12"/>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21">
    <w:name w:val="Основной текст с отступом Знак122"/>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Основной текст с отступом Знак13"/>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Основной текст с отступом Знак113"/>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Основной текст с отступом Знак14"/>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Основной текст с отступом Знак114"/>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Основной текст с отступом Знак15"/>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Основной текст с отступом Знак115"/>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Основной текст с отступом Знак16"/>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Основной текст с отступом Знак116"/>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
    <w:basedOn w:val="a8"/>
    <w:rsid w:val="005D515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
    <w:basedOn w:val="a8"/>
    <w:rsid w:val="005D515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
    <w:basedOn w:val="a8"/>
    <w:rsid w:val="005D515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
    <w:basedOn w:val="a8"/>
    <w:rsid w:val="005D515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 13"/>
    <w:basedOn w:val="a8"/>
    <w:uiPriority w:val="99"/>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118">
    <w:name w:val="Сетка таблицы1118"/>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Основной текст с отступом Знак117"/>
    <w:basedOn w:val="a8"/>
    <w:uiPriority w:val="99"/>
    <w:rsid w:val="005D515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Основной текст с отступом Знак123"/>
    <w:basedOn w:val="a8"/>
    <w:uiPriority w:val="99"/>
    <w:rsid w:val="005D515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0">
    <w:name w:val="Сетка таблицы112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Сетка таблицы114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0">
    <w:name w:val="Сетка таблицы118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Основной текст с отступом Знак111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d">
    <w:name w:val="проба1"/>
    <w:basedOn w:val="a8"/>
    <w:rsid w:val="005D5152"/>
    <w:pPr>
      <w:spacing w:after="0" w:line="240" w:lineRule="auto"/>
    </w:pPr>
    <w:rPr>
      <w:rFonts w:ascii="Times New Roman" w:eastAsia="Times New Roman" w:hAnsi="Times New Roman" w:cs="Times New Roman"/>
      <w:sz w:val="24"/>
      <w:szCs w:val="20"/>
      <w:lang w:eastAsia="ru-RU"/>
    </w:rPr>
    <w:tblPr/>
  </w:style>
  <w:style w:type="table" w:customStyle="1" w:styleId="11910">
    <w:name w:val="Сетка таблицы1191"/>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Сетка таблицы 111"/>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1">
    <w:name w:val="Основной текст с отступом Знак121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Сетка таблицы1215"/>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Основной текст с отступом Знак112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 121"/>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210">
    <w:name w:val="Основной текст с отступом Знак1221"/>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Сетка таблицы123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8"/>
    <w:uiPriority w:val="5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0">
    <w:name w:val="Сетка таблицы8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0">
    <w:name w:val="Сетка таблицы9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0">
    <w:name w:val="Сетка таблицы10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Сетка таблицы127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0">
    <w:name w:val="Сетка таблицы9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0">
    <w:name w:val="Сетка таблицы10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Сетка таблицы128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Основной текст с отступом Знак13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Основной текст с отступом Знак1131"/>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
    <w:name w:val="Сетка таблицы1210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Основной текст с отступом Знак14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1">
    <w:name w:val="Сетка таблицы130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Основной текст с отступом Знак1141"/>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Основной текст с отступом Знак15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Основной текст с отступом Знак1151"/>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Основной текст с отступом Знак161"/>
    <w:basedOn w:val="a8"/>
    <w:rsid w:val="005D5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1">
    <w:name w:val="Сетка таблицы138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Основной текст с отступом Знак1161"/>
    <w:basedOn w:val="a8"/>
    <w:uiPriority w:val="59"/>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
    <w:name w:val="Сетка таблицы9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
    <w:name w:val="Сетка таблицы10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Сетка таблицы1213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1"/>
    <w:basedOn w:val="a8"/>
    <w:uiPriority w:val="99"/>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1">
    <w:name w:val="Сетка таблицы1401"/>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0">
    <w:name w:val="Сетка таблицы30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2">
    <w:name w:val="Сетка таблицы1402"/>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
    <w:basedOn w:val="a8"/>
    <w:rsid w:val="005D515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3">
    <w:name w:val="Сетка таблицы48"/>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Основной текст с отступом Знак118"/>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f0">
    <w:name w:val="проба2"/>
    <w:basedOn w:val="a8"/>
    <w:rsid w:val="005D5152"/>
    <w:pPr>
      <w:spacing w:after="0" w:line="240" w:lineRule="auto"/>
    </w:pPr>
    <w:rPr>
      <w:rFonts w:ascii="Times New Roman" w:eastAsia="Times New Roman" w:hAnsi="Times New Roman" w:cs="Times New Roman"/>
      <w:sz w:val="24"/>
      <w:szCs w:val="20"/>
      <w:lang w:eastAsia="ru-RU"/>
    </w:rPr>
    <w:tblPr/>
  </w:style>
  <w:style w:type="table" w:customStyle="1" w:styleId="11200">
    <w:name w:val="Сетка таблицы1120"/>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 14"/>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42">
    <w:name w:val="Основной текст с отступом Знак124"/>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Сетка таблицы1216"/>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3">
    <w:name w:val="Сетка таблицы49"/>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3">
    <w:name w:val="Сетка таблицы5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Основной текст с отступом Знак119"/>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3">
    <w:name w:val="проба3"/>
    <w:basedOn w:val="a8"/>
    <w:rsid w:val="005D5152"/>
    <w:pPr>
      <w:spacing w:after="0" w:line="240" w:lineRule="auto"/>
    </w:pPr>
    <w:rPr>
      <w:rFonts w:ascii="Times New Roman" w:eastAsia="Times New Roman" w:hAnsi="Times New Roman" w:cs="Times New Roman"/>
      <w:sz w:val="24"/>
      <w:szCs w:val="20"/>
      <w:lang w:eastAsia="ru-RU"/>
    </w:rPr>
    <w:tblPr/>
  </w:style>
  <w:style w:type="table" w:customStyle="1" w:styleId="11220">
    <w:name w:val="Сетка таблицы1122"/>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Сетка таблицы 15"/>
    <w:basedOn w:val="a8"/>
    <w:rsid w:val="005D515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52">
    <w:name w:val="Основной текст с отступом Знак125"/>
    <w:basedOn w:val="a8"/>
    <w:rsid w:val="005D515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8"/>
    <w:rsid w:val="005D515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0">
    <w:name w:val="Сетка таблицы1123"/>
    <w:basedOn w:val="a8"/>
    <w:uiPriority w:val="59"/>
    <w:rsid w:val="005D51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8"/>
    <w:rsid w:val="005D5152"/>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8"/>
    <w:rsid w:val="005D5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8"/>
    <w:uiPriority w:val="59"/>
    <w:rsid w:val="005D5152"/>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ffff1">
    <w:name w:val="Загол.зап.2"/>
    <w:basedOn w:val="1fff9"/>
    <w:qFormat/>
    <w:rsid w:val="005D5152"/>
    <w:pPr>
      <w:spacing w:before="180"/>
    </w:pPr>
    <w:rPr>
      <w:i w:val="0"/>
    </w:rPr>
  </w:style>
  <w:style w:type="paragraph" w:customStyle="1" w:styleId="4ff2">
    <w:name w:val="Загол.зап.4"/>
    <w:basedOn w:val="2ffffff1"/>
    <w:qFormat/>
    <w:rsid w:val="005D5152"/>
    <w:pPr>
      <w:spacing w:before="60"/>
    </w:pPr>
    <w:rPr>
      <w:b w:val="0"/>
    </w:rPr>
  </w:style>
  <w:style w:type="paragraph" w:customStyle="1" w:styleId="ptk">
    <w:name w:val="ptk"/>
    <w:basedOn w:val="a5"/>
    <w:qFormat/>
    <w:rsid w:val="005D5152"/>
    <w:pPr>
      <w:suppressAutoHyphens w:val="0"/>
    </w:pPr>
    <w:rPr>
      <w:rFonts w:eastAsia="Times New Roman"/>
      <w:sz w:val="14"/>
      <w:szCs w:val="14"/>
      <w:lang w:eastAsia="ru-RU"/>
    </w:rPr>
  </w:style>
  <w:style w:type="paragraph" w:customStyle="1" w:styleId="ae">
    <w:name w:val="Список марк"/>
    <w:basedOn w:val="a5"/>
    <w:link w:val="15"/>
    <w:autoRedefine/>
    <w:qFormat/>
    <w:rsid w:val="005D5152"/>
    <w:pPr>
      <w:tabs>
        <w:tab w:val="num" w:pos="643"/>
      </w:tabs>
      <w:suppressAutoHyphens w:val="0"/>
      <w:spacing w:line="360" w:lineRule="auto"/>
      <w:ind w:left="643"/>
      <w:jc w:val="both"/>
    </w:pPr>
    <w:rPr>
      <w:rFonts w:ascii="Calibri" w:eastAsiaTheme="minorHAnsi" w:hAnsi="Calibri" w:cstheme="minorBidi"/>
      <w:sz w:val="24"/>
      <w:szCs w:val="24"/>
      <w:lang w:eastAsia="en-US"/>
    </w:rPr>
  </w:style>
  <w:style w:type="character" w:styleId="afffffffffffffc">
    <w:name w:val="page number"/>
    <w:basedOn w:val="a7"/>
    <w:unhideWhenUsed/>
    <w:rsid w:val="005D5152"/>
  </w:style>
  <w:style w:type="numbering" w:customStyle="1" w:styleId="1111116131">
    <w:name w:val="1 / 1.1 / 1.1.16131"/>
    <w:rsid w:val="005D5152"/>
  </w:style>
  <w:style w:type="numbering" w:customStyle="1" w:styleId="11111110132">
    <w:name w:val="1 / 1.1 / 1.1.110132"/>
    <w:rsid w:val="005D5152"/>
  </w:style>
  <w:style w:type="numbering" w:customStyle="1" w:styleId="11111121102">
    <w:name w:val="1 / 1.1 / 1.1.121102"/>
    <w:uiPriority w:val="99"/>
    <w:rsid w:val="005D5152"/>
  </w:style>
  <w:style w:type="numbering" w:customStyle="1" w:styleId="111111201411">
    <w:name w:val="1 / 1.1 / 1.1.1201411"/>
    <w:uiPriority w:val="99"/>
    <w:rsid w:val="005D5152"/>
    <w:pPr>
      <w:numPr>
        <w:numId w:val="8"/>
      </w:numPr>
    </w:pPr>
  </w:style>
  <w:style w:type="numbering" w:customStyle="1" w:styleId="111111525">
    <w:name w:val="1 / 1.1 / 1.1.1525"/>
    <w:rsid w:val="005D5152"/>
    <w:pPr>
      <w:numPr>
        <w:numId w:val="9"/>
      </w:numPr>
    </w:pPr>
  </w:style>
  <w:style w:type="numbering" w:customStyle="1" w:styleId="11111121213">
    <w:name w:val="1 / 1.1 / 1.1.121213"/>
    <w:uiPriority w:val="99"/>
    <w:rsid w:val="005D5152"/>
    <w:pPr>
      <w:numPr>
        <w:numId w:val="10"/>
      </w:numPr>
    </w:pPr>
  </w:style>
  <w:style w:type="numbering" w:customStyle="1" w:styleId="1111111591">
    <w:name w:val="1 / 1.1 / 1.1.11591"/>
    <w:rsid w:val="005D5152"/>
    <w:pPr>
      <w:numPr>
        <w:numId w:val="11"/>
      </w:numPr>
    </w:pPr>
  </w:style>
  <w:style w:type="numbering" w:customStyle="1" w:styleId="1111111601">
    <w:name w:val="1 / 1.1 / 1.1.11601"/>
    <w:rsid w:val="005D5152"/>
    <w:pPr>
      <w:numPr>
        <w:numId w:val="12"/>
      </w:numPr>
    </w:pPr>
  </w:style>
  <w:style w:type="numbering" w:customStyle="1" w:styleId="11111122911">
    <w:name w:val="1 / 1.1 / 1.1.122911"/>
    <w:rsid w:val="005D5152"/>
    <w:pPr>
      <w:numPr>
        <w:numId w:val="13"/>
      </w:numPr>
    </w:pPr>
  </w:style>
  <w:style w:type="numbering" w:customStyle="1" w:styleId="11111161611">
    <w:name w:val="1 / 1.1 / 1.1.161611"/>
    <w:rsid w:val="005D5152"/>
    <w:pPr>
      <w:numPr>
        <w:numId w:val="14"/>
      </w:numPr>
    </w:pPr>
  </w:style>
  <w:style w:type="numbering" w:customStyle="1" w:styleId="111111150">
    <w:name w:val="1 / 1.1 / 1.1.1150"/>
    <w:rsid w:val="005D5152"/>
    <w:pPr>
      <w:numPr>
        <w:numId w:val="15"/>
      </w:numPr>
    </w:pPr>
  </w:style>
  <w:style w:type="numbering" w:customStyle="1" w:styleId="11111120113">
    <w:name w:val="1 / 1.1 / 1.1.120113"/>
    <w:uiPriority w:val="99"/>
    <w:rsid w:val="005D5152"/>
    <w:pPr>
      <w:numPr>
        <w:numId w:val="17"/>
      </w:numPr>
    </w:pPr>
  </w:style>
  <w:style w:type="numbering" w:customStyle="1" w:styleId="111111603">
    <w:name w:val="1 / 1.1 / 1.1.1603"/>
    <w:rsid w:val="005D5152"/>
    <w:pPr>
      <w:numPr>
        <w:numId w:val="18"/>
      </w:numPr>
    </w:pPr>
  </w:style>
  <w:style w:type="numbering" w:customStyle="1" w:styleId="111111653">
    <w:name w:val="1 / 1.1 / 1.1.1653"/>
    <w:rsid w:val="005D5152"/>
    <w:pPr>
      <w:numPr>
        <w:numId w:val="20"/>
      </w:numPr>
    </w:pPr>
  </w:style>
  <w:style w:type="numbering" w:customStyle="1" w:styleId="1111112183">
    <w:name w:val="1 / 1.1 / 1.1.12183"/>
    <w:rsid w:val="005D5152"/>
    <w:pPr>
      <w:numPr>
        <w:numId w:val="21"/>
      </w:numPr>
    </w:pPr>
  </w:style>
  <w:style w:type="numbering" w:customStyle="1" w:styleId="11111110821">
    <w:name w:val="1 / 1.1 / 1.1.110821"/>
    <w:rsid w:val="005D5152"/>
    <w:pPr>
      <w:numPr>
        <w:numId w:val="23"/>
      </w:numPr>
    </w:pPr>
  </w:style>
  <w:style w:type="numbering" w:customStyle="1" w:styleId="1111115116">
    <w:name w:val="1 / 1.1 / 1.1.15116"/>
    <w:rsid w:val="005D5152"/>
    <w:pPr>
      <w:numPr>
        <w:numId w:val="24"/>
      </w:numPr>
    </w:pPr>
  </w:style>
  <w:style w:type="numbering" w:customStyle="1" w:styleId="111111673">
    <w:name w:val="1 / 1.1 / 1.1.1673"/>
    <w:rsid w:val="005D5152"/>
    <w:pPr>
      <w:numPr>
        <w:numId w:val="25"/>
      </w:numPr>
    </w:pPr>
  </w:style>
  <w:style w:type="numbering" w:customStyle="1" w:styleId="1111112016">
    <w:name w:val="1 / 1.1 / 1.1.12016"/>
    <w:uiPriority w:val="99"/>
    <w:rsid w:val="005D5152"/>
    <w:pPr>
      <w:numPr>
        <w:numId w:val="26"/>
      </w:numPr>
    </w:pPr>
  </w:style>
  <w:style w:type="numbering" w:customStyle="1" w:styleId="111111159">
    <w:name w:val="1 / 1.1 / 1.1.1159"/>
    <w:rsid w:val="005D5152"/>
    <w:pPr>
      <w:numPr>
        <w:numId w:val="27"/>
      </w:numPr>
    </w:pPr>
  </w:style>
  <w:style w:type="numbering" w:customStyle="1" w:styleId="1111112251">
    <w:name w:val="1 / 1.1 / 1.1.12251"/>
    <w:rsid w:val="005D5152"/>
    <w:pPr>
      <w:numPr>
        <w:numId w:val="28"/>
      </w:numPr>
    </w:pPr>
  </w:style>
  <w:style w:type="numbering" w:customStyle="1" w:styleId="1111111483">
    <w:name w:val="1 / 1.1 / 1.1.11483"/>
    <w:rsid w:val="005D5152"/>
    <w:pPr>
      <w:numPr>
        <w:numId w:val="29"/>
      </w:numPr>
    </w:pPr>
  </w:style>
  <w:style w:type="numbering" w:customStyle="1" w:styleId="111111207">
    <w:name w:val="1 / 1.1 / 1.1.1207"/>
    <w:uiPriority w:val="99"/>
    <w:rsid w:val="005D5152"/>
    <w:pPr>
      <w:numPr>
        <w:numId w:val="30"/>
      </w:numPr>
    </w:pPr>
  </w:style>
  <w:style w:type="numbering" w:customStyle="1" w:styleId="111111610">
    <w:name w:val="1 / 1.1 / 1.1.1610"/>
    <w:rsid w:val="005D5152"/>
    <w:pPr>
      <w:numPr>
        <w:numId w:val="31"/>
      </w:numPr>
    </w:pPr>
  </w:style>
  <w:style w:type="numbering" w:customStyle="1" w:styleId="11111110113">
    <w:name w:val="1 / 1.1 / 1.1.110113"/>
    <w:rsid w:val="005D5152"/>
    <w:pPr>
      <w:numPr>
        <w:numId w:val="32"/>
      </w:numPr>
    </w:pPr>
  </w:style>
  <w:style w:type="numbering" w:customStyle="1" w:styleId="111111229">
    <w:name w:val="1 / 1.1 / 1.1.1229"/>
    <w:rsid w:val="005D5152"/>
    <w:pPr>
      <w:numPr>
        <w:numId w:val="33"/>
      </w:numPr>
    </w:pPr>
  </w:style>
  <w:style w:type="numbering" w:customStyle="1" w:styleId="1111111091">
    <w:name w:val="1 / 1.1 / 1.1.11091"/>
    <w:rsid w:val="005D5152"/>
    <w:pPr>
      <w:numPr>
        <w:numId w:val="34"/>
      </w:numPr>
    </w:pPr>
  </w:style>
  <w:style w:type="numbering" w:customStyle="1" w:styleId="111111563">
    <w:name w:val="1 / 1.1 / 1.1.1563"/>
    <w:rsid w:val="005D5152"/>
    <w:pPr>
      <w:numPr>
        <w:numId w:val="35"/>
      </w:numPr>
    </w:pPr>
  </w:style>
  <w:style w:type="numbering" w:customStyle="1" w:styleId="1111116161">
    <w:name w:val="1 / 1.1 / 1.1.16161"/>
    <w:rsid w:val="005D5152"/>
    <w:pPr>
      <w:numPr>
        <w:numId w:val="36"/>
      </w:numPr>
    </w:pPr>
  </w:style>
  <w:style w:type="numbering" w:customStyle="1" w:styleId="1111111501">
    <w:name w:val="1 / 1.1 / 1.1.11501"/>
    <w:rsid w:val="005D5152"/>
    <w:pPr>
      <w:numPr>
        <w:numId w:val="37"/>
      </w:numPr>
    </w:pPr>
  </w:style>
  <w:style w:type="numbering" w:customStyle="1" w:styleId="1111116132">
    <w:name w:val="1 / 1.1 / 1.1.16132"/>
    <w:rsid w:val="005D5152"/>
    <w:pPr>
      <w:numPr>
        <w:numId w:val="38"/>
      </w:numPr>
    </w:pPr>
  </w:style>
  <w:style w:type="numbering" w:customStyle="1" w:styleId="111111523">
    <w:name w:val="1 / 1.1 / 1.1.1523"/>
    <w:rsid w:val="005D5152"/>
    <w:pPr>
      <w:numPr>
        <w:numId w:val="39"/>
      </w:numPr>
    </w:pPr>
  </w:style>
  <w:style w:type="numbering" w:customStyle="1" w:styleId="1111116101">
    <w:name w:val="1 / 1.1 / 1.1.16101"/>
    <w:rsid w:val="005D5152"/>
    <w:pPr>
      <w:numPr>
        <w:numId w:val="40"/>
      </w:numPr>
    </w:pPr>
  </w:style>
  <w:style w:type="numbering" w:customStyle="1" w:styleId="1111111293">
    <w:name w:val="1 / 1.1 / 1.1.11293"/>
    <w:rsid w:val="005D5152"/>
    <w:pPr>
      <w:numPr>
        <w:numId w:val="41"/>
      </w:numPr>
    </w:pPr>
  </w:style>
  <w:style w:type="numbering" w:customStyle="1" w:styleId="1111112233">
    <w:name w:val="1 / 1.1 / 1.1.12233"/>
    <w:rsid w:val="005D5152"/>
    <w:pPr>
      <w:numPr>
        <w:numId w:val="42"/>
      </w:numPr>
    </w:pPr>
  </w:style>
  <w:style w:type="numbering" w:customStyle="1" w:styleId="1111112015">
    <w:name w:val="1 / 1.1 / 1.1.12015"/>
    <w:uiPriority w:val="99"/>
    <w:rsid w:val="005D5152"/>
    <w:pPr>
      <w:numPr>
        <w:numId w:val="43"/>
      </w:numPr>
    </w:pPr>
  </w:style>
  <w:style w:type="numbering" w:customStyle="1" w:styleId="111111613">
    <w:name w:val="1 / 1.1 / 1.1.1613"/>
    <w:rsid w:val="005D5152"/>
    <w:pPr>
      <w:numPr>
        <w:numId w:val="44"/>
      </w:numPr>
    </w:pPr>
  </w:style>
  <w:style w:type="numbering" w:customStyle="1" w:styleId="11111151111">
    <w:name w:val="1 / 1.1 / 1.1.151111"/>
    <w:rsid w:val="005D5152"/>
    <w:pPr>
      <w:numPr>
        <w:numId w:val="45"/>
      </w:numPr>
    </w:pPr>
  </w:style>
  <w:style w:type="numbering" w:customStyle="1" w:styleId="111111631">
    <w:name w:val="1 / 1.1 / 1.1.1631"/>
    <w:rsid w:val="005D5152"/>
    <w:pPr>
      <w:numPr>
        <w:numId w:val="46"/>
      </w:numPr>
    </w:pPr>
  </w:style>
  <w:style w:type="numbering" w:customStyle="1" w:styleId="111111225">
    <w:name w:val="1 / 1.1 / 1.1.1225"/>
    <w:rsid w:val="005D5152"/>
    <w:pPr>
      <w:numPr>
        <w:numId w:val="47"/>
      </w:numPr>
    </w:pPr>
  </w:style>
  <w:style w:type="numbering" w:customStyle="1" w:styleId="11111110112">
    <w:name w:val="1 / 1.1 / 1.1.110112"/>
    <w:rsid w:val="005D5152"/>
    <w:pPr>
      <w:numPr>
        <w:numId w:val="48"/>
      </w:numPr>
    </w:pPr>
  </w:style>
  <w:style w:type="numbering" w:customStyle="1" w:styleId="1111113212">
    <w:name w:val="1 / 1.1 / 1.1.13212"/>
    <w:rsid w:val="005D5152"/>
    <w:pPr>
      <w:numPr>
        <w:numId w:val="49"/>
      </w:numPr>
    </w:pPr>
  </w:style>
  <w:style w:type="numbering" w:customStyle="1" w:styleId="111111616">
    <w:name w:val="1 / 1.1 / 1.1.1616"/>
    <w:rsid w:val="005D5152"/>
    <w:pPr>
      <w:numPr>
        <w:numId w:val="50"/>
      </w:numPr>
    </w:pPr>
  </w:style>
  <w:style w:type="numbering" w:customStyle="1" w:styleId="111111201">
    <w:name w:val="1 / 1.1 / 1.1.1201"/>
    <w:uiPriority w:val="99"/>
    <w:rsid w:val="005D5152"/>
    <w:pPr>
      <w:numPr>
        <w:numId w:val="51"/>
      </w:numPr>
    </w:pPr>
  </w:style>
  <w:style w:type="numbering" w:customStyle="1" w:styleId="1111117011">
    <w:name w:val="1 / 1.1 / 1.1.17011"/>
    <w:rsid w:val="005D5152"/>
    <w:pPr>
      <w:numPr>
        <w:numId w:val="52"/>
      </w:numPr>
    </w:pPr>
  </w:style>
  <w:style w:type="numbering" w:customStyle="1" w:styleId="111111483">
    <w:name w:val="1 / 1.1 / 1.1.1483"/>
    <w:rsid w:val="005D5152"/>
    <w:pPr>
      <w:numPr>
        <w:numId w:val="53"/>
      </w:numPr>
    </w:pPr>
  </w:style>
  <w:style w:type="numbering" w:customStyle="1" w:styleId="11111163">
    <w:name w:val="1 / 1.1 / 1.1.163"/>
    <w:rsid w:val="005D5152"/>
    <w:pPr>
      <w:numPr>
        <w:numId w:val="54"/>
      </w:numPr>
    </w:pPr>
  </w:style>
  <w:style w:type="numbering" w:styleId="111111">
    <w:name w:val="Outline List 2"/>
    <w:basedOn w:val="a9"/>
    <w:unhideWhenUsed/>
    <w:rsid w:val="005D5152"/>
    <w:pPr>
      <w:numPr>
        <w:numId w:val="55"/>
      </w:numPr>
    </w:pPr>
  </w:style>
  <w:style w:type="numbering" w:customStyle="1" w:styleId="1111112112">
    <w:name w:val="1 / 1.1 / 1.1.12112"/>
    <w:uiPriority w:val="99"/>
    <w:rsid w:val="005D5152"/>
    <w:pPr>
      <w:numPr>
        <w:numId w:val="56"/>
      </w:numPr>
    </w:pPr>
  </w:style>
  <w:style w:type="numbering" w:customStyle="1" w:styleId="111111330">
    <w:name w:val="1 / 1.1 / 1.1.1330"/>
    <w:rsid w:val="005D5152"/>
    <w:pPr>
      <w:numPr>
        <w:numId w:val="57"/>
      </w:numPr>
    </w:pPr>
  </w:style>
  <w:style w:type="numbering" w:customStyle="1" w:styleId="1111115133">
    <w:name w:val="1 / 1.1 / 1.1.15133"/>
    <w:rsid w:val="005D5152"/>
    <w:pPr>
      <w:numPr>
        <w:numId w:val="58"/>
      </w:numPr>
    </w:pPr>
  </w:style>
  <w:style w:type="numbering" w:customStyle="1" w:styleId="11111121122">
    <w:name w:val="1 / 1.1 / 1.1.121122"/>
    <w:uiPriority w:val="99"/>
    <w:rsid w:val="005D5152"/>
    <w:pPr>
      <w:numPr>
        <w:numId w:val="59"/>
      </w:numPr>
    </w:pPr>
  </w:style>
  <w:style w:type="numbering" w:customStyle="1" w:styleId="1111112252">
    <w:name w:val="1 / 1.1 / 1.1.12252"/>
    <w:rsid w:val="005D5152"/>
    <w:pPr>
      <w:numPr>
        <w:numId w:val="60"/>
      </w:numPr>
    </w:pPr>
  </w:style>
  <w:style w:type="numbering" w:customStyle="1" w:styleId="111111332">
    <w:name w:val="1 / 1.1 / 1.1.1332"/>
    <w:rsid w:val="005D5152"/>
    <w:pPr>
      <w:numPr>
        <w:numId w:val="61"/>
      </w:numPr>
    </w:pPr>
  </w:style>
  <w:style w:type="numbering" w:customStyle="1" w:styleId="1111112053">
    <w:name w:val="1 / 1.1 / 1.1.12053"/>
    <w:uiPriority w:val="99"/>
    <w:rsid w:val="005D5152"/>
    <w:pPr>
      <w:numPr>
        <w:numId w:val="62"/>
      </w:numPr>
    </w:pPr>
  </w:style>
  <w:style w:type="numbering" w:customStyle="1" w:styleId="111111625">
    <w:name w:val="1 / 1.1 / 1.1.1625"/>
    <w:rsid w:val="005D5152"/>
    <w:pPr>
      <w:numPr>
        <w:numId w:val="63"/>
      </w:numPr>
    </w:pPr>
  </w:style>
  <w:style w:type="numbering" w:customStyle="1" w:styleId="111111336">
    <w:name w:val="1 / 1.1 / 1.1.1336"/>
    <w:rsid w:val="005D5152"/>
    <w:pPr>
      <w:numPr>
        <w:numId w:val="64"/>
      </w:numPr>
    </w:pPr>
  </w:style>
  <w:style w:type="numbering" w:customStyle="1" w:styleId="111111632">
    <w:name w:val="1 / 1.1 / 1.1.1632"/>
    <w:rsid w:val="005D5152"/>
    <w:pPr>
      <w:numPr>
        <w:numId w:val="65"/>
      </w:numPr>
    </w:pPr>
  </w:style>
  <w:style w:type="numbering" w:customStyle="1" w:styleId="111111335">
    <w:name w:val="1 / 1.1 / 1.1.1335"/>
    <w:rsid w:val="005D5152"/>
    <w:pPr>
      <w:numPr>
        <w:numId w:val="66"/>
      </w:numPr>
    </w:pPr>
  </w:style>
  <w:style w:type="numbering" w:customStyle="1" w:styleId="111111160">
    <w:name w:val="1 / 1.1 / 1.1.1160"/>
    <w:rsid w:val="005D5152"/>
    <w:pPr>
      <w:numPr>
        <w:numId w:val="67"/>
      </w:numPr>
    </w:pPr>
  </w:style>
  <w:style w:type="numbering" w:customStyle="1" w:styleId="1111113321">
    <w:name w:val="1 / 1.1 / 1.1.13321"/>
    <w:rsid w:val="005D5152"/>
    <w:pPr>
      <w:numPr>
        <w:numId w:val="68"/>
      </w:numPr>
    </w:pPr>
  </w:style>
  <w:style w:type="numbering" w:customStyle="1" w:styleId="1111113183">
    <w:name w:val="1 / 1.1 / 1.1.13183"/>
    <w:rsid w:val="005D5152"/>
    <w:pPr>
      <w:numPr>
        <w:numId w:val="69"/>
      </w:numPr>
    </w:pPr>
  </w:style>
  <w:style w:type="numbering" w:customStyle="1" w:styleId="111111334111">
    <w:name w:val="1 / 1.1 / 1.1.1334111"/>
    <w:rsid w:val="005D5152"/>
    <w:pPr>
      <w:numPr>
        <w:numId w:val="70"/>
      </w:numPr>
    </w:pPr>
  </w:style>
  <w:style w:type="numbering" w:customStyle="1" w:styleId="111111511">
    <w:name w:val="1 / 1.1 / 1.1.1511"/>
    <w:rsid w:val="005D5152"/>
    <w:pPr>
      <w:numPr>
        <w:numId w:val="71"/>
      </w:numPr>
    </w:pPr>
  </w:style>
  <w:style w:type="numbering" w:customStyle="1" w:styleId="1111113311">
    <w:name w:val="1 / 1.1 / 1.1.13311"/>
    <w:rsid w:val="005D5152"/>
    <w:pPr>
      <w:numPr>
        <w:numId w:val="72"/>
      </w:numPr>
    </w:pPr>
  </w:style>
  <w:style w:type="numbering" w:customStyle="1" w:styleId="1111113301">
    <w:name w:val="1 / 1.1 / 1.1.13301"/>
    <w:rsid w:val="005D5152"/>
    <w:pPr>
      <w:numPr>
        <w:numId w:val="73"/>
      </w:numPr>
    </w:pPr>
  </w:style>
  <w:style w:type="numbering" w:customStyle="1" w:styleId="1111112291">
    <w:name w:val="1 / 1.1 / 1.1.12291"/>
    <w:rsid w:val="005D5152"/>
    <w:pPr>
      <w:numPr>
        <w:numId w:val="74"/>
      </w:numPr>
    </w:pPr>
  </w:style>
  <w:style w:type="numbering" w:customStyle="1" w:styleId="11111120711">
    <w:name w:val="1 / 1.1 / 1.1.120711"/>
    <w:uiPriority w:val="99"/>
    <w:rsid w:val="005D5152"/>
    <w:pPr>
      <w:numPr>
        <w:numId w:val="75"/>
      </w:numPr>
    </w:pPr>
  </w:style>
  <w:style w:type="paragraph" w:styleId="afffffffffffffd">
    <w:name w:val="Revision"/>
    <w:hidden/>
    <w:uiPriority w:val="99"/>
    <w:semiHidden/>
    <w:rsid w:val="005D5152"/>
    <w:pPr>
      <w:spacing w:after="0" w:line="240" w:lineRule="auto"/>
    </w:pPr>
    <w:rPr>
      <w:rFonts w:ascii="Times New Roman" w:eastAsia="Calibri" w:hAnsi="Times New Roman" w:cs="Times New Roman"/>
      <w:sz w:val="20"/>
      <w:szCs w:val="20"/>
      <w:lang w:eastAsia="ar-SA"/>
    </w:rPr>
  </w:style>
  <w:style w:type="paragraph" w:customStyle="1" w:styleId="26">
    <w:name w:val="Гиперссылка2"/>
    <w:link w:val="aa"/>
    <w:uiPriority w:val="99"/>
    <w:rsid w:val="00F86F36"/>
    <w:pPr>
      <w:spacing w:after="0" w:line="240" w:lineRule="auto"/>
    </w:pPr>
    <w:rPr>
      <w:color w:val="0000FF"/>
      <w:u w:val="single"/>
    </w:rPr>
  </w:style>
  <w:style w:type="table" w:styleId="afffffffffffffe">
    <w:name w:val="Table Grid"/>
    <w:basedOn w:val="a8"/>
    <w:rsid w:val="007A0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6">
    <w:name w:val="1 / 1.1 / 1.1.121116"/>
    <w:basedOn w:val="a9"/>
    <w:next w:val="111111"/>
    <w:uiPriority w:val="99"/>
    <w:unhideWhenUsed/>
    <w:rsid w:val="007A072C"/>
  </w:style>
  <w:style w:type="character" w:styleId="affffffffffffff">
    <w:name w:val="Strong"/>
    <w:uiPriority w:val="22"/>
    <w:qFormat/>
    <w:rsid w:val="0080465A"/>
    <w:rPr>
      <w:b/>
      <w:bCs/>
    </w:rPr>
  </w:style>
  <w:style w:type="paragraph" w:styleId="affffffffffffff0">
    <w:name w:val="TOC Heading"/>
    <w:basedOn w:val="13"/>
    <w:next w:val="a5"/>
    <w:uiPriority w:val="39"/>
    <w:qFormat/>
    <w:rsid w:val="0080465A"/>
    <w:pPr>
      <w:suppressAutoHyphens/>
      <w:jc w:val="left"/>
      <w:outlineLvl w:val="9"/>
    </w:pPr>
    <w:rPr>
      <w:rFonts w:ascii="Cambria" w:eastAsia="Times New Roman" w:hAnsi="Cambria"/>
      <w:kern w:val="32"/>
      <w:sz w:val="32"/>
      <w:szCs w:val="32"/>
      <w:lang w:eastAsia="ar-SA"/>
    </w:rPr>
  </w:style>
  <w:style w:type="paragraph" w:customStyle="1" w:styleId="62">
    <w:name w:val="Название6"/>
    <w:basedOn w:val="a5"/>
    <w:next w:val="a5"/>
    <w:link w:val="aff"/>
    <w:uiPriority w:val="10"/>
    <w:qFormat/>
    <w:rsid w:val="0080465A"/>
    <w:pPr>
      <w:spacing w:before="240" w:after="60"/>
      <w:jc w:val="center"/>
      <w:outlineLvl w:val="0"/>
    </w:pPr>
    <w:rPr>
      <w:rFonts w:asciiTheme="majorHAnsi" w:eastAsiaTheme="majorEastAsia" w:hAnsiTheme="majorHAnsi" w:cstheme="majorBidi"/>
      <w:spacing w:val="-10"/>
      <w:kern w:val="28"/>
      <w:sz w:val="56"/>
      <w:szCs w:val="56"/>
    </w:rPr>
  </w:style>
  <w:style w:type="paragraph" w:styleId="2ffffff2">
    <w:name w:val="List 2"/>
    <w:basedOn w:val="a5"/>
    <w:unhideWhenUsed/>
    <w:rsid w:val="0080465A"/>
    <w:pPr>
      <w:ind w:left="566" w:hanging="283"/>
      <w:contextualSpacing/>
    </w:pPr>
    <w:rPr>
      <w:rFonts w:ascii="Calibri" w:eastAsia="Times New Roman" w:hAnsi="Calibri" w:cs="Calibri"/>
    </w:rPr>
  </w:style>
  <w:style w:type="paragraph" w:styleId="afff">
    <w:name w:val="Plain Text"/>
    <w:basedOn w:val="a5"/>
    <w:link w:val="affe"/>
    <w:qFormat/>
    <w:rsid w:val="0080465A"/>
    <w:pPr>
      <w:suppressAutoHyphens w:val="0"/>
      <w:jc w:val="both"/>
    </w:pPr>
    <w:rPr>
      <w:rFonts w:ascii="Courier New" w:eastAsiaTheme="minorHAnsi" w:hAnsi="Courier New" w:cs="Courier New"/>
      <w:sz w:val="22"/>
      <w:szCs w:val="22"/>
      <w:lang w:eastAsia="en-US"/>
    </w:rPr>
  </w:style>
  <w:style w:type="character" w:customStyle="1" w:styleId="3fff4">
    <w:name w:val="Текст Знак3"/>
    <w:basedOn w:val="a7"/>
    <w:uiPriority w:val="99"/>
    <w:semiHidden/>
    <w:rsid w:val="0080465A"/>
    <w:rPr>
      <w:rFonts w:ascii="Consolas" w:eastAsia="Calibri" w:hAnsi="Consolas" w:cs="Times New Roman"/>
      <w:sz w:val="21"/>
      <w:szCs w:val="21"/>
      <w:lang w:eastAsia="ar-SA"/>
    </w:rPr>
  </w:style>
  <w:style w:type="paragraph" w:styleId="a">
    <w:name w:val="List Number"/>
    <w:basedOn w:val="a5"/>
    <w:rsid w:val="0080465A"/>
    <w:pPr>
      <w:numPr>
        <w:numId w:val="76"/>
      </w:numPr>
      <w:contextualSpacing/>
    </w:pPr>
  </w:style>
  <w:style w:type="numbering" w:customStyle="1" w:styleId="1ffffffe">
    <w:name w:val="Нет списка1"/>
    <w:next w:val="a9"/>
    <w:semiHidden/>
    <w:unhideWhenUsed/>
    <w:rsid w:val="0080465A"/>
  </w:style>
  <w:style w:type="paragraph" w:styleId="1fffffff">
    <w:name w:val="toc 1"/>
    <w:basedOn w:val="a5"/>
    <w:next w:val="a5"/>
    <w:autoRedefine/>
    <w:rsid w:val="0080465A"/>
    <w:pPr>
      <w:suppressAutoHyphens w:val="0"/>
      <w:autoSpaceDE w:val="0"/>
      <w:autoSpaceDN w:val="0"/>
      <w:spacing w:before="120" w:after="120"/>
      <w:ind w:firstLine="709"/>
      <w:jc w:val="both"/>
    </w:pPr>
    <w:rPr>
      <w:rFonts w:eastAsia="Times New Roman"/>
      <w:sz w:val="24"/>
      <w:szCs w:val="24"/>
      <w:lang w:eastAsia="en-US"/>
    </w:rPr>
  </w:style>
  <w:style w:type="paragraph" w:customStyle="1" w:styleId="1fffffff0">
    <w:name w:val="Знак Знак Знак Знак1"/>
    <w:basedOn w:val="a5"/>
    <w:qFormat/>
    <w:rsid w:val="0080465A"/>
    <w:pPr>
      <w:suppressAutoHyphens w:val="0"/>
      <w:spacing w:before="100" w:beforeAutospacing="1" w:after="100" w:afterAutospacing="1"/>
    </w:pPr>
    <w:rPr>
      <w:rFonts w:ascii="Tahoma" w:eastAsia="Times New Roman" w:hAnsi="Tahoma" w:cs="Tahoma"/>
      <w:lang w:val="en-US" w:eastAsia="en-US"/>
    </w:rPr>
  </w:style>
  <w:style w:type="paragraph" w:styleId="2ffffff3">
    <w:name w:val="toc 2"/>
    <w:basedOn w:val="a5"/>
    <w:next w:val="a5"/>
    <w:autoRedefine/>
    <w:rsid w:val="0080465A"/>
    <w:pPr>
      <w:suppressAutoHyphens w:val="0"/>
      <w:spacing w:line="288" w:lineRule="auto"/>
      <w:ind w:left="280" w:firstLine="720"/>
      <w:jc w:val="center"/>
    </w:pPr>
    <w:rPr>
      <w:rFonts w:eastAsia="Times New Roman"/>
      <w:sz w:val="28"/>
      <w:szCs w:val="28"/>
      <w:lang w:eastAsia="ru-RU"/>
    </w:rPr>
  </w:style>
  <w:style w:type="paragraph" w:styleId="4ff3">
    <w:name w:val="toc 4"/>
    <w:basedOn w:val="a5"/>
    <w:next w:val="a5"/>
    <w:autoRedefine/>
    <w:rsid w:val="0080465A"/>
    <w:pPr>
      <w:tabs>
        <w:tab w:val="left" w:pos="851"/>
        <w:tab w:val="right" w:leader="dot" w:pos="9345"/>
      </w:tabs>
      <w:suppressAutoHyphens w:val="0"/>
      <w:spacing w:after="100" w:line="276" w:lineRule="auto"/>
    </w:pPr>
    <w:rPr>
      <w:rFonts w:ascii="Calibri" w:eastAsia="Times New Roman" w:hAnsi="Calibri" w:cs="Calibri"/>
      <w:sz w:val="22"/>
      <w:szCs w:val="22"/>
      <w:lang w:eastAsia="en-US"/>
    </w:rPr>
  </w:style>
  <w:style w:type="paragraph" w:styleId="2ffffff4">
    <w:name w:val="List Bullet 2"/>
    <w:basedOn w:val="a5"/>
    <w:rsid w:val="0080465A"/>
    <w:pPr>
      <w:tabs>
        <w:tab w:val="num" w:pos="643"/>
      </w:tabs>
      <w:suppressAutoHyphens w:val="0"/>
      <w:ind w:left="643" w:hanging="360"/>
      <w:jc w:val="both"/>
    </w:pPr>
    <w:rPr>
      <w:rFonts w:eastAsia="Times New Roman"/>
      <w:kern w:val="24"/>
      <w:sz w:val="24"/>
      <w:szCs w:val="24"/>
      <w:lang w:eastAsia="ru-RU"/>
    </w:rPr>
  </w:style>
  <w:style w:type="paragraph" w:styleId="affffffffffffff1">
    <w:name w:val="caption"/>
    <w:basedOn w:val="a5"/>
    <w:next w:val="a5"/>
    <w:uiPriority w:val="35"/>
    <w:qFormat/>
    <w:rsid w:val="0080465A"/>
    <w:pPr>
      <w:suppressAutoHyphens w:val="0"/>
      <w:spacing w:after="200"/>
      <w:jc w:val="both"/>
    </w:pPr>
    <w:rPr>
      <w:rFonts w:eastAsia="Times New Roman"/>
      <w:b/>
      <w:bCs/>
      <w:color w:val="4F81BD"/>
      <w:sz w:val="18"/>
      <w:szCs w:val="18"/>
      <w:lang w:eastAsia="ru-RU"/>
    </w:rPr>
  </w:style>
  <w:style w:type="paragraph" w:styleId="3fff5">
    <w:name w:val="List Bullet 3"/>
    <w:basedOn w:val="a5"/>
    <w:autoRedefine/>
    <w:rsid w:val="0080465A"/>
    <w:pPr>
      <w:tabs>
        <w:tab w:val="num" w:pos="643"/>
        <w:tab w:val="num" w:pos="926"/>
      </w:tabs>
      <w:suppressAutoHyphens w:val="0"/>
      <w:spacing w:after="60"/>
      <w:ind w:left="926" w:hanging="360"/>
      <w:jc w:val="both"/>
    </w:pPr>
    <w:rPr>
      <w:rFonts w:eastAsia="Times New Roman"/>
      <w:sz w:val="24"/>
      <w:szCs w:val="24"/>
      <w:lang w:eastAsia="ru-RU"/>
    </w:rPr>
  </w:style>
  <w:style w:type="paragraph" w:styleId="4ff4">
    <w:name w:val="List Bullet 4"/>
    <w:basedOn w:val="a5"/>
    <w:autoRedefine/>
    <w:rsid w:val="0080465A"/>
    <w:pPr>
      <w:tabs>
        <w:tab w:val="num" w:pos="360"/>
        <w:tab w:val="num" w:pos="1209"/>
      </w:tabs>
      <w:suppressAutoHyphens w:val="0"/>
      <w:spacing w:after="60"/>
      <w:ind w:left="1209" w:hanging="360"/>
      <w:jc w:val="both"/>
    </w:pPr>
    <w:rPr>
      <w:rFonts w:eastAsia="Times New Roman"/>
      <w:sz w:val="24"/>
      <w:szCs w:val="24"/>
      <w:lang w:eastAsia="ru-RU"/>
    </w:rPr>
  </w:style>
  <w:style w:type="paragraph" w:styleId="5f0">
    <w:name w:val="List Bullet 5"/>
    <w:basedOn w:val="a5"/>
    <w:autoRedefine/>
    <w:rsid w:val="0080465A"/>
    <w:pPr>
      <w:tabs>
        <w:tab w:val="num" w:pos="926"/>
        <w:tab w:val="num" w:pos="1492"/>
      </w:tabs>
      <w:suppressAutoHyphens w:val="0"/>
      <w:spacing w:after="60"/>
      <w:ind w:left="1492" w:hanging="360"/>
      <w:jc w:val="both"/>
    </w:pPr>
    <w:rPr>
      <w:rFonts w:eastAsia="Times New Roman"/>
      <w:sz w:val="24"/>
      <w:szCs w:val="24"/>
      <w:lang w:eastAsia="ru-RU"/>
    </w:rPr>
  </w:style>
  <w:style w:type="paragraph" w:styleId="3fff6">
    <w:name w:val="List Number 3"/>
    <w:basedOn w:val="a5"/>
    <w:rsid w:val="0080465A"/>
    <w:pPr>
      <w:tabs>
        <w:tab w:val="num" w:pos="926"/>
        <w:tab w:val="num" w:pos="1410"/>
      </w:tabs>
      <w:suppressAutoHyphens w:val="0"/>
      <w:spacing w:after="60"/>
      <w:ind w:left="926" w:hanging="1410"/>
      <w:jc w:val="both"/>
    </w:pPr>
    <w:rPr>
      <w:rFonts w:eastAsia="Times New Roman"/>
      <w:sz w:val="24"/>
      <w:szCs w:val="24"/>
      <w:lang w:eastAsia="ru-RU"/>
    </w:rPr>
  </w:style>
  <w:style w:type="paragraph" w:styleId="4ff5">
    <w:name w:val="List Number 4"/>
    <w:basedOn w:val="a5"/>
    <w:rsid w:val="0080465A"/>
    <w:pPr>
      <w:tabs>
        <w:tab w:val="num" w:pos="540"/>
        <w:tab w:val="num" w:pos="1209"/>
      </w:tabs>
      <w:suppressAutoHyphens w:val="0"/>
      <w:spacing w:after="60"/>
      <w:ind w:left="1209" w:hanging="540"/>
      <w:jc w:val="both"/>
    </w:pPr>
    <w:rPr>
      <w:rFonts w:eastAsia="Times New Roman"/>
      <w:sz w:val="24"/>
      <w:szCs w:val="24"/>
      <w:lang w:eastAsia="ru-RU"/>
    </w:rPr>
  </w:style>
  <w:style w:type="paragraph" w:styleId="5f1">
    <w:name w:val="List Number 5"/>
    <w:basedOn w:val="a5"/>
    <w:rsid w:val="0080465A"/>
    <w:pPr>
      <w:tabs>
        <w:tab w:val="num" w:pos="1209"/>
        <w:tab w:val="num" w:pos="1492"/>
      </w:tabs>
      <w:suppressAutoHyphens w:val="0"/>
      <w:spacing w:after="60"/>
      <w:ind w:left="1492" w:hanging="360"/>
      <w:jc w:val="both"/>
    </w:pPr>
    <w:rPr>
      <w:rFonts w:eastAsia="Times New Roman"/>
      <w:sz w:val="24"/>
      <w:szCs w:val="24"/>
      <w:lang w:eastAsia="ru-RU"/>
    </w:rPr>
  </w:style>
  <w:style w:type="paragraph" w:styleId="affffffffffffff2">
    <w:name w:val="Block Text"/>
    <w:basedOn w:val="a5"/>
    <w:rsid w:val="0080465A"/>
    <w:pPr>
      <w:suppressAutoHyphens w:val="0"/>
      <w:spacing w:after="120"/>
      <w:ind w:left="1440" w:right="1440"/>
      <w:jc w:val="both"/>
    </w:pPr>
    <w:rPr>
      <w:rFonts w:eastAsia="Times New Roman"/>
      <w:sz w:val="24"/>
      <w:szCs w:val="24"/>
      <w:lang w:eastAsia="ru-RU"/>
    </w:rPr>
  </w:style>
  <w:style w:type="paragraph" w:styleId="affffffffffffff3">
    <w:name w:val="envelope address"/>
    <w:basedOn w:val="a5"/>
    <w:rsid w:val="0080465A"/>
    <w:pPr>
      <w:framePr w:w="7920" w:h="1980" w:hRule="exact" w:hSpace="180" w:wrap="auto" w:hAnchor="page" w:xAlign="center" w:yAlign="bottom"/>
      <w:suppressAutoHyphens w:val="0"/>
      <w:spacing w:after="60"/>
      <w:ind w:left="2880"/>
      <w:jc w:val="both"/>
    </w:pPr>
    <w:rPr>
      <w:rFonts w:ascii="Arial" w:eastAsia="Times New Roman" w:hAnsi="Arial" w:cs="Arial"/>
      <w:sz w:val="24"/>
      <w:szCs w:val="24"/>
      <w:lang w:eastAsia="ru-RU"/>
    </w:rPr>
  </w:style>
  <w:style w:type="paragraph" w:styleId="2ffffff5">
    <w:name w:val="envelope return"/>
    <w:basedOn w:val="a5"/>
    <w:rsid w:val="0080465A"/>
    <w:pPr>
      <w:suppressAutoHyphens w:val="0"/>
      <w:spacing w:after="60"/>
      <w:jc w:val="both"/>
    </w:pPr>
    <w:rPr>
      <w:rFonts w:ascii="Arial" w:eastAsia="Times New Roman" w:hAnsi="Arial" w:cs="Arial"/>
      <w:lang w:eastAsia="ru-RU"/>
    </w:rPr>
  </w:style>
  <w:style w:type="paragraph" w:styleId="affffffffffffff4">
    <w:name w:val="List Continue"/>
    <w:basedOn w:val="a5"/>
    <w:rsid w:val="0080465A"/>
    <w:pPr>
      <w:suppressAutoHyphens w:val="0"/>
      <w:spacing w:after="120"/>
      <w:ind w:left="283"/>
      <w:jc w:val="both"/>
    </w:pPr>
    <w:rPr>
      <w:rFonts w:eastAsia="Times New Roman"/>
      <w:sz w:val="24"/>
      <w:szCs w:val="24"/>
      <w:lang w:eastAsia="ru-RU"/>
    </w:rPr>
  </w:style>
  <w:style w:type="paragraph" w:styleId="2ffffff6">
    <w:name w:val="List Continue 2"/>
    <w:basedOn w:val="a5"/>
    <w:rsid w:val="0080465A"/>
    <w:pPr>
      <w:suppressAutoHyphens w:val="0"/>
      <w:spacing w:after="120"/>
      <w:ind w:left="566"/>
      <w:jc w:val="both"/>
    </w:pPr>
    <w:rPr>
      <w:rFonts w:eastAsia="Times New Roman"/>
      <w:sz w:val="24"/>
      <w:szCs w:val="24"/>
      <w:lang w:eastAsia="ru-RU"/>
    </w:rPr>
  </w:style>
  <w:style w:type="paragraph" w:styleId="3fff7">
    <w:name w:val="List Continue 3"/>
    <w:basedOn w:val="a5"/>
    <w:rsid w:val="0080465A"/>
    <w:pPr>
      <w:suppressAutoHyphens w:val="0"/>
      <w:spacing w:after="120"/>
      <w:ind w:left="849"/>
      <w:jc w:val="both"/>
    </w:pPr>
    <w:rPr>
      <w:rFonts w:eastAsia="Times New Roman"/>
      <w:sz w:val="24"/>
      <w:szCs w:val="24"/>
      <w:lang w:eastAsia="ru-RU"/>
    </w:rPr>
  </w:style>
  <w:style w:type="paragraph" w:styleId="4ff6">
    <w:name w:val="List Continue 4"/>
    <w:basedOn w:val="a5"/>
    <w:rsid w:val="0080465A"/>
    <w:pPr>
      <w:suppressAutoHyphens w:val="0"/>
      <w:spacing w:after="120"/>
      <w:ind w:left="1132"/>
      <w:jc w:val="both"/>
    </w:pPr>
    <w:rPr>
      <w:rFonts w:eastAsia="Times New Roman"/>
      <w:sz w:val="24"/>
      <w:szCs w:val="24"/>
      <w:lang w:eastAsia="ru-RU"/>
    </w:rPr>
  </w:style>
  <w:style w:type="paragraph" w:styleId="5f2">
    <w:name w:val="List Continue 5"/>
    <w:basedOn w:val="a5"/>
    <w:rsid w:val="0080465A"/>
    <w:pPr>
      <w:suppressAutoHyphens w:val="0"/>
      <w:spacing w:after="120"/>
      <w:ind w:left="1415"/>
      <w:jc w:val="both"/>
    </w:pPr>
    <w:rPr>
      <w:rFonts w:eastAsia="Times New Roman"/>
      <w:sz w:val="24"/>
      <w:szCs w:val="24"/>
      <w:lang w:eastAsia="ru-RU"/>
    </w:rPr>
  </w:style>
  <w:style w:type="paragraph" w:styleId="3fff8">
    <w:name w:val="List 3"/>
    <w:basedOn w:val="a5"/>
    <w:rsid w:val="0080465A"/>
    <w:pPr>
      <w:suppressAutoHyphens w:val="0"/>
      <w:spacing w:after="60"/>
      <w:ind w:left="849" w:hanging="283"/>
      <w:jc w:val="both"/>
    </w:pPr>
    <w:rPr>
      <w:rFonts w:eastAsia="Times New Roman"/>
      <w:sz w:val="24"/>
      <w:szCs w:val="24"/>
      <w:lang w:eastAsia="ru-RU"/>
    </w:rPr>
  </w:style>
  <w:style w:type="paragraph" w:styleId="4ff7">
    <w:name w:val="List 4"/>
    <w:basedOn w:val="a5"/>
    <w:rsid w:val="0080465A"/>
    <w:pPr>
      <w:suppressAutoHyphens w:val="0"/>
      <w:spacing w:after="60"/>
      <w:ind w:left="1132" w:hanging="283"/>
      <w:jc w:val="both"/>
    </w:pPr>
    <w:rPr>
      <w:rFonts w:eastAsia="Times New Roman"/>
      <w:sz w:val="24"/>
      <w:szCs w:val="24"/>
      <w:lang w:eastAsia="ru-RU"/>
    </w:rPr>
  </w:style>
  <w:style w:type="paragraph" w:styleId="5f3">
    <w:name w:val="List 5"/>
    <w:basedOn w:val="a5"/>
    <w:rsid w:val="0080465A"/>
    <w:pPr>
      <w:suppressAutoHyphens w:val="0"/>
      <w:spacing w:after="60"/>
      <w:ind w:left="1415" w:hanging="283"/>
      <w:jc w:val="both"/>
    </w:pPr>
    <w:rPr>
      <w:rFonts w:eastAsia="Times New Roman"/>
      <w:sz w:val="24"/>
      <w:szCs w:val="24"/>
      <w:lang w:eastAsia="ru-RU"/>
    </w:rPr>
  </w:style>
  <w:style w:type="paragraph" w:styleId="5f4">
    <w:name w:val="toc 5"/>
    <w:basedOn w:val="a5"/>
    <w:next w:val="a5"/>
    <w:autoRedefine/>
    <w:rsid w:val="0080465A"/>
    <w:pPr>
      <w:suppressAutoHyphens w:val="0"/>
      <w:ind w:left="720"/>
    </w:pPr>
    <w:rPr>
      <w:rFonts w:eastAsia="Times New Roman"/>
      <w:lang w:eastAsia="ru-RU"/>
    </w:rPr>
  </w:style>
  <w:style w:type="paragraph" w:styleId="6c">
    <w:name w:val="toc 6"/>
    <w:basedOn w:val="a5"/>
    <w:next w:val="a5"/>
    <w:autoRedefine/>
    <w:rsid w:val="0080465A"/>
    <w:pPr>
      <w:suppressAutoHyphens w:val="0"/>
      <w:ind w:left="960"/>
    </w:pPr>
    <w:rPr>
      <w:rFonts w:eastAsia="Times New Roman"/>
      <w:lang w:eastAsia="ru-RU"/>
    </w:rPr>
  </w:style>
  <w:style w:type="paragraph" w:styleId="7a">
    <w:name w:val="toc 7"/>
    <w:basedOn w:val="a5"/>
    <w:next w:val="a5"/>
    <w:autoRedefine/>
    <w:rsid w:val="0080465A"/>
    <w:pPr>
      <w:suppressAutoHyphens w:val="0"/>
      <w:ind w:left="1200"/>
    </w:pPr>
    <w:rPr>
      <w:rFonts w:eastAsia="Times New Roman"/>
      <w:lang w:eastAsia="ru-RU"/>
    </w:rPr>
  </w:style>
  <w:style w:type="paragraph" w:styleId="8a">
    <w:name w:val="toc 8"/>
    <w:basedOn w:val="a5"/>
    <w:next w:val="a5"/>
    <w:autoRedefine/>
    <w:rsid w:val="0080465A"/>
    <w:pPr>
      <w:suppressAutoHyphens w:val="0"/>
      <w:ind w:left="1440"/>
    </w:pPr>
    <w:rPr>
      <w:rFonts w:eastAsia="Times New Roman"/>
      <w:lang w:eastAsia="ru-RU"/>
    </w:rPr>
  </w:style>
  <w:style w:type="paragraph" w:styleId="99">
    <w:name w:val="toc 9"/>
    <w:basedOn w:val="a5"/>
    <w:next w:val="a5"/>
    <w:autoRedefine/>
    <w:rsid w:val="0080465A"/>
    <w:pPr>
      <w:suppressAutoHyphens w:val="0"/>
      <w:ind w:left="1680"/>
    </w:pPr>
    <w:rPr>
      <w:rFonts w:eastAsia="Times New Roman"/>
      <w:lang w:eastAsia="ru-RU"/>
    </w:rPr>
  </w:style>
  <w:style w:type="numbering" w:customStyle="1" w:styleId="11f7">
    <w:name w:val="Нет списка11"/>
    <w:next w:val="a9"/>
    <w:semiHidden/>
    <w:rsid w:val="0080465A"/>
  </w:style>
  <w:style w:type="numbering" w:customStyle="1" w:styleId="111b">
    <w:name w:val="Нет списка111"/>
    <w:next w:val="a9"/>
    <w:semiHidden/>
    <w:rsid w:val="0080465A"/>
  </w:style>
  <w:style w:type="numbering" w:customStyle="1" w:styleId="1111111">
    <w:name w:val="1 / 1.1 / 1.1.11"/>
    <w:basedOn w:val="a9"/>
    <w:next w:val="111111"/>
    <w:rsid w:val="0080465A"/>
  </w:style>
  <w:style w:type="paragraph" w:customStyle="1" w:styleId="11f8">
    <w:name w:val="Знак Знак Знак1 Знак1"/>
    <w:basedOn w:val="a5"/>
    <w:qFormat/>
    <w:rsid w:val="0080465A"/>
    <w:pPr>
      <w:suppressAutoHyphens w:val="0"/>
      <w:spacing w:before="100" w:beforeAutospacing="1" w:after="100" w:afterAutospacing="1"/>
    </w:pPr>
    <w:rPr>
      <w:rFonts w:ascii="Tahoma" w:eastAsia="Times New Roman" w:hAnsi="Tahoma" w:cs="Tahoma"/>
      <w:lang w:val="en-US" w:eastAsia="en-US"/>
    </w:rPr>
  </w:style>
  <w:style w:type="numbering" w:customStyle="1" w:styleId="11111111">
    <w:name w:val="1 / 1.1 / 1.1.111"/>
    <w:basedOn w:val="a9"/>
    <w:next w:val="111111"/>
    <w:rsid w:val="0080465A"/>
  </w:style>
  <w:style w:type="numbering" w:customStyle="1" w:styleId="1111112">
    <w:name w:val="1 / 1.1 / 1.1.12"/>
    <w:basedOn w:val="a9"/>
    <w:next w:val="111111"/>
    <w:rsid w:val="0080465A"/>
  </w:style>
  <w:style w:type="numbering" w:customStyle="1" w:styleId="1111113">
    <w:name w:val="1 / 1.1 / 1.1.13"/>
    <w:basedOn w:val="a9"/>
    <w:next w:val="111111"/>
    <w:rsid w:val="0080465A"/>
  </w:style>
  <w:style w:type="numbering" w:customStyle="1" w:styleId="2ffffff7">
    <w:name w:val="Нет списка2"/>
    <w:next w:val="a9"/>
    <w:semiHidden/>
    <w:unhideWhenUsed/>
    <w:rsid w:val="0080465A"/>
  </w:style>
  <w:style w:type="numbering" w:customStyle="1" w:styleId="3fff9">
    <w:name w:val="Нет списка3"/>
    <w:next w:val="a9"/>
    <w:semiHidden/>
    <w:unhideWhenUsed/>
    <w:rsid w:val="0080465A"/>
  </w:style>
  <w:style w:type="numbering" w:customStyle="1" w:styleId="4ff8">
    <w:name w:val="Нет списка4"/>
    <w:next w:val="a9"/>
    <w:semiHidden/>
    <w:unhideWhenUsed/>
    <w:rsid w:val="0080465A"/>
  </w:style>
  <w:style w:type="numbering" w:customStyle="1" w:styleId="5f5">
    <w:name w:val="Нет списка5"/>
    <w:next w:val="a9"/>
    <w:semiHidden/>
    <w:rsid w:val="0080465A"/>
  </w:style>
  <w:style w:type="numbering" w:customStyle="1" w:styleId="12a">
    <w:name w:val="Нет списка12"/>
    <w:next w:val="a9"/>
    <w:semiHidden/>
    <w:rsid w:val="0080465A"/>
  </w:style>
  <w:style w:type="numbering" w:customStyle="1" w:styleId="1111114">
    <w:name w:val="1 / 1.1 / 1.1.14"/>
    <w:basedOn w:val="a9"/>
    <w:next w:val="111111"/>
    <w:rsid w:val="0080465A"/>
  </w:style>
  <w:style w:type="numbering" w:customStyle="1" w:styleId="11111112">
    <w:name w:val="1 / 1.1 / 1.1.112"/>
    <w:basedOn w:val="a9"/>
    <w:next w:val="111111"/>
    <w:rsid w:val="0080465A"/>
  </w:style>
  <w:style w:type="numbering" w:customStyle="1" w:styleId="11111121">
    <w:name w:val="1 / 1.1 / 1.1.121"/>
    <w:basedOn w:val="a9"/>
    <w:next w:val="111111"/>
    <w:rsid w:val="0080465A"/>
  </w:style>
  <w:style w:type="numbering" w:customStyle="1" w:styleId="11111131">
    <w:name w:val="1 / 1.1 / 1.1.131"/>
    <w:basedOn w:val="a9"/>
    <w:next w:val="111111"/>
    <w:rsid w:val="0080465A"/>
  </w:style>
  <w:style w:type="numbering" w:customStyle="1" w:styleId="21f5">
    <w:name w:val="Нет списка21"/>
    <w:next w:val="a9"/>
    <w:semiHidden/>
    <w:unhideWhenUsed/>
    <w:rsid w:val="0080465A"/>
  </w:style>
  <w:style w:type="numbering" w:customStyle="1" w:styleId="31f">
    <w:name w:val="Нет списка31"/>
    <w:next w:val="a9"/>
    <w:semiHidden/>
    <w:unhideWhenUsed/>
    <w:rsid w:val="0080465A"/>
  </w:style>
  <w:style w:type="numbering" w:customStyle="1" w:styleId="417">
    <w:name w:val="Нет списка41"/>
    <w:next w:val="a9"/>
    <w:semiHidden/>
    <w:unhideWhenUsed/>
    <w:rsid w:val="0080465A"/>
  </w:style>
  <w:style w:type="numbering" w:customStyle="1" w:styleId="6d">
    <w:name w:val="Нет списка6"/>
    <w:next w:val="a9"/>
    <w:semiHidden/>
    <w:rsid w:val="0080465A"/>
  </w:style>
  <w:style w:type="numbering" w:customStyle="1" w:styleId="13b">
    <w:name w:val="Нет списка13"/>
    <w:next w:val="a9"/>
    <w:semiHidden/>
    <w:rsid w:val="0080465A"/>
  </w:style>
  <w:style w:type="numbering" w:customStyle="1" w:styleId="1111115">
    <w:name w:val="1 / 1.1 / 1.1.15"/>
    <w:basedOn w:val="a9"/>
    <w:next w:val="111111"/>
    <w:rsid w:val="0080465A"/>
  </w:style>
  <w:style w:type="numbering" w:customStyle="1" w:styleId="11111113">
    <w:name w:val="1 / 1.1 / 1.1.113"/>
    <w:basedOn w:val="a9"/>
    <w:next w:val="111111"/>
    <w:rsid w:val="0080465A"/>
  </w:style>
  <w:style w:type="numbering" w:customStyle="1" w:styleId="11111122">
    <w:name w:val="1 / 1.1 / 1.1.122"/>
    <w:basedOn w:val="a9"/>
    <w:next w:val="111111"/>
    <w:rsid w:val="0080465A"/>
  </w:style>
  <w:style w:type="numbering" w:customStyle="1" w:styleId="11111132">
    <w:name w:val="1 / 1.1 / 1.1.132"/>
    <w:basedOn w:val="a9"/>
    <w:next w:val="111111"/>
    <w:rsid w:val="0080465A"/>
  </w:style>
  <w:style w:type="numbering" w:customStyle="1" w:styleId="22f1">
    <w:name w:val="Нет списка22"/>
    <w:next w:val="a9"/>
    <w:semiHidden/>
    <w:unhideWhenUsed/>
    <w:rsid w:val="0080465A"/>
  </w:style>
  <w:style w:type="numbering" w:customStyle="1" w:styleId="32a">
    <w:name w:val="Нет списка32"/>
    <w:next w:val="a9"/>
    <w:uiPriority w:val="99"/>
    <w:semiHidden/>
    <w:unhideWhenUsed/>
    <w:rsid w:val="0080465A"/>
  </w:style>
  <w:style w:type="numbering" w:customStyle="1" w:styleId="426">
    <w:name w:val="Нет списка42"/>
    <w:next w:val="a9"/>
    <w:uiPriority w:val="99"/>
    <w:semiHidden/>
    <w:unhideWhenUsed/>
    <w:rsid w:val="0080465A"/>
  </w:style>
  <w:style w:type="numbering" w:customStyle="1" w:styleId="7b">
    <w:name w:val="Нет списка7"/>
    <w:next w:val="a9"/>
    <w:semiHidden/>
    <w:rsid w:val="0080465A"/>
  </w:style>
  <w:style w:type="numbering" w:customStyle="1" w:styleId="149">
    <w:name w:val="Нет списка14"/>
    <w:next w:val="a9"/>
    <w:semiHidden/>
    <w:rsid w:val="0080465A"/>
  </w:style>
  <w:style w:type="numbering" w:customStyle="1" w:styleId="1111116">
    <w:name w:val="1 / 1.1 / 1.1.16"/>
    <w:basedOn w:val="a9"/>
    <w:next w:val="111111"/>
    <w:rsid w:val="0080465A"/>
  </w:style>
  <w:style w:type="numbering" w:customStyle="1" w:styleId="11111114">
    <w:name w:val="1 / 1.1 / 1.1.114"/>
    <w:basedOn w:val="a9"/>
    <w:next w:val="111111"/>
    <w:rsid w:val="0080465A"/>
  </w:style>
  <w:style w:type="numbering" w:customStyle="1" w:styleId="11111123">
    <w:name w:val="1 / 1.1 / 1.1.123"/>
    <w:basedOn w:val="a9"/>
    <w:next w:val="111111"/>
    <w:rsid w:val="0080465A"/>
  </w:style>
  <w:style w:type="numbering" w:customStyle="1" w:styleId="11111133">
    <w:name w:val="1 / 1.1 / 1.1.133"/>
    <w:basedOn w:val="a9"/>
    <w:next w:val="111111"/>
    <w:rsid w:val="0080465A"/>
  </w:style>
  <w:style w:type="numbering" w:customStyle="1" w:styleId="237">
    <w:name w:val="Нет списка23"/>
    <w:next w:val="a9"/>
    <w:semiHidden/>
    <w:unhideWhenUsed/>
    <w:rsid w:val="0080465A"/>
  </w:style>
  <w:style w:type="numbering" w:customStyle="1" w:styleId="335">
    <w:name w:val="Нет списка33"/>
    <w:next w:val="a9"/>
    <w:uiPriority w:val="99"/>
    <w:semiHidden/>
    <w:unhideWhenUsed/>
    <w:rsid w:val="0080465A"/>
  </w:style>
  <w:style w:type="numbering" w:customStyle="1" w:styleId="434">
    <w:name w:val="Нет списка43"/>
    <w:next w:val="a9"/>
    <w:uiPriority w:val="99"/>
    <w:semiHidden/>
    <w:unhideWhenUsed/>
    <w:rsid w:val="0080465A"/>
  </w:style>
  <w:style w:type="numbering" w:customStyle="1" w:styleId="8b">
    <w:name w:val="Нет списка8"/>
    <w:next w:val="a9"/>
    <w:semiHidden/>
    <w:rsid w:val="0080465A"/>
  </w:style>
  <w:style w:type="numbering" w:customStyle="1" w:styleId="159">
    <w:name w:val="Нет списка15"/>
    <w:next w:val="a9"/>
    <w:semiHidden/>
    <w:rsid w:val="0080465A"/>
  </w:style>
  <w:style w:type="numbering" w:customStyle="1" w:styleId="1111117">
    <w:name w:val="1 / 1.1 / 1.1.17"/>
    <w:basedOn w:val="a9"/>
    <w:next w:val="111111"/>
    <w:rsid w:val="0080465A"/>
  </w:style>
  <w:style w:type="numbering" w:customStyle="1" w:styleId="11111115">
    <w:name w:val="1 / 1.1 / 1.1.115"/>
    <w:basedOn w:val="a9"/>
    <w:next w:val="111111"/>
    <w:rsid w:val="0080465A"/>
  </w:style>
  <w:style w:type="numbering" w:customStyle="1" w:styleId="11111124">
    <w:name w:val="1 / 1.1 / 1.1.124"/>
    <w:basedOn w:val="a9"/>
    <w:next w:val="111111"/>
    <w:rsid w:val="0080465A"/>
  </w:style>
  <w:style w:type="numbering" w:customStyle="1" w:styleId="11111134">
    <w:name w:val="1 / 1.1 / 1.1.134"/>
    <w:basedOn w:val="a9"/>
    <w:next w:val="111111"/>
    <w:rsid w:val="0080465A"/>
  </w:style>
  <w:style w:type="numbering" w:customStyle="1" w:styleId="246">
    <w:name w:val="Нет списка24"/>
    <w:next w:val="a9"/>
    <w:uiPriority w:val="99"/>
    <w:semiHidden/>
    <w:unhideWhenUsed/>
    <w:rsid w:val="0080465A"/>
  </w:style>
  <w:style w:type="numbering" w:customStyle="1" w:styleId="344">
    <w:name w:val="Нет списка34"/>
    <w:next w:val="a9"/>
    <w:uiPriority w:val="99"/>
    <w:semiHidden/>
    <w:unhideWhenUsed/>
    <w:rsid w:val="0080465A"/>
  </w:style>
  <w:style w:type="numbering" w:customStyle="1" w:styleId="444">
    <w:name w:val="Нет списка44"/>
    <w:next w:val="a9"/>
    <w:uiPriority w:val="99"/>
    <w:semiHidden/>
    <w:unhideWhenUsed/>
    <w:rsid w:val="0080465A"/>
  </w:style>
  <w:style w:type="numbering" w:customStyle="1" w:styleId="9a">
    <w:name w:val="Нет списка9"/>
    <w:next w:val="a9"/>
    <w:semiHidden/>
    <w:rsid w:val="0080465A"/>
  </w:style>
  <w:style w:type="numbering" w:customStyle="1" w:styleId="168">
    <w:name w:val="Нет списка16"/>
    <w:next w:val="a9"/>
    <w:uiPriority w:val="99"/>
    <w:semiHidden/>
    <w:rsid w:val="0080465A"/>
  </w:style>
  <w:style w:type="numbering" w:customStyle="1" w:styleId="1111118">
    <w:name w:val="1 / 1.1 / 1.1.18"/>
    <w:basedOn w:val="a9"/>
    <w:next w:val="111111"/>
    <w:rsid w:val="0080465A"/>
  </w:style>
  <w:style w:type="numbering" w:customStyle="1" w:styleId="11111116">
    <w:name w:val="1 / 1.1 / 1.1.116"/>
    <w:basedOn w:val="a9"/>
    <w:next w:val="111111"/>
    <w:rsid w:val="0080465A"/>
  </w:style>
  <w:style w:type="numbering" w:customStyle="1" w:styleId="11111125">
    <w:name w:val="1 / 1.1 / 1.1.125"/>
    <w:basedOn w:val="a9"/>
    <w:next w:val="111111"/>
    <w:rsid w:val="0080465A"/>
  </w:style>
  <w:style w:type="numbering" w:customStyle="1" w:styleId="11111135">
    <w:name w:val="1 / 1.1 / 1.1.135"/>
    <w:basedOn w:val="a9"/>
    <w:next w:val="111111"/>
    <w:rsid w:val="0080465A"/>
  </w:style>
  <w:style w:type="numbering" w:customStyle="1" w:styleId="256">
    <w:name w:val="Нет списка25"/>
    <w:next w:val="a9"/>
    <w:uiPriority w:val="99"/>
    <w:semiHidden/>
    <w:unhideWhenUsed/>
    <w:rsid w:val="0080465A"/>
  </w:style>
  <w:style w:type="numbering" w:customStyle="1" w:styleId="354">
    <w:name w:val="Нет списка35"/>
    <w:next w:val="a9"/>
    <w:uiPriority w:val="99"/>
    <w:semiHidden/>
    <w:unhideWhenUsed/>
    <w:rsid w:val="0080465A"/>
  </w:style>
  <w:style w:type="numbering" w:customStyle="1" w:styleId="454">
    <w:name w:val="Нет списка45"/>
    <w:next w:val="a9"/>
    <w:uiPriority w:val="99"/>
    <w:semiHidden/>
    <w:unhideWhenUsed/>
    <w:rsid w:val="0080465A"/>
  </w:style>
  <w:style w:type="numbering" w:customStyle="1" w:styleId="109">
    <w:name w:val="Нет списка10"/>
    <w:next w:val="a9"/>
    <w:semiHidden/>
    <w:rsid w:val="0080465A"/>
  </w:style>
  <w:style w:type="numbering" w:customStyle="1" w:styleId="177">
    <w:name w:val="Нет списка17"/>
    <w:next w:val="a9"/>
    <w:semiHidden/>
    <w:rsid w:val="0080465A"/>
  </w:style>
  <w:style w:type="numbering" w:customStyle="1" w:styleId="1111119">
    <w:name w:val="1 / 1.1 / 1.1.19"/>
    <w:basedOn w:val="a9"/>
    <w:next w:val="111111"/>
    <w:rsid w:val="0080465A"/>
  </w:style>
  <w:style w:type="numbering" w:customStyle="1" w:styleId="11111117">
    <w:name w:val="1 / 1.1 / 1.1.117"/>
    <w:basedOn w:val="a9"/>
    <w:next w:val="111111"/>
    <w:rsid w:val="0080465A"/>
  </w:style>
  <w:style w:type="numbering" w:customStyle="1" w:styleId="11111126">
    <w:name w:val="1 / 1.1 / 1.1.126"/>
    <w:basedOn w:val="a9"/>
    <w:next w:val="111111"/>
    <w:rsid w:val="0080465A"/>
  </w:style>
  <w:style w:type="numbering" w:customStyle="1" w:styleId="11111136">
    <w:name w:val="1 / 1.1 / 1.1.136"/>
    <w:basedOn w:val="a9"/>
    <w:next w:val="111111"/>
    <w:rsid w:val="0080465A"/>
  </w:style>
  <w:style w:type="numbering" w:customStyle="1" w:styleId="266">
    <w:name w:val="Нет списка26"/>
    <w:next w:val="a9"/>
    <w:uiPriority w:val="99"/>
    <w:semiHidden/>
    <w:unhideWhenUsed/>
    <w:rsid w:val="0080465A"/>
  </w:style>
  <w:style w:type="numbering" w:customStyle="1" w:styleId="364">
    <w:name w:val="Нет списка36"/>
    <w:next w:val="a9"/>
    <w:uiPriority w:val="99"/>
    <w:semiHidden/>
    <w:unhideWhenUsed/>
    <w:rsid w:val="0080465A"/>
  </w:style>
  <w:style w:type="numbering" w:customStyle="1" w:styleId="464">
    <w:name w:val="Нет списка46"/>
    <w:next w:val="a9"/>
    <w:uiPriority w:val="99"/>
    <w:semiHidden/>
    <w:unhideWhenUsed/>
    <w:rsid w:val="0080465A"/>
  </w:style>
  <w:style w:type="numbering" w:customStyle="1" w:styleId="187">
    <w:name w:val="Нет списка18"/>
    <w:next w:val="a9"/>
    <w:uiPriority w:val="99"/>
    <w:semiHidden/>
    <w:rsid w:val="0080465A"/>
  </w:style>
  <w:style w:type="numbering" w:customStyle="1" w:styleId="197">
    <w:name w:val="Нет списка19"/>
    <w:next w:val="a9"/>
    <w:semiHidden/>
    <w:rsid w:val="0080465A"/>
  </w:style>
  <w:style w:type="numbering" w:customStyle="1" w:styleId="11111110">
    <w:name w:val="1 / 1.1 / 1.1.110"/>
    <w:basedOn w:val="a9"/>
    <w:next w:val="111111"/>
    <w:rsid w:val="0080465A"/>
  </w:style>
  <w:style w:type="numbering" w:customStyle="1" w:styleId="11111118">
    <w:name w:val="1 / 1.1 / 1.1.118"/>
    <w:basedOn w:val="a9"/>
    <w:next w:val="111111"/>
    <w:rsid w:val="0080465A"/>
  </w:style>
  <w:style w:type="numbering" w:customStyle="1" w:styleId="11111127">
    <w:name w:val="1 / 1.1 / 1.1.127"/>
    <w:basedOn w:val="a9"/>
    <w:next w:val="111111"/>
    <w:rsid w:val="0080465A"/>
  </w:style>
  <w:style w:type="numbering" w:customStyle="1" w:styleId="11111137">
    <w:name w:val="1 / 1.1 / 1.1.137"/>
    <w:basedOn w:val="a9"/>
    <w:next w:val="111111"/>
    <w:rsid w:val="0080465A"/>
  </w:style>
  <w:style w:type="numbering" w:customStyle="1" w:styleId="276">
    <w:name w:val="Нет списка27"/>
    <w:next w:val="a9"/>
    <w:uiPriority w:val="99"/>
    <w:semiHidden/>
    <w:unhideWhenUsed/>
    <w:rsid w:val="0080465A"/>
  </w:style>
  <w:style w:type="numbering" w:customStyle="1" w:styleId="374">
    <w:name w:val="Нет списка37"/>
    <w:next w:val="a9"/>
    <w:uiPriority w:val="99"/>
    <w:semiHidden/>
    <w:unhideWhenUsed/>
    <w:rsid w:val="0080465A"/>
  </w:style>
  <w:style w:type="numbering" w:customStyle="1" w:styleId="474">
    <w:name w:val="Нет списка47"/>
    <w:next w:val="a9"/>
    <w:uiPriority w:val="99"/>
    <w:semiHidden/>
    <w:unhideWhenUsed/>
    <w:rsid w:val="0080465A"/>
  </w:style>
  <w:style w:type="numbering" w:customStyle="1" w:styleId="206">
    <w:name w:val="Нет списка20"/>
    <w:next w:val="a9"/>
    <w:uiPriority w:val="99"/>
    <w:semiHidden/>
    <w:rsid w:val="0080465A"/>
  </w:style>
  <w:style w:type="numbering" w:customStyle="1" w:styleId="1103">
    <w:name w:val="Нет списка110"/>
    <w:next w:val="a9"/>
    <w:semiHidden/>
    <w:rsid w:val="0080465A"/>
  </w:style>
  <w:style w:type="numbering" w:customStyle="1" w:styleId="11111119">
    <w:name w:val="1 / 1.1 / 1.1.119"/>
    <w:basedOn w:val="a9"/>
    <w:next w:val="111111"/>
    <w:rsid w:val="0080465A"/>
  </w:style>
  <w:style w:type="numbering" w:customStyle="1" w:styleId="111111110">
    <w:name w:val="1 / 1.1 / 1.1.1110"/>
    <w:basedOn w:val="a9"/>
    <w:next w:val="111111"/>
    <w:rsid w:val="0080465A"/>
  </w:style>
  <w:style w:type="numbering" w:customStyle="1" w:styleId="11111128">
    <w:name w:val="1 / 1.1 / 1.1.128"/>
    <w:basedOn w:val="a9"/>
    <w:next w:val="111111"/>
    <w:rsid w:val="0080465A"/>
  </w:style>
  <w:style w:type="numbering" w:customStyle="1" w:styleId="11111138">
    <w:name w:val="1 / 1.1 / 1.1.138"/>
    <w:basedOn w:val="a9"/>
    <w:next w:val="111111"/>
    <w:rsid w:val="0080465A"/>
  </w:style>
  <w:style w:type="numbering" w:customStyle="1" w:styleId="286">
    <w:name w:val="Нет списка28"/>
    <w:next w:val="a9"/>
    <w:uiPriority w:val="99"/>
    <w:semiHidden/>
    <w:unhideWhenUsed/>
    <w:rsid w:val="0080465A"/>
  </w:style>
  <w:style w:type="numbering" w:customStyle="1" w:styleId="384">
    <w:name w:val="Нет списка38"/>
    <w:next w:val="a9"/>
    <w:uiPriority w:val="99"/>
    <w:semiHidden/>
    <w:unhideWhenUsed/>
    <w:rsid w:val="0080465A"/>
  </w:style>
  <w:style w:type="numbering" w:customStyle="1" w:styleId="484">
    <w:name w:val="Нет списка48"/>
    <w:next w:val="a9"/>
    <w:uiPriority w:val="99"/>
    <w:semiHidden/>
    <w:unhideWhenUsed/>
    <w:rsid w:val="0080465A"/>
  </w:style>
  <w:style w:type="numbering" w:customStyle="1" w:styleId="296">
    <w:name w:val="Нет списка29"/>
    <w:next w:val="a9"/>
    <w:semiHidden/>
    <w:rsid w:val="0080465A"/>
  </w:style>
  <w:style w:type="numbering" w:customStyle="1" w:styleId="11113">
    <w:name w:val="Нет списка1111"/>
    <w:next w:val="a9"/>
    <w:semiHidden/>
    <w:rsid w:val="0080465A"/>
  </w:style>
  <w:style w:type="numbering" w:customStyle="1" w:styleId="11111120">
    <w:name w:val="1 / 1.1 / 1.1.120"/>
    <w:basedOn w:val="a9"/>
    <w:next w:val="111111"/>
    <w:rsid w:val="0080465A"/>
  </w:style>
  <w:style w:type="numbering" w:customStyle="1" w:styleId="111111111">
    <w:name w:val="1 / 1.1 / 1.1.1111"/>
    <w:basedOn w:val="a9"/>
    <w:next w:val="111111"/>
    <w:rsid w:val="0080465A"/>
  </w:style>
  <w:style w:type="numbering" w:customStyle="1" w:styleId="11111129">
    <w:name w:val="1 / 1.1 / 1.1.129"/>
    <w:basedOn w:val="a9"/>
    <w:next w:val="111111"/>
    <w:rsid w:val="0080465A"/>
  </w:style>
  <w:style w:type="numbering" w:customStyle="1" w:styleId="11111139">
    <w:name w:val="1 / 1.1 / 1.1.139"/>
    <w:basedOn w:val="a9"/>
    <w:next w:val="111111"/>
    <w:rsid w:val="0080465A"/>
  </w:style>
  <w:style w:type="numbering" w:customStyle="1" w:styleId="2102">
    <w:name w:val="Нет списка210"/>
    <w:next w:val="a9"/>
    <w:uiPriority w:val="99"/>
    <w:semiHidden/>
    <w:unhideWhenUsed/>
    <w:rsid w:val="0080465A"/>
  </w:style>
  <w:style w:type="numbering" w:customStyle="1" w:styleId="394">
    <w:name w:val="Нет списка39"/>
    <w:next w:val="a9"/>
    <w:uiPriority w:val="99"/>
    <w:semiHidden/>
    <w:unhideWhenUsed/>
    <w:rsid w:val="0080465A"/>
  </w:style>
  <w:style w:type="numbering" w:customStyle="1" w:styleId="494">
    <w:name w:val="Нет списка49"/>
    <w:next w:val="a9"/>
    <w:uiPriority w:val="99"/>
    <w:semiHidden/>
    <w:unhideWhenUsed/>
    <w:rsid w:val="0080465A"/>
  </w:style>
  <w:style w:type="numbering" w:customStyle="1" w:styleId="305">
    <w:name w:val="Нет списка30"/>
    <w:next w:val="a9"/>
    <w:semiHidden/>
    <w:rsid w:val="0080465A"/>
  </w:style>
  <w:style w:type="numbering" w:customStyle="1" w:styleId="1124">
    <w:name w:val="Нет списка112"/>
    <w:next w:val="a9"/>
    <w:semiHidden/>
    <w:rsid w:val="0080465A"/>
  </w:style>
  <w:style w:type="numbering" w:customStyle="1" w:styleId="11111130">
    <w:name w:val="1 / 1.1 / 1.1.130"/>
    <w:basedOn w:val="a9"/>
    <w:next w:val="111111"/>
    <w:rsid w:val="0080465A"/>
  </w:style>
  <w:style w:type="numbering" w:customStyle="1" w:styleId="111111112">
    <w:name w:val="1 / 1.1 / 1.1.1112"/>
    <w:basedOn w:val="a9"/>
    <w:next w:val="111111"/>
    <w:rsid w:val="0080465A"/>
  </w:style>
  <w:style w:type="numbering" w:customStyle="1" w:styleId="111111210">
    <w:name w:val="1 / 1.1 / 1.1.1210"/>
    <w:basedOn w:val="a9"/>
    <w:next w:val="111111"/>
    <w:rsid w:val="0080465A"/>
  </w:style>
  <w:style w:type="numbering" w:customStyle="1" w:styleId="111111310">
    <w:name w:val="1 / 1.1 / 1.1.1310"/>
    <w:basedOn w:val="a9"/>
    <w:next w:val="111111"/>
    <w:rsid w:val="0080465A"/>
  </w:style>
  <w:style w:type="numbering" w:customStyle="1" w:styleId="2116">
    <w:name w:val="Нет списка211"/>
    <w:next w:val="a9"/>
    <w:uiPriority w:val="99"/>
    <w:semiHidden/>
    <w:unhideWhenUsed/>
    <w:rsid w:val="0080465A"/>
  </w:style>
  <w:style w:type="numbering" w:customStyle="1" w:styleId="3102">
    <w:name w:val="Нет списка310"/>
    <w:next w:val="a9"/>
    <w:uiPriority w:val="99"/>
    <w:semiHidden/>
    <w:unhideWhenUsed/>
    <w:rsid w:val="0080465A"/>
  </w:style>
  <w:style w:type="numbering" w:customStyle="1" w:styleId="4102">
    <w:name w:val="Нет списка410"/>
    <w:next w:val="a9"/>
    <w:uiPriority w:val="99"/>
    <w:semiHidden/>
    <w:unhideWhenUsed/>
    <w:rsid w:val="0080465A"/>
  </w:style>
  <w:style w:type="numbering" w:customStyle="1" w:styleId="404">
    <w:name w:val="Нет списка40"/>
    <w:next w:val="a9"/>
    <w:semiHidden/>
    <w:rsid w:val="0080465A"/>
  </w:style>
  <w:style w:type="numbering" w:customStyle="1" w:styleId="1134">
    <w:name w:val="Нет списка113"/>
    <w:next w:val="a9"/>
    <w:semiHidden/>
    <w:rsid w:val="0080465A"/>
  </w:style>
  <w:style w:type="numbering" w:customStyle="1" w:styleId="11111140">
    <w:name w:val="1 / 1.1 / 1.1.140"/>
    <w:basedOn w:val="a9"/>
    <w:next w:val="111111"/>
    <w:rsid w:val="0080465A"/>
  </w:style>
  <w:style w:type="numbering" w:customStyle="1" w:styleId="111111113">
    <w:name w:val="1 / 1.1 / 1.1.1113"/>
    <w:basedOn w:val="a9"/>
    <w:next w:val="111111"/>
    <w:rsid w:val="0080465A"/>
  </w:style>
  <w:style w:type="numbering" w:customStyle="1" w:styleId="111111211">
    <w:name w:val="1 / 1.1 / 1.1.1211"/>
    <w:basedOn w:val="a9"/>
    <w:next w:val="111111"/>
    <w:rsid w:val="0080465A"/>
  </w:style>
  <w:style w:type="numbering" w:customStyle="1" w:styleId="111111311">
    <w:name w:val="1 / 1.1 / 1.1.1311"/>
    <w:basedOn w:val="a9"/>
    <w:next w:val="111111"/>
    <w:rsid w:val="0080465A"/>
  </w:style>
  <w:style w:type="numbering" w:customStyle="1" w:styleId="2122">
    <w:name w:val="Нет списка212"/>
    <w:next w:val="a9"/>
    <w:uiPriority w:val="99"/>
    <w:semiHidden/>
    <w:unhideWhenUsed/>
    <w:rsid w:val="0080465A"/>
  </w:style>
  <w:style w:type="numbering" w:customStyle="1" w:styleId="3113">
    <w:name w:val="Нет списка311"/>
    <w:next w:val="a9"/>
    <w:uiPriority w:val="99"/>
    <w:semiHidden/>
    <w:unhideWhenUsed/>
    <w:rsid w:val="0080465A"/>
  </w:style>
  <w:style w:type="numbering" w:customStyle="1" w:styleId="4112">
    <w:name w:val="Нет списка411"/>
    <w:next w:val="a9"/>
    <w:uiPriority w:val="99"/>
    <w:semiHidden/>
    <w:unhideWhenUsed/>
    <w:rsid w:val="0080465A"/>
  </w:style>
  <w:style w:type="numbering" w:customStyle="1" w:styleId="503">
    <w:name w:val="Нет списка50"/>
    <w:next w:val="a9"/>
    <w:semiHidden/>
    <w:rsid w:val="0080465A"/>
  </w:style>
  <w:style w:type="numbering" w:customStyle="1" w:styleId="1145">
    <w:name w:val="Нет списка114"/>
    <w:next w:val="a9"/>
    <w:semiHidden/>
    <w:rsid w:val="0080465A"/>
  </w:style>
  <w:style w:type="numbering" w:customStyle="1" w:styleId="11111141">
    <w:name w:val="1 / 1.1 / 1.1.141"/>
    <w:basedOn w:val="a9"/>
    <w:next w:val="111111"/>
    <w:rsid w:val="0080465A"/>
  </w:style>
  <w:style w:type="numbering" w:customStyle="1" w:styleId="111111114">
    <w:name w:val="1 / 1.1 / 1.1.1114"/>
    <w:basedOn w:val="a9"/>
    <w:next w:val="111111"/>
    <w:rsid w:val="0080465A"/>
  </w:style>
  <w:style w:type="numbering" w:customStyle="1" w:styleId="111111212">
    <w:name w:val="1 / 1.1 / 1.1.1212"/>
    <w:basedOn w:val="a9"/>
    <w:next w:val="111111"/>
    <w:rsid w:val="0080465A"/>
  </w:style>
  <w:style w:type="numbering" w:customStyle="1" w:styleId="111111312">
    <w:name w:val="1 / 1.1 / 1.1.1312"/>
    <w:basedOn w:val="a9"/>
    <w:next w:val="111111"/>
    <w:rsid w:val="0080465A"/>
  </w:style>
  <w:style w:type="numbering" w:customStyle="1" w:styleId="2132">
    <w:name w:val="Нет списка213"/>
    <w:next w:val="a9"/>
    <w:uiPriority w:val="99"/>
    <w:semiHidden/>
    <w:unhideWhenUsed/>
    <w:rsid w:val="0080465A"/>
  </w:style>
  <w:style w:type="numbering" w:customStyle="1" w:styleId="3122">
    <w:name w:val="Нет списка312"/>
    <w:next w:val="a9"/>
    <w:uiPriority w:val="99"/>
    <w:semiHidden/>
    <w:unhideWhenUsed/>
    <w:rsid w:val="0080465A"/>
  </w:style>
  <w:style w:type="numbering" w:customStyle="1" w:styleId="4121">
    <w:name w:val="Нет списка412"/>
    <w:next w:val="a9"/>
    <w:uiPriority w:val="99"/>
    <w:semiHidden/>
    <w:unhideWhenUsed/>
    <w:rsid w:val="0080465A"/>
  </w:style>
  <w:style w:type="numbering" w:customStyle="1" w:styleId="517">
    <w:name w:val="Нет списка51"/>
    <w:next w:val="a9"/>
    <w:uiPriority w:val="99"/>
    <w:semiHidden/>
    <w:rsid w:val="0080465A"/>
  </w:style>
  <w:style w:type="numbering" w:customStyle="1" w:styleId="1154">
    <w:name w:val="Нет списка115"/>
    <w:next w:val="a9"/>
    <w:semiHidden/>
    <w:rsid w:val="0080465A"/>
  </w:style>
  <w:style w:type="numbering" w:customStyle="1" w:styleId="11111142">
    <w:name w:val="1 / 1.1 / 1.1.142"/>
    <w:basedOn w:val="a9"/>
    <w:next w:val="111111"/>
    <w:rsid w:val="0080465A"/>
  </w:style>
  <w:style w:type="numbering" w:customStyle="1" w:styleId="111111115">
    <w:name w:val="1 / 1.1 / 1.1.1115"/>
    <w:basedOn w:val="a9"/>
    <w:next w:val="111111"/>
    <w:rsid w:val="0080465A"/>
  </w:style>
  <w:style w:type="numbering" w:customStyle="1" w:styleId="111111213">
    <w:name w:val="1 / 1.1 / 1.1.1213"/>
    <w:basedOn w:val="a9"/>
    <w:next w:val="111111"/>
    <w:rsid w:val="0080465A"/>
  </w:style>
  <w:style w:type="numbering" w:customStyle="1" w:styleId="111111313">
    <w:name w:val="1 / 1.1 / 1.1.1313"/>
    <w:basedOn w:val="a9"/>
    <w:next w:val="111111"/>
    <w:rsid w:val="0080465A"/>
  </w:style>
  <w:style w:type="numbering" w:customStyle="1" w:styleId="2143">
    <w:name w:val="Нет списка214"/>
    <w:next w:val="a9"/>
    <w:uiPriority w:val="99"/>
    <w:semiHidden/>
    <w:unhideWhenUsed/>
    <w:rsid w:val="0080465A"/>
  </w:style>
  <w:style w:type="numbering" w:customStyle="1" w:styleId="3132">
    <w:name w:val="Нет списка313"/>
    <w:next w:val="a9"/>
    <w:uiPriority w:val="99"/>
    <w:semiHidden/>
    <w:unhideWhenUsed/>
    <w:rsid w:val="0080465A"/>
  </w:style>
  <w:style w:type="numbering" w:customStyle="1" w:styleId="4131">
    <w:name w:val="Нет списка413"/>
    <w:next w:val="a9"/>
    <w:uiPriority w:val="99"/>
    <w:semiHidden/>
    <w:unhideWhenUsed/>
    <w:rsid w:val="0080465A"/>
  </w:style>
  <w:style w:type="numbering" w:customStyle="1" w:styleId="526">
    <w:name w:val="Нет списка52"/>
    <w:next w:val="a9"/>
    <w:uiPriority w:val="99"/>
    <w:semiHidden/>
    <w:rsid w:val="0080465A"/>
  </w:style>
  <w:style w:type="numbering" w:customStyle="1" w:styleId="1164">
    <w:name w:val="Нет списка116"/>
    <w:next w:val="a9"/>
    <w:semiHidden/>
    <w:rsid w:val="0080465A"/>
  </w:style>
  <w:style w:type="numbering" w:customStyle="1" w:styleId="11111143">
    <w:name w:val="1 / 1.1 / 1.1.143"/>
    <w:basedOn w:val="a9"/>
    <w:next w:val="111111"/>
    <w:rsid w:val="0080465A"/>
  </w:style>
  <w:style w:type="numbering" w:customStyle="1" w:styleId="111111116">
    <w:name w:val="1 / 1.1 / 1.1.1116"/>
    <w:basedOn w:val="a9"/>
    <w:next w:val="111111"/>
    <w:rsid w:val="0080465A"/>
  </w:style>
  <w:style w:type="numbering" w:customStyle="1" w:styleId="111111214">
    <w:name w:val="1 / 1.1 / 1.1.1214"/>
    <w:basedOn w:val="a9"/>
    <w:next w:val="111111"/>
    <w:rsid w:val="0080465A"/>
  </w:style>
  <w:style w:type="numbering" w:customStyle="1" w:styleId="111111314">
    <w:name w:val="1 / 1.1 / 1.1.1314"/>
    <w:basedOn w:val="a9"/>
    <w:next w:val="111111"/>
    <w:rsid w:val="0080465A"/>
  </w:style>
  <w:style w:type="numbering" w:customStyle="1" w:styleId="2152">
    <w:name w:val="Нет списка215"/>
    <w:next w:val="a9"/>
    <w:uiPriority w:val="99"/>
    <w:semiHidden/>
    <w:unhideWhenUsed/>
    <w:rsid w:val="0080465A"/>
  </w:style>
  <w:style w:type="numbering" w:customStyle="1" w:styleId="3142">
    <w:name w:val="Нет списка314"/>
    <w:next w:val="a9"/>
    <w:uiPriority w:val="99"/>
    <w:semiHidden/>
    <w:unhideWhenUsed/>
    <w:rsid w:val="0080465A"/>
  </w:style>
  <w:style w:type="numbering" w:customStyle="1" w:styleId="4141">
    <w:name w:val="Нет списка414"/>
    <w:next w:val="a9"/>
    <w:uiPriority w:val="99"/>
    <w:semiHidden/>
    <w:unhideWhenUsed/>
    <w:rsid w:val="0080465A"/>
  </w:style>
  <w:style w:type="numbering" w:customStyle="1" w:styleId="534">
    <w:name w:val="Нет списка53"/>
    <w:next w:val="a9"/>
    <w:semiHidden/>
    <w:rsid w:val="0080465A"/>
  </w:style>
  <w:style w:type="numbering" w:customStyle="1" w:styleId="1174">
    <w:name w:val="Нет списка117"/>
    <w:next w:val="a9"/>
    <w:semiHidden/>
    <w:rsid w:val="0080465A"/>
  </w:style>
  <w:style w:type="numbering" w:customStyle="1" w:styleId="11111144">
    <w:name w:val="1 / 1.1 / 1.1.144"/>
    <w:basedOn w:val="a9"/>
    <w:next w:val="111111"/>
    <w:rsid w:val="0080465A"/>
  </w:style>
  <w:style w:type="numbering" w:customStyle="1" w:styleId="111111117">
    <w:name w:val="1 / 1.1 / 1.1.1117"/>
    <w:basedOn w:val="a9"/>
    <w:next w:val="111111"/>
    <w:rsid w:val="0080465A"/>
  </w:style>
  <w:style w:type="numbering" w:customStyle="1" w:styleId="111111215">
    <w:name w:val="1 / 1.1 / 1.1.1215"/>
    <w:basedOn w:val="a9"/>
    <w:next w:val="111111"/>
    <w:rsid w:val="0080465A"/>
  </w:style>
  <w:style w:type="numbering" w:customStyle="1" w:styleId="111111315">
    <w:name w:val="1 / 1.1 / 1.1.1315"/>
    <w:basedOn w:val="a9"/>
    <w:next w:val="111111"/>
    <w:rsid w:val="0080465A"/>
  </w:style>
  <w:style w:type="numbering" w:customStyle="1" w:styleId="2161">
    <w:name w:val="Нет списка216"/>
    <w:next w:val="a9"/>
    <w:uiPriority w:val="99"/>
    <w:semiHidden/>
    <w:unhideWhenUsed/>
    <w:rsid w:val="0080465A"/>
  </w:style>
  <w:style w:type="numbering" w:customStyle="1" w:styleId="3151">
    <w:name w:val="Нет списка315"/>
    <w:next w:val="a9"/>
    <w:uiPriority w:val="99"/>
    <w:semiHidden/>
    <w:unhideWhenUsed/>
    <w:rsid w:val="0080465A"/>
  </w:style>
  <w:style w:type="numbering" w:customStyle="1" w:styleId="4150">
    <w:name w:val="Нет списка415"/>
    <w:next w:val="a9"/>
    <w:uiPriority w:val="99"/>
    <w:semiHidden/>
    <w:unhideWhenUsed/>
    <w:rsid w:val="0080465A"/>
  </w:style>
  <w:style w:type="numbering" w:customStyle="1" w:styleId="544">
    <w:name w:val="Нет списка54"/>
    <w:next w:val="a9"/>
    <w:semiHidden/>
    <w:rsid w:val="0080465A"/>
  </w:style>
  <w:style w:type="numbering" w:customStyle="1" w:styleId="1184">
    <w:name w:val="Нет списка118"/>
    <w:next w:val="a9"/>
    <w:semiHidden/>
    <w:rsid w:val="0080465A"/>
  </w:style>
  <w:style w:type="numbering" w:customStyle="1" w:styleId="11111145">
    <w:name w:val="1 / 1.1 / 1.1.145"/>
    <w:basedOn w:val="a9"/>
    <w:next w:val="111111"/>
    <w:rsid w:val="0080465A"/>
  </w:style>
  <w:style w:type="numbering" w:customStyle="1" w:styleId="111111118">
    <w:name w:val="1 / 1.1 / 1.1.1118"/>
    <w:basedOn w:val="a9"/>
    <w:next w:val="111111"/>
    <w:rsid w:val="0080465A"/>
  </w:style>
  <w:style w:type="numbering" w:customStyle="1" w:styleId="111111216">
    <w:name w:val="1 / 1.1 / 1.1.1216"/>
    <w:basedOn w:val="a9"/>
    <w:next w:val="111111"/>
    <w:rsid w:val="0080465A"/>
  </w:style>
  <w:style w:type="numbering" w:customStyle="1" w:styleId="111111316">
    <w:name w:val="1 / 1.1 / 1.1.1316"/>
    <w:basedOn w:val="a9"/>
    <w:next w:val="111111"/>
    <w:rsid w:val="0080465A"/>
  </w:style>
  <w:style w:type="numbering" w:customStyle="1" w:styleId="2171">
    <w:name w:val="Нет списка217"/>
    <w:next w:val="a9"/>
    <w:uiPriority w:val="99"/>
    <w:semiHidden/>
    <w:unhideWhenUsed/>
    <w:rsid w:val="0080465A"/>
  </w:style>
  <w:style w:type="numbering" w:customStyle="1" w:styleId="3160">
    <w:name w:val="Нет списка316"/>
    <w:next w:val="a9"/>
    <w:uiPriority w:val="99"/>
    <w:semiHidden/>
    <w:unhideWhenUsed/>
    <w:rsid w:val="0080465A"/>
  </w:style>
  <w:style w:type="numbering" w:customStyle="1" w:styleId="4160">
    <w:name w:val="Нет списка416"/>
    <w:next w:val="a9"/>
    <w:uiPriority w:val="99"/>
    <w:semiHidden/>
    <w:unhideWhenUsed/>
    <w:rsid w:val="0080465A"/>
  </w:style>
  <w:style w:type="numbering" w:customStyle="1" w:styleId="554">
    <w:name w:val="Нет списка55"/>
    <w:next w:val="a9"/>
    <w:uiPriority w:val="99"/>
    <w:semiHidden/>
    <w:rsid w:val="0080465A"/>
  </w:style>
  <w:style w:type="numbering" w:customStyle="1" w:styleId="1194">
    <w:name w:val="Нет списка119"/>
    <w:next w:val="a9"/>
    <w:semiHidden/>
    <w:rsid w:val="0080465A"/>
  </w:style>
  <w:style w:type="numbering" w:customStyle="1" w:styleId="11111146">
    <w:name w:val="1 / 1.1 / 1.1.146"/>
    <w:basedOn w:val="a9"/>
    <w:next w:val="111111"/>
    <w:rsid w:val="0080465A"/>
  </w:style>
  <w:style w:type="numbering" w:customStyle="1" w:styleId="111111119">
    <w:name w:val="1 / 1.1 / 1.1.1119"/>
    <w:basedOn w:val="a9"/>
    <w:next w:val="111111"/>
    <w:rsid w:val="0080465A"/>
  </w:style>
  <w:style w:type="numbering" w:customStyle="1" w:styleId="111111217">
    <w:name w:val="1 / 1.1 / 1.1.1217"/>
    <w:basedOn w:val="a9"/>
    <w:next w:val="111111"/>
    <w:rsid w:val="0080465A"/>
  </w:style>
  <w:style w:type="numbering" w:customStyle="1" w:styleId="111111317">
    <w:name w:val="1 / 1.1 / 1.1.1317"/>
    <w:basedOn w:val="a9"/>
    <w:next w:val="111111"/>
    <w:rsid w:val="0080465A"/>
  </w:style>
  <w:style w:type="numbering" w:customStyle="1" w:styleId="11111147">
    <w:name w:val="1 / 1.1 / 1.1.147"/>
    <w:basedOn w:val="a9"/>
    <w:next w:val="111111"/>
    <w:rsid w:val="0080465A"/>
  </w:style>
  <w:style w:type="numbering" w:customStyle="1" w:styleId="11111151">
    <w:name w:val="1 / 1.1 / 1.1.151"/>
    <w:basedOn w:val="a9"/>
    <w:next w:val="111111"/>
    <w:rsid w:val="0080465A"/>
  </w:style>
  <w:style w:type="numbering" w:customStyle="1" w:styleId="2181">
    <w:name w:val="Нет списка218"/>
    <w:next w:val="a9"/>
    <w:uiPriority w:val="99"/>
    <w:semiHidden/>
    <w:rsid w:val="0080465A"/>
  </w:style>
  <w:style w:type="numbering" w:customStyle="1" w:styleId="11111161">
    <w:name w:val="1 / 1.1 / 1.1.161"/>
    <w:basedOn w:val="a9"/>
    <w:next w:val="111111"/>
    <w:rsid w:val="0080465A"/>
  </w:style>
  <w:style w:type="numbering" w:customStyle="1" w:styleId="11102">
    <w:name w:val="Нет списка1110"/>
    <w:next w:val="a9"/>
    <w:semiHidden/>
    <w:rsid w:val="0080465A"/>
  </w:style>
  <w:style w:type="numbering" w:customStyle="1" w:styleId="3170">
    <w:name w:val="Нет списка317"/>
    <w:next w:val="a9"/>
    <w:uiPriority w:val="99"/>
    <w:semiHidden/>
    <w:rsid w:val="0080465A"/>
  </w:style>
  <w:style w:type="numbering" w:customStyle="1" w:styleId="11111171">
    <w:name w:val="1 / 1.1 / 1.1.171"/>
    <w:basedOn w:val="a9"/>
    <w:next w:val="111111"/>
    <w:rsid w:val="0080465A"/>
  </w:style>
  <w:style w:type="numbering" w:customStyle="1" w:styleId="1219">
    <w:name w:val="Нет списка121"/>
    <w:next w:val="a9"/>
    <w:semiHidden/>
    <w:rsid w:val="0080465A"/>
  </w:style>
  <w:style w:type="numbering" w:customStyle="1" w:styleId="111111411">
    <w:name w:val="1 / 1.1 / 1.1.1411"/>
    <w:basedOn w:val="a9"/>
    <w:next w:val="111111"/>
    <w:rsid w:val="0080465A"/>
  </w:style>
  <w:style w:type="numbering" w:customStyle="1" w:styleId="111111611">
    <w:name w:val="1 / 1.1 / 1.1.1611"/>
    <w:basedOn w:val="a9"/>
    <w:next w:val="111111"/>
    <w:rsid w:val="0080465A"/>
  </w:style>
  <w:style w:type="numbering" w:customStyle="1" w:styleId="111111711">
    <w:name w:val="1 / 1.1 / 1.1.1711"/>
    <w:basedOn w:val="a9"/>
    <w:next w:val="111111"/>
    <w:rsid w:val="0080465A"/>
  </w:style>
  <w:style w:type="numbering" w:customStyle="1" w:styleId="4170">
    <w:name w:val="Нет списка417"/>
    <w:next w:val="a9"/>
    <w:uiPriority w:val="99"/>
    <w:semiHidden/>
    <w:unhideWhenUsed/>
    <w:rsid w:val="0080465A"/>
  </w:style>
  <w:style w:type="numbering" w:customStyle="1" w:styleId="564">
    <w:name w:val="Нет списка56"/>
    <w:next w:val="a9"/>
    <w:uiPriority w:val="99"/>
    <w:semiHidden/>
    <w:rsid w:val="0080465A"/>
  </w:style>
  <w:style w:type="numbering" w:customStyle="1" w:styleId="1202">
    <w:name w:val="Нет списка120"/>
    <w:next w:val="a9"/>
    <w:semiHidden/>
    <w:rsid w:val="0080465A"/>
  </w:style>
  <w:style w:type="numbering" w:customStyle="1" w:styleId="11111148">
    <w:name w:val="1 / 1.1 / 1.1.148"/>
    <w:basedOn w:val="a9"/>
    <w:next w:val="111111"/>
    <w:rsid w:val="0080465A"/>
  </w:style>
  <w:style w:type="numbering" w:customStyle="1" w:styleId="111111120">
    <w:name w:val="1 / 1.1 / 1.1.1120"/>
    <w:basedOn w:val="a9"/>
    <w:next w:val="111111"/>
    <w:rsid w:val="0080465A"/>
  </w:style>
  <w:style w:type="numbering" w:customStyle="1" w:styleId="111111218">
    <w:name w:val="1 / 1.1 / 1.1.1218"/>
    <w:basedOn w:val="a9"/>
    <w:next w:val="111111"/>
    <w:rsid w:val="0080465A"/>
  </w:style>
  <w:style w:type="numbering" w:customStyle="1" w:styleId="111111318">
    <w:name w:val="1 / 1.1 / 1.1.1318"/>
    <w:basedOn w:val="a9"/>
    <w:next w:val="111111"/>
    <w:rsid w:val="0080465A"/>
  </w:style>
  <w:style w:type="numbering" w:customStyle="1" w:styleId="11111149">
    <w:name w:val="1 / 1.1 / 1.1.149"/>
    <w:basedOn w:val="a9"/>
    <w:next w:val="111111"/>
    <w:rsid w:val="0080465A"/>
  </w:style>
  <w:style w:type="numbering" w:customStyle="1" w:styleId="11111152">
    <w:name w:val="1 / 1.1 / 1.1.152"/>
    <w:basedOn w:val="a9"/>
    <w:next w:val="111111"/>
    <w:rsid w:val="0080465A"/>
  </w:style>
  <w:style w:type="numbering" w:customStyle="1" w:styleId="2191">
    <w:name w:val="Нет списка219"/>
    <w:next w:val="a9"/>
    <w:uiPriority w:val="99"/>
    <w:semiHidden/>
    <w:rsid w:val="0080465A"/>
  </w:style>
  <w:style w:type="numbering" w:customStyle="1" w:styleId="11111162">
    <w:name w:val="1 / 1.1 / 1.1.162"/>
    <w:basedOn w:val="a9"/>
    <w:next w:val="111111"/>
    <w:rsid w:val="0080465A"/>
  </w:style>
  <w:style w:type="numbering" w:customStyle="1" w:styleId="111112">
    <w:name w:val="Нет списка11111"/>
    <w:next w:val="a9"/>
    <w:semiHidden/>
    <w:rsid w:val="0080465A"/>
  </w:style>
  <w:style w:type="numbering" w:customStyle="1" w:styleId="3180">
    <w:name w:val="Нет списка318"/>
    <w:next w:val="a9"/>
    <w:uiPriority w:val="99"/>
    <w:semiHidden/>
    <w:rsid w:val="0080465A"/>
  </w:style>
  <w:style w:type="numbering" w:customStyle="1" w:styleId="11111172">
    <w:name w:val="1 / 1.1 / 1.1.172"/>
    <w:basedOn w:val="a9"/>
    <w:next w:val="111111"/>
    <w:rsid w:val="0080465A"/>
  </w:style>
  <w:style w:type="numbering" w:customStyle="1" w:styleId="1223">
    <w:name w:val="Нет списка122"/>
    <w:next w:val="a9"/>
    <w:semiHidden/>
    <w:rsid w:val="0080465A"/>
  </w:style>
  <w:style w:type="numbering" w:customStyle="1" w:styleId="111111412">
    <w:name w:val="1 / 1.1 / 1.1.1412"/>
    <w:basedOn w:val="a9"/>
    <w:next w:val="111111"/>
    <w:rsid w:val="0080465A"/>
  </w:style>
  <w:style w:type="numbering" w:customStyle="1" w:styleId="111111512">
    <w:name w:val="1 / 1.1 / 1.1.1512"/>
    <w:basedOn w:val="a9"/>
    <w:next w:val="111111"/>
    <w:rsid w:val="0080465A"/>
  </w:style>
  <w:style w:type="numbering" w:customStyle="1" w:styleId="111111612">
    <w:name w:val="1 / 1.1 / 1.1.1612"/>
    <w:basedOn w:val="a9"/>
    <w:next w:val="111111"/>
    <w:rsid w:val="0080465A"/>
  </w:style>
  <w:style w:type="numbering" w:customStyle="1" w:styleId="111111712">
    <w:name w:val="1 / 1.1 / 1.1.1712"/>
    <w:basedOn w:val="a9"/>
    <w:next w:val="111111"/>
    <w:rsid w:val="0080465A"/>
  </w:style>
  <w:style w:type="numbering" w:customStyle="1" w:styleId="418">
    <w:name w:val="Нет списка418"/>
    <w:next w:val="a9"/>
    <w:uiPriority w:val="99"/>
    <w:semiHidden/>
    <w:unhideWhenUsed/>
    <w:rsid w:val="0080465A"/>
  </w:style>
  <w:style w:type="numbering" w:customStyle="1" w:styleId="574">
    <w:name w:val="Нет списка57"/>
    <w:next w:val="a9"/>
    <w:uiPriority w:val="99"/>
    <w:semiHidden/>
    <w:unhideWhenUsed/>
    <w:rsid w:val="0080465A"/>
  </w:style>
  <w:style w:type="numbering" w:customStyle="1" w:styleId="1232">
    <w:name w:val="Нет списка123"/>
    <w:next w:val="a9"/>
    <w:semiHidden/>
    <w:rsid w:val="0080465A"/>
  </w:style>
  <w:style w:type="numbering" w:customStyle="1" w:styleId="11111150">
    <w:name w:val="1 / 1.1 / 1.1.150"/>
    <w:basedOn w:val="a9"/>
    <w:next w:val="111111"/>
    <w:unhideWhenUsed/>
    <w:rsid w:val="0080465A"/>
  </w:style>
  <w:style w:type="numbering" w:customStyle="1" w:styleId="2200">
    <w:name w:val="Нет списка220"/>
    <w:next w:val="a9"/>
    <w:uiPriority w:val="99"/>
    <w:semiHidden/>
    <w:unhideWhenUsed/>
    <w:rsid w:val="0080465A"/>
  </w:style>
  <w:style w:type="numbering" w:customStyle="1" w:styleId="111111121">
    <w:name w:val="1 / 1.1 / 1.1.1121"/>
    <w:basedOn w:val="a9"/>
    <w:next w:val="111111"/>
    <w:unhideWhenUsed/>
    <w:rsid w:val="0080465A"/>
  </w:style>
  <w:style w:type="numbering" w:customStyle="1" w:styleId="1111111110">
    <w:name w:val="1 / 1.1 / 1.1.11110"/>
    <w:basedOn w:val="a9"/>
    <w:next w:val="111111"/>
    <w:unhideWhenUsed/>
    <w:rsid w:val="0080465A"/>
  </w:style>
  <w:style w:type="numbering" w:customStyle="1" w:styleId="3190">
    <w:name w:val="Нет списка319"/>
    <w:next w:val="a9"/>
    <w:uiPriority w:val="99"/>
    <w:semiHidden/>
    <w:unhideWhenUsed/>
    <w:rsid w:val="0080465A"/>
  </w:style>
  <w:style w:type="numbering" w:customStyle="1" w:styleId="111111219">
    <w:name w:val="1 / 1.1 / 1.1.1219"/>
    <w:basedOn w:val="a9"/>
    <w:next w:val="111111"/>
    <w:unhideWhenUsed/>
    <w:rsid w:val="0080465A"/>
  </w:style>
  <w:style w:type="numbering" w:customStyle="1" w:styleId="111111122">
    <w:name w:val="1 / 1.1 / 1.1.1122"/>
    <w:basedOn w:val="a9"/>
    <w:next w:val="111111"/>
    <w:unhideWhenUsed/>
    <w:rsid w:val="0080465A"/>
  </w:style>
  <w:style w:type="numbering" w:customStyle="1" w:styleId="419">
    <w:name w:val="Нет списка419"/>
    <w:next w:val="a9"/>
    <w:uiPriority w:val="99"/>
    <w:semiHidden/>
    <w:unhideWhenUsed/>
    <w:rsid w:val="0080465A"/>
  </w:style>
  <w:style w:type="numbering" w:customStyle="1" w:styleId="111111319">
    <w:name w:val="1 / 1.1 / 1.1.1319"/>
    <w:basedOn w:val="a9"/>
    <w:next w:val="111111"/>
    <w:rsid w:val="0080465A"/>
  </w:style>
  <w:style w:type="numbering" w:customStyle="1" w:styleId="111111131">
    <w:name w:val="1 / 1.1 / 1.1.1131"/>
    <w:basedOn w:val="a9"/>
    <w:next w:val="111111"/>
    <w:semiHidden/>
    <w:unhideWhenUsed/>
    <w:rsid w:val="0080465A"/>
  </w:style>
  <w:style w:type="numbering" w:customStyle="1" w:styleId="583">
    <w:name w:val="Нет списка58"/>
    <w:next w:val="a9"/>
    <w:uiPriority w:val="99"/>
    <w:semiHidden/>
    <w:unhideWhenUsed/>
    <w:rsid w:val="0080465A"/>
  </w:style>
  <w:style w:type="numbering" w:customStyle="1" w:styleId="111111410">
    <w:name w:val="1 / 1.1 / 1.1.1410"/>
    <w:basedOn w:val="a9"/>
    <w:next w:val="111111"/>
    <w:rsid w:val="0080465A"/>
  </w:style>
  <w:style w:type="numbering" w:customStyle="1" w:styleId="111111141">
    <w:name w:val="1 / 1.1 / 1.1.1141"/>
    <w:basedOn w:val="a9"/>
    <w:next w:val="111111"/>
    <w:semiHidden/>
    <w:unhideWhenUsed/>
    <w:rsid w:val="0080465A"/>
  </w:style>
  <w:style w:type="numbering" w:customStyle="1" w:styleId="613">
    <w:name w:val="Нет списка61"/>
    <w:next w:val="a9"/>
    <w:uiPriority w:val="99"/>
    <w:semiHidden/>
    <w:unhideWhenUsed/>
    <w:rsid w:val="0080465A"/>
  </w:style>
  <w:style w:type="numbering" w:customStyle="1" w:styleId="11111153">
    <w:name w:val="1 / 1.1 / 1.1.153"/>
    <w:basedOn w:val="a9"/>
    <w:next w:val="111111"/>
    <w:rsid w:val="0080465A"/>
  </w:style>
  <w:style w:type="numbering" w:customStyle="1" w:styleId="111111151">
    <w:name w:val="1 / 1.1 / 1.1.1151"/>
    <w:basedOn w:val="a9"/>
    <w:next w:val="111111"/>
    <w:semiHidden/>
    <w:unhideWhenUsed/>
    <w:rsid w:val="0080465A"/>
  </w:style>
  <w:style w:type="numbering" w:customStyle="1" w:styleId="714">
    <w:name w:val="Нет списка71"/>
    <w:next w:val="a9"/>
    <w:uiPriority w:val="99"/>
    <w:semiHidden/>
    <w:unhideWhenUsed/>
    <w:rsid w:val="0080465A"/>
  </w:style>
  <w:style w:type="numbering" w:customStyle="1" w:styleId="111111161">
    <w:name w:val="1 / 1.1 / 1.1.1161"/>
    <w:basedOn w:val="a9"/>
    <w:next w:val="111111"/>
    <w:semiHidden/>
    <w:unhideWhenUsed/>
    <w:rsid w:val="0080465A"/>
  </w:style>
  <w:style w:type="numbering" w:customStyle="1" w:styleId="814">
    <w:name w:val="Нет списка81"/>
    <w:next w:val="a9"/>
    <w:uiPriority w:val="99"/>
    <w:semiHidden/>
    <w:unhideWhenUsed/>
    <w:rsid w:val="0080465A"/>
  </w:style>
  <w:style w:type="numbering" w:customStyle="1" w:styleId="11111173">
    <w:name w:val="1 / 1.1 / 1.1.173"/>
    <w:basedOn w:val="a9"/>
    <w:next w:val="111111"/>
    <w:unhideWhenUsed/>
    <w:rsid w:val="0080465A"/>
  </w:style>
  <w:style w:type="numbering" w:customStyle="1" w:styleId="111111171">
    <w:name w:val="1 / 1.1 / 1.1.1171"/>
    <w:basedOn w:val="a9"/>
    <w:next w:val="111111"/>
    <w:semiHidden/>
    <w:unhideWhenUsed/>
    <w:rsid w:val="0080465A"/>
  </w:style>
  <w:style w:type="numbering" w:customStyle="1" w:styleId="913">
    <w:name w:val="Нет списка91"/>
    <w:next w:val="a9"/>
    <w:uiPriority w:val="99"/>
    <w:semiHidden/>
    <w:unhideWhenUsed/>
    <w:rsid w:val="0080465A"/>
  </w:style>
  <w:style w:type="numbering" w:customStyle="1" w:styleId="11111181">
    <w:name w:val="1 / 1.1 / 1.1.181"/>
    <w:basedOn w:val="a9"/>
    <w:next w:val="111111"/>
    <w:unhideWhenUsed/>
    <w:rsid w:val="0080465A"/>
  </w:style>
  <w:style w:type="numbering" w:customStyle="1" w:styleId="111111181">
    <w:name w:val="1 / 1.1 / 1.1.1181"/>
    <w:basedOn w:val="a9"/>
    <w:next w:val="111111"/>
    <w:semiHidden/>
    <w:unhideWhenUsed/>
    <w:rsid w:val="0080465A"/>
  </w:style>
  <w:style w:type="numbering" w:customStyle="1" w:styleId="1012">
    <w:name w:val="Нет списка101"/>
    <w:next w:val="a9"/>
    <w:uiPriority w:val="99"/>
    <w:semiHidden/>
    <w:unhideWhenUsed/>
    <w:rsid w:val="0080465A"/>
  </w:style>
  <w:style w:type="numbering" w:customStyle="1" w:styleId="11111191">
    <w:name w:val="1 / 1.1 / 1.1.191"/>
    <w:basedOn w:val="a9"/>
    <w:next w:val="111111"/>
    <w:unhideWhenUsed/>
    <w:rsid w:val="0080465A"/>
  </w:style>
  <w:style w:type="numbering" w:customStyle="1" w:styleId="111111191">
    <w:name w:val="1 / 1.1 / 1.1.1191"/>
    <w:basedOn w:val="a9"/>
    <w:next w:val="111111"/>
    <w:semiHidden/>
    <w:unhideWhenUsed/>
    <w:rsid w:val="0080465A"/>
  </w:style>
  <w:style w:type="numbering" w:customStyle="1" w:styleId="11122">
    <w:name w:val="Нет списка1112"/>
    <w:next w:val="a9"/>
    <w:uiPriority w:val="99"/>
    <w:semiHidden/>
    <w:unhideWhenUsed/>
    <w:rsid w:val="0080465A"/>
  </w:style>
  <w:style w:type="numbering" w:customStyle="1" w:styleId="111111101">
    <w:name w:val="1 / 1.1 / 1.1.1101"/>
    <w:basedOn w:val="a9"/>
    <w:next w:val="111111"/>
    <w:unhideWhenUsed/>
    <w:rsid w:val="0080465A"/>
  </w:style>
  <w:style w:type="numbering" w:customStyle="1" w:styleId="1111111101">
    <w:name w:val="1 / 1.1 / 1.1.11101"/>
    <w:basedOn w:val="a9"/>
    <w:next w:val="111111"/>
    <w:semiHidden/>
    <w:unhideWhenUsed/>
    <w:rsid w:val="0080465A"/>
  </w:style>
  <w:style w:type="numbering" w:customStyle="1" w:styleId="1243">
    <w:name w:val="Нет списка124"/>
    <w:next w:val="a9"/>
    <w:uiPriority w:val="99"/>
    <w:semiHidden/>
    <w:unhideWhenUsed/>
    <w:rsid w:val="0080465A"/>
  </w:style>
  <w:style w:type="numbering" w:customStyle="1" w:styleId="1313">
    <w:name w:val="Нет списка131"/>
    <w:next w:val="a9"/>
    <w:uiPriority w:val="99"/>
    <w:semiHidden/>
    <w:unhideWhenUsed/>
    <w:rsid w:val="0080465A"/>
  </w:style>
  <w:style w:type="numbering" w:customStyle="1" w:styleId="1111112110">
    <w:name w:val="1 / 1.1 / 1.1.12110"/>
    <w:basedOn w:val="a9"/>
    <w:next w:val="111111"/>
    <w:uiPriority w:val="99"/>
    <w:unhideWhenUsed/>
    <w:rsid w:val="0080465A"/>
  </w:style>
  <w:style w:type="numbering" w:customStyle="1" w:styleId="1111111111">
    <w:name w:val="1 / 1.1 / 1.1.11111"/>
    <w:basedOn w:val="a9"/>
    <w:next w:val="111111"/>
    <w:unhideWhenUsed/>
    <w:rsid w:val="0080465A"/>
  </w:style>
  <w:style w:type="numbering" w:customStyle="1" w:styleId="593">
    <w:name w:val="Нет списка59"/>
    <w:next w:val="a9"/>
    <w:uiPriority w:val="99"/>
    <w:semiHidden/>
    <w:unhideWhenUsed/>
    <w:rsid w:val="0080465A"/>
  </w:style>
  <w:style w:type="numbering" w:customStyle="1" w:styleId="1253">
    <w:name w:val="Нет списка125"/>
    <w:next w:val="a9"/>
    <w:semiHidden/>
    <w:rsid w:val="0080465A"/>
  </w:style>
  <w:style w:type="numbering" w:customStyle="1" w:styleId="11111154">
    <w:name w:val="1 / 1.1 / 1.1.154"/>
    <w:basedOn w:val="a9"/>
    <w:next w:val="111111"/>
    <w:unhideWhenUsed/>
    <w:rsid w:val="0080465A"/>
  </w:style>
  <w:style w:type="numbering" w:customStyle="1" w:styleId="2212">
    <w:name w:val="Нет списка221"/>
    <w:next w:val="a9"/>
    <w:uiPriority w:val="99"/>
    <w:semiHidden/>
    <w:unhideWhenUsed/>
    <w:rsid w:val="0080465A"/>
  </w:style>
  <w:style w:type="numbering" w:customStyle="1" w:styleId="111111123">
    <w:name w:val="1 / 1.1 / 1.1.1123"/>
    <w:basedOn w:val="a9"/>
    <w:next w:val="111111"/>
    <w:unhideWhenUsed/>
    <w:rsid w:val="0080465A"/>
  </w:style>
  <w:style w:type="numbering" w:customStyle="1" w:styleId="1111111112">
    <w:name w:val="1 / 1.1 / 1.1.11112"/>
    <w:basedOn w:val="a9"/>
    <w:next w:val="111111"/>
    <w:unhideWhenUsed/>
    <w:rsid w:val="0080465A"/>
  </w:style>
  <w:style w:type="numbering" w:customStyle="1" w:styleId="3200">
    <w:name w:val="Нет списка320"/>
    <w:next w:val="a9"/>
    <w:uiPriority w:val="99"/>
    <w:semiHidden/>
    <w:unhideWhenUsed/>
    <w:rsid w:val="0080465A"/>
  </w:style>
  <w:style w:type="numbering" w:customStyle="1" w:styleId="111111220">
    <w:name w:val="1 / 1.1 / 1.1.1220"/>
    <w:basedOn w:val="a9"/>
    <w:next w:val="111111"/>
    <w:unhideWhenUsed/>
    <w:rsid w:val="0080465A"/>
  </w:style>
  <w:style w:type="numbering" w:customStyle="1" w:styleId="111111124">
    <w:name w:val="1 / 1.1 / 1.1.1124"/>
    <w:basedOn w:val="a9"/>
    <w:next w:val="111111"/>
    <w:unhideWhenUsed/>
    <w:rsid w:val="0080465A"/>
  </w:style>
  <w:style w:type="numbering" w:customStyle="1" w:styleId="4200">
    <w:name w:val="Нет списка420"/>
    <w:next w:val="a9"/>
    <w:uiPriority w:val="99"/>
    <w:semiHidden/>
    <w:unhideWhenUsed/>
    <w:rsid w:val="0080465A"/>
  </w:style>
  <w:style w:type="numbering" w:customStyle="1" w:styleId="111111320">
    <w:name w:val="1 / 1.1 / 1.1.1320"/>
    <w:basedOn w:val="a9"/>
    <w:next w:val="111111"/>
    <w:rsid w:val="0080465A"/>
  </w:style>
  <w:style w:type="numbering" w:customStyle="1" w:styleId="111111132">
    <w:name w:val="1 / 1.1 / 1.1.1132"/>
    <w:basedOn w:val="a9"/>
    <w:next w:val="111111"/>
    <w:semiHidden/>
    <w:unhideWhenUsed/>
    <w:rsid w:val="0080465A"/>
  </w:style>
  <w:style w:type="numbering" w:customStyle="1" w:styleId="5101">
    <w:name w:val="Нет списка510"/>
    <w:next w:val="a9"/>
    <w:uiPriority w:val="99"/>
    <w:semiHidden/>
    <w:unhideWhenUsed/>
    <w:rsid w:val="0080465A"/>
  </w:style>
  <w:style w:type="numbering" w:customStyle="1" w:styleId="111111413">
    <w:name w:val="1 / 1.1 / 1.1.1413"/>
    <w:basedOn w:val="a9"/>
    <w:next w:val="111111"/>
    <w:rsid w:val="0080465A"/>
  </w:style>
  <w:style w:type="numbering" w:customStyle="1" w:styleId="111111142">
    <w:name w:val="1 / 1.1 / 1.1.1142"/>
    <w:basedOn w:val="a9"/>
    <w:next w:val="111111"/>
    <w:semiHidden/>
    <w:unhideWhenUsed/>
    <w:rsid w:val="0080465A"/>
  </w:style>
  <w:style w:type="numbering" w:customStyle="1" w:styleId="622">
    <w:name w:val="Нет списка62"/>
    <w:next w:val="a9"/>
    <w:uiPriority w:val="99"/>
    <w:semiHidden/>
    <w:unhideWhenUsed/>
    <w:rsid w:val="0080465A"/>
  </w:style>
  <w:style w:type="numbering" w:customStyle="1" w:styleId="11111155">
    <w:name w:val="1 / 1.1 / 1.1.155"/>
    <w:basedOn w:val="a9"/>
    <w:next w:val="111111"/>
    <w:rsid w:val="0080465A"/>
  </w:style>
  <w:style w:type="numbering" w:customStyle="1" w:styleId="111111152">
    <w:name w:val="1 / 1.1 / 1.1.1152"/>
    <w:basedOn w:val="a9"/>
    <w:next w:val="111111"/>
    <w:semiHidden/>
    <w:unhideWhenUsed/>
    <w:rsid w:val="0080465A"/>
  </w:style>
  <w:style w:type="numbering" w:customStyle="1" w:styleId="723">
    <w:name w:val="Нет списка72"/>
    <w:next w:val="a9"/>
    <w:uiPriority w:val="99"/>
    <w:semiHidden/>
    <w:unhideWhenUsed/>
    <w:rsid w:val="0080465A"/>
  </w:style>
  <w:style w:type="numbering" w:customStyle="1" w:styleId="11111164">
    <w:name w:val="1 / 1.1 / 1.1.164"/>
    <w:basedOn w:val="a9"/>
    <w:next w:val="111111"/>
    <w:rsid w:val="0080465A"/>
  </w:style>
  <w:style w:type="numbering" w:customStyle="1" w:styleId="111111162">
    <w:name w:val="1 / 1.1 / 1.1.1162"/>
    <w:basedOn w:val="a9"/>
    <w:next w:val="111111"/>
    <w:semiHidden/>
    <w:unhideWhenUsed/>
    <w:rsid w:val="0080465A"/>
  </w:style>
  <w:style w:type="numbering" w:customStyle="1" w:styleId="823">
    <w:name w:val="Нет списка82"/>
    <w:next w:val="a9"/>
    <w:uiPriority w:val="99"/>
    <w:semiHidden/>
    <w:unhideWhenUsed/>
    <w:rsid w:val="0080465A"/>
  </w:style>
  <w:style w:type="numbering" w:customStyle="1" w:styleId="11111174">
    <w:name w:val="1 / 1.1 / 1.1.174"/>
    <w:basedOn w:val="a9"/>
    <w:next w:val="111111"/>
    <w:unhideWhenUsed/>
    <w:rsid w:val="0080465A"/>
  </w:style>
  <w:style w:type="numbering" w:customStyle="1" w:styleId="111111172">
    <w:name w:val="1 / 1.1 / 1.1.1172"/>
    <w:basedOn w:val="a9"/>
    <w:next w:val="111111"/>
    <w:semiHidden/>
    <w:unhideWhenUsed/>
    <w:rsid w:val="0080465A"/>
  </w:style>
  <w:style w:type="numbering" w:customStyle="1" w:styleId="923">
    <w:name w:val="Нет списка92"/>
    <w:next w:val="a9"/>
    <w:uiPriority w:val="99"/>
    <w:semiHidden/>
    <w:unhideWhenUsed/>
    <w:rsid w:val="0080465A"/>
  </w:style>
  <w:style w:type="numbering" w:customStyle="1" w:styleId="11111182">
    <w:name w:val="1 / 1.1 / 1.1.182"/>
    <w:basedOn w:val="a9"/>
    <w:next w:val="111111"/>
    <w:unhideWhenUsed/>
    <w:rsid w:val="0080465A"/>
  </w:style>
  <w:style w:type="numbering" w:customStyle="1" w:styleId="111111182">
    <w:name w:val="1 / 1.1 / 1.1.1182"/>
    <w:basedOn w:val="a9"/>
    <w:next w:val="111111"/>
    <w:semiHidden/>
    <w:unhideWhenUsed/>
    <w:rsid w:val="0080465A"/>
  </w:style>
  <w:style w:type="numbering" w:customStyle="1" w:styleId="1022">
    <w:name w:val="Нет списка102"/>
    <w:next w:val="a9"/>
    <w:uiPriority w:val="99"/>
    <w:semiHidden/>
    <w:unhideWhenUsed/>
    <w:rsid w:val="0080465A"/>
  </w:style>
  <w:style w:type="numbering" w:customStyle="1" w:styleId="11111192">
    <w:name w:val="1 / 1.1 / 1.1.192"/>
    <w:basedOn w:val="a9"/>
    <w:next w:val="111111"/>
    <w:unhideWhenUsed/>
    <w:rsid w:val="0080465A"/>
  </w:style>
  <w:style w:type="numbering" w:customStyle="1" w:styleId="111111192">
    <w:name w:val="1 / 1.1 / 1.1.1192"/>
    <w:basedOn w:val="a9"/>
    <w:next w:val="111111"/>
    <w:semiHidden/>
    <w:unhideWhenUsed/>
    <w:rsid w:val="0080465A"/>
  </w:style>
  <w:style w:type="numbering" w:customStyle="1" w:styleId="11132">
    <w:name w:val="Нет списка1113"/>
    <w:next w:val="a9"/>
    <w:uiPriority w:val="99"/>
    <w:semiHidden/>
    <w:unhideWhenUsed/>
    <w:rsid w:val="0080465A"/>
  </w:style>
  <w:style w:type="numbering" w:customStyle="1" w:styleId="111111102">
    <w:name w:val="1 / 1.1 / 1.1.1102"/>
    <w:basedOn w:val="a9"/>
    <w:next w:val="111111"/>
    <w:unhideWhenUsed/>
    <w:rsid w:val="0080465A"/>
  </w:style>
  <w:style w:type="numbering" w:customStyle="1" w:styleId="1111111102">
    <w:name w:val="1 / 1.1 / 1.1.11102"/>
    <w:basedOn w:val="a9"/>
    <w:next w:val="111111"/>
    <w:semiHidden/>
    <w:unhideWhenUsed/>
    <w:rsid w:val="0080465A"/>
  </w:style>
  <w:style w:type="numbering" w:customStyle="1" w:styleId="1262">
    <w:name w:val="Нет списка126"/>
    <w:next w:val="a9"/>
    <w:uiPriority w:val="99"/>
    <w:semiHidden/>
    <w:unhideWhenUsed/>
    <w:rsid w:val="0080465A"/>
  </w:style>
  <w:style w:type="numbering" w:customStyle="1" w:styleId="111111202">
    <w:name w:val="1 / 1.1 / 1.1.1202"/>
    <w:basedOn w:val="a9"/>
    <w:next w:val="111111"/>
    <w:uiPriority w:val="99"/>
    <w:semiHidden/>
    <w:unhideWhenUsed/>
    <w:rsid w:val="0080465A"/>
  </w:style>
  <w:style w:type="numbering" w:customStyle="1" w:styleId="1322">
    <w:name w:val="Нет списка132"/>
    <w:next w:val="a9"/>
    <w:uiPriority w:val="99"/>
    <w:semiHidden/>
    <w:unhideWhenUsed/>
    <w:rsid w:val="0080465A"/>
  </w:style>
  <w:style w:type="numbering" w:customStyle="1" w:styleId="1111112111">
    <w:name w:val="1 / 1.1 / 1.1.12111"/>
    <w:basedOn w:val="a9"/>
    <w:next w:val="111111"/>
    <w:uiPriority w:val="99"/>
    <w:unhideWhenUsed/>
    <w:rsid w:val="0080465A"/>
  </w:style>
  <w:style w:type="numbering" w:customStyle="1" w:styleId="1111111113">
    <w:name w:val="1 / 1.1 / 1.1.11113"/>
    <w:basedOn w:val="a9"/>
    <w:next w:val="111111"/>
    <w:semiHidden/>
    <w:unhideWhenUsed/>
    <w:rsid w:val="0080465A"/>
  </w:style>
  <w:style w:type="numbering" w:customStyle="1" w:styleId="603">
    <w:name w:val="Нет списка60"/>
    <w:next w:val="a9"/>
    <w:uiPriority w:val="99"/>
    <w:semiHidden/>
    <w:unhideWhenUsed/>
    <w:rsid w:val="0080465A"/>
  </w:style>
  <w:style w:type="numbering" w:customStyle="1" w:styleId="1272">
    <w:name w:val="Нет списка127"/>
    <w:next w:val="a9"/>
    <w:semiHidden/>
    <w:rsid w:val="0080465A"/>
  </w:style>
  <w:style w:type="numbering" w:customStyle="1" w:styleId="11111156">
    <w:name w:val="1 / 1.1 / 1.1.156"/>
    <w:basedOn w:val="a9"/>
    <w:next w:val="111111"/>
    <w:unhideWhenUsed/>
    <w:rsid w:val="0080465A"/>
  </w:style>
  <w:style w:type="numbering" w:customStyle="1" w:styleId="2221">
    <w:name w:val="Нет списка222"/>
    <w:next w:val="a9"/>
    <w:uiPriority w:val="99"/>
    <w:semiHidden/>
    <w:unhideWhenUsed/>
    <w:rsid w:val="0080465A"/>
  </w:style>
  <w:style w:type="numbering" w:customStyle="1" w:styleId="111111125">
    <w:name w:val="1 / 1.1 / 1.1.1125"/>
    <w:basedOn w:val="a9"/>
    <w:next w:val="111111"/>
    <w:unhideWhenUsed/>
    <w:rsid w:val="0080465A"/>
  </w:style>
  <w:style w:type="numbering" w:customStyle="1" w:styleId="1111111114">
    <w:name w:val="1 / 1.1 / 1.1.11114"/>
    <w:basedOn w:val="a9"/>
    <w:next w:val="111111"/>
    <w:semiHidden/>
    <w:unhideWhenUsed/>
    <w:rsid w:val="0080465A"/>
  </w:style>
  <w:style w:type="numbering" w:customStyle="1" w:styleId="3212">
    <w:name w:val="Нет списка321"/>
    <w:next w:val="a9"/>
    <w:uiPriority w:val="99"/>
    <w:semiHidden/>
    <w:unhideWhenUsed/>
    <w:rsid w:val="0080465A"/>
  </w:style>
  <w:style w:type="numbering" w:customStyle="1" w:styleId="111111221">
    <w:name w:val="1 / 1.1 / 1.1.1221"/>
    <w:basedOn w:val="a9"/>
    <w:next w:val="111111"/>
    <w:unhideWhenUsed/>
    <w:rsid w:val="0080465A"/>
  </w:style>
  <w:style w:type="numbering" w:customStyle="1" w:styleId="111111126">
    <w:name w:val="1 / 1.1 / 1.1.1126"/>
    <w:basedOn w:val="a9"/>
    <w:next w:val="111111"/>
    <w:unhideWhenUsed/>
    <w:rsid w:val="0080465A"/>
  </w:style>
  <w:style w:type="numbering" w:customStyle="1" w:styleId="4212">
    <w:name w:val="Нет списка421"/>
    <w:next w:val="a9"/>
    <w:uiPriority w:val="99"/>
    <w:semiHidden/>
    <w:unhideWhenUsed/>
    <w:rsid w:val="0080465A"/>
  </w:style>
  <w:style w:type="numbering" w:customStyle="1" w:styleId="111111321">
    <w:name w:val="1 / 1.1 / 1.1.1321"/>
    <w:basedOn w:val="a9"/>
    <w:next w:val="111111"/>
    <w:rsid w:val="0080465A"/>
  </w:style>
  <w:style w:type="numbering" w:customStyle="1" w:styleId="111111133">
    <w:name w:val="1 / 1.1 / 1.1.1133"/>
    <w:basedOn w:val="a9"/>
    <w:next w:val="111111"/>
    <w:uiPriority w:val="99"/>
    <w:unhideWhenUsed/>
    <w:rsid w:val="0080465A"/>
  </w:style>
  <w:style w:type="numbering" w:customStyle="1" w:styleId="5112">
    <w:name w:val="Нет списка511"/>
    <w:next w:val="a9"/>
    <w:uiPriority w:val="99"/>
    <w:semiHidden/>
    <w:unhideWhenUsed/>
    <w:rsid w:val="0080465A"/>
  </w:style>
  <w:style w:type="numbering" w:customStyle="1" w:styleId="111111414">
    <w:name w:val="1 / 1.1 / 1.1.1414"/>
    <w:basedOn w:val="a9"/>
    <w:next w:val="111111"/>
    <w:rsid w:val="0080465A"/>
  </w:style>
  <w:style w:type="numbering" w:customStyle="1" w:styleId="111111143">
    <w:name w:val="1 / 1.1 / 1.1.1143"/>
    <w:basedOn w:val="a9"/>
    <w:next w:val="111111"/>
    <w:unhideWhenUsed/>
    <w:rsid w:val="0080465A"/>
  </w:style>
  <w:style w:type="numbering" w:customStyle="1" w:styleId="632">
    <w:name w:val="Нет списка63"/>
    <w:next w:val="a9"/>
    <w:uiPriority w:val="99"/>
    <w:semiHidden/>
    <w:unhideWhenUsed/>
    <w:rsid w:val="0080465A"/>
  </w:style>
  <w:style w:type="numbering" w:customStyle="1" w:styleId="11111157">
    <w:name w:val="1 / 1.1 / 1.1.157"/>
    <w:basedOn w:val="a9"/>
    <w:next w:val="111111"/>
    <w:rsid w:val="0080465A"/>
  </w:style>
  <w:style w:type="numbering" w:customStyle="1" w:styleId="111111153">
    <w:name w:val="1 / 1.1 / 1.1.1153"/>
    <w:basedOn w:val="a9"/>
    <w:next w:val="111111"/>
    <w:semiHidden/>
    <w:unhideWhenUsed/>
    <w:rsid w:val="0080465A"/>
  </w:style>
  <w:style w:type="numbering" w:customStyle="1" w:styleId="732">
    <w:name w:val="Нет списка73"/>
    <w:next w:val="a9"/>
    <w:uiPriority w:val="99"/>
    <w:semiHidden/>
    <w:unhideWhenUsed/>
    <w:rsid w:val="0080465A"/>
  </w:style>
  <w:style w:type="numbering" w:customStyle="1" w:styleId="11111165">
    <w:name w:val="1 / 1.1 / 1.1.165"/>
    <w:basedOn w:val="a9"/>
    <w:next w:val="111111"/>
    <w:rsid w:val="0080465A"/>
  </w:style>
  <w:style w:type="numbering" w:customStyle="1" w:styleId="111111163">
    <w:name w:val="1 / 1.1 / 1.1.1163"/>
    <w:basedOn w:val="a9"/>
    <w:next w:val="111111"/>
    <w:semiHidden/>
    <w:unhideWhenUsed/>
    <w:rsid w:val="0080465A"/>
  </w:style>
  <w:style w:type="numbering" w:customStyle="1" w:styleId="832">
    <w:name w:val="Нет списка83"/>
    <w:next w:val="a9"/>
    <w:uiPriority w:val="99"/>
    <w:semiHidden/>
    <w:unhideWhenUsed/>
    <w:rsid w:val="0080465A"/>
  </w:style>
  <w:style w:type="numbering" w:customStyle="1" w:styleId="11111175">
    <w:name w:val="1 / 1.1 / 1.1.175"/>
    <w:basedOn w:val="a9"/>
    <w:next w:val="111111"/>
    <w:unhideWhenUsed/>
    <w:rsid w:val="0080465A"/>
  </w:style>
  <w:style w:type="numbering" w:customStyle="1" w:styleId="111111173">
    <w:name w:val="1 / 1.1 / 1.1.1173"/>
    <w:basedOn w:val="a9"/>
    <w:next w:val="111111"/>
    <w:semiHidden/>
    <w:unhideWhenUsed/>
    <w:rsid w:val="0080465A"/>
  </w:style>
  <w:style w:type="numbering" w:customStyle="1" w:styleId="932">
    <w:name w:val="Нет списка93"/>
    <w:next w:val="a9"/>
    <w:uiPriority w:val="99"/>
    <w:semiHidden/>
    <w:unhideWhenUsed/>
    <w:rsid w:val="0080465A"/>
  </w:style>
  <w:style w:type="numbering" w:customStyle="1" w:styleId="11111183">
    <w:name w:val="1 / 1.1 / 1.1.183"/>
    <w:basedOn w:val="a9"/>
    <w:next w:val="111111"/>
    <w:unhideWhenUsed/>
    <w:rsid w:val="0080465A"/>
  </w:style>
  <w:style w:type="numbering" w:customStyle="1" w:styleId="111111183">
    <w:name w:val="1 / 1.1 / 1.1.1183"/>
    <w:basedOn w:val="a9"/>
    <w:next w:val="111111"/>
    <w:semiHidden/>
    <w:unhideWhenUsed/>
    <w:rsid w:val="0080465A"/>
  </w:style>
  <w:style w:type="numbering" w:customStyle="1" w:styleId="1032">
    <w:name w:val="Нет списка103"/>
    <w:next w:val="a9"/>
    <w:uiPriority w:val="99"/>
    <w:semiHidden/>
    <w:unhideWhenUsed/>
    <w:rsid w:val="0080465A"/>
  </w:style>
  <w:style w:type="numbering" w:customStyle="1" w:styleId="11111193">
    <w:name w:val="1 / 1.1 / 1.1.193"/>
    <w:basedOn w:val="a9"/>
    <w:next w:val="111111"/>
    <w:unhideWhenUsed/>
    <w:rsid w:val="0080465A"/>
  </w:style>
  <w:style w:type="numbering" w:customStyle="1" w:styleId="111111193">
    <w:name w:val="1 / 1.1 / 1.1.1193"/>
    <w:basedOn w:val="a9"/>
    <w:next w:val="111111"/>
    <w:semiHidden/>
    <w:unhideWhenUsed/>
    <w:rsid w:val="0080465A"/>
  </w:style>
  <w:style w:type="numbering" w:customStyle="1" w:styleId="11142">
    <w:name w:val="Нет списка1114"/>
    <w:next w:val="a9"/>
    <w:uiPriority w:val="99"/>
    <w:semiHidden/>
    <w:unhideWhenUsed/>
    <w:rsid w:val="0080465A"/>
  </w:style>
  <w:style w:type="numbering" w:customStyle="1" w:styleId="111111103">
    <w:name w:val="1 / 1.1 / 1.1.1103"/>
    <w:basedOn w:val="a9"/>
    <w:next w:val="111111"/>
    <w:unhideWhenUsed/>
    <w:rsid w:val="0080465A"/>
  </w:style>
  <w:style w:type="numbering" w:customStyle="1" w:styleId="1111111103">
    <w:name w:val="1 / 1.1 / 1.1.11103"/>
    <w:basedOn w:val="a9"/>
    <w:next w:val="111111"/>
    <w:semiHidden/>
    <w:unhideWhenUsed/>
    <w:rsid w:val="0080465A"/>
  </w:style>
  <w:style w:type="numbering" w:customStyle="1" w:styleId="1282">
    <w:name w:val="Нет списка128"/>
    <w:next w:val="a9"/>
    <w:uiPriority w:val="99"/>
    <w:semiHidden/>
    <w:unhideWhenUsed/>
    <w:rsid w:val="0080465A"/>
  </w:style>
  <w:style w:type="numbering" w:customStyle="1" w:styleId="111111203">
    <w:name w:val="1 / 1.1 / 1.1.1203"/>
    <w:basedOn w:val="a9"/>
    <w:next w:val="111111"/>
    <w:uiPriority w:val="99"/>
    <w:semiHidden/>
    <w:unhideWhenUsed/>
    <w:rsid w:val="0080465A"/>
  </w:style>
  <w:style w:type="numbering" w:customStyle="1" w:styleId="1332">
    <w:name w:val="Нет списка133"/>
    <w:next w:val="a9"/>
    <w:uiPriority w:val="99"/>
    <w:semiHidden/>
    <w:unhideWhenUsed/>
    <w:rsid w:val="0080465A"/>
  </w:style>
  <w:style w:type="numbering" w:customStyle="1" w:styleId="1111111115">
    <w:name w:val="1 / 1.1 / 1.1.11115"/>
    <w:basedOn w:val="a9"/>
    <w:next w:val="111111"/>
    <w:semiHidden/>
    <w:unhideWhenUsed/>
    <w:rsid w:val="0080465A"/>
  </w:style>
  <w:style w:type="numbering" w:customStyle="1" w:styleId="642">
    <w:name w:val="Нет списка64"/>
    <w:next w:val="a9"/>
    <w:uiPriority w:val="99"/>
    <w:semiHidden/>
    <w:unhideWhenUsed/>
    <w:rsid w:val="0080465A"/>
  </w:style>
  <w:style w:type="numbering" w:customStyle="1" w:styleId="1292">
    <w:name w:val="Нет списка129"/>
    <w:next w:val="a9"/>
    <w:semiHidden/>
    <w:rsid w:val="0080465A"/>
  </w:style>
  <w:style w:type="numbering" w:customStyle="1" w:styleId="11111158">
    <w:name w:val="1 / 1.1 / 1.1.158"/>
    <w:basedOn w:val="a9"/>
    <w:next w:val="111111"/>
    <w:rsid w:val="0080465A"/>
  </w:style>
  <w:style w:type="numbering" w:customStyle="1" w:styleId="111111127">
    <w:name w:val="1 / 1.1 / 1.1.1127"/>
    <w:basedOn w:val="a9"/>
    <w:next w:val="111111"/>
    <w:rsid w:val="0080465A"/>
  </w:style>
  <w:style w:type="numbering" w:customStyle="1" w:styleId="2231">
    <w:name w:val="Нет списка223"/>
    <w:next w:val="a9"/>
    <w:uiPriority w:val="99"/>
    <w:semiHidden/>
    <w:unhideWhenUsed/>
    <w:rsid w:val="0080465A"/>
  </w:style>
  <w:style w:type="numbering" w:customStyle="1" w:styleId="111111222">
    <w:name w:val="1 / 1.1 / 1.1.1222"/>
    <w:basedOn w:val="a9"/>
    <w:next w:val="111111"/>
    <w:unhideWhenUsed/>
    <w:rsid w:val="0080465A"/>
  </w:style>
  <w:style w:type="numbering" w:customStyle="1" w:styleId="1111111116">
    <w:name w:val="1 / 1.1 / 1.1.11116"/>
    <w:basedOn w:val="a9"/>
    <w:next w:val="111111"/>
    <w:unhideWhenUsed/>
    <w:rsid w:val="0080465A"/>
  </w:style>
  <w:style w:type="numbering" w:customStyle="1" w:styleId="1111111117">
    <w:name w:val="1 / 1.1 / 1.1.11117"/>
    <w:basedOn w:val="a9"/>
    <w:next w:val="111111"/>
    <w:semiHidden/>
    <w:unhideWhenUsed/>
    <w:rsid w:val="0080465A"/>
  </w:style>
  <w:style w:type="numbering" w:customStyle="1" w:styleId="3221">
    <w:name w:val="Нет списка322"/>
    <w:next w:val="a9"/>
    <w:uiPriority w:val="99"/>
    <w:semiHidden/>
    <w:unhideWhenUsed/>
    <w:rsid w:val="0080465A"/>
  </w:style>
  <w:style w:type="numbering" w:customStyle="1" w:styleId="1111112113">
    <w:name w:val="1 / 1.1 / 1.1.12113"/>
    <w:basedOn w:val="a9"/>
    <w:next w:val="111111"/>
    <w:unhideWhenUsed/>
    <w:rsid w:val="0080465A"/>
  </w:style>
  <w:style w:type="numbering" w:customStyle="1" w:styleId="111111128">
    <w:name w:val="1 / 1.1 / 1.1.1128"/>
    <w:basedOn w:val="a9"/>
    <w:next w:val="111111"/>
    <w:unhideWhenUsed/>
    <w:rsid w:val="0080465A"/>
  </w:style>
  <w:style w:type="numbering" w:customStyle="1" w:styleId="4221">
    <w:name w:val="Нет списка422"/>
    <w:next w:val="a9"/>
    <w:uiPriority w:val="99"/>
    <w:semiHidden/>
    <w:unhideWhenUsed/>
    <w:rsid w:val="0080465A"/>
  </w:style>
  <w:style w:type="numbering" w:customStyle="1" w:styleId="111111322">
    <w:name w:val="1 / 1.1 / 1.1.1322"/>
    <w:basedOn w:val="a9"/>
    <w:next w:val="111111"/>
    <w:rsid w:val="0080465A"/>
  </w:style>
  <w:style w:type="numbering" w:customStyle="1" w:styleId="111111134">
    <w:name w:val="1 / 1.1 / 1.1.1134"/>
    <w:basedOn w:val="a9"/>
    <w:next w:val="111111"/>
    <w:unhideWhenUsed/>
    <w:rsid w:val="0080465A"/>
  </w:style>
  <w:style w:type="numbering" w:customStyle="1" w:styleId="5121">
    <w:name w:val="Нет списка512"/>
    <w:next w:val="a9"/>
    <w:uiPriority w:val="99"/>
    <w:semiHidden/>
    <w:unhideWhenUsed/>
    <w:rsid w:val="0080465A"/>
  </w:style>
  <w:style w:type="numbering" w:customStyle="1" w:styleId="111111415">
    <w:name w:val="1 / 1.1 / 1.1.1415"/>
    <w:basedOn w:val="a9"/>
    <w:next w:val="111111"/>
    <w:rsid w:val="0080465A"/>
  </w:style>
  <w:style w:type="numbering" w:customStyle="1" w:styleId="111111144">
    <w:name w:val="1 / 1.1 / 1.1.1144"/>
    <w:basedOn w:val="a9"/>
    <w:next w:val="111111"/>
    <w:uiPriority w:val="99"/>
    <w:unhideWhenUsed/>
    <w:rsid w:val="0080465A"/>
  </w:style>
  <w:style w:type="numbering" w:customStyle="1" w:styleId="652">
    <w:name w:val="Нет списка65"/>
    <w:next w:val="a9"/>
    <w:uiPriority w:val="99"/>
    <w:semiHidden/>
    <w:unhideWhenUsed/>
    <w:rsid w:val="0080465A"/>
  </w:style>
  <w:style w:type="numbering" w:customStyle="1" w:styleId="11111159">
    <w:name w:val="1 / 1.1 / 1.1.159"/>
    <w:basedOn w:val="a9"/>
    <w:next w:val="111111"/>
    <w:rsid w:val="0080465A"/>
  </w:style>
  <w:style w:type="numbering" w:customStyle="1" w:styleId="111111154">
    <w:name w:val="1 / 1.1 / 1.1.1154"/>
    <w:basedOn w:val="a9"/>
    <w:next w:val="111111"/>
    <w:semiHidden/>
    <w:unhideWhenUsed/>
    <w:rsid w:val="0080465A"/>
  </w:style>
  <w:style w:type="numbering" w:customStyle="1" w:styleId="742">
    <w:name w:val="Нет списка74"/>
    <w:next w:val="a9"/>
    <w:uiPriority w:val="99"/>
    <w:semiHidden/>
    <w:unhideWhenUsed/>
    <w:rsid w:val="0080465A"/>
  </w:style>
  <w:style w:type="numbering" w:customStyle="1" w:styleId="11111166">
    <w:name w:val="1 / 1.1 / 1.1.166"/>
    <w:basedOn w:val="a9"/>
    <w:next w:val="111111"/>
    <w:rsid w:val="0080465A"/>
  </w:style>
  <w:style w:type="numbering" w:customStyle="1" w:styleId="111111164">
    <w:name w:val="1 / 1.1 / 1.1.1164"/>
    <w:basedOn w:val="a9"/>
    <w:next w:val="111111"/>
    <w:semiHidden/>
    <w:unhideWhenUsed/>
    <w:rsid w:val="0080465A"/>
  </w:style>
  <w:style w:type="numbering" w:customStyle="1" w:styleId="842">
    <w:name w:val="Нет списка84"/>
    <w:next w:val="a9"/>
    <w:uiPriority w:val="99"/>
    <w:semiHidden/>
    <w:unhideWhenUsed/>
    <w:rsid w:val="0080465A"/>
  </w:style>
  <w:style w:type="numbering" w:customStyle="1" w:styleId="11111176">
    <w:name w:val="1 / 1.1 / 1.1.176"/>
    <w:basedOn w:val="a9"/>
    <w:next w:val="111111"/>
    <w:unhideWhenUsed/>
    <w:rsid w:val="0080465A"/>
  </w:style>
  <w:style w:type="numbering" w:customStyle="1" w:styleId="111111174">
    <w:name w:val="1 / 1.1 / 1.1.1174"/>
    <w:basedOn w:val="a9"/>
    <w:next w:val="111111"/>
    <w:semiHidden/>
    <w:unhideWhenUsed/>
    <w:rsid w:val="0080465A"/>
  </w:style>
  <w:style w:type="numbering" w:customStyle="1" w:styleId="942">
    <w:name w:val="Нет списка94"/>
    <w:next w:val="a9"/>
    <w:uiPriority w:val="99"/>
    <w:semiHidden/>
    <w:unhideWhenUsed/>
    <w:rsid w:val="0080465A"/>
  </w:style>
  <w:style w:type="numbering" w:customStyle="1" w:styleId="11111184">
    <w:name w:val="1 / 1.1 / 1.1.184"/>
    <w:basedOn w:val="a9"/>
    <w:next w:val="111111"/>
    <w:unhideWhenUsed/>
    <w:rsid w:val="0080465A"/>
  </w:style>
  <w:style w:type="numbering" w:customStyle="1" w:styleId="111111184">
    <w:name w:val="1 / 1.1 / 1.1.1184"/>
    <w:basedOn w:val="a9"/>
    <w:next w:val="111111"/>
    <w:semiHidden/>
    <w:unhideWhenUsed/>
    <w:rsid w:val="0080465A"/>
  </w:style>
  <w:style w:type="numbering" w:customStyle="1" w:styleId="1042">
    <w:name w:val="Нет списка104"/>
    <w:next w:val="a9"/>
    <w:uiPriority w:val="99"/>
    <w:semiHidden/>
    <w:unhideWhenUsed/>
    <w:rsid w:val="0080465A"/>
  </w:style>
  <w:style w:type="numbering" w:customStyle="1" w:styleId="11111194">
    <w:name w:val="1 / 1.1 / 1.1.194"/>
    <w:basedOn w:val="a9"/>
    <w:next w:val="111111"/>
    <w:unhideWhenUsed/>
    <w:rsid w:val="0080465A"/>
  </w:style>
  <w:style w:type="numbering" w:customStyle="1" w:styleId="111111194">
    <w:name w:val="1 / 1.1 / 1.1.1194"/>
    <w:basedOn w:val="a9"/>
    <w:next w:val="111111"/>
    <w:semiHidden/>
    <w:unhideWhenUsed/>
    <w:rsid w:val="0080465A"/>
  </w:style>
  <w:style w:type="numbering" w:customStyle="1" w:styleId="11152">
    <w:name w:val="Нет списка1115"/>
    <w:next w:val="a9"/>
    <w:uiPriority w:val="99"/>
    <w:semiHidden/>
    <w:unhideWhenUsed/>
    <w:rsid w:val="0080465A"/>
  </w:style>
  <w:style w:type="numbering" w:customStyle="1" w:styleId="111111104">
    <w:name w:val="1 / 1.1 / 1.1.1104"/>
    <w:basedOn w:val="a9"/>
    <w:next w:val="111111"/>
    <w:unhideWhenUsed/>
    <w:rsid w:val="0080465A"/>
  </w:style>
  <w:style w:type="numbering" w:customStyle="1" w:styleId="1111111104">
    <w:name w:val="1 / 1.1 / 1.1.11104"/>
    <w:basedOn w:val="a9"/>
    <w:next w:val="111111"/>
    <w:semiHidden/>
    <w:unhideWhenUsed/>
    <w:rsid w:val="0080465A"/>
  </w:style>
  <w:style w:type="numbering" w:customStyle="1" w:styleId="12102">
    <w:name w:val="Нет списка1210"/>
    <w:next w:val="a9"/>
    <w:uiPriority w:val="99"/>
    <w:semiHidden/>
    <w:unhideWhenUsed/>
    <w:rsid w:val="0080465A"/>
  </w:style>
  <w:style w:type="numbering" w:customStyle="1" w:styleId="111111204">
    <w:name w:val="1 / 1.1 / 1.1.1204"/>
    <w:basedOn w:val="a9"/>
    <w:next w:val="111111"/>
    <w:uiPriority w:val="99"/>
    <w:semiHidden/>
    <w:unhideWhenUsed/>
    <w:rsid w:val="0080465A"/>
  </w:style>
  <w:style w:type="numbering" w:customStyle="1" w:styleId="1342">
    <w:name w:val="Нет списка134"/>
    <w:next w:val="a9"/>
    <w:uiPriority w:val="99"/>
    <w:semiHidden/>
    <w:unhideWhenUsed/>
    <w:rsid w:val="0080465A"/>
  </w:style>
  <w:style w:type="numbering" w:customStyle="1" w:styleId="1111112114">
    <w:name w:val="1 / 1.1 / 1.1.12114"/>
    <w:basedOn w:val="a9"/>
    <w:next w:val="111111"/>
    <w:unhideWhenUsed/>
    <w:rsid w:val="0080465A"/>
  </w:style>
  <w:style w:type="numbering" w:customStyle="1" w:styleId="111111223">
    <w:name w:val="1 / 1.1 / 1.1.1223"/>
    <w:basedOn w:val="a9"/>
    <w:next w:val="111111"/>
    <w:unhideWhenUsed/>
    <w:rsid w:val="0080465A"/>
  </w:style>
  <w:style w:type="numbering" w:customStyle="1" w:styleId="1111111121">
    <w:name w:val="1 / 1.1 / 1.1.11121"/>
    <w:basedOn w:val="a9"/>
    <w:next w:val="111111"/>
    <w:unhideWhenUsed/>
    <w:rsid w:val="0080465A"/>
  </w:style>
  <w:style w:type="numbering" w:customStyle="1" w:styleId="1111111131">
    <w:name w:val="1 / 1.1 / 1.1.11131"/>
    <w:basedOn w:val="a9"/>
    <w:next w:val="111111"/>
    <w:semiHidden/>
    <w:unhideWhenUsed/>
    <w:rsid w:val="0080465A"/>
  </w:style>
  <w:style w:type="numbering" w:customStyle="1" w:styleId="111111231">
    <w:name w:val="1 / 1.1 / 1.1.1231"/>
    <w:basedOn w:val="a9"/>
    <w:next w:val="111111"/>
    <w:unhideWhenUsed/>
    <w:rsid w:val="0080465A"/>
  </w:style>
  <w:style w:type="numbering" w:customStyle="1" w:styleId="1111113110">
    <w:name w:val="1 / 1.1 / 1.1.13110"/>
    <w:basedOn w:val="a9"/>
    <w:next w:val="111111"/>
    <w:rsid w:val="0080465A"/>
  </w:style>
  <w:style w:type="numbering" w:customStyle="1" w:styleId="111111416">
    <w:name w:val="1 / 1.1 / 1.1.1416"/>
    <w:basedOn w:val="a9"/>
    <w:next w:val="111111"/>
    <w:rsid w:val="0080465A"/>
  </w:style>
  <w:style w:type="numbering" w:customStyle="1" w:styleId="111111513">
    <w:name w:val="1 / 1.1 / 1.1.1513"/>
    <w:basedOn w:val="a9"/>
    <w:next w:val="111111"/>
    <w:rsid w:val="0080465A"/>
  </w:style>
  <w:style w:type="numbering" w:customStyle="1" w:styleId="111111713">
    <w:name w:val="1 / 1.1 / 1.1.1713"/>
    <w:basedOn w:val="a9"/>
    <w:next w:val="111111"/>
    <w:unhideWhenUsed/>
    <w:rsid w:val="0080465A"/>
  </w:style>
  <w:style w:type="numbering" w:customStyle="1" w:styleId="111111811">
    <w:name w:val="1 / 1.1 / 1.1.1811"/>
    <w:basedOn w:val="a9"/>
    <w:next w:val="111111"/>
    <w:unhideWhenUsed/>
    <w:rsid w:val="0080465A"/>
  </w:style>
  <w:style w:type="numbering" w:customStyle="1" w:styleId="111111911">
    <w:name w:val="1 / 1.1 / 1.1.1911"/>
    <w:basedOn w:val="a9"/>
    <w:next w:val="111111"/>
    <w:unhideWhenUsed/>
    <w:rsid w:val="0080465A"/>
  </w:style>
  <w:style w:type="numbering" w:customStyle="1" w:styleId="1111111011">
    <w:name w:val="1 / 1.1 / 1.1.11011"/>
    <w:basedOn w:val="a9"/>
    <w:next w:val="111111"/>
    <w:unhideWhenUsed/>
    <w:rsid w:val="0080465A"/>
  </w:style>
  <w:style w:type="numbering" w:customStyle="1" w:styleId="1111112011">
    <w:name w:val="1 / 1.1 / 1.1.12011"/>
    <w:basedOn w:val="a9"/>
    <w:next w:val="111111"/>
    <w:uiPriority w:val="99"/>
    <w:semiHidden/>
    <w:unhideWhenUsed/>
    <w:rsid w:val="0080465A"/>
  </w:style>
  <w:style w:type="numbering" w:customStyle="1" w:styleId="1111112121">
    <w:name w:val="1 / 1.1 / 1.1.12121"/>
    <w:basedOn w:val="a9"/>
    <w:next w:val="111111"/>
    <w:uiPriority w:val="99"/>
    <w:unhideWhenUsed/>
    <w:rsid w:val="0080465A"/>
  </w:style>
  <w:style w:type="numbering" w:customStyle="1" w:styleId="662">
    <w:name w:val="Нет списка66"/>
    <w:next w:val="a9"/>
    <w:uiPriority w:val="99"/>
    <w:semiHidden/>
    <w:unhideWhenUsed/>
    <w:rsid w:val="0080465A"/>
  </w:style>
  <w:style w:type="numbering" w:customStyle="1" w:styleId="1302">
    <w:name w:val="Нет списка130"/>
    <w:next w:val="a9"/>
    <w:semiHidden/>
    <w:rsid w:val="0080465A"/>
  </w:style>
  <w:style w:type="numbering" w:customStyle="1" w:styleId="11111160">
    <w:name w:val="1 / 1.1 / 1.1.160"/>
    <w:basedOn w:val="a9"/>
    <w:next w:val="111111"/>
    <w:rsid w:val="0080465A"/>
  </w:style>
  <w:style w:type="numbering" w:customStyle="1" w:styleId="111111129">
    <w:name w:val="1 / 1.1 / 1.1.1129"/>
    <w:basedOn w:val="a9"/>
    <w:next w:val="111111"/>
    <w:rsid w:val="0080465A"/>
  </w:style>
  <w:style w:type="numbering" w:customStyle="1" w:styleId="2241">
    <w:name w:val="Нет списка224"/>
    <w:next w:val="a9"/>
    <w:uiPriority w:val="99"/>
    <w:semiHidden/>
    <w:unhideWhenUsed/>
    <w:rsid w:val="0080465A"/>
  </w:style>
  <w:style w:type="numbering" w:customStyle="1" w:styleId="111111224">
    <w:name w:val="1 / 1.1 / 1.1.1224"/>
    <w:basedOn w:val="a9"/>
    <w:next w:val="111111"/>
    <w:unhideWhenUsed/>
    <w:rsid w:val="0080465A"/>
  </w:style>
  <w:style w:type="numbering" w:customStyle="1" w:styleId="1111111118">
    <w:name w:val="1 / 1.1 / 1.1.11118"/>
    <w:basedOn w:val="a9"/>
    <w:next w:val="111111"/>
    <w:unhideWhenUsed/>
    <w:rsid w:val="0080465A"/>
  </w:style>
  <w:style w:type="numbering" w:customStyle="1" w:styleId="1111111119">
    <w:name w:val="1 / 1.1 / 1.1.11119"/>
    <w:basedOn w:val="a9"/>
    <w:next w:val="111111"/>
    <w:semiHidden/>
    <w:unhideWhenUsed/>
    <w:rsid w:val="0080465A"/>
  </w:style>
  <w:style w:type="numbering" w:customStyle="1" w:styleId="3231">
    <w:name w:val="Нет списка323"/>
    <w:next w:val="a9"/>
    <w:uiPriority w:val="99"/>
    <w:semiHidden/>
    <w:unhideWhenUsed/>
    <w:rsid w:val="0080465A"/>
  </w:style>
  <w:style w:type="numbering" w:customStyle="1" w:styleId="1111112115">
    <w:name w:val="1 / 1.1 / 1.1.12115"/>
    <w:basedOn w:val="a9"/>
    <w:next w:val="111111"/>
    <w:unhideWhenUsed/>
    <w:rsid w:val="0080465A"/>
  </w:style>
  <w:style w:type="numbering" w:customStyle="1" w:styleId="1111111210">
    <w:name w:val="1 / 1.1 / 1.1.11210"/>
    <w:basedOn w:val="a9"/>
    <w:next w:val="111111"/>
    <w:unhideWhenUsed/>
    <w:rsid w:val="0080465A"/>
  </w:style>
  <w:style w:type="numbering" w:customStyle="1" w:styleId="4230">
    <w:name w:val="Нет списка423"/>
    <w:next w:val="a9"/>
    <w:uiPriority w:val="99"/>
    <w:semiHidden/>
    <w:unhideWhenUsed/>
    <w:rsid w:val="0080465A"/>
  </w:style>
  <w:style w:type="numbering" w:customStyle="1" w:styleId="111111323">
    <w:name w:val="1 / 1.1 / 1.1.1323"/>
    <w:basedOn w:val="a9"/>
    <w:next w:val="111111"/>
    <w:rsid w:val="0080465A"/>
  </w:style>
  <w:style w:type="numbering" w:customStyle="1" w:styleId="111111135">
    <w:name w:val="1 / 1.1 / 1.1.1135"/>
    <w:basedOn w:val="a9"/>
    <w:next w:val="111111"/>
    <w:uiPriority w:val="99"/>
    <w:unhideWhenUsed/>
    <w:rsid w:val="0080465A"/>
  </w:style>
  <w:style w:type="numbering" w:customStyle="1" w:styleId="5131">
    <w:name w:val="Нет списка513"/>
    <w:next w:val="a9"/>
    <w:uiPriority w:val="99"/>
    <w:semiHidden/>
    <w:unhideWhenUsed/>
    <w:rsid w:val="0080465A"/>
  </w:style>
  <w:style w:type="numbering" w:customStyle="1" w:styleId="111111417">
    <w:name w:val="1 / 1.1 / 1.1.1417"/>
    <w:basedOn w:val="a9"/>
    <w:next w:val="111111"/>
    <w:rsid w:val="0080465A"/>
  </w:style>
  <w:style w:type="numbering" w:customStyle="1" w:styleId="111111145">
    <w:name w:val="1 / 1.1 / 1.1.1145"/>
    <w:basedOn w:val="a9"/>
    <w:next w:val="111111"/>
    <w:unhideWhenUsed/>
    <w:rsid w:val="0080465A"/>
  </w:style>
  <w:style w:type="numbering" w:customStyle="1" w:styleId="672">
    <w:name w:val="Нет списка67"/>
    <w:next w:val="a9"/>
    <w:uiPriority w:val="99"/>
    <w:semiHidden/>
    <w:unhideWhenUsed/>
    <w:rsid w:val="0080465A"/>
  </w:style>
  <w:style w:type="numbering" w:customStyle="1" w:styleId="111111510">
    <w:name w:val="1 / 1.1 / 1.1.1510"/>
    <w:basedOn w:val="a9"/>
    <w:next w:val="111111"/>
    <w:rsid w:val="0080465A"/>
  </w:style>
  <w:style w:type="numbering" w:customStyle="1" w:styleId="111111155">
    <w:name w:val="1 / 1.1 / 1.1.1155"/>
    <w:basedOn w:val="a9"/>
    <w:next w:val="111111"/>
    <w:semiHidden/>
    <w:unhideWhenUsed/>
    <w:rsid w:val="0080465A"/>
  </w:style>
  <w:style w:type="numbering" w:customStyle="1" w:styleId="752">
    <w:name w:val="Нет списка75"/>
    <w:next w:val="a9"/>
    <w:uiPriority w:val="99"/>
    <w:semiHidden/>
    <w:unhideWhenUsed/>
    <w:rsid w:val="0080465A"/>
  </w:style>
  <w:style w:type="numbering" w:customStyle="1" w:styleId="11111167">
    <w:name w:val="1 / 1.1 / 1.1.167"/>
    <w:basedOn w:val="a9"/>
    <w:next w:val="111111"/>
    <w:rsid w:val="0080465A"/>
  </w:style>
  <w:style w:type="numbering" w:customStyle="1" w:styleId="111111165">
    <w:name w:val="1 / 1.1 / 1.1.1165"/>
    <w:basedOn w:val="a9"/>
    <w:next w:val="111111"/>
    <w:semiHidden/>
    <w:unhideWhenUsed/>
    <w:rsid w:val="0080465A"/>
  </w:style>
  <w:style w:type="numbering" w:customStyle="1" w:styleId="852">
    <w:name w:val="Нет списка85"/>
    <w:next w:val="a9"/>
    <w:uiPriority w:val="99"/>
    <w:semiHidden/>
    <w:unhideWhenUsed/>
    <w:rsid w:val="0080465A"/>
  </w:style>
  <w:style w:type="numbering" w:customStyle="1" w:styleId="11111177">
    <w:name w:val="1 / 1.1 / 1.1.177"/>
    <w:basedOn w:val="a9"/>
    <w:next w:val="111111"/>
    <w:unhideWhenUsed/>
    <w:rsid w:val="0080465A"/>
  </w:style>
  <w:style w:type="numbering" w:customStyle="1" w:styleId="111111175">
    <w:name w:val="1 / 1.1 / 1.1.1175"/>
    <w:basedOn w:val="a9"/>
    <w:next w:val="111111"/>
    <w:semiHidden/>
    <w:unhideWhenUsed/>
    <w:rsid w:val="0080465A"/>
  </w:style>
  <w:style w:type="numbering" w:customStyle="1" w:styleId="952">
    <w:name w:val="Нет списка95"/>
    <w:next w:val="a9"/>
    <w:uiPriority w:val="99"/>
    <w:semiHidden/>
    <w:unhideWhenUsed/>
    <w:rsid w:val="0080465A"/>
  </w:style>
  <w:style w:type="numbering" w:customStyle="1" w:styleId="11111185">
    <w:name w:val="1 / 1.1 / 1.1.185"/>
    <w:basedOn w:val="a9"/>
    <w:next w:val="111111"/>
    <w:unhideWhenUsed/>
    <w:rsid w:val="0080465A"/>
  </w:style>
  <w:style w:type="numbering" w:customStyle="1" w:styleId="111111185">
    <w:name w:val="1 / 1.1 / 1.1.1185"/>
    <w:basedOn w:val="a9"/>
    <w:next w:val="111111"/>
    <w:semiHidden/>
    <w:unhideWhenUsed/>
    <w:rsid w:val="0080465A"/>
  </w:style>
  <w:style w:type="numbering" w:customStyle="1" w:styleId="1052">
    <w:name w:val="Нет списка105"/>
    <w:next w:val="a9"/>
    <w:uiPriority w:val="99"/>
    <w:semiHidden/>
    <w:unhideWhenUsed/>
    <w:rsid w:val="0080465A"/>
  </w:style>
  <w:style w:type="numbering" w:customStyle="1" w:styleId="11111195">
    <w:name w:val="1 / 1.1 / 1.1.195"/>
    <w:basedOn w:val="a9"/>
    <w:next w:val="111111"/>
    <w:unhideWhenUsed/>
    <w:rsid w:val="0080465A"/>
  </w:style>
  <w:style w:type="numbering" w:customStyle="1" w:styleId="111111195">
    <w:name w:val="1 / 1.1 / 1.1.1195"/>
    <w:basedOn w:val="a9"/>
    <w:next w:val="111111"/>
    <w:semiHidden/>
    <w:unhideWhenUsed/>
    <w:rsid w:val="0080465A"/>
  </w:style>
  <w:style w:type="numbering" w:customStyle="1" w:styleId="11160">
    <w:name w:val="Нет списка1116"/>
    <w:next w:val="a9"/>
    <w:uiPriority w:val="99"/>
    <w:semiHidden/>
    <w:unhideWhenUsed/>
    <w:rsid w:val="0080465A"/>
  </w:style>
  <w:style w:type="numbering" w:customStyle="1" w:styleId="111111105">
    <w:name w:val="1 / 1.1 / 1.1.1105"/>
    <w:basedOn w:val="a9"/>
    <w:next w:val="111111"/>
    <w:unhideWhenUsed/>
    <w:rsid w:val="0080465A"/>
  </w:style>
  <w:style w:type="numbering" w:customStyle="1" w:styleId="1111111105">
    <w:name w:val="1 / 1.1 / 1.1.11105"/>
    <w:basedOn w:val="a9"/>
    <w:next w:val="111111"/>
    <w:semiHidden/>
    <w:unhideWhenUsed/>
    <w:rsid w:val="0080465A"/>
  </w:style>
  <w:style w:type="numbering" w:customStyle="1" w:styleId="12112">
    <w:name w:val="Нет списка1211"/>
    <w:next w:val="a9"/>
    <w:uiPriority w:val="99"/>
    <w:semiHidden/>
    <w:unhideWhenUsed/>
    <w:rsid w:val="0080465A"/>
  </w:style>
  <w:style w:type="numbering" w:customStyle="1" w:styleId="111111205">
    <w:name w:val="1 / 1.1 / 1.1.1205"/>
    <w:basedOn w:val="a9"/>
    <w:next w:val="111111"/>
    <w:uiPriority w:val="99"/>
    <w:semiHidden/>
    <w:unhideWhenUsed/>
    <w:rsid w:val="0080465A"/>
  </w:style>
  <w:style w:type="numbering" w:customStyle="1" w:styleId="1352">
    <w:name w:val="Нет списка135"/>
    <w:next w:val="a9"/>
    <w:uiPriority w:val="99"/>
    <w:semiHidden/>
    <w:unhideWhenUsed/>
    <w:rsid w:val="0080465A"/>
  </w:style>
  <w:style w:type="numbering" w:customStyle="1" w:styleId="1111112116">
    <w:name w:val="1 / 1.1 / 1.1.12116"/>
    <w:basedOn w:val="a9"/>
    <w:next w:val="111111"/>
    <w:unhideWhenUsed/>
    <w:rsid w:val="0080465A"/>
  </w:style>
  <w:style w:type="numbering" w:customStyle="1" w:styleId="1111111122">
    <w:name w:val="1 / 1.1 / 1.1.11122"/>
    <w:basedOn w:val="a9"/>
    <w:next w:val="111111"/>
    <w:unhideWhenUsed/>
    <w:rsid w:val="0080465A"/>
  </w:style>
  <w:style w:type="numbering" w:customStyle="1" w:styleId="1111111132">
    <w:name w:val="1 / 1.1 / 1.1.11132"/>
    <w:basedOn w:val="a9"/>
    <w:next w:val="111111"/>
    <w:semiHidden/>
    <w:unhideWhenUsed/>
    <w:rsid w:val="0080465A"/>
  </w:style>
  <w:style w:type="numbering" w:customStyle="1" w:styleId="111111232">
    <w:name w:val="1 / 1.1 / 1.1.1232"/>
    <w:basedOn w:val="a9"/>
    <w:next w:val="111111"/>
    <w:unhideWhenUsed/>
    <w:rsid w:val="0080465A"/>
  </w:style>
  <w:style w:type="numbering" w:customStyle="1" w:styleId="1111113111">
    <w:name w:val="1 / 1.1 / 1.1.13111"/>
    <w:basedOn w:val="a9"/>
    <w:next w:val="111111"/>
    <w:rsid w:val="0080465A"/>
  </w:style>
  <w:style w:type="numbering" w:customStyle="1" w:styleId="111111418">
    <w:name w:val="1 / 1.1 / 1.1.1418"/>
    <w:basedOn w:val="a9"/>
    <w:next w:val="111111"/>
    <w:rsid w:val="0080465A"/>
  </w:style>
  <w:style w:type="numbering" w:customStyle="1" w:styleId="111111514">
    <w:name w:val="1 / 1.1 / 1.1.1514"/>
    <w:basedOn w:val="a9"/>
    <w:next w:val="111111"/>
    <w:rsid w:val="0080465A"/>
  </w:style>
  <w:style w:type="numbering" w:customStyle="1" w:styleId="111111614">
    <w:name w:val="1 / 1.1 / 1.1.1614"/>
    <w:basedOn w:val="a9"/>
    <w:next w:val="111111"/>
    <w:rsid w:val="0080465A"/>
  </w:style>
  <w:style w:type="numbering" w:customStyle="1" w:styleId="111111714">
    <w:name w:val="1 / 1.1 / 1.1.1714"/>
    <w:basedOn w:val="a9"/>
    <w:next w:val="111111"/>
    <w:unhideWhenUsed/>
    <w:rsid w:val="0080465A"/>
  </w:style>
  <w:style w:type="numbering" w:customStyle="1" w:styleId="111111812">
    <w:name w:val="1 / 1.1 / 1.1.1812"/>
    <w:basedOn w:val="a9"/>
    <w:next w:val="111111"/>
    <w:unhideWhenUsed/>
    <w:rsid w:val="0080465A"/>
  </w:style>
  <w:style w:type="numbering" w:customStyle="1" w:styleId="111111912">
    <w:name w:val="1 / 1.1 / 1.1.1912"/>
    <w:basedOn w:val="a9"/>
    <w:next w:val="111111"/>
    <w:unhideWhenUsed/>
    <w:rsid w:val="0080465A"/>
  </w:style>
  <w:style w:type="numbering" w:customStyle="1" w:styleId="1111111012">
    <w:name w:val="1 / 1.1 / 1.1.11012"/>
    <w:basedOn w:val="a9"/>
    <w:next w:val="111111"/>
    <w:unhideWhenUsed/>
    <w:rsid w:val="0080465A"/>
  </w:style>
  <w:style w:type="numbering" w:customStyle="1" w:styleId="1111112012">
    <w:name w:val="1 / 1.1 / 1.1.12012"/>
    <w:basedOn w:val="a9"/>
    <w:next w:val="111111"/>
    <w:uiPriority w:val="99"/>
    <w:semiHidden/>
    <w:unhideWhenUsed/>
    <w:rsid w:val="0080465A"/>
  </w:style>
  <w:style w:type="numbering" w:customStyle="1" w:styleId="1111112122">
    <w:name w:val="1 / 1.1 / 1.1.12122"/>
    <w:basedOn w:val="a9"/>
    <w:next w:val="111111"/>
    <w:uiPriority w:val="99"/>
    <w:unhideWhenUsed/>
    <w:rsid w:val="0080465A"/>
  </w:style>
  <w:style w:type="numbering" w:customStyle="1" w:styleId="680">
    <w:name w:val="Нет списка68"/>
    <w:next w:val="a9"/>
    <w:uiPriority w:val="99"/>
    <w:semiHidden/>
    <w:unhideWhenUsed/>
    <w:rsid w:val="0080465A"/>
  </w:style>
  <w:style w:type="numbering" w:customStyle="1" w:styleId="1362">
    <w:name w:val="Нет списка136"/>
    <w:next w:val="a9"/>
    <w:semiHidden/>
    <w:rsid w:val="0080465A"/>
  </w:style>
  <w:style w:type="numbering" w:customStyle="1" w:styleId="11111168">
    <w:name w:val="1 / 1.1 / 1.1.168"/>
    <w:basedOn w:val="a9"/>
    <w:next w:val="111111"/>
    <w:rsid w:val="0080465A"/>
  </w:style>
  <w:style w:type="numbering" w:customStyle="1" w:styleId="111111130">
    <w:name w:val="1 / 1.1 / 1.1.1130"/>
    <w:basedOn w:val="a9"/>
    <w:next w:val="111111"/>
    <w:rsid w:val="0080465A"/>
  </w:style>
  <w:style w:type="numbering" w:customStyle="1" w:styleId="2250">
    <w:name w:val="Нет списка225"/>
    <w:next w:val="a9"/>
    <w:uiPriority w:val="99"/>
    <w:semiHidden/>
    <w:unhideWhenUsed/>
    <w:rsid w:val="0080465A"/>
  </w:style>
  <w:style w:type="numbering" w:customStyle="1" w:styleId="111111226">
    <w:name w:val="1 / 1.1 / 1.1.1226"/>
    <w:basedOn w:val="a9"/>
    <w:next w:val="111111"/>
    <w:unhideWhenUsed/>
    <w:rsid w:val="0080465A"/>
  </w:style>
  <w:style w:type="numbering" w:customStyle="1" w:styleId="1111111120">
    <w:name w:val="1 / 1.1 / 1.1.11120"/>
    <w:basedOn w:val="a9"/>
    <w:next w:val="111111"/>
    <w:unhideWhenUsed/>
    <w:rsid w:val="0080465A"/>
  </w:style>
  <w:style w:type="numbering" w:customStyle="1" w:styleId="11111111110">
    <w:name w:val="1 / 1.1 / 1.1.111110"/>
    <w:basedOn w:val="a9"/>
    <w:next w:val="111111"/>
    <w:unhideWhenUsed/>
    <w:rsid w:val="0080465A"/>
  </w:style>
  <w:style w:type="numbering" w:customStyle="1" w:styleId="3240">
    <w:name w:val="Нет списка324"/>
    <w:next w:val="a9"/>
    <w:uiPriority w:val="99"/>
    <w:semiHidden/>
    <w:unhideWhenUsed/>
    <w:rsid w:val="0080465A"/>
  </w:style>
  <w:style w:type="numbering" w:customStyle="1" w:styleId="1111112117">
    <w:name w:val="1 / 1.1 / 1.1.12117"/>
    <w:basedOn w:val="a9"/>
    <w:next w:val="111111"/>
    <w:unhideWhenUsed/>
    <w:rsid w:val="0080465A"/>
  </w:style>
  <w:style w:type="numbering" w:customStyle="1" w:styleId="1111111211">
    <w:name w:val="1 / 1.1 / 1.1.11211"/>
    <w:basedOn w:val="a9"/>
    <w:next w:val="111111"/>
    <w:semiHidden/>
    <w:unhideWhenUsed/>
    <w:rsid w:val="0080465A"/>
  </w:style>
  <w:style w:type="numbering" w:customStyle="1" w:styleId="4240">
    <w:name w:val="Нет списка424"/>
    <w:next w:val="a9"/>
    <w:uiPriority w:val="99"/>
    <w:semiHidden/>
    <w:unhideWhenUsed/>
    <w:rsid w:val="0080465A"/>
  </w:style>
  <w:style w:type="numbering" w:customStyle="1" w:styleId="111111324">
    <w:name w:val="1 / 1.1 / 1.1.1324"/>
    <w:basedOn w:val="a9"/>
    <w:next w:val="111111"/>
    <w:rsid w:val="0080465A"/>
  </w:style>
  <w:style w:type="numbering" w:customStyle="1" w:styleId="111111136">
    <w:name w:val="1 / 1.1 / 1.1.1136"/>
    <w:basedOn w:val="a9"/>
    <w:next w:val="111111"/>
    <w:unhideWhenUsed/>
    <w:rsid w:val="0080465A"/>
  </w:style>
  <w:style w:type="numbering" w:customStyle="1" w:styleId="5141">
    <w:name w:val="Нет списка514"/>
    <w:next w:val="a9"/>
    <w:uiPriority w:val="99"/>
    <w:semiHidden/>
    <w:unhideWhenUsed/>
    <w:rsid w:val="0080465A"/>
  </w:style>
  <w:style w:type="numbering" w:customStyle="1" w:styleId="111111419">
    <w:name w:val="1 / 1.1 / 1.1.1419"/>
    <w:basedOn w:val="a9"/>
    <w:next w:val="111111"/>
    <w:rsid w:val="0080465A"/>
  </w:style>
  <w:style w:type="numbering" w:customStyle="1" w:styleId="111111146">
    <w:name w:val="1 / 1.1 / 1.1.1146"/>
    <w:basedOn w:val="a9"/>
    <w:next w:val="111111"/>
    <w:semiHidden/>
    <w:unhideWhenUsed/>
    <w:rsid w:val="0080465A"/>
  </w:style>
  <w:style w:type="numbering" w:customStyle="1" w:styleId="690">
    <w:name w:val="Нет списка69"/>
    <w:next w:val="a9"/>
    <w:uiPriority w:val="99"/>
    <w:semiHidden/>
    <w:unhideWhenUsed/>
    <w:rsid w:val="0080465A"/>
  </w:style>
  <w:style w:type="numbering" w:customStyle="1" w:styleId="111111515">
    <w:name w:val="1 / 1.1 / 1.1.1515"/>
    <w:basedOn w:val="a9"/>
    <w:next w:val="111111"/>
    <w:rsid w:val="0080465A"/>
  </w:style>
  <w:style w:type="numbering" w:customStyle="1" w:styleId="111111156">
    <w:name w:val="1 / 1.1 / 1.1.1156"/>
    <w:basedOn w:val="a9"/>
    <w:next w:val="111111"/>
    <w:semiHidden/>
    <w:unhideWhenUsed/>
    <w:rsid w:val="0080465A"/>
  </w:style>
  <w:style w:type="numbering" w:customStyle="1" w:styleId="762">
    <w:name w:val="Нет списка76"/>
    <w:next w:val="a9"/>
    <w:uiPriority w:val="99"/>
    <w:semiHidden/>
    <w:unhideWhenUsed/>
    <w:rsid w:val="0080465A"/>
  </w:style>
  <w:style w:type="numbering" w:customStyle="1" w:styleId="11111169">
    <w:name w:val="1 / 1.1 / 1.1.169"/>
    <w:basedOn w:val="a9"/>
    <w:next w:val="111111"/>
    <w:rsid w:val="0080465A"/>
  </w:style>
  <w:style w:type="numbering" w:customStyle="1" w:styleId="111111166">
    <w:name w:val="1 / 1.1 / 1.1.1166"/>
    <w:basedOn w:val="a9"/>
    <w:next w:val="111111"/>
    <w:semiHidden/>
    <w:unhideWhenUsed/>
    <w:rsid w:val="0080465A"/>
  </w:style>
  <w:style w:type="numbering" w:customStyle="1" w:styleId="860">
    <w:name w:val="Нет списка86"/>
    <w:next w:val="a9"/>
    <w:uiPriority w:val="99"/>
    <w:semiHidden/>
    <w:unhideWhenUsed/>
    <w:rsid w:val="0080465A"/>
  </w:style>
  <w:style w:type="numbering" w:customStyle="1" w:styleId="11111178">
    <w:name w:val="1 / 1.1 / 1.1.178"/>
    <w:basedOn w:val="a9"/>
    <w:next w:val="111111"/>
    <w:unhideWhenUsed/>
    <w:rsid w:val="0080465A"/>
  </w:style>
  <w:style w:type="numbering" w:customStyle="1" w:styleId="111111176">
    <w:name w:val="1 / 1.1 / 1.1.1176"/>
    <w:basedOn w:val="a9"/>
    <w:next w:val="111111"/>
    <w:semiHidden/>
    <w:unhideWhenUsed/>
    <w:rsid w:val="0080465A"/>
  </w:style>
  <w:style w:type="numbering" w:customStyle="1" w:styleId="960">
    <w:name w:val="Нет списка96"/>
    <w:next w:val="a9"/>
    <w:uiPriority w:val="99"/>
    <w:semiHidden/>
    <w:unhideWhenUsed/>
    <w:rsid w:val="0080465A"/>
  </w:style>
  <w:style w:type="numbering" w:customStyle="1" w:styleId="11111186">
    <w:name w:val="1 / 1.1 / 1.1.186"/>
    <w:basedOn w:val="a9"/>
    <w:next w:val="111111"/>
    <w:unhideWhenUsed/>
    <w:rsid w:val="0080465A"/>
  </w:style>
  <w:style w:type="numbering" w:customStyle="1" w:styleId="111111186">
    <w:name w:val="1 / 1.1 / 1.1.1186"/>
    <w:basedOn w:val="a9"/>
    <w:next w:val="111111"/>
    <w:semiHidden/>
    <w:unhideWhenUsed/>
    <w:rsid w:val="0080465A"/>
  </w:style>
  <w:style w:type="numbering" w:customStyle="1" w:styleId="1060">
    <w:name w:val="Нет списка106"/>
    <w:next w:val="a9"/>
    <w:uiPriority w:val="99"/>
    <w:semiHidden/>
    <w:unhideWhenUsed/>
    <w:rsid w:val="0080465A"/>
  </w:style>
  <w:style w:type="numbering" w:customStyle="1" w:styleId="11111196">
    <w:name w:val="1 / 1.1 / 1.1.196"/>
    <w:basedOn w:val="a9"/>
    <w:next w:val="111111"/>
    <w:unhideWhenUsed/>
    <w:rsid w:val="0080465A"/>
  </w:style>
  <w:style w:type="numbering" w:customStyle="1" w:styleId="111111196">
    <w:name w:val="1 / 1.1 / 1.1.1196"/>
    <w:basedOn w:val="a9"/>
    <w:next w:val="111111"/>
    <w:semiHidden/>
    <w:unhideWhenUsed/>
    <w:rsid w:val="0080465A"/>
  </w:style>
  <w:style w:type="numbering" w:customStyle="1" w:styleId="11170">
    <w:name w:val="Нет списка1117"/>
    <w:next w:val="a9"/>
    <w:uiPriority w:val="99"/>
    <w:semiHidden/>
    <w:unhideWhenUsed/>
    <w:rsid w:val="0080465A"/>
  </w:style>
  <w:style w:type="numbering" w:customStyle="1" w:styleId="111111106">
    <w:name w:val="1 / 1.1 / 1.1.1106"/>
    <w:basedOn w:val="a9"/>
    <w:next w:val="111111"/>
    <w:unhideWhenUsed/>
    <w:rsid w:val="0080465A"/>
  </w:style>
  <w:style w:type="numbering" w:customStyle="1" w:styleId="1111111106">
    <w:name w:val="1 / 1.1 / 1.1.11106"/>
    <w:basedOn w:val="a9"/>
    <w:next w:val="111111"/>
    <w:semiHidden/>
    <w:unhideWhenUsed/>
    <w:rsid w:val="0080465A"/>
  </w:style>
  <w:style w:type="numbering" w:customStyle="1" w:styleId="12122">
    <w:name w:val="Нет списка1212"/>
    <w:next w:val="a9"/>
    <w:uiPriority w:val="99"/>
    <w:semiHidden/>
    <w:unhideWhenUsed/>
    <w:rsid w:val="0080465A"/>
  </w:style>
  <w:style w:type="numbering" w:customStyle="1" w:styleId="111111206">
    <w:name w:val="1 / 1.1 / 1.1.1206"/>
    <w:basedOn w:val="a9"/>
    <w:next w:val="111111"/>
    <w:uiPriority w:val="99"/>
    <w:semiHidden/>
    <w:unhideWhenUsed/>
    <w:rsid w:val="0080465A"/>
  </w:style>
  <w:style w:type="numbering" w:customStyle="1" w:styleId="1372">
    <w:name w:val="Нет списка137"/>
    <w:next w:val="a9"/>
    <w:uiPriority w:val="99"/>
    <w:semiHidden/>
    <w:unhideWhenUsed/>
    <w:rsid w:val="0080465A"/>
  </w:style>
  <w:style w:type="numbering" w:customStyle="1" w:styleId="1111112118">
    <w:name w:val="1 / 1.1 / 1.1.12118"/>
    <w:basedOn w:val="a9"/>
    <w:next w:val="111111"/>
    <w:unhideWhenUsed/>
    <w:rsid w:val="0080465A"/>
  </w:style>
  <w:style w:type="numbering" w:customStyle="1" w:styleId="111111227">
    <w:name w:val="1 / 1.1 / 1.1.1227"/>
    <w:basedOn w:val="a9"/>
    <w:next w:val="111111"/>
    <w:unhideWhenUsed/>
    <w:rsid w:val="0080465A"/>
  </w:style>
  <w:style w:type="numbering" w:customStyle="1" w:styleId="1111111123">
    <w:name w:val="1 / 1.1 / 1.1.11123"/>
    <w:basedOn w:val="a9"/>
    <w:next w:val="111111"/>
    <w:unhideWhenUsed/>
    <w:rsid w:val="0080465A"/>
  </w:style>
  <w:style w:type="numbering" w:customStyle="1" w:styleId="1111111133">
    <w:name w:val="1 / 1.1 / 1.1.11133"/>
    <w:basedOn w:val="a9"/>
    <w:next w:val="111111"/>
    <w:semiHidden/>
    <w:unhideWhenUsed/>
    <w:rsid w:val="0080465A"/>
  </w:style>
  <w:style w:type="numbering" w:customStyle="1" w:styleId="111111233">
    <w:name w:val="1 / 1.1 / 1.1.1233"/>
    <w:basedOn w:val="a9"/>
    <w:next w:val="111111"/>
    <w:unhideWhenUsed/>
    <w:rsid w:val="0080465A"/>
  </w:style>
  <w:style w:type="numbering" w:customStyle="1" w:styleId="1111113112">
    <w:name w:val="1 / 1.1 / 1.1.13112"/>
    <w:basedOn w:val="a9"/>
    <w:next w:val="111111"/>
    <w:rsid w:val="0080465A"/>
  </w:style>
  <w:style w:type="numbering" w:customStyle="1" w:styleId="1111114110">
    <w:name w:val="1 / 1.1 / 1.1.14110"/>
    <w:basedOn w:val="a9"/>
    <w:next w:val="111111"/>
    <w:rsid w:val="0080465A"/>
  </w:style>
  <w:style w:type="numbering" w:customStyle="1" w:styleId="111111516">
    <w:name w:val="1 / 1.1 / 1.1.1516"/>
    <w:basedOn w:val="a9"/>
    <w:next w:val="111111"/>
    <w:rsid w:val="0080465A"/>
  </w:style>
  <w:style w:type="numbering" w:customStyle="1" w:styleId="111111615">
    <w:name w:val="1 / 1.1 / 1.1.1615"/>
    <w:basedOn w:val="a9"/>
    <w:next w:val="111111"/>
    <w:rsid w:val="0080465A"/>
  </w:style>
  <w:style w:type="numbering" w:customStyle="1" w:styleId="111111715">
    <w:name w:val="1 / 1.1 / 1.1.1715"/>
    <w:basedOn w:val="a9"/>
    <w:next w:val="111111"/>
    <w:unhideWhenUsed/>
    <w:rsid w:val="0080465A"/>
  </w:style>
  <w:style w:type="numbering" w:customStyle="1" w:styleId="111111813">
    <w:name w:val="1 / 1.1 / 1.1.1813"/>
    <w:basedOn w:val="a9"/>
    <w:next w:val="111111"/>
    <w:unhideWhenUsed/>
    <w:rsid w:val="0080465A"/>
  </w:style>
  <w:style w:type="numbering" w:customStyle="1" w:styleId="111111913">
    <w:name w:val="1 / 1.1 / 1.1.1913"/>
    <w:basedOn w:val="a9"/>
    <w:next w:val="111111"/>
    <w:unhideWhenUsed/>
    <w:rsid w:val="0080465A"/>
  </w:style>
  <w:style w:type="numbering" w:customStyle="1" w:styleId="1111111013">
    <w:name w:val="1 / 1.1 / 1.1.11013"/>
    <w:basedOn w:val="a9"/>
    <w:next w:val="111111"/>
    <w:unhideWhenUsed/>
    <w:rsid w:val="0080465A"/>
  </w:style>
  <w:style w:type="numbering" w:customStyle="1" w:styleId="1111112013">
    <w:name w:val="1 / 1.1 / 1.1.12013"/>
    <w:basedOn w:val="a9"/>
    <w:next w:val="111111"/>
    <w:uiPriority w:val="99"/>
    <w:semiHidden/>
    <w:unhideWhenUsed/>
    <w:rsid w:val="0080465A"/>
  </w:style>
  <w:style w:type="numbering" w:customStyle="1" w:styleId="1111112123">
    <w:name w:val="1 / 1.1 / 1.1.12123"/>
    <w:basedOn w:val="a9"/>
    <w:next w:val="111111"/>
    <w:uiPriority w:val="99"/>
    <w:unhideWhenUsed/>
    <w:rsid w:val="0080465A"/>
  </w:style>
  <w:style w:type="numbering" w:customStyle="1" w:styleId="700">
    <w:name w:val="Нет списка70"/>
    <w:next w:val="a9"/>
    <w:uiPriority w:val="99"/>
    <w:semiHidden/>
    <w:unhideWhenUsed/>
    <w:rsid w:val="0080465A"/>
  </w:style>
  <w:style w:type="numbering" w:customStyle="1" w:styleId="1382">
    <w:name w:val="Нет списка138"/>
    <w:next w:val="a9"/>
    <w:semiHidden/>
    <w:rsid w:val="0080465A"/>
  </w:style>
  <w:style w:type="numbering" w:customStyle="1" w:styleId="11111170">
    <w:name w:val="1 / 1.1 / 1.1.170"/>
    <w:basedOn w:val="a9"/>
    <w:next w:val="111111"/>
    <w:rsid w:val="0080465A"/>
  </w:style>
  <w:style w:type="numbering" w:customStyle="1" w:styleId="111111137">
    <w:name w:val="1 / 1.1 / 1.1.1137"/>
    <w:basedOn w:val="a9"/>
    <w:next w:val="111111"/>
    <w:rsid w:val="0080465A"/>
  </w:style>
  <w:style w:type="numbering" w:customStyle="1" w:styleId="2260">
    <w:name w:val="Нет списка226"/>
    <w:next w:val="a9"/>
    <w:uiPriority w:val="99"/>
    <w:semiHidden/>
    <w:unhideWhenUsed/>
    <w:rsid w:val="0080465A"/>
  </w:style>
  <w:style w:type="numbering" w:customStyle="1" w:styleId="111111228">
    <w:name w:val="1 / 1.1 / 1.1.1228"/>
    <w:basedOn w:val="a9"/>
    <w:next w:val="111111"/>
    <w:unhideWhenUsed/>
    <w:rsid w:val="0080465A"/>
  </w:style>
  <w:style w:type="numbering" w:customStyle="1" w:styleId="1111111124">
    <w:name w:val="1 / 1.1 / 1.1.11124"/>
    <w:basedOn w:val="a9"/>
    <w:next w:val="111111"/>
    <w:unhideWhenUsed/>
    <w:rsid w:val="0080465A"/>
  </w:style>
  <w:style w:type="numbering" w:customStyle="1" w:styleId="11111111111">
    <w:name w:val="1 / 1.1 / 1.1.111111"/>
    <w:basedOn w:val="a9"/>
    <w:next w:val="111111"/>
    <w:semiHidden/>
    <w:unhideWhenUsed/>
    <w:rsid w:val="0080465A"/>
  </w:style>
  <w:style w:type="numbering" w:customStyle="1" w:styleId="3250">
    <w:name w:val="Нет списка325"/>
    <w:next w:val="a9"/>
    <w:uiPriority w:val="99"/>
    <w:semiHidden/>
    <w:unhideWhenUsed/>
    <w:rsid w:val="0080465A"/>
  </w:style>
  <w:style w:type="numbering" w:customStyle="1" w:styleId="1111112119">
    <w:name w:val="1 / 1.1 / 1.1.12119"/>
    <w:basedOn w:val="a9"/>
    <w:next w:val="111111"/>
    <w:unhideWhenUsed/>
    <w:rsid w:val="0080465A"/>
  </w:style>
  <w:style w:type="numbering" w:customStyle="1" w:styleId="1111111212">
    <w:name w:val="1 / 1.1 / 1.1.11212"/>
    <w:basedOn w:val="a9"/>
    <w:next w:val="111111"/>
    <w:semiHidden/>
    <w:unhideWhenUsed/>
    <w:rsid w:val="0080465A"/>
  </w:style>
  <w:style w:type="numbering" w:customStyle="1" w:styleId="4250">
    <w:name w:val="Нет списка425"/>
    <w:next w:val="a9"/>
    <w:uiPriority w:val="99"/>
    <w:semiHidden/>
    <w:unhideWhenUsed/>
    <w:rsid w:val="0080465A"/>
  </w:style>
  <w:style w:type="numbering" w:customStyle="1" w:styleId="111111325">
    <w:name w:val="1 / 1.1 / 1.1.1325"/>
    <w:basedOn w:val="a9"/>
    <w:next w:val="111111"/>
    <w:rsid w:val="0080465A"/>
  </w:style>
  <w:style w:type="numbering" w:customStyle="1" w:styleId="111111138">
    <w:name w:val="1 / 1.1 / 1.1.1138"/>
    <w:basedOn w:val="a9"/>
    <w:next w:val="111111"/>
    <w:uiPriority w:val="99"/>
    <w:unhideWhenUsed/>
    <w:rsid w:val="0080465A"/>
  </w:style>
  <w:style w:type="numbering" w:customStyle="1" w:styleId="5151">
    <w:name w:val="Нет списка515"/>
    <w:next w:val="a9"/>
    <w:uiPriority w:val="99"/>
    <w:semiHidden/>
    <w:unhideWhenUsed/>
    <w:rsid w:val="0080465A"/>
  </w:style>
  <w:style w:type="numbering" w:customStyle="1" w:styleId="111111420">
    <w:name w:val="1 / 1.1 / 1.1.1420"/>
    <w:basedOn w:val="a9"/>
    <w:next w:val="111111"/>
    <w:rsid w:val="0080465A"/>
  </w:style>
  <w:style w:type="numbering" w:customStyle="1" w:styleId="111111147">
    <w:name w:val="1 / 1.1 / 1.1.1147"/>
    <w:basedOn w:val="a9"/>
    <w:next w:val="111111"/>
    <w:semiHidden/>
    <w:unhideWhenUsed/>
    <w:rsid w:val="0080465A"/>
  </w:style>
  <w:style w:type="numbering" w:customStyle="1" w:styleId="6100">
    <w:name w:val="Нет списка610"/>
    <w:next w:val="a9"/>
    <w:uiPriority w:val="99"/>
    <w:semiHidden/>
    <w:unhideWhenUsed/>
    <w:rsid w:val="0080465A"/>
  </w:style>
  <w:style w:type="numbering" w:customStyle="1" w:styleId="111111517">
    <w:name w:val="1 / 1.1 / 1.1.1517"/>
    <w:basedOn w:val="a9"/>
    <w:next w:val="111111"/>
    <w:rsid w:val="0080465A"/>
  </w:style>
  <w:style w:type="numbering" w:customStyle="1" w:styleId="111111157">
    <w:name w:val="1 / 1.1 / 1.1.1157"/>
    <w:basedOn w:val="a9"/>
    <w:next w:val="111111"/>
    <w:semiHidden/>
    <w:unhideWhenUsed/>
    <w:rsid w:val="0080465A"/>
  </w:style>
  <w:style w:type="numbering" w:customStyle="1" w:styleId="772">
    <w:name w:val="Нет списка77"/>
    <w:next w:val="a9"/>
    <w:uiPriority w:val="99"/>
    <w:semiHidden/>
    <w:unhideWhenUsed/>
    <w:rsid w:val="0080465A"/>
  </w:style>
  <w:style w:type="numbering" w:customStyle="1" w:styleId="111111167">
    <w:name w:val="1 / 1.1 / 1.1.1167"/>
    <w:basedOn w:val="a9"/>
    <w:next w:val="111111"/>
    <w:semiHidden/>
    <w:unhideWhenUsed/>
    <w:rsid w:val="0080465A"/>
  </w:style>
  <w:style w:type="numbering" w:customStyle="1" w:styleId="870">
    <w:name w:val="Нет списка87"/>
    <w:next w:val="a9"/>
    <w:uiPriority w:val="99"/>
    <w:semiHidden/>
    <w:unhideWhenUsed/>
    <w:rsid w:val="0080465A"/>
  </w:style>
  <w:style w:type="numbering" w:customStyle="1" w:styleId="11111179">
    <w:name w:val="1 / 1.1 / 1.1.179"/>
    <w:basedOn w:val="a9"/>
    <w:next w:val="111111"/>
    <w:unhideWhenUsed/>
    <w:rsid w:val="0080465A"/>
  </w:style>
  <w:style w:type="numbering" w:customStyle="1" w:styleId="111111177">
    <w:name w:val="1 / 1.1 / 1.1.1177"/>
    <w:basedOn w:val="a9"/>
    <w:next w:val="111111"/>
    <w:semiHidden/>
    <w:unhideWhenUsed/>
    <w:rsid w:val="0080465A"/>
  </w:style>
  <w:style w:type="numbering" w:customStyle="1" w:styleId="970">
    <w:name w:val="Нет списка97"/>
    <w:next w:val="a9"/>
    <w:uiPriority w:val="99"/>
    <w:semiHidden/>
    <w:unhideWhenUsed/>
    <w:rsid w:val="0080465A"/>
  </w:style>
  <w:style w:type="numbering" w:customStyle="1" w:styleId="11111187">
    <w:name w:val="1 / 1.1 / 1.1.187"/>
    <w:basedOn w:val="a9"/>
    <w:next w:val="111111"/>
    <w:unhideWhenUsed/>
    <w:rsid w:val="0080465A"/>
  </w:style>
  <w:style w:type="numbering" w:customStyle="1" w:styleId="111111187">
    <w:name w:val="1 / 1.1 / 1.1.1187"/>
    <w:basedOn w:val="a9"/>
    <w:next w:val="111111"/>
    <w:semiHidden/>
    <w:unhideWhenUsed/>
    <w:rsid w:val="0080465A"/>
  </w:style>
  <w:style w:type="numbering" w:customStyle="1" w:styleId="1070">
    <w:name w:val="Нет списка107"/>
    <w:next w:val="a9"/>
    <w:uiPriority w:val="99"/>
    <w:semiHidden/>
    <w:unhideWhenUsed/>
    <w:rsid w:val="0080465A"/>
  </w:style>
  <w:style w:type="numbering" w:customStyle="1" w:styleId="11111197">
    <w:name w:val="1 / 1.1 / 1.1.197"/>
    <w:basedOn w:val="a9"/>
    <w:next w:val="111111"/>
    <w:unhideWhenUsed/>
    <w:rsid w:val="0080465A"/>
  </w:style>
  <w:style w:type="numbering" w:customStyle="1" w:styleId="111111197">
    <w:name w:val="1 / 1.1 / 1.1.1197"/>
    <w:basedOn w:val="a9"/>
    <w:next w:val="111111"/>
    <w:semiHidden/>
    <w:unhideWhenUsed/>
    <w:rsid w:val="0080465A"/>
  </w:style>
  <w:style w:type="numbering" w:customStyle="1" w:styleId="11180">
    <w:name w:val="Нет списка1118"/>
    <w:next w:val="a9"/>
    <w:uiPriority w:val="99"/>
    <w:semiHidden/>
    <w:unhideWhenUsed/>
    <w:rsid w:val="0080465A"/>
  </w:style>
  <w:style w:type="numbering" w:customStyle="1" w:styleId="111111107">
    <w:name w:val="1 / 1.1 / 1.1.1107"/>
    <w:basedOn w:val="a9"/>
    <w:next w:val="111111"/>
    <w:unhideWhenUsed/>
    <w:rsid w:val="0080465A"/>
  </w:style>
  <w:style w:type="numbering" w:customStyle="1" w:styleId="1111111107">
    <w:name w:val="1 / 1.1 / 1.1.11107"/>
    <w:basedOn w:val="a9"/>
    <w:next w:val="111111"/>
    <w:semiHidden/>
    <w:unhideWhenUsed/>
    <w:rsid w:val="0080465A"/>
  </w:style>
  <w:style w:type="numbering" w:customStyle="1" w:styleId="12132">
    <w:name w:val="Нет списка1213"/>
    <w:next w:val="a9"/>
    <w:uiPriority w:val="99"/>
    <w:semiHidden/>
    <w:unhideWhenUsed/>
    <w:rsid w:val="0080465A"/>
  </w:style>
  <w:style w:type="numbering" w:customStyle="1" w:styleId="1390">
    <w:name w:val="Нет списка139"/>
    <w:next w:val="a9"/>
    <w:uiPriority w:val="99"/>
    <w:semiHidden/>
    <w:unhideWhenUsed/>
    <w:rsid w:val="0080465A"/>
  </w:style>
  <w:style w:type="numbering" w:customStyle="1" w:styleId="11111121110">
    <w:name w:val="1 / 1.1 / 1.1.121110"/>
    <w:basedOn w:val="a9"/>
    <w:next w:val="111111"/>
    <w:unhideWhenUsed/>
    <w:rsid w:val="0080465A"/>
  </w:style>
  <w:style w:type="numbering" w:customStyle="1" w:styleId="1111111125">
    <w:name w:val="1 / 1.1 / 1.1.11125"/>
    <w:basedOn w:val="a9"/>
    <w:next w:val="111111"/>
    <w:unhideWhenUsed/>
    <w:rsid w:val="0080465A"/>
  </w:style>
  <w:style w:type="numbering" w:customStyle="1" w:styleId="1111111134">
    <w:name w:val="1 / 1.1 / 1.1.11134"/>
    <w:basedOn w:val="a9"/>
    <w:next w:val="111111"/>
    <w:semiHidden/>
    <w:unhideWhenUsed/>
    <w:rsid w:val="0080465A"/>
  </w:style>
  <w:style w:type="numbering" w:customStyle="1" w:styleId="111111234">
    <w:name w:val="1 / 1.1 / 1.1.1234"/>
    <w:basedOn w:val="a9"/>
    <w:next w:val="111111"/>
    <w:unhideWhenUsed/>
    <w:rsid w:val="0080465A"/>
  </w:style>
  <w:style w:type="numbering" w:customStyle="1" w:styleId="1111113113">
    <w:name w:val="1 / 1.1 / 1.1.13113"/>
    <w:basedOn w:val="a9"/>
    <w:next w:val="111111"/>
    <w:rsid w:val="0080465A"/>
  </w:style>
  <w:style w:type="numbering" w:customStyle="1" w:styleId="1111114111">
    <w:name w:val="1 / 1.1 / 1.1.14111"/>
    <w:basedOn w:val="a9"/>
    <w:next w:val="111111"/>
    <w:rsid w:val="0080465A"/>
  </w:style>
  <w:style w:type="numbering" w:customStyle="1" w:styleId="111111518">
    <w:name w:val="1 / 1.1 / 1.1.1518"/>
    <w:basedOn w:val="a9"/>
    <w:next w:val="111111"/>
    <w:rsid w:val="0080465A"/>
  </w:style>
  <w:style w:type="numbering" w:customStyle="1" w:styleId="111111716">
    <w:name w:val="1 / 1.1 / 1.1.1716"/>
    <w:basedOn w:val="a9"/>
    <w:next w:val="111111"/>
    <w:unhideWhenUsed/>
    <w:rsid w:val="0080465A"/>
  </w:style>
  <w:style w:type="numbering" w:customStyle="1" w:styleId="111111814">
    <w:name w:val="1 / 1.1 / 1.1.1814"/>
    <w:basedOn w:val="a9"/>
    <w:next w:val="111111"/>
    <w:unhideWhenUsed/>
    <w:rsid w:val="0080465A"/>
  </w:style>
  <w:style w:type="numbering" w:customStyle="1" w:styleId="111111914">
    <w:name w:val="1 / 1.1 / 1.1.1914"/>
    <w:basedOn w:val="a9"/>
    <w:next w:val="111111"/>
    <w:unhideWhenUsed/>
    <w:rsid w:val="0080465A"/>
  </w:style>
  <w:style w:type="numbering" w:customStyle="1" w:styleId="1111111014">
    <w:name w:val="1 / 1.1 / 1.1.11014"/>
    <w:basedOn w:val="a9"/>
    <w:next w:val="111111"/>
    <w:unhideWhenUsed/>
    <w:rsid w:val="0080465A"/>
  </w:style>
  <w:style w:type="numbering" w:customStyle="1" w:styleId="1111112014">
    <w:name w:val="1 / 1.1 / 1.1.12014"/>
    <w:basedOn w:val="a9"/>
    <w:next w:val="111111"/>
    <w:uiPriority w:val="99"/>
    <w:semiHidden/>
    <w:unhideWhenUsed/>
    <w:rsid w:val="0080465A"/>
  </w:style>
  <w:style w:type="numbering" w:customStyle="1" w:styleId="1111112124">
    <w:name w:val="1 / 1.1 / 1.1.12124"/>
    <w:basedOn w:val="a9"/>
    <w:next w:val="111111"/>
    <w:uiPriority w:val="99"/>
    <w:unhideWhenUsed/>
    <w:rsid w:val="0080465A"/>
  </w:style>
  <w:style w:type="numbering" w:customStyle="1" w:styleId="782">
    <w:name w:val="Нет списка78"/>
    <w:next w:val="a9"/>
    <w:uiPriority w:val="99"/>
    <w:semiHidden/>
    <w:unhideWhenUsed/>
    <w:rsid w:val="0080465A"/>
  </w:style>
  <w:style w:type="numbering" w:customStyle="1" w:styleId="11111180">
    <w:name w:val="1 / 1.1 / 1.1.180"/>
    <w:basedOn w:val="a9"/>
    <w:next w:val="111111"/>
    <w:semiHidden/>
    <w:unhideWhenUsed/>
    <w:rsid w:val="0080465A"/>
  </w:style>
  <w:style w:type="numbering" w:customStyle="1" w:styleId="790">
    <w:name w:val="Нет списка79"/>
    <w:next w:val="a9"/>
    <w:uiPriority w:val="99"/>
    <w:semiHidden/>
    <w:unhideWhenUsed/>
    <w:rsid w:val="0080465A"/>
  </w:style>
  <w:style w:type="numbering" w:customStyle="1" w:styleId="11111188">
    <w:name w:val="1 / 1.1 / 1.1.188"/>
    <w:basedOn w:val="a9"/>
    <w:next w:val="111111"/>
    <w:semiHidden/>
    <w:unhideWhenUsed/>
    <w:rsid w:val="0080465A"/>
  </w:style>
  <w:style w:type="numbering" w:customStyle="1" w:styleId="800">
    <w:name w:val="Нет списка80"/>
    <w:next w:val="a9"/>
    <w:uiPriority w:val="99"/>
    <w:semiHidden/>
    <w:unhideWhenUsed/>
    <w:rsid w:val="0080465A"/>
  </w:style>
  <w:style w:type="numbering" w:customStyle="1" w:styleId="11111189">
    <w:name w:val="1 / 1.1 / 1.1.189"/>
    <w:basedOn w:val="a9"/>
    <w:next w:val="111111"/>
    <w:uiPriority w:val="99"/>
    <w:semiHidden/>
    <w:unhideWhenUsed/>
    <w:rsid w:val="0080465A"/>
  </w:style>
  <w:style w:type="numbering" w:customStyle="1" w:styleId="880">
    <w:name w:val="Нет списка88"/>
    <w:next w:val="a9"/>
    <w:uiPriority w:val="99"/>
    <w:semiHidden/>
    <w:unhideWhenUsed/>
    <w:rsid w:val="0080465A"/>
  </w:style>
  <w:style w:type="numbering" w:customStyle="1" w:styleId="11111190">
    <w:name w:val="1 / 1.1 / 1.1.190"/>
    <w:basedOn w:val="a9"/>
    <w:next w:val="111111"/>
    <w:semiHidden/>
    <w:unhideWhenUsed/>
    <w:rsid w:val="0080465A"/>
  </w:style>
  <w:style w:type="numbering" w:customStyle="1" w:styleId="890">
    <w:name w:val="Нет списка89"/>
    <w:next w:val="a9"/>
    <w:semiHidden/>
    <w:rsid w:val="0080465A"/>
  </w:style>
  <w:style w:type="numbering" w:customStyle="1" w:styleId="1403">
    <w:name w:val="Нет списка140"/>
    <w:next w:val="a9"/>
    <w:semiHidden/>
    <w:rsid w:val="0080465A"/>
  </w:style>
  <w:style w:type="numbering" w:customStyle="1" w:styleId="11111198">
    <w:name w:val="1 / 1.1 / 1.1.198"/>
    <w:basedOn w:val="a9"/>
    <w:next w:val="111111"/>
    <w:rsid w:val="0080465A"/>
  </w:style>
  <w:style w:type="numbering" w:customStyle="1" w:styleId="111111139">
    <w:name w:val="1 / 1.1 / 1.1.1139"/>
    <w:basedOn w:val="a9"/>
    <w:next w:val="111111"/>
    <w:rsid w:val="0080465A"/>
  </w:style>
  <w:style w:type="numbering" w:customStyle="1" w:styleId="111111230">
    <w:name w:val="1 / 1.1 / 1.1.1230"/>
    <w:basedOn w:val="a9"/>
    <w:next w:val="111111"/>
    <w:rsid w:val="0080465A"/>
  </w:style>
  <w:style w:type="numbering" w:customStyle="1" w:styleId="111111326">
    <w:name w:val="1 / 1.1 / 1.1.1326"/>
    <w:basedOn w:val="a9"/>
    <w:next w:val="111111"/>
    <w:rsid w:val="0080465A"/>
  </w:style>
  <w:style w:type="numbering" w:customStyle="1" w:styleId="2270">
    <w:name w:val="Нет списка227"/>
    <w:next w:val="a9"/>
    <w:uiPriority w:val="99"/>
    <w:semiHidden/>
    <w:unhideWhenUsed/>
    <w:rsid w:val="0080465A"/>
  </w:style>
  <w:style w:type="numbering" w:customStyle="1" w:styleId="3260">
    <w:name w:val="Нет списка326"/>
    <w:next w:val="a9"/>
    <w:uiPriority w:val="99"/>
    <w:semiHidden/>
    <w:unhideWhenUsed/>
    <w:rsid w:val="0080465A"/>
  </w:style>
  <w:style w:type="numbering" w:customStyle="1" w:styleId="4260">
    <w:name w:val="Нет списка426"/>
    <w:next w:val="a9"/>
    <w:uiPriority w:val="99"/>
    <w:semiHidden/>
    <w:unhideWhenUsed/>
    <w:rsid w:val="0080465A"/>
  </w:style>
  <w:style w:type="numbering" w:customStyle="1" w:styleId="900">
    <w:name w:val="Нет списка90"/>
    <w:next w:val="a9"/>
    <w:semiHidden/>
    <w:rsid w:val="0080465A"/>
  </w:style>
  <w:style w:type="numbering" w:customStyle="1" w:styleId="1417">
    <w:name w:val="Нет списка141"/>
    <w:next w:val="a9"/>
    <w:semiHidden/>
    <w:rsid w:val="0080465A"/>
  </w:style>
  <w:style w:type="numbering" w:customStyle="1" w:styleId="11111199">
    <w:name w:val="1 / 1.1 / 1.1.199"/>
    <w:basedOn w:val="a9"/>
    <w:next w:val="111111"/>
    <w:rsid w:val="0080465A"/>
  </w:style>
  <w:style w:type="numbering" w:customStyle="1" w:styleId="111111140">
    <w:name w:val="1 / 1.1 / 1.1.1140"/>
    <w:basedOn w:val="a9"/>
    <w:next w:val="111111"/>
    <w:rsid w:val="0080465A"/>
  </w:style>
  <w:style w:type="numbering" w:customStyle="1" w:styleId="111111235">
    <w:name w:val="1 / 1.1 / 1.1.1235"/>
    <w:basedOn w:val="a9"/>
    <w:next w:val="111111"/>
    <w:rsid w:val="0080465A"/>
  </w:style>
  <w:style w:type="numbering" w:customStyle="1" w:styleId="111111327">
    <w:name w:val="1 / 1.1 / 1.1.1327"/>
    <w:basedOn w:val="a9"/>
    <w:next w:val="111111"/>
    <w:rsid w:val="0080465A"/>
  </w:style>
  <w:style w:type="numbering" w:customStyle="1" w:styleId="2280">
    <w:name w:val="Нет списка228"/>
    <w:next w:val="a9"/>
    <w:uiPriority w:val="99"/>
    <w:semiHidden/>
    <w:unhideWhenUsed/>
    <w:rsid w:val="0080465A"/>
  </w:style>
  <w:style w:type="numbering" w:customStyle="1" w:styleId="3270">
    <w:name w:val="Нет списка327"/>
    <w:next w:val="a9"/>
    <w:uiPriority w:val="99"/>
    <w:semiHidden/>
    <w:unhideWhenUsed/>
    <w:rsid w:val="0080465A"/>
  </w:style>
  <w:style w:type="numbering" w:customStyle="1" w:styleId="427">
    <w:name w:val="Нет списка427"/>
    <w:next w:val="a9"/>
    <w:uiPriority w:val="99"/>
    <w:semiHidden/>
    <w:unhideWhenUsed/>
    <w:rsid w:val="0080465A"/>
  </w:style>
  <w:style w:type="numbering" w:customStyle="1" w:styleId="980">
    <w:name w:val="Нет списка98"/>
    <w:next w:val="a9"/>
    <w:semiHidden/>
    <w:rsid w:val="0080465A"/>
  </w:style>
  <w:style w:type="numbering" w:customStyle="1" w:styleId="1422">
    <w:name w:val="Нет списка142"/>
    <w:next w:val="a9"/>
    <w:semiHidden/>
    <w:rsid w:val="0080465A"/>
  </w:style>
  <w:style w:type="numbering" w:customStyle="1" w:styleId="111111100">
    <w:name w:val="1 / 1.1 / 1.1.1100"/>
    <w:basedOn w:val="a9"/>
    <w:next w:val="111111"/>
    <w:rsid w:val="0080465A"/>
  </w:style>
  <w:style w:type="numbering" w:customStyle="1" w:styleId="111111148">
    <w:name w:val="1 / 1.1 / 1.1.1148"/>
    <w:basedOn w:val="a9"/>
    <w:next w:val="111111"/>
    <w:rsid w:val="0080465A"/>
  </w:style>
  <w:style w:type="numbering" w:customStyle="1" w:styleId="111111236">
    <w:name w:val="1 / 1.1 / 1.1.1236"/>
    <w:basedOn w:val="a9"/>
    <w:next w:val="111111"/>
    <w:rsid w:val="0080465A"/>
  </w:style>
  <w:style w:type="numbering" w:customStyle="1" w:styleId="111111328">
    <w:name w:val="1 / 1.1 / 1.1.1328"/>
    <w:basedOn w:val="a9"/>
    <w:next w:val="111111"/>
    <w:rsid w:val="0080465A"/>
  </w:style>
  <w:style w:type="numbering" w:customStyle="1" w:styleId="2290">
    <w:name w:val="Нет списка229"/>
    <w:next w:val="a9"/>
    <w:uiPriority w:val="99"/>
    <w:semiHidden/>
    <w:unhideWhenUsed/>
    <w:rsid w:val="0080465A"/>
  </w:style>
  <w:style w:type="numbering" w:customStyle="1" w:styleId="3280">
    <w:name w:val="Нет списка328"/>
    <w:next w:val="a9"/>
    <w:uiPriority w:val="99"/>
    <w:semiHidden/>
    <w:unhideWhenUsed/>
    <w:rsid w:val="0080465A"/>
  </w:style>
  <w:style w:type="numbering" w:customStyle="1" w:styleId="428">
    <w:name w:val="Нет списка428"/>
    <w:next w:val="a9"/>
    <w:uiPriority w:val="99"/>
    <w:semiHidden/>
    <w:unhideWhenUsed/>
    <w:rsid w:val="0080465A"/>
  </w:style>
  <w:style w:type="numbering" w:customStyle="1" w:styleId="990">
    <w:name w:val="Нет списка99"/>
    <w:next w:val="a9"/>
    <w:semiHidden/>
    <w:rsid w:val="0080465A"/>
  </w:style>
  <w:style w:type="numbering" w:customStyle="1" w:styleId="1431">
    <w:name w:val="Нет списка143"/>
    <w:next w:val="a9"/>
    <w:semiHidden/>
    <w:rsid w:val="0080465A"/>
  </w:style>
  <w:style w:type="numbering" w:customStyle="1" w:styleId="111111108">
    <w:name w:val="1 / 1.1 / 1.1.1108"/>
    <w:basedOn w:val="a9"/>
    <w:next w:val="111111"/>
    <w:rsid w:val="0080465A"/>
  </w:style>
  <w:style w:type="numbering" w:customStyle="1" w:styleId="111111149">
    <w:name w:val="1 / 1.1 / 1.1.1149"/>
    <w:basedOn w:val="a9"/>
    <w:next w:val="111111"/>
    <w:rsid w:val="0080465A"/>
  </w:style>
  <w:style w:type="numbering" w:customStyle="1" w:styleId="111111237">
    <w:name w:val="1 / 1.1 / 1.1.1237"/>
    <w:basedOn w:val="a9"/>
    <w:next w:val="111111"/>
    <w:rsid w:val="0080465A"/>
  </w:style>
  <w:style w:type="numbering" w:customStyle="1" w:styleId="111111329">
    <w:name w:val="1 / 1.1 / 1.1.1329"/>
    <w:basedOn w:val="a9"/>
    <w:next w:val="111111"/>
    <w:rsid w:val="0080465A"/>
  </w:style>
  <w:style w:type="numbering" w:customStyle="1" w:styleId="2300">
    <w:name w:val="Нет списка230"/>
    <w:next w:val="a9"/>
    <w:uiPriority w:val="99"/>
    <w:semiHidden/>
    <w:unhideWhenUsed/>
    <w:rsid w:val="0080465A"/>
  </w:style>
  <w:style w:type="numbering" w:customStyle="1" w:styleId="3290">
    <w:name w:val="Нет списка329"/>
    <w:next w:val="a9"/>
    <w:uiPriority w:val="99"/>
    <w:semiHidden/>
    <w:unhideWhenUsed/>
    <w:rsid w:val="0080465A"/>
  </w:style>
  <w:style w:type="numbering" w:customStyle="1" w:styleId="429">
    <w:name w:val="Нет списка429"/>
    <w:next w:val="a9"/>
    <w:uiPriority w:val="99"/>
    <w:semiHidden/>
    <w:unhideWhenUsed/>
    <w:rsid w:val="0080465A"/>
  </w:style>
  <w:style w:type="numbering" w:customStyle="1" w:styleId="1111116115">
    <w:name w:val="1 / 1.1 / 1.1.16115"/>
    <w:basedOn w:val="a9"/>
    <w:next w:val="111111"/>
    <w:rsid w:val="0080465A"/>
  </w:style>
  <w:style w:type="numbering" w:customStyle="1" w:styleId="11111120141">
    <w:name w:val="1 / 1.1 / 1.1.120141"/>
    <w:basedOn w:val="a9"/>
    <w:next w:val="111111"/>
    <w:uiPriority w:val="99"/>
    <w:unhideWhenUsed/>
    <w:rsid w:val="0080465A"/>
  </w:style>
  <w:style w:type="character" w:customStyle="1" w:styleId="115pt">
    <w:name w:val="Основной текст + 11;5 pt"/>
    <w:rsid w:val="0080465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5pt0pt">
    <w:name w:val="Основной текст + 8;5 pt;Интервал 0 pt"/>
    <w:rsid w:val="0080465A"/>
    <w:rPr>
      <w:rFonts w:ascii="Times New Roman" w:eastAsia="Times New Roman" w:hAnsi="Times New Roman" w:cs="Times New Roman"/>
      <w:b w:val="0"/>
      <w:bCs w:val="0"/>
      <w:i w:val="0"/>
      <w:iCs w:val="0"/>
      <w:smallCaps w:val="0"/>
      <w:strike w:val="0"/>
      <w:color w:val="000000"/>
      <w:spacing w:val="6"/>
      <w:w w:val="100"/>
      <w:position w:val="0"/>
      <w:sz w:val="17"/>
      <w:szCs w:val="17"/>
      <w:u w:val="none"/>
      <w:lang w:val="ru-RU"/>
    </w:rPr>
  </w:style>
  <w:style w:type="numbering" w:customStyle="1" w:styleId="1111115118">
    <w:name w:val="1 / 1.1 / 1.1.15118"/>
    <w:basedOn w:val="a9"/>
    <w:next w:val="111111"/>
    <w:rsid w:val="0080465A"/>
  </w:style>
  <w:style w:type="numbering" w:customStyle="1" w:styleId="1000">
    <w:name w:val="Нет списка100"/>
    <w:next w:val="a9"/>
    <w:uiPriority w:val="99"/>
    <w:semiHidden/>
    <w:unhideWhenUsed/>
    <w:rsid w:val="0080465A"/>
  </w:style>
  <w:style w:type="numbering" w:customStyle="1" w:styleId="11190">
    <w:name w:val="Нет списка1119"/>
    <w:next w:val="a9"/>
    <w:semiHidden/>
    <w:rsid w:val="0080465A"/>
  </w:style>
  <w:style w:type="numbering" w:customStyle="1" w:styleId="1111111126">
    <w:name w:val="1 / 1.1 / 1.1.11126"/>
    <w:basedOn w:val="a9"/>
    <w:next w:val="111111"/>
    <w:rsid w:val="0080465A"/>
  </w:style>
  <w:style w:type="numbering" w:customStyle="1" w:styleId="5160">
    <w:name w:val="Нет списка516"/>
    <w:next w:val="a9"/>
    <w:semiHidden/>
    <w:rsid w:val="0080465A"/>
  </w:style>
  <w:style w:type="numbering" w:customStyle="1" w:styleId="12141">
    <w:name w:val="Нет списка1214"/>
    <w:next w:val="a9"/>
    <w:semiHidden/>
    <w:rsid w:val="0080465A"/>
  </w:style>
  <w:style w:type="numbering" w:customStyle="1" w:styleId="111111421">
    <w:name w:val="1 / 1.1 / 1.1.1421"/>
    <w:basedOn w:val="a9"/>
    <w:next w:val="111111"/>
    <w:rsid w:val="0080465A"/>
  </w:style>
  <w:style w:type="numbering" w:customStyle="1" w:styleId="1111111213">
    <w:name w:val="1 / 1.1 / 1.1.11213"/>
    <w:basedOn w:val="a9"/>
    <w:next w:val="111111"/>
    <w:rsid w:val="0080465A"/>
  </w:style>
  <w:style w:type="numbering" w:customStyle="1" w:styleId="1111112120">
    <w:name w:val="1 / 1.1 / 1.1.12120"/>
    <w:basedOn w:val="a9"/>
    <w:next w:val="111111"/>
    <w:rsid w:val="0080465A"/>
  </w:style>
  <w:style w:type="numbering" w:customStyle="1" w:styleId="1111113114">
    <w:name w:val="1 / 1.1 / 1.1.13114"/>
    <w:basedOn w:val="a9"/>
    <w:next w:val="111111"/>
    <w:rsid w:val="0080465A"/>
  </w:style>
  <w:style w:type="numbering" w:customStyle="1" w:styleId="21100">
    <w:name w:val="Нет списка2110"/>
    <w:next w:val="a9"/>
    <w:uiPriority w:val="99"/>
    <w:semiHidden/>
    <w:unhideWhenUsed/>
    <w:rsid w:val="0080465A"/>
  </w:style>
  <w:style w:type="numbering" w:customStyle="1" w:styleId="31100">
    <w:name w:val="Нет списка3110"/>
    <w:next w:val="a9"/>
    <w:uiPriority w:val="99"/>
    <w:semiHidden/>
    <w:unhideWhenUsed/>
    <w:rsid w:val="0080465A"/>
  </w:style>
  <w:style w:type="numbering" w:customStyle="1" w:styleId="41100">
    <w:name w:val="Нет списка4110"/>
    <w:next w:val="a9"/>
    <w:uiPriority w:val="99"/>
    <w:semiHidden/>
    <w:unhideWhenUsed/>
    <w:rsid w:val="0080465A"/>
  </w:style>
  <w:style w:type="numbering" w:customStyle="1" w:styleId="6111">
    <w:name w:val="Нет списка611"/>
    <w:next w:val="a9"/>
    <w:semiHidden/>
    <w:rsid w:val="0080465A"/>
  </w:style>
  <w:style w:type="numbering" w:customStyle="1" w:styleId="13101">
    <w:name w:val="Нет списка1310"/>
    <w:next w:val="a9"/>
    <w:semiHidden/>
    <w:rsid w:val="0080465A"/>
  </w:style>
  <w:style w:type="numbering" w:customStyle="1" w:styleId="111111519">
    <w:name w:val="1 / 1.1 / 1.1.1519"/>
    <w:basedOn w:val="a9"/>
    <w:next w:val="111111"/>
    <w:rsid w:val="0080465A"/>
  </w:style>
  <w:style w:type="numbering" w:customStyle="1" w:styleId="1111111310">
    <w:name w:val="1 / 1.1 / 1.1.11310"/>
    <w:basedOn w:val="a9"/>
    <w:next w:val="111111"/>
    <w:rsid w:val="0080465A"/>
  </w:style>
  <w:style w:type="numbering" w:customStyle="1" w:styleId="1111112210">
    <w:name w:val="1 / 1.1 / 1.1.12210"/>
    <w:basedOn w:val="a9"/>
    <w:next w:val="111111"/>
    <w:rsid w:val="0080465A"/>
  </w:style>
  <w:style w:type="numbering" w:customStyle="1" w:styleId="7101">
    <w:name w:val="Нет списка710"/>
    <w:next w:val="a9"/>
    <w:semiHidden/>
    <w:rsid w:val="0080465A"/>
  </w:style>
  <w:style w:type="numbering" w:customStyle="1" w:styleId="111111617">
    <w:name w:val="1 / 1.1 / 1.1.1617"/>
    <w:basedOn w:val="a9"/>
    <w:next w:val="111111"/>
    <w:rsid w:val="0080465A"/>
  </w:style>
  <w:style w:type="numbering" w:customStyle="1" w:styleId="111111331">
    <w:name w:val="1 / 1.1 / 1.1.1331"/>
    <w:basedOn w:val="a9"/>
    <w:next w:val="111111"/>
    <w:rsid w:val="0080465A"/>
  </w:style>
  <w:style w:type="numbering" w:customStyle="1" w:styleId="2312">
    <w:name w:val="Нет списка231"/>
    <w:next w:val="a9"/>
    <w:uiPriority w:val="99"/>
    <w:semiHidden/>
    <w:unhideWhenUsed/>
    <w:rsid w:val="0080465A"/>
  </w:style>
  <w:style w:type="numbering" w:customStyle="1" w:styleId="3312">
    <w:name w:val="Нет списка331"/>
    <w:next w:val="a9"/>
    <w:uiPriority w:val="99"/>
    <w:semiHidden/>
    <w:unhideWhenUsed/>
    <w:rsid w:val="0080465A"/>
  </w:style>
  <w:style w:type="numbering" w:customStyle="1" w:styleId="4311">
    <w:name w:val="Нет списка431"/>
    <w:next w:val="a9"/>
    <w:uiPriority w:val="99"/>
    <w:semiHidden/>
    <w:unhideWhenUsed/>
    <w:rsid w:val="0080465A"/>
  </w:style>
  <w:style w:type="numbering" w:customStyle="1" w:styleId="8101">
    <w:name w:val="Нет списка810"/>
    <w:next w:val="a9"/>
    <w:semiHidden/>
    <w:rsid w:val="0080465A"/>
  </w:style>
  <w:style w:type="numbering" w:customStyle="1" w:styleId="1513">
    <w:name w:val="Нет списка151"/>
    <w:next w:val="a9"/>
    <w:semiHidden/>
    <w:rsid w:val="0080465A"/>
  </w:style>
  <w:style w:type="numbering" w:customStyle="1" w:styleId="111111710">
    <w:name w:val="1 / 1.1 / 1.1.1710"/>
    <w:basedOn w:val="a9"/>
    <w:next w:val="111111"/>
    <w:rsid w:val="0080465A"/>
  </w:style>
  <w:style w:type="numbering" w:customStyle="1" w:styleId="111111158">
    <w:name w:val="1 / 1.1 / 1.1.1158"/>
    <w:basedOn w:val="a9"/>
    <w:next w:val="111111"/>
    <w:rsid w:val="0080465A"/>
  </w:style>
  <w:style w:type="numbering" w:customStyle="1" w:styleId="111111241">
    <w:name w:val="1 / 1.1 / 1.1.1241"/>
    <w:basedOn w:val="a9"/>
    <w:next w:val="111111"/>
    <w:rsid w:val="0080465A"/>
  </w:style>
  <w:style w:type="numbering" w:customStyle="1" w:styleId="111111341">
    <w:name w:val="1 / 1.1 / 1.1.1341"/>
    <w:basedOn w:val="a9"/>
    <w:next w:val="111111"/>
    <w:rsid w:val="0080465A"/>
  </w:style>
  <w:style w:type="numbering" w:customStyle="1" w:styleId="2412">
    <w:name w:val="Нет списка241"/>
    <w:next w:val="a9"/>
    <w:uiPriority w:val="99"/>
    <w:semiHidden/>
    <w:unhideWhenUsed/>
    <w:rsid w:val="0080465A"/>
  </w:style>
  <w:style w:type="numbering" w:customStyle="1" w:styleId="3412">
    <w:name w:val="Нет списка341"/>
    <w:next w:val="a9"/>
    <w:uiPriority w:val="99"/>
    <w:semiHidden/>
    <w:unhideWhenUsed/>
    <w:rsid w:val="0080465A"/>
  </w:style>
  <w:style w:type="numbering" w:customStyle="1" w:styleId="4411">
    <w:name w:val="Нет списка441"/>
    <w:next w:val="a9"/>
    <w:uiPriority w:val="99"/>
    <w:semiHidden/>
    <w:unhideWhenUsed/>
    <w:rsid w:val="0080465A"/>
  </w:style>
  <w:style w:type="numbering" w:customStyle="1" w:styleId="9100">
    <w:name w:val="Нет списка910"/>
    <w:next w:val="a9"/>
    <w:semiHidden/>
    <w:rsid w:val="0080465A"/>
  </w:style>
  <w:style w:type="numbering" w:customStyle="1" w:styleId="1612">
    <w:name w:val="Нет списка161"/>
    <w:next w:val="a9"/>
    <w:semiHidden/>
    <w:rsid w:val="0080465A"/>
  </w:style>
  <w:style w:type="numbering" w:customStyle="1" w:styleId="111111810">
    <w:name w:val="1 / 1.1 / 1.1.1810"/>
    <w:basedOn w:val="a9"/>
    <w:next w:val="111111"/>
    <w:rsid w:val="0080465A"/>
  </w:style>
  <w:style w:type="numbering" w:customStyle="1" w:styleId="111111168">
    <w:name w:val="1 / 1.1 / 1.1.1168"/>
    <w:basedOn w:val="a9"/>
    <w:next w:val="111111"/>
    <w:rsid w:val="0080465A"/>
  </w:style>
  <w:style w:type="numbering" w:customStyle="1" w:styleId="111111251">
    <w:name w:val="1 / 1.1 / 1.1.1251"/>
    <w:basedOn w:val="a9"/>
    <w:next w:val="111111"/>
    <w:rsid w:val="0080465A"/>
  </w:style>
  <w:style w:type="numbering" w:customStyle="1" w:styleId="111111351">
    <w:name w:val="1 / 1.1 / 1.1.1351"/>
    <w:basedOn w:val="a9"/>
    <w:next w:val="111111"/>
    <w:rsid w:val="0080465A"/>
  </w:style>
  <w:style w:type="numbering" w:customStyle="1" w:styleId="2512">
    <w:name w:val="Нет списка251"/>
    <w:next w:val="a9"/>
    <w:uiPriority w:val="99"/>
    <w:semiHidden/>
    <w:unhideWhenUsed/>
    <w:rsid w:val="0080465A"/>
  </w:style>
  <w:style w:type="numbering" w:customStyle="1" w:styleId="3512">
    <w:name w:val="Нет списка351"/>
    <w:next w:val="a9"/>
    <w:uiPriority w:val="99"/>
    <w:semiHidden/>
    <w:unhideWhenUsed/>
    <w:rsid w:val="0080465A"/>
  </w:style>
  <w:style w:type="numbering" w:customStyle="1" w:styleId="4510">
    <w:name w:val="Нет списка451"/>
    <w:next w:val="a9"/>
    <w:uiPriority w:val="99"/>
    <w:semiHidden/>
    <w:unhideWhenUsed/>
    <w:rsid w:val="0080465A"/>
  </w:style>
  <w:style w:type="numbering" w:customStyle="1" w:styleId="1080">
    <w:name w:val="Нет списка108"/>
    <w:next w:val="a9"/>
    <w:semiHidden/>
    <w:rsid w:val="0080465A"/>
  </w:style>
  <w:style w:type="numbering" w:customStyle="1" w:styleId="1711">
    <w:name w:val="Нет списка171"/>
    <w:next w:val="a9"/>
    <w:semiHidden/>
    <w:rsid w:val="0080465A"/>
  </w:style>
  <w:style w:type="numbering" w:customStyle="1" w:styleId="111111178">
    <w:name w:val="1 / 1.1 / 1.1.1178"/>
    <w:basedOn w:val="a9"/>
    <w:next w:val="111111"/>
    <w:rsid w:val="0080465A"/>
  </w:style>
  <w:style w:type="numbering" w:customStyle="1" w:styleId="111111261">
    <w:name w:val="1 / 1.1 / 1.1.1261"/>
    <w:basedOn w:val="a9"/>
    <w:next w:val="111111"/>
    <w:rsid w:val="0080465A"/>
  </w:style>
  <w:style w:type="numbering" w:customStyle="1" w:styleId="111111361">
    <w:name w:val="1 / 1.1 / 1.1.1361"/>
    <w:basedOn w:val="a9"/>
    <w:next w:val="111111"/>
    <w:rsid w:val="0080465A"/>
  </w:style>
  <w:style w:type="numbering" w:customStyle="1" w:styleId="2612">
    <w:name w:val="Нет списка261"/>
    <w:next w:val="a9"/>
    <w:uiPriority w:val="99"/>
    <w:semiHidden/>
    <w:unhideWhenUsed/>
    <w:rsid w:val="0080465A"/>
  </w:style>
  <w:style w:type="numbering" w:customStyle="1" w:styleId="3611">
    <w:name w:val="Нет списка361"/>
    <w:next w:val="a9"/>
    <w:uiPriority w:val="99"/>
    <w:semiHidden/>
    <w:unhideWhenUsed/>
    <w:rsid w:val="0080465A"/>
  </w:style>
  <w:style w:type="numbering" w:customStyle="1" w:styleId="4610">
    <w:name w:val="Нет списка461"/>
    <w:next w:val="a9"/>
    <w:uiPriority w:val="99"/>
    <w:semiHidden/>
    <w:unhideWhenUsed/>
    <w:rsid w:val="0080465A"/>
  </w:style>
  <w:style w:type="numbering" w:customStyle="1" w:styleId="1811">
    <w:name w:val="Нет списка181"/>
    <w:next w:val="a9"/>
    <w:semiHidden/>
    <w:rsid w:val="0080465A"/>
  </w:style>
  <w:style w:type="numbering" w:customStyle="1" w:styleId="1911">
    <w:name w:val="Нет списка191"/>
    <w:next w:val="a9"/>
    <w:semiHidden/>
    <w:rsid w:val="0080465A"/>
  </w:style>
  <w:style w:type="numbering" w:customStyle="1" w:styleId="111111188">
    <w:name w:val="1 / 1.1 / 1.1.1188"/>
    <w:basedOn w:val="a9"/>
    <w:next w:val="111111"/>
    <w:rsid w:val="0080465A"/>
  </w:style>
  <w:style w:type="numbering" w:customStyle="1" w:styleId="111111271">
    <w:name w:val="1 / 1.1 / 1.1.1271"/>
    <w:basedOn w:val="a9"/>
    <w:next w:val="111111"/>
    <w:rsid w:val="0080465A"/>
  </w:style>
  <w:style w:type="numbering" w:customStyle="1" w:styleId="111111371">
    <w:name w:val="1 / 1.1 / 1.1.1371"/>
    <w:basedOn w:val="a9"/>
    <w:next w:val="111111"/>
    <w:rsid w:val="0080465A"/>
  </w:style>
  <w:style w:type="numbering" w:customStyle="1" w:styleId="2712">
    <w:name w:val="Нет списка271"/>
    <w:next w:val="a9"/>
    <w:uiPriority w:val="99"/>
    <w:semiHidden/>
    <w:unhideWhenUsed/>
    <w:rsid w:val="0080465A"/>
  </w:style>
  <w:style w:type="numbering" w:customStyle="1" w:styleId="3710">
    <w:name w:val="Нет списка371"/>
    <w:next w:val="a9"/>
    <w:uiPriority w:val="99"/>
    <w:semiHidden/>
    <w:unhideWhenUsed/>
    <w:rsid w:val="0080465A"/>
  </w:style>
  <w:style w:type="numbering" w:customStyle="1" w:styleId="4710">
    <w:name w:val="Нет списка471"/>
    <w:next w:val="a9"/>
    <w:uiPriority w:val="99"/>
    <w:semiHidden/>
    <w:unhideWhenUsed/>
    <w:rsid w:val="0080465A"/>
  </w:style>
  <w:style w:type="numbering" w:customStyle="1" w:styleId="2012">
    <w:name w:val="Нет списка201"/>
    <w:next w:val="a9"/>
    <w:semiHidden/>
    <w:rsid w:val="0080465A"/>
  </w:style>
  <w:style w:type="numbering" w:customStyle="1" w:styleId="11011">
    <w:name w:val="Нет списка1101"/>
    <w:next w:val="a9"/>
    <w:semiHidden/>
    <w:rsid w:val="0080465A"/>
  </w:style>
  <w:style w:type="numbering" w:customStyle="1" w:styleId="111111198">
    <w:name w:val="1 / 1.1 / 1.1.1198"/>
    <w:basedOn w:val="a9"/>
    <w:next w:val="111111"/>
    <w:rsid w:val="0080465A"/>
  </w:style>
  <w:style w:type="numbering" w:customStyle="1" w:styleId="1111111108">
    <w:name w:val="1 / 1.1 / 1.1.11108"/>
    <w:basedOn w:val="a9"/>
    <w:next w:val="111111"/>
    <w:rsid w:val="0080465A"/>
  </w:style>
  <w:style w:type="numbering" w:customStyle="1" w:styleId="111111281">
    <w:name w:val="1 / 1.1 / 1.1.1281"/>
    <w:basedOn w:val="a9"/>
    <w:next w:val="111111"/>
    <w:rsid w:val="0080465A"/>
  </w:style>
  <w:style w:type="numbering" w:customStyle="1" w:styleId="111111381">
    <w:name w:val="1 / 1.1 / 1.1.1381"/>
    <w:basedOn w:val="a9"/>
    <w:next w:val="111111"/>
    <w:rsid w:val="0080465A"/>
  </w:style>
  <w:style w:type="numbering" w:customStyle="1" w:styleId="2811">
    <w:name w:val="Нет списка281"/>
    <w:next w:val="a9"/>
    <w:uiPriority w:val="99"/>
    <w:semiHidden/>
    <w:unhideWhenUsed/>
    <w:rsid w:val="0080465A"/>
  </w:style>
  <w:style w:type="numbering" w:customStyle="1" w:styleId="3810">
    <w:name w:val="Нет списка381"/>
    <w:next w:val="a9"/>
    <w:uiPriority w:val="99"/>
    <w:semiHidden/>
    <w:unhideWhenUsed/>
    <w:rsid w:val="0080465A"/>
  </w:style>
  <w:style w:type="numbering" w:customStyle="1" w:styleId="4810">
    <w:name w:val="Нет списка481"/>
    <w:next w:val="a9"/>
    <w:uiPriority w:val="99"/>
    <w:semiHidden/>
    <w:unhideWhenUsed/>
    <w:rsid w:val="0080465A"/>
  </w:style>
  <w:style w:type="numbering" w:customStyle="1" w:styleId="2911">
    <w:name w:val="Нет списка291"/>
    <w:next w:val="a9"/>
    <w:semiHidden/>
    <w:rsid w:val="0080465A"/>
  </w:style>
  <w:style w:type="numbering" w:customStyle="1" w:styleId="111100">
    <w:name w:val="Нет списка11110"/>
    <w:next w:val="a9"/>
    <w:semiHidden/>
    <w:rsid w:val="0080465A"/>
  </w:style>
  <w:style w:type="numbering" w:customStyle="1" w:styleId="111111208">
    <w:name w:val="1 / 1.1 / 1.1.1208"/>
    <w:basedOn w:val="a9"/>
    <w:next w:val="111111"/>
    <w:rsid w:val="0080465A"/>
  </w:style>
  <w:style w:type="numbering" w:customStyle="1" w:styleId="11111111112">
    <w:name w:val="1 / 1.1 / 1.1.111112"/>
    <w:basedOn w:val="a9"/>
    <w:next w:val="111111"/>
    <w:rsid w:val="0080465A"/>
  </w:style>
  <w:style w:type="numbering" w:customStyle="1" w:styleId="111111291">
    <w:name w:val="1 / 1.1 / 1.1.1291"/>
    <w:basedOn w:val="a9"/>
    <w:next w:val="111111"/>
    <w:uiPriority w:val="99"/>
    <w:rsid w:val="0080465A"/>
  </w:style>
  <w:style w:type="numbering" w:customStyle="1" w:styleId="111111391">
    <w:name w:val="1 / 1.1 / 1.1.1391"/>
    <w:basedOn w:val="a9"/>
    <w:next w:val="111111"/>
    <w:rsid w:val="0080465A"/>
  </w:style>
  <w:style w:type="numbering" w:customStyle="1" w:styleId="21010">
    <w:name w:val="Нет списка2101"/>
    <w:next w:val="a9"/>
    <w:uiPriority w:val="99"/>
    <w:semiHidden/>
    <w:unhideWhenUsed/>
    <w:rsid w:val="0080465A"/>
  </w:style>
  <w:style w:type="numbering" w:customStyle="1" w:styleId="3910">
    <w:name w:val="Нет списка391"/>
    <w:next w:val="a9"/>
    <w:uiPriority w:val="99"/>
    <w:semiHidden/>
    <w:unhideWhenUsed/>
    <w:rsid w:val="0080465A"/>
  </w:style>
  <w:style w:type="numbering" w:customStyle="1" w:styleId="4910">
    <w:name w:val="Нет списка491"/>
    <w:next w:val="a9"/>
    <w:uiPriority w:val="99"/>
    <w:semiHidden/>
    <w:unhideWhenUsed/>
    <w:rsid w:val="0080465A"/>
  </w:style>
  <w:style w:type="numbering" w:customStyle="1" w:styleId="3011">
    <w:name w:val="Нет списка301"/>
    <w:next w:val="a9"/>
    <w:semiHidden/>
    <w:rsid w:val="0080465A"/>
  </w:style>
  <w:style w:type="numbering" w:customStyle="1" w:styleId="11212">
    <w:name w:val="Нет списка1121"/>
    <w:next w:val="a9"/>
    <w:semiHidden/>
    <w:rsid w:val="0080465A"/>
  </w:style>
  <w:style w:type="numbering" w:customStyle="1" w:styleId="111111301">
    <w:name w:val="1 / 1.1 / 1.1.1301"/>
    <w:basedOn w:val="a9"/>
    <w:next w:val="111111"/>
    <w:rsid w:val="0080465A"/>
  </w:style>
  <w:style w:type="numbering" w:customStyle="1" w:styleId="1111111127">
    <w:name w:val="1 / 1.1 / 1.1.11127"/>
    <w:basedOn w:val="a9"/>
    <w:next w:val="111111"/>
    <w:rsid w:val="0080465A"/>
  </w:style>
  <w:style w:type="numbering" w:customStyle="1" w:styleId="1111112101">
    <w:name w:val="1 / 1.1 / 1.1.12101"/>
    <w:basedOn w:val="a9"/>
    <w:next w:val="111111"/>
    <w:rsid w:val="0080465A"/>
  </w:style>
  <w:style w:type="numbering" w:customStyle="1" w:styleId="1111113101">
    <w:name w:val="1 / 1.1 / 1.1.13101"/>
    <w:basedOn w:val="a9"/>
    <w:next w:val="111111"/>
    <w:rsid w:val="0080465A"/>
  </w:style>
  <w:style w:type="numbering" w:customStyle="1" w:styleId="21110">
    <w:name w:val="Нет списка2111"/>
    <w:next w:val="a9"/>
    <w:uiPriority w:val="99"/>
    <w:semiHidden/>
    <w:unhideWhenUsed/>
    <w:rsid w:val="0080465A"/>
  </w:style>
  <w:style w:type="numbering" w:customStyle="1" w:styleId="31010">
    <w:name w:val="Нет списка3101"/>
    <w:next w:val="a9"/>
    <w:uiPriority w:val="99"/>
    <w:semiHidden/>
    <w:unhideWhenUsed/>
    <w:rsid w:val="0080465A"/>
  </w:style>
  <w:style w:type="numbering" w:customStyle="1" w:styleId="41010">
    <w:name w:val="Нет списка4101"/>
    <w:next w:val="a9"/>
    <w:uiPriority w:val="99"/>
    <w:semiHidden/>
    <w:unhideWhenUsed/>
    <w:rsid w:val="0080465A"/>
  </w:style>
  <w:style w:type="numbering" w:customStyle="1" w:styleId="4010">
    <w:name w:val="Нет списка401"/>
    <w:next w:val="a9"/>
    <w:semiHidden/>
    <w:rsid w:val="0080465A"/>
  </w:style>
  <w:style w:type="numbering" w:customStyle="1" w:styleId="11312">
    <w:name w:val="Нет списка1131"/>
    <w:next w:val="a9"/>
    <w:semiHidden/>
    <w:rsid w:val="0080465A"/>
  </w:style>
  <w:style w:type="numbering" w:customStyle="1" w:styleId="111111401">
    <w:name w:val="1 / 1.1 / 1.1.1401"/>
    <w:basedOn w:val="a9"/>
    <w:next w:val="111111"/>
    <w:uiPriority w:val="99"/>
    <w:rsid w:val="0080465A"/>
  </w:style>
  <w:style w:type="numbering" w:customStyle="1" w:styleId="1111111135">
    <w:name w:val="1 / 1.1 / 1.1.11135"/>
    <w:basedOn w:val="a9"/>
    <w:next w:val="111111"/>
    <w:rsid w:val="0080465A"/>
  </w:style>
  <w:style w:type="numbering" w:customStyle="1" w:styleId="11111121111">
    <w:name w:val="1 / 1.1 / 1.1.121111"/>
    <w:basedOn w:val="a9"/>
    <w:next w:val="111111"/>
    <w:rsid w:val="0080465A"/>
  </w:style>
  <w:style w:type="numbering" w:customStyle="1" w:styleId="1111113115">
    <w:name w:val="1 / 1.1 / 1.1.13115"/>
    <w:basedOn w:val="a9"/>
    <w:next w:val="111111"/>
    <w:rsid w:val="0080465A"/>
  </w:style>
  <w:style w:type="numbering" w:customStyle="1" w:styleId="21210">
    <w:name w:val="Нет списка2121"/>
    <w:next w:val="a9"/>
    <w:uiPriority w:val="99"/>
    <w:semiHidden/>
    <w:unhideWhenUsed/>
    <w:rsid w:val="0080465A"/>
  </w:style>
  <w:style w:type="numbering" w:customStyle="1" w:styleId="31110">
    <w:name w:val="Нет списка3111"/>
    <w:next w:val="a9"/>
    <w:uiPriority w:val="99"/>
    <w:semiHidden/>
    <w:unhideWhenUsed/>
    <w:rsid w:val="0080465A"/>
  </w:style>
  <w:style w:type="numbering" w:customStyle="1" w:styleId="41110">
    <w:name w:val="Нет списка4111"/>
    <w:next w:val="a9"/>
    <w:uiPriority w:val="99"/>
    <w:semiHidden/>
    <w:unhideWhenUsed/>
    <w:rsid w:val="0080465A"/>
  </w:style>
  <w:style w:type="numbering" w:customStyle="1" w:styleId="5010">
    <w:name w:val="Нет списка501"/>
    <w:next w:val="a9"/>
    <w:semiHidden/>
    <w:rsid w:val="0080465A"/>
  </w:style>
  <w:style w:type="numbering" w:customStyle="1" w:styleId="11412">
    <w:name w:val="Нет списка1141"/>
    <w:next w:val="a9"/>
    <w:semiHidden/>
    <w:rsid w:val="0080465A"/>
  </w:style>
  <w:style w:type="numbering" w:customStyle="1" w:styleId="1111114112">
    <w:name w:val="1 / 1.1 / 1.1.14112"/>
    <w:basedOn w:val="a9"/>
    <w:next w:val="111111"/>
    <w:rsid w:val="0080465A"/>
  </w:style>
  <w:style w:type="numbering" w:customStyle="1" w:styleId="1111111141">
    <w:name w:val="1 / 1.1 / 1.1.11141"/>
    <w:basedOn w:val="a9"/>
    <w:next w:val="111111"/>
    <w:rsid w:val="0080465A"/>
  </w:style>
  <w:style w:type="numbering" w:customStyle="1" w:styleId="1111112125">
    <w:name w:val="1 / 1.1 / 1.1.12125"/>
    <w:basedOn w:val="a9"/>
    <w:next w:val="111111"/>
    <w:rsid w:val="0080465A"/>
  </w:style>
  <w:style w:type="numbering" w:customStyle="1" w:styleId="1111113121">
    <w:name w:val="1 / 1.1 / 1.1.13121"/>
    <w:basedOn w:val="a9"/>
    <w:next w:val="111111"/>
    <w:rsid w:val="0080465A"/>
  </w:style>
  <w:style w:type="numbering" w:customStyle="1" w:styleId="21310">
    <w:name w:val="Нет списка2131"/>
    <w:next w:val="a9"/>
    <w:uiPriority w:val="99"/>
    <w:semiHidden/>
    <w:unhideWhenUsed/>
    <w:rsid w:val="0080465A"/>
  </w:style>
  <w:style w:type="numbering" w:customStyle="1" w:styleId="31210">
    <w:name w:val="Нет списка3121"/>
    <w:next w:val="a9"/>
    <w:uiPriority w:val="99"/>
    <w:semiHidden/>
    <w:unhideWhenUsed/>
    <w:rsid w:val="0080465A"/>
  </w:style>
  <w:style w:type="numbering" w:customStyle="1" w:styleId="41210">
    <w:name w:val="Нет списка4121"/>
    <w:next w:val="a9"/>
    <w:uiPriority w:val="99"/>
    <w:semiHidden/>
    <w:unhideWhenUsed/>
    <w:rsid w:val="0080465A"/>
  </w:style>
  <w:style w:type="numbering" w:customStyle="1" w:styleId="5170">
    <w:name w:val="Нет списка517"/>
    <w:next w:val="a9"/>
    <w:semiHidden/>
    <w:rsid w:val="0080465A"/>
  </w:style>
  <w:style w:type="numbering" w:customStyle="1" w:styleId="11512">
    <w:name w:val="Нет списка1151"/>
    <w:next w:val="a9"/>
    <w:semiHidden/>
    <w:rsid w:val="0080465A"/>
  </w:style>
  <w:style w:type="numbering" w:customStyle="1" w:styleId="111111422">
    <w:name w:val="1 / 1.1 / 1.1.1422"/>
    <w:basedOn w:val="a9"/>
    <w:next w:val="111111"/>
    <w:rsid w:val="0080465A"/>
  </w:style>
  <w:style w:type="numbering" w:customStyle="1" w:styleId="1111111151">
    <w:name w:val="1 / 1.1 / 1.1.11151"/>
    <w:basedOn w:val="a9"/>
    <w:next w:val="111111"/>
    <w:rsid w:val="0080465A"/>
  </w:style>
  <w:style w:type="numbering" w:customStyle="1" w:styleId="1111112131">
    <w:name w:val="1 / 1.1 / 1.1.12131"/>
    <w:basedOn w:val="a9"/>
    <w:next w:val="111111"/>
    <w:uiPriority w:val="99"/>
    <w:rsid w:val="0080465A"/>
  </w:style>
  <w:style w:type="numbering" w:customStyle="1" w:styleId="1111113131">
    <w:name w:val="1 / 1.1 / 1.1.13131"/>
    <w:basedOn w:val="a9"/>
    <w:next w:val="111111"/>
    <w:rsid w:val="0080465A"/>
  </w:style>
  <w:style w:type="numbering" w:customStyle="1" w:styleId="21410">
    <w:name w:val="Нет списка2141"/>
    <w:next w:val="a9"/>
    <w:uiPriority w:val="99"/>
    <w:semiHidden/>
    <w:unhideWhenUsed/>
    <w:rsid w:val="0080465A"/>
  </w:style>
  <w:style w:type="numbering" w:customStyle="1" w:styleId="31310">
    <w:name w:val="Нет списка3131"/>
    <w:next w:val="a9"/>
    <w:uiPriority w:val="99"/>
    <w:semiHidden/>
    <w:unhideWhenUsed/>
    <w:rsid w:val="0080465A"/>
  </w:style>
  <w:style w:type="numbering" w:customStyle="1" w:styleId="41310">
    <w:name w:val="Нет списка4131"/>
    <w:next w:val="a9"/>
    <w:uiPriority w:val="99"/>
    <w:semiHidden/>
    <w:unhideWhenUsed/>
    <w:rsid w:val="0080465A"/>
  </w:style>
  <w:style w:type="numbering" w:customStyle="1" w:styleId="5212">
    <w:name w:val="Нет списка521"/>
    <w:next w:val="a9"/>
    <w:semiHidden/>
    <w:rsid w:val="0080465A"/>
  </w:style>
  <w:style w:type="numbering" w:customStyle="1" w:styleId="11612">
    <w:name w:val="Нет списка1161"/>
    <w:next w:val="a9"/>
    <w:semiHidden/>
    <w:rsid w:val="0080465A"/>
  </w:style>
  <w:style w:type="numbering" w:customStyle="1" w:styleId="111111431">
    <w:name w:val="1 / 1.1 / 1.1.1431"/>
    <w:basedOn w:val="a9"/>
    <w:next w:val="111111"/>
    <w:rsid w:val="0080465A"/>
  </w:style>
  <w:style w:type="numbering" w:customStyle="1" w:styleId="1111111161">
    <w:name w:val="1 / 1.1 / 1.1.11161"/>
    <w:basedOn w:val="a9"/>
    <w:next w:val="111111"/>
    <w:rsid w:val="0080465A"/>
  </w:style>
  <w:style w:type="numbering" w:customStyle="1" w:styleId="1111112141">
    <w:name w:val="1 / 1.1 / 1.1.12141"/>
    <w:basedOn w:val="a9"/>
    <w:next w:val="111111"/>
    <w:uiPriority w:val="99"/>
    <w:rsid w:val="0080465A"/>
  </w:style>
  <w:style w:type="numbering" w:customStyle="1" w:styleId="1111113141">
    <w:name w:val="1 / 1.1 / 1.1.13141"/>
    <w:basedOn w:val="a9"/>
    <w:next w:val="111111"/>
    <w:rsid w:val="0080465A"/>
  </w:style>
  <w:style w:type="numbering" w:customStyle="1" w:styleId="21510">
    <w:name w:val="Нет списка2151"/>
    <w:next w:val="a9"/>
    <w:uiPriority w:val="99"/>
    <w:semiHidden/>
    <w:unhideWhenUsed/>
    <w:rsid w:val="0080465A"/>
  </w:style>
  <w:style w:type="numbering" w:customStyle="1" w:styleId="31410">
    <w:name w:val="Нет списка3141"/>
    <w:next w:val="a9"/>
    <w:uiPriority w:val="99"/>
    <w:semiHidden/>
    <w:unhideWhenUsed/>
    <w:rsid w:val="0080465A"/>
  </w:style>
  <w:style w:type="numbering" w:customStyle="1" w:styleId="41410">
    <w:name w:val="Нет списка4141"/>
    <w:next w:val="a9"/>
    <w:uiPriority w:val="99"/>
    <w:semiHidden/>
    <w:unhideWhenUsed/>
    <w:rsid w:val="0080465A"/>
  </w:style>
  <w:style w:type="numbering" w:customStyle="1" w:styleId="5311">
    <w:name w:val="Нет списка531"/>
    <w:next w:val="a9"/>
    <w:semiHidden/>
    <w:rsid w:val="0080465A"/>
  </w:style>
  <w:style w:type="numbering" w:customStyle="1" w:styleId="11711">
    <w:name w:val="Нет списка1171"/>
    <w:next w:val="a9"/>
    <w:semiHidden/>
    <w:rsid w:val="0080465A"/>
  </w:style>
  <w:style w:type="numbering" w:customStyle="1" w:styleId="111111441">
    <w:name w:val="1 / 1.1 / 1.1.1441"/>
    <w:basedOn w:val="a9"/>
    <w:next w:val="111111"/>
    <w:rsid w:val="0080465A"/>
  </w:style>
  <w:style w:type="numbering" w:customStyle="1" w:styleId="1111111171">
    <w:name w:val="1 / 1.1 / 1.1.11171"/>
    <w:basedOn w:val="a9"/>
    <w:next w:val="111111"/>
    <w:rsid w:val="0080465A"/>
  </w:style>
  <w:style w:type="numbering" w:customStyle="1" w:styleId="1111112151">
    <w:name w:val="1 / 1.1 / 1.1.12151"/>
    <w:basedOn w:val="a9"/>
    <w:next w:val="111111"/>
    <w:rsid w:val="0080465A"/>
  </w:style>
  <w:style w:type="numbering" w:customStyle="1" w:styleId="1111113151">
    <w:name w:val="1 / 1.1 / 1.1.13151"/>
    <w:basedOn w:val="a9"/>
    <w:next w:val="111111"/>
    <w:rsid w:val="0080465A"/>
  </w:style>
  <w:style w:type="numbering" w:customStyle="1" w:styleId="21610">
    <w:name w:val="Нет списка2161"/>
    <w:next w:val="a9"/>
    <w:uiPriority w:val="99"/>
    <w:semiHidden/>
    <w:unhideWhenUsed/>
    <w:rsid w:val="0080465A"/>
  </w:style>
  <w:style w:type="numbering" w:customStyle="1" w:styleId="31510">
    <w:name w:val="Нет списка3151"/>
    <w:next w:val="a9"/>
    <w:uiPriority w:val="99"/>
    <w:semiHidden/>
    <w:unhideWhenUsed/>
    <w:rsid w:val="0080465A"/>
  </w:style>
  <w:style w:type="numbering" w:customStyle="1" w:styleId="4151">
    <w:name w:val="Нет списка4151"/>
    <w:next w:val="a9"/>
    <w:uiPriority w:val="99"/>
    <w:semiHidden/>
    <w:unhideWhenUsed/>
    <w:rsid w:val="0080465A"/>
  </w:style>
  <w:style w:type="numbering" w:customStyle="1" w:styleId="5411">
    <w:name w:val="Нет списка541"/>
    <w:next w:val="a9"/>
    <w:semiHidden/>
    <w:rsid w:val="0080465A"/>
  </w:style>
  <w:style w:type="numbering" w:customStyle="1" w:styleId="11811">
    <w:name w:val="Нет списка1181"/>
    <w:next w:val="a9"/>
    <w:semiHidden/>
    <w:rsid w:val="0080465A"/>
  </w:style>
  <w:style w:type="numbering" w:customStyle="1" w:styleId="111111451">
    <w:name w:val="1 / 1.1 / 1.1.1451"/>
    <w:basedOn w:val="a9"/>
    <w:next w:val="111111"/>
    <w:rsid w:val="0080465A"/>
  </w:style>
  <w:style w:type="numbering" w:customStyle="1" w:styleId="1111111181">
    <w:name w:val="1 / 1.1 / 1.1.11181"/>
    <w:basedOn w:val="a9"/>
    <w:next w:val="111111"/>
    <w:rsid w:val="0080465A"/>
  </w:style>
  <w:style w:type="numbering" w:customStyle="1" w:styleId="1111112161">
    <w:name w:val="1 / 1.1 / 1.1.12161"/>
    <w:basedOn w:val="a9"/>
    <w:next w:val="111111"/>
    <w:rsid w:val="0080465A"/>
  </w:style>
  <w:style w:type="numbering" w:customStyle="1" w:styleId="1111113161">
    <w:name w:val="1 / 1.1 / 1.1.13161"/>
    <w:basedOn w:val="a9"/>
    <w:next w:val="111111"/>
    <w:rsid w:val="0080465A"/>
  </w:style>
  <w:style w:type="numbering" w:customStyle="1" w:styleId="21710">
    <w:name w:val="Нет списка2171"/>
    <w:next w:val="a9"/>
    <w:uiPriority w:val="99"/>
    <w:semiHidden/>
    <w:unhideWhenUsed/>
    <w:rsid w:val="0080465A"/>
  </w:style>
  <w:style w:type="numbering" w:customStyle="1" w:styleId="3161">
    <w:name w:val="Нет списка3161"/>
    <w:next w:val="a9"/>
    <w:uiPriority w:val="99"/>
    <w:semiHidden/>
    <w:unhideWhenUsed/>
    <w:rsid w:val="0080465A"/>
  </w:style>
  <w:style w:type="numbering" w:customStyle="1" w:styleId="4161">
    <w:name w:val="Нет списка4161"/>
    <w:next w:val="a9"/>
    <w:uiPriority w:val="99"/>
    <w:semiHidden/>
    <w:unhideWhenUsed/>
    <w:rsid w:val="0080465A"/>
  </w:style>
  <w:style w:type="numbering" w:customStyle="1" w:styleId="5510">
    <w:name w:val="Нет списка551"/>
    <w:next w:val="a9"/>
    <w:uiPriority w:val="99"/>
    <w:semiHidden/>
    <w:rsid w:val="0080465A"/>
  </w:style>
  <w:style w:type="numbering" w:customStyle="1" w:styleId="11911">
    <w:name w:val="Нет списка1191"/>
    <w:next w:val="a9"/>
    <w:semiHidden/>
    <w:rsid w:val="0080465A"/>
  </w:style>
  <w:style w:type="numbering" w:customStyle="1" w:styleId="111111461">
    <w:name w:val="1 / 1.1 / 1.1.1461"/>
    <w:basedOn w:val="a9"/>
    <w:next w:val="111111"/>
    <w:rsid w:val="0080465A"/>
  </w:style>
  <w:style w:type="numbering" w:customStyle="1" w:styleId="1111111191">
    <w:name w:val="1 / 1.1 / 1.1.11191"/>
    <w:basedOn w:val="a9"/>
    <w:next w:val="111111"/>
    <w:rsid w:val="0080465A"/>
  </w:style>
  <w:style w:type="numbering" w:customStyle="1" w:styleId="1111112171">
    <w:name w:val="1 / 1.1 / 1.1.12171"/>
    <w:basedOn w:val="a9"/>
    <w:next w:val="111111"/>
    <w:rsid w:val="0080465A"/>
  </w:style>
  <w:style w:type="numbering" w:customStyle="1" w:styleId="1111113171">
    <w:name w:val="1 / 1.1 / 1.1.13171"/>
    <w:basedOn w:val="a9"/>
    <w:next w:val="111111"/>
    <w:rsid w:val="0080465A"/>
  </w:style>
  <w:style w:type="numbering" w:customStyle="1" w:styleId="111111471">
    <w:name w:val="1 / 1.1 / 1.1.1471"/>
    <w:basedOn w:val="a9"/>
    <w:next w:val="111111"/>
    <w:rsid w:val="0080465A"/>
  </w:style>
  <w:style w:type="numbering" w:customStyle="1" w:styleId="1111115110">
    <w:name w:val="1 / 1.1 / 1.1.15110"/>
    <w:basedOn w:val="a9"/>
    <w:next w:val="111111"/>
    <w:rsid w:val="0080465A"/>
  </w:style>
  <w:style w:type="numbering" w:customStyle="1" w:styleId="21810">
    <w:name w:val="Нет списка2181"/>
    <w:next w:val="a9"/>
    <w:uiPriority w:val="99"/>
    <w:semiHidden/>
    <w:rsid w:val="0080465A"/>
  </w:style>
  <w:style w:type="numbering" w:customStyle="1" w:styleId="111111618">
    <w:name w:val="1 / 1.1 / 1.1.1618"/>
    <w:basedOn w:val="a9"/>
    <w:next w:val="111111"/>
    <w:rsid w:val="0080465A"/>
  </w:style>
  <w:style w:type="numbering" w:customStyle="1" w:styleId="111011">
    <w:name w:val="Нет списка11101"/>
    <w:next w:val="a9"/>
    <w:semiHidden/>
    <w:rsid w:val="0080465A"/>
  </w:style>
  <w:style w:type="numbering" w:customStyle="1" w:styleId="3171">
    <w:name w:val="Нет списка3171"/>
    <w:next w:val="a9"/>
    <w:uiPriority w:val="99"/>
    <w:semiHidden/>
    <w:rsid w:val="0080465A"/>
  </w:style>
  <w:style w:type="numbering" w:customStyle="1" w:styleId="111111717">
    <w:name w:val="1 / 1.1 / 1.1.1717"/>
    <w:basedOn w:val="a9"/>
    <w:next w:val="111111"/>
    <w:rsid w:val="0080465A"/>
  </w:style>
  <w:style w:type="numbering" w:customStyle="1" w:styleId="12151">
    <w:name w:val="Нет списка1215"/>
    <w:next w:val="a9"/>
    <w:semiHidden/>
    <w:rsid w:val="0080465A"/>
  </w:style>
  <w:style w:type="numbering" w:customStyle="1" w:styleId="1111114113">
    <w:name w:val="1 / 1.1 / 1.1.14113"/>
    <w:basedOn w:val="a9"/>
    <w:next w:val="111111"/>
    <w:rsid w:val="0080465A"/>
  </w:style>
  <w:style w:type="numbering" w:customStyle="1" w:styleId="1111115111">
    <w:name w:val="1 / 1.1 / 1.1.15111"/>
    <w:basedOn w:val="a9"/>
    <w:next w:val="111111"/>
    <w:rsid w:val="0080465A"/>
  </w:style>
  <w:style w:type="numbering" w:customStyle="1" w:styleId="1111116111">
    <w:name w:val="1 / 1.1 / 1.1.16111"/>
    <w:basedOn w:val="a9"/>
    <w:next w:val="111111"/>
    <w:rsid w:val="0080465A"/>
  </w:style>
  <w:style w:type="numbering" w:customStyle="1" w:styleId="1111117111">
    <w:name w:val="1 / 1.1 / 1.1.17111"/>
    <w:basedOn w:val="a9"/>
    <w:next w:val="111111"/>
    <w:rsid w:val="0080465A"/>
  </w:style>
  <w:style w:type="numbering" w:customStyle="1" w:styleId="4171">
    <w:name w:val="Нет списка4171"/>
    <w:next w:val="a9"/>
    <w:uiPriority w:val="99"/>
    <w:semiHidden/>
    <w:unhideWhenUsed/>
    <w:rsid w:val="0080465A"/>
  </w:style>
  <w:style w:type="numbering" w:customStyle="1" w:styleId="5610">
    <w:name w:val="Нет списка561"/>
    <w:next w:val="a9"/>
    <w:uiPriority w:val="99"/>
    <w:semiHidden/>
    <w:rsid w:val="0080465A"/>
  </w:style>
  <w:style w:type="numbering" w:customStyle="1" w:styleId="12010">
    <w:name w:val="Нет списка1201"/>
    <w:next w:val="a9"/>
    <w:semiHidden/>
    <w:rsid w:val="0080465A"/>
  </w:style>
  <w:style w:type="numbering" w:customStyle="1" w:styleId="111111481">
    <w:name w:val="1 / 1.1 / 1.1.1481"/>
    <w:basedOn w:val="a9"/>
    <w:next w:val="111111"/>
    <w:uiPriority w:val="99"/>
    <w:rsid w:val="0080465A"/>
  </w:style>
  <w:style w:type="numbering" w:customStyle="1" w:styleId="1111111201">
    <w:name w:val="1 / 1.1 / 1.1.11201"/>
    <w:basedOn w:val="a9"/>
    <w:next w:val="111111"/>
    <w:rsid w:val="0080465A"/>
  </w:style>
  <w:style w:type="numbering" w:customStyle="1" w:styleId="1111112181">
    <w:name w:val="1 / 1.1 / 1.1.12181"/>
    <w:basedOn w:val="a9"/>
    <w:next w:val="111111"/>
    <w:rsid w:val="0080465A"/>
  </w:style>
  <w:style w:type="numbering" w:customStyle="1" w:styleId="1111113181">
    <w:name w:val="1 / 1.1 / 1.1.13181"/>
    <w:basedOn w:val="a9"/>
    <w:next w:val="111111"/>
    <w:rsid w:val="0080465A"/>
  </w:style>
  <w:style w:type="numbering" w:customStyle="1" w:styleId="111111491">
    <w:name w:val="1 / 1.1 / 1.1.1491"/>
    <w:basedOn w:val="a9"/>
    <w:next w:val="111111"/>
    <w:rsid w:val="0080465A"/>
  </w:style>
  <w:style w:type="numbering" w:customStyle="1" w:styleId="111111521">
    <w:name w:val="1 / 1.1 / 1.1.1521"/>
    <w:basedOn w:val="a9"/>
    <w:next w:val="111111"/>
    <w:rsid w:val="0080465A"/>
  </w:style>
  <w:style w:type="numbering" w:customStyle="1" w:styleId="21910">
    <w:name w:val="Нет списка2191"/>
    <w:next w:val="a9"/>
    <w:uiPriority w:val="99"/>
    <w:semiHidden/>
    <w:rsid w:val="0080465A"/>
  </w:style>
  <w:style w:type="numbering" w:customStyle="1" w:styleId="111111621">
    <w:name w:val="1 / 1.1 / 1.1.1621"/>
    <w:basedOn w:val="a9"/>
    <w:next w:val="111111"/>
    <w:rsid w:val="0080465A"/>
  </w:style>
  <w:style w:type="numbering" w:customStyle="1" w:styleId="3181">
    <w:name w:val="Нет списка3181"/>
    <w:next w:val="a9"/>
    <w:uiPriority w:val="99"/>
    <w:semiHidden/>
    <w:rsid w:val="0080465A"/>
  </w:style>
  <w:style w:type="numbering" w:customStyle="1" w:styleId="111111721">
    <w:name w:val="1 / 1.1 / 1.1.1721"/>
    <w:basedOn w:val="a9"/>
    <w:next w:val="111111"/>
    <w:rsid w:val="0080465A"/>
  </w:style>
  <w:style w:type="numbering" w:customStyle="1" w:styleId="12212">
    <w:name w:val="Нет списка1221"/>
    <w:next w:val="a9"/>
    <w:semiHidden/>
    <w:rsid w:val="0080465A"/>
  </w:style>
  <w:style w:type="numbering" w:customStyle="1" w:styleId="1111114121">
    <w:name w:val="1 / 1.1 / 1.1.14121"/>
    <w:basedOn w:val="a9"/>
    <w:next w:val="111111"/>
    <w:rsid w:val="0080465A"/>
  </w:style>
  <w:style w:type="numbering" w:customStyle="1" w:styleId="1111115121">
    <w:name w:val="1 / 1.1 / 1.1.15121"/>
    <w:basedOn w:val="a9"/>
    <w:next w:val="111111"/>
    <w:rsid w:val="0080465A"/>
  </w:style>
  <w:style w:type="numbering" w:customStyle="1" w:styleId="1111116121">
    <w:name w:val="1 / 1.1 / 1.1.16121"/>
    <w:basedOn w:val="a9"/>
    <w:next w:val="111111"/>
    <w:rsid w:val="0080465A"/>
  </w:style>
  <w:style w:type="numbering" w:customStyle="1" w:styleId="1111117121">
    <w:name w:val="1 / 1.1 / 1.1.17121"/>
    <w:basedOn w:val="a9"/>
    <w:next w:val="111111"/>
    <w:rsid w:val="0080465A"/>
  </w:style>
  <w:style w:type="numbering" w:customStyle="1" w:styleId="4181">
    <w:name w:val="Нет списка4181"/>
    <w:next w:val="a9"/>
    <w:uiPriority w:val="99"/>
    <w:semiHidden/>
    <w:unhideWhenUsed/>
    <w:rsid w:val="0080465A"/>
  </w:style>
  <w:style w:type="numbering" w:customStyle="1" w:styleId="5710">
    <w:name w:val="Нет списка571"/>
    <w:next w:val="a9"/>
    <w:uiPriority w:val="99"/>
    <w:semiHidden/>
    <w:unhideWhenUsed/>
    <w:rsid w:val="0080465A"/>
  </w:style>
  <w:style w:type="numbering" w:customStyle="1" w:styleId="12311">
    <w:name w:val="Нет списка1231"/>
    <w:next w:val="a9"/>
    <w:semiHidden/>
    <w:rsid w:val="0080465A"/>
  </w:style>
  <w:style w:type="numbering" w:customStyle="1" w:styleId="111111501">
    <w:name w:val="1 / 1.1 / 1.1.1501"/>
    <w:basedOn w:val="a9"/>
    <w:next w:val="111111"/>
    <w:uiPriority w:val="99"/>
    <w:unhideWhenUsed/>
    <w:rsid w:val="0080465A"/>
  </w:style>
  <w:style w:type="numbering" w:customStyle="1" w:styleId="2201">
    <w:name w:val="Нет списка2201"/>
    <w:next w:val="a9"/>
    <w:uiPriority w:val="99"/>
    <w:semiHidden/>
    <w:unhideWhenUsed/>
    <w:rsid w:val="0080465A"/>
  </w:style>
  <w:style w:type="numbering" w:customStyle="1" w:styleId="1111111214">
    <w:name w:val="1 / 1.1 / 1.1.11214"/>
    <w:basedOn w:val="a9"/>
    <w:next w:val="111111"/>
    <w:unhideWhenUsed/>
    <w:rsid w:val="0080465A"/>
  </w:style>
  <w:style w:type="numbering" w:customStyle="1" w:styleId="11111111101">
    <w:name w:val="1 / 1.1 / 1.1.111101"/>
    <w:basedOn w:val="a9"/>
    <w:next w:val="111111"/>
    <w:unhideWhenUsed/>
    <w:rsid w:val="0080465A"/>
  </w:style>
  <w:style w:type="numbering" w:customStyle="1" w:styleId="3191">
    <w:name w:val="Нет списка3191"/>
    <w:next w:val="a9"/>
    <w:uiPriority w:val="99"/>
    <w:semiHidden/>
    <w:unhideWhenUsed/>
    <w:rsid w:val="0080465A"/>
  </w:style>
  <w:style w:type="numbering" w:customStyle="1" w:styleId="1111112191">
    <w:name w:val="1 / 1.1 / 1.1.12191"/>
    <w:basedOn w:val="a9"/>
    <w:next w:val="111111"/>
    <w:unhideWhenUsed/>
    <w:rsid w:val="0080465A"/>
  </w:style>
  <w:style w:type="numbering" w:customStyle="1" w:styleId="1111111221">
    <w:name w:val="1 / 1.1 / 1.1.11221"/>
    <w:basedOn w:val="a9"/>
    <w:next w:val="111111"/>
    <w:semiHidden/>
    <w:unhideWhenUsed/>
    <w:rsid w:val="0080465A"/>
  </w:style>
  <w:style w:type="numbering" w:customStyle="1" w:styleId="4191">
    <w:name w:val="Нет списка4191"/>
    <w:next w:val="a9"/>
    <w:uiPriority w:val="99"/>
    <w:semiHidden/>
    <w:unhideWhenUsed/>
    <w:rsid w:val="0080465A"/>
  </w:style>
  <w:style w:type="numbering" w:customStyle="1" w:styleId="1111113191">
    <w:name w:val="1 / 1.1 / 1.1.13191"/>
    <w:basedOn w:val="a9"/>
    <w:next w:val="111111"/>
    <w:rsid w:val="0080465A"/>
  </w:style>
  <w:style w:type="numbering" w:customStyle="1" w:styleId="1111111311">
    <w:name w:val="1 / 1.1 / 1.1.11311"/>
    <w:basedOn w:val="a9"/>
    <w:next w:val="111111"/>
    <w:semiHidden/>
    <w:unhideWhenUsed/>
    <w:rsid w:val="0080465A"/>
  </w:style>
  <w:style w:type="numbering" w:customStyle="1" w:styleId="5810">
    <w:name w:val="Нет списка581"/>
    <w:next w:val="a9"/>
    <w:uiPriority w:val="99"/>
    <w:semiHidden/>
    <w:unhideWhenUsed/>
    <w:rsid w:val="0080465A"/>
  </w:style>
  <w:style w:type="numbering" w:customStyle="1" w:styleId="1111114101">
    <w:name w:val="1 / 1.1 / 1.1.14101"/>
    <w:basedOn w:val="a9"/>
    <w:next w:val="111111"/>
    <w:rsid w:val="0080465A"/>
  </w:style>
  <w:style w:type="numbering" w:customStyle="1" w:styleId="1111111411">
    <w:name w:val="1 / 1.1 / 1.1.11411"/>
    <w:basedOn w:val="a9"/>
    <w:next w:val="111111"/>
    <w:semiHidden/>
    <w:unhideWhenUsed/>
    <w:rsid w:val="0080465A"/>
  </w:style>
  <w:style w:type="numbering" w:customStyle="1" w:styleId="6120">
    <w:name w:val="Нет списка612"/>
    <w:next w:val="a9"/>
    <w:uiPriority w:val="99"/>
    <w:semiHidden/>
    <w:unhideWhenUsed/>
    <w:rsid w:val="0080465A"/>
  </w:style>
  <w:style w:type="numbering" w:customStyle="1" w:styleId="111111531">
    <w:name w:val="1 / 1.1 / 1.1.1531"/>
    <w:basedOn w:val="a9"/>
    <w:next w:val="111111"/>
    <w:rsid w:val="0080465A"/>
  </w:style>
  <w:style w:type="numbering" w:customStyle="1" w:styleId="1111111511">
    <w:name w:val="1 / 1.1 / 1.1.11511"/>
    <w:basedOn w:val="a9"/>
    <w:next w:val="111111"/>
    <w:semiHidden/>
    <w:unhideWhenUsed/>
    <w:rsid w:val="0080465A"/>
  </w:style>
  <w:style w:type="numbering" w:customStyle="1" w:styleId="7111">
    <w:name w:val="Нет списка711"/>
    <w:next w:val="a9"/>
    <w:uiPriority w:val="99"/>
    <w:semiHidden/>
    <w:unhideWhenUsed/>
    <w:rsid w:val="0080465A"/>
  </w:style>
  <w:style w:type="numbering" w:customStyle="1" w:styleId="1111111611">
    <w:name w:val="1 / 1.1 / 1.1.11611"/>
    <w:basedOn w:val="a9"/>
    <w:next w:val="111111"/>
    <w:semiHidden/>
    <w:unhideWhenUsed/>
    <w:rsid w:val="0080465A"/>
  </w:style>
  <w:style w:type="numbering" w:customStyle="1" w:styleId="8111">
    <w:name w:val="Нет списка811"/>
    <w:next w:val="a9"/>
    <w:uiPriority w:val="99"/>
    <w:semiHidden/>
    <w:unhideWhenUsed/>
    <w:rsid w:val="0080465A"/>
  </w:style>
  <w:style w:type="numbering" w:customStyle="1" w:styleId="111111731">
    <w:name w:val="1 / 1.1 / 1.1.1731"/>
    <w:basedOn w:val="a9"/>
    <w:next w:val="111111"/>
    <w:unhideWhenUsed/>
    <w:rsid w:val="0080465A"/>
  </w:style>
  <w:style w:type="numbering" w:customStyle="1" w:styleId="1111111711">
    <w:name w:val="1 / 1.1 / 1.1.11711"/>
    <w:basedOn w:val="a9"/>
    <w:next w:val="111111"/>
    <w:semiHidden/>
    <w:unhideWhenUsed/>
    <w:rsid w:val="0080465A"/>
  </w:style>
  <w:style w:type="numbering" w:customStyle="1" w:styleId="9111">
    <w:name w:val="Нет списка911"/>
    <w:next w:val="a9"/>
    <w:uiPriority w:val="99"/>
    <w:semiHidden/>
    <w:unhideWhenUsed/>
    <w:rsid w:val="0080465A"/>
  </w:style>
  <w:style w:type="numbering" w:customStyle="1" w:styleId="111111815">
    <w:name w:val="1 / 1.1 / 1.1.1815"/>
    <w:basedOn w:val="a9"/>
    <w:next w:val="111111"/>
    <w:unhideWhenUsed/>
    <w:rsid w:val="0080465A"/>
  </w:style>
  <w:style w:type="numbering" w:customStyle="1" w:styleId="1111111811">
    <w:name w:val="1 / 1.1 / 1.1.11811"/>
    <w:basedOn w:val="a9"/>
    <w:next w:val="111111"/>
    <w:semiHidden/>
    <w:unhideWhenUsed/>
    <w:rsid w:val="0080465A"/>
  </w:style>
  <w:style w:type="numbering" w:customStyle="1" w:styleId="10111">
    <w:name w:val="Нет списка1011"/>
    <w:next w:val="a9"/>
    <w:uiPriority w:val="99"/>
    <w:semiHidden/>
    <w:unhideWhenUsed/>
    <w:rsid w:val="0080465A"/>
  </w:style>
  <w:style w:type="numbering" w:customStyle="1" w:styleId="111111915">
    <w:name w:val="1 / 1.1 / 1.1.1915"/>
    <w:basedOn w:val="a9"/>
    <w:next w:val="111111"/>
    <w:unhideWhenUsed/>
    <w:rsid w:val="0080465A"/>
  </w:style>
  <w:style w:type="numbering" w:customStyle="1" w:styleId="1111111911">
    <w:name w:val="1 / 1.1 / 1.1.11911"/>
    <w:basedOn w:val="a9"/>
    <w:next w:val="111111"/>
    <w:semiHidden/>
    <w:unhideWhenUsed/>
    <w:rsid w:val="0080465A"/>
  </w:style>
  <w:style w:type="numbering" w:customStyle="1" w:styleId="111210">
    <w:name w:val="Нет списка11121"/>
    <w:next w:val="a9"/>
    <w:uiPriority w:val="99"/>
    <w:semiHidden/>
    <w:unhideWhenUsed/>
    <w:rsid w:val="0080465A"/>
  </w:style>
  <w:style w:type="numbering" w:customStyle="1" w:styleId="1111111015">
    <w:name w:val="1 / 1.1 / 1.1.11015"/>
    <w:basedOn w:val="a9"/>
    <w:next w:val="111111"/>
    <w:unhideWhenUsed/>
    <w:rsid w:val="0080465A"/>
  </w:style>
  <w:style w:type="numbering" w:customStyle="1" w:styleId="11111111011">
    <w:name w:val="1 / 1.1 / 1.1.111011"/>
    <w:basedOn w:val="a9"/>
    <w:next w:val="111111"/>
    <w:semiHidden/>
    <w:unhideWhenUsed/>
    <w:rsid w:val="0080465A"/>
  </w:style>
  <w:style w:type="numbering" w:customStyle="1" w:styleId="12410">
    <w:name w:val="Нет списка1241"/>
    <w:next w:val="a9"/>
    <w:uiPriority w:val="99"/>
    <w:semiHidden/>
    <w:unhideWhenUsed/>
    <w:rsid w:val="0080465A"/>
  </w:style>
  <w:style w:type="numbering" w:customStyle="1" w:styleId="13110">
    <w:name w:val="Нет списка1311"/>
    <w:next w:val="a9"/>
    <w:uiPriority w:val="99"/>
    <w:semiHidden/>
    <w:unhideWhenUsed/>
    <w:rsid w:val="0080465A"/>
  </w:style>
  <w:style w:type="numbering" w:customStyle="1" w:styleId="11111121101">
    <w:name w:val="1 / 1.1 / 1.1.121101"/>
    <w:basedOn w:val="a9"/>
    <w:next w:val="111111"/>
    <w:unhideWhenUsed/>
    <w:rsid w:val="0080465A"/>
  </w:style>
  <w:style w:type="numbering" w:customStyle="1" w:styleId="11111111113">
    <w:name w:val="1 / 1.1 / 1.1.111113"/>
    <w:basedOn w:val="a9"/>
    <w:next w:val="111111"/>
    <w:semiHidden/>
    <w:unhideWhenUsed/>
    <w:rsid w:val="0080465A"/>
  </w:style>
  <w:style w:type="numbering" w:customStyle="1" w:styleId="5910">
    <w:name w:val="Нет списка591"/>
    <w:next w:val="a9"/>
    <w:uiPriority w:val="99"/>
    <w:semiHidden/>
    <w:unhideWhenUsed/>
    <w:rsid w:val="0080465A"/>
  </w:style>
  <w:style w:type="numbering" w:customStyle="1" w:styleId="12510">
    <w:name w:val="Нет списка1251"/>
    <w:next w:val="a9"/>
    <w:semiHidden/>
    <w:rsid w:val="0080465A"/>
  </w:style>
  <w:style w:type="numbering" w:customStyle="1" w:styleId="111111541">
    <w:name w:val="1 / 1.1 / 1.1.1541"/>
    <w:basedOn w:val="a9"/>
    <w:next w:val="111111"/>
    <w:unhideWhenUsed/>
    <w:rsid w:val="0080465A"/>
  </w:style>
  <w:style w:type="numbering" w:customStyle="1" w:styleId="22110">
    <w:name w:val="Нет списка2211"/>
    <w:next w:val="a9"/>
    <w:uiPriority w:val="99"/>
    <w:semiHidden/>
    <w:unhideWhenUsed/>
    <w:rsid w:val="0080465A"/>
  </w:style>
  <w:style w:type="numbering" w:customStyle="1" w:styleId="1111111231">
    <w:name w:val="1 / 1.1 / 1.1.11231"/>
    <w:basedOn w:val="a9"/>
    <w:next w:val="111111"/>
    <w:unhideWhenUsed/>
    <w:rsid w:val="0080465A"/>
  </w:style>
  <w:style w:type="numbering" w:customStyle="1" w:styleId="11111111121">
    <w:name w:val="1 / 1.1 / 1.1.111121"/>
    <w:basedOn w:val="a9"/>
    <w:next w:val="111111"/>
    <w:semiHidden/>
    <w:unhideWhenUsed/>
    <w:rsid w:val="0080465A"/>
  </w:style>
  <w:style w:type="numbering" w:customStyle="1" w:styleId="3201">
    <w:name w:val="Нет списка3201"/>
    <w:next w:val="a9"/>
    <w:uiPriority w:val="99"/>
    <w:semiHidden/>
    <w:unhideWhenUsed/>
    <w:rsid w:val="0080465A"/>
  </w:style>
  <w:style w:type="numbering" w:customStyle="1" w:styleId="1111112201">
    <w:name w:val="1 / 1.1 / 1.1.12201"/>
    <w:basedOn w:val="a9"/>
    <w:next w:val="111111"/>
    <w:unhideWhenUsed/>
    <w:rsid w:val="0080465A"/>
  </w:style>
  <w:style w:type="numbering" w:customStyle="1" w:styleId="1111111241">
    <w:name w:val="1 / 1.1 / 1.1.11241"/>
    <w:basedOn w:val="a9"/>
    <w:next w:val="111111"/>
    <w:unhideWhenUsed/>
    <w:rsid w:val="0080465A"/>
  </w:style>
  <w:style w:type="numbering" w:customStyle="1" w:styleId="4201">
    <w:name w:val="Нет списка4201"/>
    <w:next w:val="a9"/>
    <w:uiPriority w:val="99"/>
    <w:semiHidden/>
    <w:unhideWhenUsed/>
    <w:rsid w:val="0080465A"/>
  </w:style>
  <w:style w:type="numbering" w:customStyle="1" w:styleId="1111113201">
    <w:name w:val="1 / 1.1 / 1.1.13201"/>
    <w:basedOn w:val="a9"/>
    <w:next w:val="111111"/>
    <w:rsid w:val="0080465A"/>
  </w:style>
  <w:style w:type="numbering" w:customStyle="1" w:styleId="1111111321">
    <w:name w:val="1 / 1.1 / 1.1.11321"/>
    <w:basedOn w:val="a9"/>
    <w:next w:val="111111"/>
    <w:semiHidden/>
    <w:unhideWhenUsed/>
    <w:rsid w:val="0080465A"/>
  </w:style>
  <w:style w:type="numbering" w:customStyle="1" w:styleId="51010">
    <w:name w:val="Нет списка5101"/>
    <w:next w:val="a9"/>
    <w:uiPriority w:val="99"/>
    <w:semiHidden/>
    <w:unhideWhenUsed/>
    <w:rsid w:val="0080465A"/>
  </w:style>
  <w:style w:type="numbering" w:customStyle="1" w:styleId="1111114131">
    <w:name w:val="1 / 1.1 / 1.1.14131"/>
    <w:basedOn w:val="a9"/>
    <w:next w:val="111111"/>
    <w:rsid w:val="0080465A"/>
  </w:style>
  <w:style w:type="numbering" w:customStyle="1" w:styleId="1111111421">
    <w:name w:val="1 / 1.1 / 1.1.11421"/>
    <w:basedOn w:val="a9"/>
    <w:next w:val="111111"/>
    <w:semiHidden/>
    <w:unhideWhenUsed/>
    <w:rsid w:val="0080465A"/>
  </w:style>
  <w:style w:type="numbering" w:customStyle="1" w:styleId="6211">
    <w:name w:val="Нет списка621"/>
    <w:next w:val="a9"/>
    <w:uiPriority w:val="99"/>
    <w:semiHidden/>
    <w:unhideWhenUsed/>
    <w:rsid w:val="0080465A"/>
  </w:style>
  <w:style w:type="numbering" w:customStyle="1" w:styleId="111111551">
    <w:name w:val="1 / 1.1 / 1.1.1551"/>
    <w:basedOn w:val="a9"/>
    <w:next w:val="111111"/>
    <w:rsid w:val="0080465A"/>
  </w:style>
  <w:style w:type="numbering" w:customStyle="1" w:styleId="1111111521">
    <w:name w:val="1 / 1.1 / 1.1.11521"/>
    <w:basedOn w:val="a9"/>
    <w:next w:val="111111"/>
    <w:semiHidden/>
    <w:unhideWhenUsed/>
    <w:rsid w:val="0080465A"/>
  </w:style>
  <w:style w:type="numbering" w:customStyle="1" w:styleId="7211">
    <w:name w:val="Нет списка721"/>
    <w:next w:val="a9"/>
    <w:uiPriority w:val="99"/>
    <w:semiHidden/>
    <w:unhideWhenUsed/>
    <w:rsid w:val="0080465A"/>
  </w:style>
  <w:style w:type="numbering" w:customStyle="1" w:styleId="111111641">
    <w:name w:val="1 / 1.1 / 1.1.1641"/>
    <w:basedOn w:val="a9"/>
    <w:next w:val="111111"/>
    <w:rsid w:val="0080465A"/>
  </w:style>
  <w:style w:type="numbering" w:customStyle="1" w:styleId="1111111621">
    <w:name w:val="1 / 1.1 / 1.1.11621"/>
    <w:basedOn w:val="a9"/>
    <w:next w:val="111111"/>
    <w:semiHidden/>
    <w:unhideWhenUsed/>
    <w:rsid w:val="0080465A"/>
  </w:style>
  <w:style w:type="numbering" w:customStyle="1" w:styleId="8211">
    <w:name w:val="Нет списка821"/>
    <w:next w:val="a9"/>
    <w:uiPriority w:val="99"/>
    <w:semiHidden/>
    <w:unhideWhenUsed/>
    <w:rsid w:val="0080465A"/>
  </w:style>
  <w:style w:type="numbering" w:customStyle="1" w:styleId="111111741">
    <w:name w:val="1 / 1.1 / 1.1.1741"/>
    <w:basedOn w:val="a9"/>
    <w:next w:val="111111"/>
    <w:unhideWhenUsed/>
    <w:rsid w:val="0080465A"/>
  </w:style>
  <w:style w:type="numbering" w:customStyle="1" w:styleId="1111111721">
    <w:name w:val="1 / 1.1 / 1.1.11721"/>
    <w:basedOn w:val="a9"/>
    <w:next w:val="111111"/>
    <w:semiHidden/>
    <w:unhideWhenUsed/>
    <w:rsid w:val="0080465A"/>
  </w:style>
  <w:style w:type="numbering" w:customStyle="1" w:styleId="9211">
    <w:name w:val="Нет списка921"/>
    <w:next w:val="a9"/>
    <w:uiPriority w:val="99"/>
    <w:semiHidden/>
    <w:unhideWhenUsed/>
    <w:rsid w:val="0080465A"/>
  </w:style>
  <w:style w:type="numbering" w:customStyle="1" w:styleId="111111821">
    <w:name w:val="1 / 1.1 / 1.1.1821"/>
    <w:basedOn w:val="a9"/>
    <w:next w:val="111111"/>
    <w:unhideWhenUsed/>
    <w:rsid w:val="0080465A"/>
  </w:style>
  <w:style w:type="numbering" w:customStyle="1" w:styleId="1111111821">
    <w:name w:val="1 / 1.1 / 1.1.11821"/>
    <w:basedOn w:val="a9"/>
    <w:next w:val="111111"/>
    <w:semiHidden/>
    <w:unhideWhenUsed/>
    <w:rsid w:val="0080465A"/>
  </w:style>
  <w:style w:type="numbering" w:customStyle="1" w:styleId="10211">
    <w:name w:val="Нет списка1021"/>
    <w:next w:val="a9"/>
    <w:uiPriority w:val="99"/>
    <w:semiHidden/>
    <w:unhideWhenUsed/>
    <w:rsid w:val="0080465A"/>
  </w:style>
  <w:style w:type="numbering" w:customStyle="1" w:styleId="111111921">
    <w:name w:val="1 / 1.1 / 1.1.1921"/>
    <w:basedOn w:val="a9"/>
    <w:next w:val="111111"/>
    <w:unhideWhenUsed/>
    <w:rsid w:val="0080465A"/>
  </w:style>
  <w:style w:type="numbering" w:customStyle="1" w:styleId="1111111921">
    <w:name w:val="1 / 1.1 / 1.1.11921"/>
    <w:basedOn w:val="a9"/>
    <w:next w:val="111111"/>
    <w:semiHidden/>
    <w:unhideWhenUsed/>
    <w:rsid w:val="0080465A"/>
  </w:style>
  <w:style w:type="numbering" w:customStyle="1" w:styleId="111310">
    <w:name w:val="Нет списка11131"/>
    <w:next w:val="a9"/>
    <w:uiPriority w:val="99"/>
    <w:semiHidden/>
    <w:unhideWhenUsed/>
    <w:rsid w:val="0080465A"/>
  </w:style>
  <w:style w:type="numbering" w:customStyle="1" w:styleId="1111111021">
    <w:name w:val="1 / 1.1 / 1.1.11021"/>
    <w:basedOn w:val="a9"/>
    <w:next w:val="111111"/>
    <w:unhideWhenUsed/>
    <w:rsid w:val="0080465A"/>
  </w:style>
  <w:style w:type="numbering" w:customStyle="1" w:styleId="11111111021">
    <w:name w:val="1 / 1.1 / 1.1.111021"/>
    <w:basedOn w:val="a9"/>
    <w:next w:val="111111"/>
    <w:semiHidden/>
    <w:unhideWhenUsed/>
    <w:rsid w:val="0080465A"/>
  </w:style>
  <w:style w:type="numbering" w:customStyle="1" w:styleId="12610">
    <w:name w:val="Нет списка1261"/>
    <w:next w:val="a9"/>
    <w:uiPriority w:val="99"/>
    <w:semiHidden/>
    <w:unhideWhenUsed/>
    <w:rsid w:val="0080465A"/>
  </w:style>
  <w:style w:type="numbering" w:customStyle="1" w:styleId="1111112021">
    <w:name w:val="1 / 1.1 / 1.1.12021"/>
    <w:basedOn w:val="a9"/>
    <w:next w:val="111111"/>
    <w:uiPriority w:val="99"/>
    <w:semiHidden/>
    <w:unhideWhenUsed/>
    <w:rsid w:val="0080465A"/>
  </w:style>
  <w:style w:type="numbering" w:customStyle="1" w:styleId="13210">
    <w:name w:val="Нет списка1321"/>
    <w:next w:val="a9"/>
    <w:uiPriority w:val="99"/>
    <w:semiHidden/>
    <w:unhideWhenUsed/>
    <w:rsid w:val="0080465A"/>
  </w:style>
  <w:style w:type="numbering" w:customStyle="1" w:styleId="11111121112">
    <w:name w:val="1 / 1.1 / 1.1.121112"/>
    <w:basedOn w:val="a9"/>
    <w:next w:val="111111"/>
    <w:uiPriority w:val="99"/>
    <w:unhideWhenUsed/>
    <w:rsid w:val="0080465A"/>
  </w:style>
  <w:style w:type="numbering" w:customStyle="1" w:styleId="11111111131">
    <w:name w:val="1 / 1.1 / 1.1.111131"/>
    <w:basedOn w:val="a9"/>
    <w:next w:val="111111"/>
    <w:semiHidden/>
    <w:unhideWhenUsed/>
    <w:rsid w:val="0080465A"/>
  </w:style>
  <w:style w:type="numbering" w:customStyle="1" w:styleId="6010">
    <w:name w:val="Нет списка601"/>
    <w:next w:val="a9"/>
    <w:uiPriority w:val="99"/>
    <w:semiHidden/>
    <w:unhideWhenUsed/>
    <w:rsid w:val="0080465A"/>
  </w:style>
  <w:style w:type="numbering" w:customStyle="1" w:styleId="12710">
    <w:name w:val="Нет списка1271"/>
    <w:next w:val="a9"/>
    <w:semiHidden/>
    <w:rsid w:val="0080465A"/>
  </w:style>
  <w:style w:type="numbering" w:customStyle="1" w:styleId="111111561">
    <w:name w:val="1 / 1.1 / 1.1.1561"/>
    <w:basedOn w:val="a9"/>
    <w:next w:val="111111"/>
    <w:unhideWhenUsed/>
    <w:rsid w:val="0080465A"/>
  </w:style>
  <w:style w:type="numbering" w:customStyle="1" w:styleId="22210">
    <w:name w:val="Нет списка2221"/>
    <w:next w:val="a9"/>
    <w:uiPriority w:val="99"/>
    <w:semiHidden/>
    <w:unhideWhenUsed/>
    <w:rsid w:val="0080465A"/>
  </w:style>
  <w:style w:type="numbering" w:customStyle="1" w:styleId="1111111251">
    <w:name w:val="1 / 1.1 / 1.1.11251"/>
    <w:basedOn w:val="a9"/>
    <w:next w:val="111111"/>
    <w:unhideWhenUsed/>
    <w:rsid w:val="0080465A"/>
  </w:style>
  <w:style w:type="numbering" w:customStyle="1" w:styleId="11111111141">
    <w:name w:val="1 / 1.1 / 1.1.111141"/>
    <w:basedOn w:val="a9"/>
    <w:next w:val="111111"/>
    <w:semiHidden/>
    <w:unhideWhenUsed/>
    <w:rsid w:val="0080465A"/>
  </w:style>
  <w:style w:type="numbering" w:customStyle="1" w:styleId="32110">
    <w:name w:val="Нет списка3211"/>
    <w:next w:val="a9"/>
    <w:uiPriority w:val="99"/>
    <w:semiHidden/>
    <w:unhideWhenUsed/>
    <w:rsid w:val="0080465A"/>
  </w:style>
  <w:style w:type="numbering" w:customStyle="1" w:styleId="1111112211">
    <w:name w:val="1 / 1.1 / 1.1.12211"/>
    <w:basedOn w:val="a9"/>
    <w:next w:val="111111"/>
    <w:unhideWhenUsed/>
    <w:rsid w:val="0080465A"/>
  </w:style>
  <w:style w:type="numbering" w:customStyle="1" w:styleId="1111111261">
    <w:name w:val="1 / 1.1 / 1.1.11261"/>
    <w:basedOn w:val="a9"/>
    <w:next w:val="111111"/>
    <w:unhideWhenUsed/>
    <w:rsid w:val="0080465A"/>
  </w:style>
  <w:style w:type="numbering" w:customStyle="1" w:styleId="42110">
    <w:name w:val="Нет списка4211"/>
    <w:next w:val="a9"/>
    <w:uiPriority w:val="99"/>
    <w:semiHidden/>
    <w:unhideWhenUsed/>
    <w:rsid w:val="0080465A"/>
  </w:style>
  <w:style w:type="numbering" w:customStyle="1" w:styleId="1111113211">
    <w:name w:val="1 / 1.1 / 1.1.13211"/>
    <w:basedOn w:val="a9"/>
    <w:next w:val="111111"/>
    <w:rsid w:val="0080465A"/>
  </w:style>
  <w:style w:type="numbering" w:customStyle="1" w:styleId="1111111331">
    <w:name w:val="1 / 1.1 / 1.1.11331"/>
    <w:basedOn w:val="a9"/>
    <w:next w:val="111111"/>
    <w:uiPriority w:val="99"/>
    <w:unhideWhenUsed/>
    <w:rsid w:val="0080465A"/>
  </w:style>
  <w:style w:type="numbering" w:customStyle="1" w:styleId="51110">
    <w:name w:val="Нет списка5111"/>
    <w:next w:val="a9"/>
    <w:uiPriority w:val="99"/>
    <w:semiHidden/>
    <w:unhideWhenUsed/>
    <w:rsid w:val="0080465A"/>
  </w:style>
  <w:style w:type="numbering" w:customStyle="1" w:styleId="1111114141">
    <w:name w:val="1 / 1.1 / 1.1.14141"/>
    <w:basedOn w:val="a9"/>
    <w:next w:val="111111"/>
    <w:rsid w:val="0080465A"/>
  </w:style>
  <w:style w:type="numbering" w:customStyle="1" w:styleId="1111111431">
    <w:name w:val="1 / 1.1 / 1.1.11431"/>
    <w:basedOn w:val="a9"/>
    <w:next w:val="111111"/>
    <w:unhideWhenUsed/>
    <w:rsid w:val="0080465A"/>
  </w:style>
  <w:style w:type="numbering" w:customStyle="1" w:styleId="6311">
    <w:name w:val="Нет списка631"/>
    <w:next w:val="a9"/>
    <w:uiPriority w:val="99"/>
    <w:semiHidden/>
    <w:unhideWhenUsed/>
    <w:rsid w:val="0080465A"/>
  </w:style>
  <w:style w:type="numbering" w:customStyle="1" w:styleId="111111571">
    <w:name w:val="1 / 1.1 / 1.1.1571"/>
    <w:basedOn w:val="a9"/>
    <w:next w:val="111111"/>
    <w:rsid w:val="0080465A"/>
  </w:style>
  <w:style w:type="numbering" w:customStyle="1" w:styleId="1111111531">
    <w:name w:val="1 / 1.1 / 1.1.11531"/>
    <w:basedOn w:val="a9"/>
    <w:next w:val="111111"/>
    <w:semiHidden/>
    <w:unhideWhenUsed/>
    <w:rsid w:val="0080465A"/>
  </w:style>
  <w:style w:type="numbering" w:customStyle="1" w:styleId="7311">
    <w:name w:val="Нет списка731"/>
    <w:next w:val="a9"/>
    <w:uiPriority w:val="99"/>
    <w:semiHidden/>
    <w:unhideWhenUsed/>
    <w:rsid w:val="0080465A"/>
  </w:style>
  <w:style w:type="numbering" w:customStyle="1" w:styleId="111111651">
    <w:name w:val="1 / 1.1 / 1.1.1651"/>
    <w:basedOn w:val="a9"/>
    <w:next w:val="111111"/>
    <w:rsid w:val="0080465A"/>
  </w:style>
  <w:style w:type="numbering" w:customStyle="1" w:styleId="1111111631">
    <w:name w:val="1 / 1.1 / 1.1.11631"/>
    <w:basedOn w:val="a9"/>
    <w:next w:val="111111"/>
    <w:semiHidden/>
    <w:unhideWhenUsed/>
    <w:rsid w:val="0080465A"/>
  </w:style>
  <w:style w:type="numbering" w:customStyle="1" w:styleId="8311">
    <w:name w:val="Нет списка831"/>
    <w:next w:val="a9"/>
    <w:uiPriority w:val="99"/>
    <w:semiHidden/>
    <w:unhideWhenUsed/>
    <w:rsid w:val="0080465A"/>
  </w:style>
  <w:style w:type="numbering" w:customStyle="1" w:styleId="111111751">
    <w:name w:val="1 / 1.1 / 1.1.1751"/>
    <w:basedOn w:val="a9"/>
    <w:next w:val="111111"/>
    <w:unhideWhenUsed/>
    <w:rsid w:val="0080465A"/>
  </w:style>
  <w:style w:type="numbering" w:customStyle="1" w:styleId="1111111731">
    <w:name w:val="1 / 1.1 / 1.1.11731"/>
    <w:basedOn w:val="a9"/>
    <w:next w:val="111111"/>
    <w:semiHidden/>
    <w:unhideWhenUsed/>
    <w:rsid w:val="0080465A"/>
  </w:style>
  <w:style w:type="numbering" w:customStyle="1" w:styleId="9311">
    <w:name w:val="Нет списка931"/>
    <w:next w:val="a9"/>
    <w:uiPriority w:val="99"/>
    <w:semiHidden/>
    <w:unhideWhenUsed/>
    <w:rsid w:val="0080465A"/>
  </w:style>
  <w:style w:type="numbering" w:customStyle="1" w:styleId="111111831">
    <w:name w:val="1 / 1.1 / 1.1.1831"/>
    <w:basedOn w:val="a9"/>
    <w:next w:val="111111"/>
    <w:unhideWhenUsed/>
    <w:rsid w:val="0080465A"/>
  </w:style>
  <w:style w:type="numbering" w:customStyle="1" w:styleId="1111111831">
    <w:name w:val="1 / 1.1 / 1.1.11831"/>
    <w:basedOn w:val="a9"/>
    <w:next w:val="111111"/>
    <w:semiHidden/>
    <w:unhideWhenUsed/>
    <w:rsid w:val="0080465A"/>
  </w:style>
  <w:style w:type="numbering" w:customStyle="1" w:styleId="10311">
    <w:name w:val="Нет списка1031"/>
    <w:next w:val="a9"/>
    <w:uiPriority w:val="99"/>
    <w:semiHidden/>
    <w:unhideWhenUsed/>
    <w:rsid w:val="0080465A"/>
  </w:style>
  <w:style w:type="numbering" w:customStyle="1" w:styleId="111111931">
    <w:name w:val="1 / 1.1 / 1.1.1931"/>
    <w:basedOn w:val="a9"/>
    <w:next w:val="111111"/>
    <w:unhideWhenUsed/>
    <w:rsid w:val="0080465A"/>
  </w:style>
  <w:style w:type="numbering" w:customStyle="1" w:styleId="1111111931">
    <w:name w:val="1 / 1.1 / 1.1.11931"/>
    <w:basedOn w:val="a9"/>
    <w:next w:val="111111"/>
    <w:semiHidden/>
    <w:unhideWhenUsed/>
    <w:rsid w:val="0080465A"/>
  </w:style>
  <w:style w:type="numbering" w:customStyle="1" w:styleId="111410">
    <w:name w:val="Нет списка11141"/>
    <w:next w:val="a9"/>
    <w:uiPriority w:val="99"/>
    <w:semiHidden/>
    <w:unhideWhenUsed/>
    <w:rsid w:val="0080465A"/>
  </w:style>
  <w:style w:type="numbering" w:customStyle="1" w:styleId="1111111031">
    <w:name w:val="1 / 1.1 / 1.1.11031"/>
    <w:basedOn w:val="a9"/>
    <w:next w:val="111111"/>
    <w:unhideWhenUsed/>
    <w:rsid w:val="0080465A"/>
  </w:style>
  <w:style w:type="numbering" w:customStyle="1" w:styleId="11111111031">
    <w:name w:val="1 / 1.1 / 1.1.111031"/>
    <w:basedOn w:val="a9"/>
    <w:next w:val="111111"/>
    <w:semiHidden/>
    <w:unhideWhenUsed/>
    <w:rsid w:val="0080465A"/>
  </w:style>
  <w:style w:type="numbering" w:customStyle="1" w:styleId="12810">
    <w:name w:val="Нет списка1281"/>
    <w:next w:val="a9"/>
    <w:uiPriority w:val="99"/>
    <w:semiHidden/>
    <w:unhideWhenUsed/>
    <w:rsid w:val="0080465A"/>
  </w:style>
  <w:style w:type="numbering" w:customStyle="1" w:styleId="1111112031">
    <w:name w:val="1 / 1.1 / 1.1.12031"/>
    <w:basedOn w:val="a9"/>
    <w:next w:val="111111"/>
    <w:uiPriority w:val="99"/>
    <w:semiHidden/>
    <w:unhideWhenUsed/>
    <w:rsid w:val="0080465A"/>
  </w:style>
  <w:style w:type="numbering" w:customStyle="1" w:styleId="13310">
    <w:name w:val="Нет списка1331"/>
    <w:next w:val="a9"/>
    <w:uiPriority w:val="99"/>
    <w:semiHidden/>
    <w:unhideWhenUsed/>
    <w:rsid w:val="0080465A"/>
  </w:style>
  <w:style w:type="numbering" w:customStyle="1" w:styleId="11111121121">
    <w:name w:val="1 / 1.1 / 1.1.121121"/>
    <w:basedOn w:val="a9"/>
    <w:next w:val="111111"/>
    <w:uiPriority w:val="99"/>
    <w:unhideWhenUsed/>
    <w:rsid w:val="0080465A"/>
  </w:style>
  <w:style w:type="numbering" w:customStyle="1" w:styleId="11111111151">
    <w:name w:val="1 / 1.1 / 1.1.111151"/>
    <w:basedOn w:val="a9"/>
    <w:next w:val="111111"/>
    <w:semiHidden/>
    <w:unhideWhenUsed/>
    <w:rsid w:val="0080465A"/>
  </w:style>
  <w:style w:type="numbering" w:customStyle="1" w:styleId="6411">
    <w:name w:val="Нет списка641"/>
    <w:next w:val="a9"/>
    <w:uiPriority w:val="99"/>
    <w:semiHidden/>
    <w:unhideWhenUsed/>
    <w:rsid w:val="0080465A"/>
  </w:style>
  <w:style w:type="numbering" w:customStyle="1" w:styleId="12910">
    <w:name w:val="Нет списка1291"/>
    <w:next w:val="a9"/>
    <w:semiHidden/>
    <w:rsid w:val="0080465A"/>
  </w:style>
  <w:style w:type="numbering" w:customStyle="1" w:styleId="111111581">
    <w:name w:val="1 / 1.1 / 1.1.1581"/>
    <w:basedOn w:val="a9"/>
    <w:next w:val="111111"/>
    <w:rsid w:val="0080465A"/>
  </w:style>
  <w:style w:type="numbering" w:customStyle="1" w:styleId="1111111271">
    <w:name w:val="1 / 1.1 / 1.1.11271"/>
    <w:basedOn w:val="a9"/>
    <w:next w:val="111111"/>
    <w:rsid w:val="0080465A"/>
  </w:style>
  <w:style w:type="numbering" w:customStyle="1" w:styleId="22310">
    <w:name w:val="Нет списка2231"/>
    <w:next w:val="a9"/>
    <w:uiPriority w:val="99"/>
    <w:semiHidden/>
    <w:unhideWhenUsed/>
    <w:rsid w:val="0080465A"/>
  </w:style>
  <w:style w:type="numbering" w:customStyle="1" w:styleId="1111112221">
    <w:name w:val="1 / 1.1 / 1.1.12221"/>
    <w:basedOn w:val="a9"/>
    <w:next w:val="111111"/>
    <w:unhideWhenUsed/>
    <w:rsid w:val="0080465A"/>
  </w:style>
  <w:style w:type="numbering" w:customStyle="1" w:styleId="11111111161">
    <w:name w:val="1 / 1.1 / 1.1.111161"/>
    <w:basedOn w:val="a9"/>
    <w:next w:val="111111"/>
    <w:unhideWhenUsed/>
    <w:rsid w:val="0080465A"/>
  </w:style>
  <w:style w:type="numbering" w:customStyle="1" w:styleId="11111111171">
    <w:name w:val="1 / 1.1 / 1.1.111171"/>
    <w:basedOn w:val="a9"/>
    <w:next w:val="111111"/>
    <w:semiHidden/>
    <w:unhideWhenUsed/>
    <w:rsid w:val="0080465A"/>
  </w:style>
  <w:style w:type="numbering" w:customStyle="1" w:styleId="32210">
    <w:name w:val="Нет списка3221"/>
    <w:next w:val="a9"/>
    <w:uiPriority w:val="99"/>
    <w:semiHidden/>
    <w:unhideWhenUsed/>
    <w:rsid w:val="0080465A"/>
  </w:style>
  <w:style w:type="numbering" w:customStyle="1" w:styleId="11111121131">
    <w:name w:val="1 / 1.1 / 1.1.121131"/>
    <w:basedOn w:val="a9"/>
    <w:next w:val="111111"/>
    <w:unhideWhenUsed/>
    <w:rsid w:val="0080465A"/>
  </w:style>
  <w:style w:type="numbering" w:customStyle="1" w:styleId="1111111281">
    <w:name w:val="1 / 1.1 / 1.1.11281"/>
    <w:basedOn w:val="a9"/>
    <w:next w:val="111111"/>
    <w:unhideWhenUsed/>
    <w:rsid w:val="0080465A"/>
  </w:style>
  <w:style w:type="numbering" w:customStyle="1" w:styleId="42210">
    <w:name w:val="Нет списка4221"/>
    <w:next w:val="a9"/>
    <w:uiPriority w:val="99"/>
    <w:semiHidden/>
    <w:unhideWhenUsed/>
    <w:rsid w:val="0080465A"/>
  </w:style>
  <w:style w:type="numbering" w:customStyle="1" w:styleId="1111113221">
    <w:name w:val="1 / 1.1 / 1.1.13221"/>
    <w:basedOn w:val="a9"/>
    <w:next w:val="111111"/>
    <w:rsid w:val="0080465A"/>
  </w:style>
  <w:style w:type="numbering" w:customStyle="1" w:styleId="1111111341">
    <w:name w:val="1 / 1.1 / 1.1.11341"/>
    <w:basedOn w:val="a9"/>
    <w:next w:val="111111"/>
    <w:unhideWhenUsed/>
    <w:rsid w:val="0080465A"/>
  </w:style>
  <w:style w:type="numbering" w:customStyle="1" w:styleId="51210">
    <w:name w:val="Нет списка5121"/>
    <w:next w:val="a9"/>
    <w:uiPriority w:val="99"/>
    <w:semiHidden/>
    <w:unhideWhenUsed/>
    <w:rsid w:val="0080465A"/>
  </w:style>
  <w:style w:type="numbering" w:customStyle="1" w:styleId="1111114151">
    <w:name w:val="1 / 1.1 / 1.1.14151"/>
    <w:basedOn w:val="a9"/>
    <w:next w:val="111111"/>
    <w:rsid w:val="0080465A"/>
  </w:style>
  <w:style w:type="numbering" w:customStyle="1" w:styleId="1111111441">
    <w:name w:val="1 / 1.1 / 1.1.11441"/>
    <w:basedOn w:val="a9"/>
    <w:next w:val="111111"/>
    <w:semiHidden/>
    <w:unhideWhenUsed/>
    <w:rsid w:val="0080465A"/>
  </w:style>
  <w:style w:type="numbering" w:customStyle="1" w:styleId="6510">
    <w:name w:val="Нет списка651"/>
    <w:next w:val="a9"/>
    <w:uiPriority w:val="99"/>
    <w:semiHidden/>
    <w:unhideWhenUsed/>
    <w:rsid w:val="0080465A"/>
  </w:style>
  <w:style w:type="numbering" w:customStyle="1" w:styleId="111111591">
    <w:name w:val="1 / 1.1 / 1.1.1591"/>
    <w:basedOn w:val="a9"/>
    <w:next w:val="111111"/>
    <w:rsid w:val="0080465A"/>
  </w:style>
  <w:style w:type="numbering" w:customStyle="1" w:styleId="1111111541">
    <w:name w:val="1 / 1.1 / 1.1.11541"/>
    <w:basedOn w:val="a9"/>
    <w:next w:val="111111"/>
    <w:semiHidden/>
    <w:unhideWhenUsed/>
    <w:rsid w:val="0080465A"/>
  </w:style>
  <w:style w:type="numbering" w:customStyle="1" w:styleId="7411">
    <w:name w:val="Нет списка741"/>
    <w:next w:val="a9"/>
    <w:uiPriority w:val="99"/>
    <w:semiHidden/>
    <w:unhideWhenUsed/>
    <w:rsid w:val="0080465A"/>
  </w:style>
  <w:style w:type="numbering" w:customStyle="1" w:styleId="111111661">
    <w:name w:val="1 / 1.1 / 1.1.1661"/>
    <w:basedOn w:val="a9"/>
    <w:next w:val="111111"/>
    <w:rsid w:val="0080465A"/>
  </w:style>
  <w:style w:type="numbering" w:customStyle="1" w:styleId="1111111641">
    <w:name w:val="1 / 1.1 / 1.1.11641"/>
    <w:basedOn w:val="a9"/>
    <w:next w:val="111111"/>
    <w:semiHidden/>
    <w:unhideWhenUsed/>
    <w:rsid w:val="0080465A"/>
  </w:style>
  <w:style w:type="numbering" w:customStyle="1" w:styleId="8411">
    <w:name w:val="Нет списка841"/>
    <w:next w:val="a9"/>
    <w:uiPriority w:val="99"/>
    <w:semiHidden/>
    <w:unhideWhenUsed/>
    <w:rsid w:val="0080465A"/>
  </w:style>
  <w:style w:type="numbering" w:customStyle="1" w:styleId="111111761">
    <w:name w:val="1 / 1.1 / 1.1.1761"/>
    <w:basedOn w:val="a9"/>
    <w:next w:val="111111"/>
    <w:unhideWhenUsed/>
    <w:rsid w:val="0080465A"/>
  </w:style>
  <w:style w:type="numbering" w:customStyle="1" w:styleId="1111111741">
    <w:name w:val="1 / 1.1 / 1.1.11741"/>
    <w:basedOn w:val="a9"/>
    <w:next w:val="111111"/>
    <w:semiHidden/>
    <w:unhideWhenUsed/>
    <w:rsid w:val="0080465A"/>
  </w:style>
  <w:style w:type="numbering" w:customStyle="1" w:styleId="9410">
    <w:name w:val="Нет списка941"/>
    <w:next w:val="a9"/>
    <w:uiPriority w:val="99"/>
    <w:semiHidden/>
    <w:unhideWhenUsed/>
    <w:rsid w:val="0080465A"/>
  </w:style>
  <w:style w:type="numbering" w:customStyle="1" w:styleId="111111841">
    <w:name w:val="1 / 1.1 / 1.1.1841"/>
    <w:basedOn w:val="a9"/>
    <w:next w:val="111111"/>
    <w:unhideWhenUsed/>
    <w:rsid w:val="0080465A"/>
  </w:style>
  <w:style w:type="numbering" w:customStyle="1" w:styleId="1111111841">
    <w:name w:val="1 / 1.1 / 1.1.11841"/>
    <w:basedOn w:val="a9"/>
    <w:next w:val="111111"/>
    <w:semiHidden/>
    <w:unhideWhenUsed/>
    <w:rsid w:val="0080465A"/>
  </w:style>
  <w:style w:type="numbering" w:customStyle="1" w:styleId="10410">
    <w:name w:val="Нет списка1041"/>
    <w:next w:val="a9"/>
    <w:uiPriority w:val="99"/>
    <w:semiHidden/>
    <w:unhideWhenUsed/>
    <w:rsid w:val="0080465A"/>
  </w:style>
  <w:style w:type="numbering" w:customStyle="1" w:styleId="111111941">
    <w:name w:val="1 / 1.1 / 1.1.1941"/>
    <w:basedOn w:val="a9"/>
    <w:next w:val="111111"/>
    <w:unhideWhenUsed/>
    <w:rsid w:val="0080465A"/>
  </w:style>
  <w:style w:type="numbering" w:customStyle="1" w:styleId="1111111941">
    <w:name w:val="1 / 1.1 / 1.1.11941"/>
    <w:basedOn w:val="a9"/>
    <w:next w:val="111111"/>
    <w:semiHidden/>
    <w:unhideWhenUsed/>
    <w:rsid w:val="0080465A"/>
  </w:style>
  <w:style w:type="numbering" w:customStyle="1" w:styleId="111510">
    <w:name w:val="Нет списка11151"/>
    <w:next w:val="a9"/>
    <w:uiPriority w:val="99"/>
    <w:semiHidden/>
    <w:unhideWhenUsed/>
    <w:rsid w:val="0080465A"/>
  </w:style>
  <w:style w:type="numbering" w:customStyle="1" w:styleId="1111111041">
    <w:name w:val="1 / 1.1 / 1.1.11041"/>
    <w:basedOn w:val="a9"/>
    <w:next w:val="111111"/>
    <w:unhideWhenUsed/>
    <w:rsid w:val="0080465A"/>
  </w:style>
  <w:style w:type="numbering" w:customStyle="1" w:styleId="11111111041">
    <w:name w:val="1 / 1.1 / 1.1.111041"/>
    <w:basedOn w:val="a9"/>
    <w:next w:val="111111"/>
    <w:semiHidden/>
    <w:unhideWhenUsed/>
    <w:rsid w:val="0080465A"/>
  </w:style>
  <w:style w:type="numbering" w:customStyle="1" w:styleId="121010">
    <w:name w:val="Нет списка12101"/>
    <w:next w:val="a9"/>
    <w:uiPriority w:val="99"/>
    <w:semiHidden/>
    <w:unhideWhenUsed/>
    <w:rsid w:val="0080465A"/>
  </w:style>
  <w:style w:type="numbering" w:customStyle="1" w:styleId="1111112041">
    <w:name w:val="1 / 1.1 / 1.1.12041"/>
    <w:basedOn w:val="a9"/>
    <w:next w:val="111111"/>
    <w:unhideWhenUsed/>
    <w:rsid w:val="0080465A"/>
  </w:style>
  <w:style w:type="numbering" w:customStyle="1" w:styleId="13410">
    <w:name w:val="Нет списка1341"/>
    <w:next w:val="a9"/>
    <w:uiPriority w:val="99"/>
    <w:semiHidden/>
    <w:unhideWhenUsed/>
    <w:rsid w:val="0080465A"/>
  </w:style>
  <w:style w:type="numbering" w:customStyle="1" w:styleId="11111121141">
    <w:name w:val="1 / 1.1 / 1.1.121141"/>
    <w:basedOn w:val="a9"/>
    <w:next w:val="111111"/>
    <w:unhideWhenUsed/>
    <w:rsid w:val="0080465A"/>
  </w:style>
  <w:style w:type="numbering" w:customStyle="1" w:styleId="1111112231">
    <w:name w:val="1 / 1.1 / 1.1.12231"/>
    <w:basedOn w:val="a9"/>
    <w:next w:val="111111"/>
    <w:unhideWhenUsed/>
    <w:rsid w:val="0080465A"/>
  </w:style>
  <w:style w:type="numbering" w:customStyle="1" w:styleId="11111111211">
    <w:name w:val="1 / 1.1 / 1.1.111211"/>
    <w:basedOn w:val="a9"/>
    <w:next w:val="111111"/>
    <w:unhideWhenUsed/>
    <w:rsid w:val="0080465A"/>
  </w:style>
  <w:style w:type="numbering" w:customStyle="1" w:styleId="11111111311">
    <w:name w:val="1 / 1.1 / 1.1.111311"/>
    <w:basedOn w:val="a9"/>
    <w:next w:val="111111"/>
    <w:semiHidden/>
    <w:unhideWhenUsed/>
    <w:rsid w:val="0080465A"/>
  </w:style>
  <w:style w:type="numbering" w:customStyle="1" w:styleId="1111112311">
    <w:name w:val="1 / 1.1 / 1.1.12311"/>
    <w:basedOn w:val="a9"/>
    <w:next w:val="111111"/>
    <w:unhideWhenUsed/>
    <w:rsid w:val="0080465A"/>
  </w:style>
  <w:style w:type="numbering" w:customStyle="1" w:styleId="11111131101">
    <w:name w:val="1 / 1.1 / 1.1.131101"/>
    <w:basedOn w:val="a9"/>
    <w:next w:val="111111"/>
    <w:rsid w:val="0080465A"/>
  </w:style>
  <w:style w:type="numbering" w:customStyle="1" w:styleId="1111114161">
    <w:name w:val="1 / 1.1 / 1.1.14161"/>
    <w:basedOn w:val="a9"/>
    <w:next w:val="111111"/>
    <w:rsid w:val="0080465A"/>
  </w:style>
  <w:style w:type="numbering" w:customStyle="1" w:styleId="1111115131">
    <w:name w:val="1 / 1.1 / 1.1.15131"/>
    <w:basedOn w:val="a9"/>
    <w:next w:val="111111"/>
    <w:rsid w:val="0080465A"/>
  </w:style>
  <w:style w:type="numbering" w:customStyle="1" w:styleId="1111117131">
    <w:name w:val="1 / 1.1 / 1.1.17131"/>
    <w:basedOn w:val="a9"/>
    <w:next w:val="111111"/>
    <w:unhideWhenUsed/>
    <w:rsid w:val="0080465A"/>
  </w:style>
  <w:style w:type="numbering" w:customStyle="1" w:styleId="1111118111">
    <w:name w:val="1 / 1.1 / 1.1.18111"/>
    <w:basedOn w:val="a9"/>
    <w:next w:val="111111"/>
    <w:unhideWhenUsed/>
    <w:rsid w:val="0080465A"/>
  </w:style>
  <w:style w:type="numbering" w:customStyle="1" w:styleId="1111119111">
    <w:name w:val="1 / 1.1 / 1.1.19111"/>
    <w:basedOn w:val="a9"/>
    <w:next w:val="111111"/>
    <w:unhideWhenUsed/>
    <w:rsid w:val="0080465A"/>
  </w:style>
  <w:style w:type="numbering" w:customStyle="1" w:styleId="11111110111">
    <w:name w:val="1 / 1.1 / 1.1.110111"/>
    <w:basedOn w:val="a9"/>
    <w:next w:val="111111"/>
    <w:unhideWhenUsed/>
    <w:rsid w:val="0080465A"/>
  </w:style>
  <w:style w:type="numbering" w:customStyle="1" w:styleId="11111120111">
    <w:name w:val="1 / 1.1 / 1.1.120111"/>
    <w:basedOn w:val="a9"/>
    <w:next w:val="111111"/>
    <w:unhideWhenUsed/>
    <w:rsid w:val="0080465A"/>
  </w:style>
  <w:style w:type="numbering" w:customStyle="1" w:styleId="11111121211">
    <w:name w:val="1 / 1.1 / 1.1.121211"/>
    <w:basedOn w:val="a9"/>
    <w:next w:val="111111"/>
    <w:unhideWhenUsed/>
    <w:rsid w:val="0080465A"/>
  </w:style>
  <w:style w:type="numbering" w:customStyle="1" w:styleId="6610">
    <w:name w:val="Нет списка661"/>
    <w:next w:val="a9"/>
    <w:uiPriority w:val="99"/>
    <w:semiHidden/>
    <w:unhideWhenUsed/>
    <w:rsid w:val="0080465A"/>
  </w:style>
  <w:style w:type="numbering" w:customStyle="1" w:styleId="13010">
    <w:name w:val="Нет списка1301"/>
    <w:next w:val="a9"/>
    <w:semiHidden/>
    <w:rsid w:val="0080465A"/>
  </w:style>
  <w:style w:type="numbering" w:customStyle="1" w:styleId="111111601">
    <w:name w:val="1 / 1.1 / 1.1.1601"/>
    <w:basedOn w:val="a9"/>
    <w:next w:val="111111"/>
    <w:uiPriority w:val="99"/>
    <w:rsid w:val="0080465A"/>
  </w:style>
  <w:style w:type="numbering" w:customStyle="1" w:styleId="1111111291">
    <w:name w:val="1 / 1.1 / 1.1.11291"/>
    <w:basedOn w:val="a9"/>
    <w:next w:val="111111"/>
    <w:rsid w:val="0080465A"/>
  </w:style>
  <w:style w:type="numbering" w:customStyle="1" w:styleId="22410">
    <w:name w:val="Нет списка2241"/>
    <w:next w:val="a9"/>
    <w:uiPriority w:val="99"/>
    <w:semiHidden/>
    <w:unhideWhenUsed/>
    <w:rsid w:val="0080465A"/>
  </w:style>
  <w:style w:type="numbering" w:customStyle="1" w:styleId="1111112241">
    <w:name w:val="1 / 1.1 / 1.1.12241"/>
    <w:basedOn w:val="a9"/>
    <w:next w:val="111111"/>
    <w:unhideWhenUsed/>
    <w:rsid w:val="0080465A"/>
  </w:style>
  <w:style w:type="numbering" w:customStyle="1" w:styleId="11111111181">
    <w:name w:val="1 / 1.1 / 1.1.111181"/>
    <w:basedOn w:val="a9"/>
    <w:next w:val="111111"/>
    <w:unhideWhenUsed/>
    <w:rsid w:val="0080465A"/>
  </w:style>
  <w:style w:type="numbering" w:customStyle="1" w:styleId="11111111191">
    <w:name w:val="1 / 1.1 / 1.1.111191"/>
    <w:basedOn w:val="a9"/>
    <w:next w:val="111111"/>
    <w:semiHidden/>
    <w:unhideWhenUsed/>
    <w:rsid w:val="0080465A"/>
  </w:style>
  <w:style w:type="numbering" w:customStyle="1" w:styleId="32310">
    <w:name w:val="Нет списка3231"/>
    <w:next w:val="a9"/>
    <w:uiPriority w:val="99"/>
    <w:semiHidden/>
    <w:unhideWhenUsed/>
    <w:rsid w:val="0080465A"/>
  </w:style>
  <w:style w:type="numbering" w:customStyle="1" w:styleId="11111121151">
    <w:name w:val="1 / 1.1 / 1.1.121151"/>
    <w:basedOn w:val="a9"/>
    <w:next w:val="111111"/>
    <w:unhideWhenUsed/>
    <w:rsid w:val="0080465A"/>
  </w:style>
  <w:style w:type="numbering" w:customStyle="1" w:styleId="11111112101">
    <w:name w:val="1 / 1.1 / 1.1.112101"/>
    <w:basedOn w:val="a9"/>
    <w:next w:val="111111"/>
    <w:unhideWhenUsed/>
    <w:rsid w:val="0080465A"/>
  </w:style>
  <w:style w:type="numbering" w:customStyle="1" w:styleId="4231">
    <w:name w:val="Нет списка4231"/>
    <w:next w:val="a9"/>
    <w:uiPriority w:val="99"/>
    <w:semiHidden/>
    <w:unhideWhenUsed/>
    <w:rsid w:val="0080465A"/>
  </w:style>
  <w:style w:type="numbering" w:customStyle="1" w:styleId="1111113231">
    <w:name w:val="1 / 1.1 / 1.1.13231"/>
    <w:basedOn w:val="a9"/>
    <w:next w:val="111111"/>
    <w:rsid w:val="0080465A"/>
  </w:style>
  <w:style w:type="numbering" w:customStyle="1" w:styleId="1111111351">
    <w:name w:val="1 / 1.1 / 1.1.11351"/>
    <w:basedOn w:val="a9"/>
    <w:next w:val="111111"/>
    <w:uiPriority w:val="99"/>
    <w:unhideWhenUsed/>
    <w:rsid w:val="0080465A"/>
  </w:style>
  <w:style w:type="numbering" w:customStyle="1" w:styleId="51310">
    <w:name w:val="Нет списка5131"/>
    <w:next w:val="a9"/>
    <w:uiPriority w:val="99"/>
    <w:semiHidden/>
    <w:unhideWhenUsed/>
    <w:rsid w:val="0080465A"/>
  </w:style>
  <w:style w:type="numbering" w:customStyle="1" w:styleId="1111114171">
    <w:name w:val="1 / 1.1 / 1.1.14171"/>
    <w:basedOn w:val="a9"/>
    <w:next w:val="111111"/>
    <w:rsid w:val="0080465A"/>
  </w:style>
  <w:style w:type="numbering" w:customStyle="1" w:styleId="1111111451">
    <w:name w:val="1 / 1.1 / 1.1.11451"/>
    <w:basedOn w:val="a9"/>
    <w:next w:val="111111"/>
    <w:semiHidden/>
    <w:unhideWhenUsed/>
    <w:rsid w:val="0080465A"/>
  </w:style>
  <w:style w:type="numbering" w:customStyle="1" w:styleId="6710">
    <w:name w:val="Нет списка671"/>
    <w:next w:val="a9"/>
    <w:uiPriority w:val="99"/>
    <w:semiHidden/>
    <w:unhideWhenUsed/>
    <w:rsid w:val="0080465A"/>
  </w:style>
  <w:style w:type="numbering" w:customStyle="1" w:styleId="1111115101">
    <w:name w:val="1 / 1.1 / 1.1.15101"/>
    <w:basedOn w:val="a9"/>
    <w:next w:val="111111"/>
    <w:rsid w:val="0080465A"/>
  </w:style>
  <w:style w:type="numbering" w:customStyle="1" w:styleId="1111111551">
    <w:name w:val="1 / 1.1 / 1.1.11551"/>
    <w:basedOn w:val="a9"/>
    <w:next w:val="111111"/>
    <w:semiHidden/>
    <w:unhideWhenUsed/>
    <w:rsid w:val="0080465A"/>
  </w:style>
  <w:style w:type="numbering" w:customStyle="1" w:styleId="7510">
    <w:name w:val="Нет списка751"/>
    <w:next w:val="a9"/>
    <w:uiPriority w:val="99"/>
    <w:semiHidden/>
    <w:unhideWhenUsed/>
    <w:rsid w:val="0080465A"/>
  </w:style>
  <w:style w:type="numbering" w:customStyle="1" w:styleId="111111671">
    <w:name w:val="1 / 1.1 / 1.1.1671"/>
    <w:basedOn w:val="a9"/>
    <w:next w:val="111111"/>
    <w:rsid w:val="0080465A"/>
  </w:style>
  <w:style w:type="numbering" w:customStyle="1" w:styleId="1111111651">
    <w:name w:val="1 / 1.1 / 1.1.11651"/>
    <w:basedOn w:val="a9"/>
    <w:next w:val="111111"/>
    <w:semiHidden/>
    <w:unhideWhenUsed/>
    <w:rsid w:val="0080465A"/>
  </w:style>
  <w:style w:type="numbering" w:customStyle="1" w:styleId="8510">
    <w:name w:val="Нет списка851"/>
    <w:next w:val="a9"/>
    <w:uiPriority w:val="99"/>
    <w:semiHidden/>
    <w:unhideWhenUsed/>
    <w:rsid w:val="0080465A"/>
  </w:style>
  <w:style w:type="numbering" w:customStyle="1" w:styleId="111111771">
    <w:name w:val="1 / 1.1 / 1.1.1771"/>
    <w:basedOn w:val="a9"/>
    <w:next w:val="111111"/>
    <w:unhideWhenUsed/>
    <w:rsid w:val="0080465A"/>
  </w:style>
  <w:style w:type="numbering" w:customStyle="1" w:styleId="1111111751">
    <w:name w:val="1 / 1.1 / 1.1.11751"/>
    <w:basedOn w:val="a9"/>
    <w:next w:val="111111"/>
    <w:semiHidden/>
    <w:unhideWhenUsed/>
    <w:rsid w:val="0080465A"/>
  </w:style>
  <w:style w:type="numbering" w:customStyle="1" w:styleId="9510">
    <w:name w:val="Нет списка951"/>
    <w:next w:val="a9"/>
    <w:uiPriority w:val="99"/>
    <w:semiHidden/>
    <w:unhideWhenUsed/>
    <w:rsid w:val="0080465A"/>
  </w:style>
  <w:style w:type="numbering" w:customStyle="1" w:styleId="111111851">
    <w:name w:val="1 / 1.1 / 1.1.1851"/>
    <w:basedOn w:val="a9"/>
    <w:next w:val="111111"/>
    <w:unhideWhenUsed/>
    <w:rsid w:val="0080465A"/>
  </w:style>
  <w:style w:type="numbering" w:customStyle="1" w:styleId="1111111851">
    <w:name w:val="1 / 1.1 / 1.1.11851"/>
    <w:basedOn w:val="a9"/>
    <w:next w:val="111111"/>
    <w:semiHidden/>
    <w:unhideWhenUsed/>
    <w:rsid w:val="0080465A"/>
  </w:style>
  <w:style w:type="numbering" w:customStyle="1" w:styleId="10510">
    <w:name w:val="Нет списка1051"/>
    <w:next w:val="a9"/>
    <w:uiPriority w:val="99"/>
    <w:semiHidden/>
    <w:unhideWhenUsed/>
    <w:rsid w:val="0080465A"/>
  </w:style>
  <w:style w:type="numbering" w:customStyle="1" w:styleId="111111951">
    <w:name w:val="1 / 1.1 / 1.1.1951"/>
    <w:basedOn w:val="a9"/>
    <w:next w:val="111111"/>
    <w:unhideWhenUsed/>
    <w:rsid w:val="0080465A"/>
  </w:style>
  <w:style w:type="numbering" w:customStyle="1" w:styleId="1111111951">
    <w:name w:val="1 / 1.1 / 1.1.11951"/>
    <w:basedOn w:val="a9"/>
    <w:next w:val="111111"/>
    <w:semiHidden/>
    <w:unhideWhenUsed/>
    <w:rsid w:val="0080465A"/>
  </w:style>
  <w:style w:type="numbering" w:customStyle="1" w:styleId="111610">
    <w:name w:val="Нет списка11161"/>
    <w:next w:val="a9"/>
    <w:uiPriority w:val="99"/>
    <w:semiHidden/>
    <w:unhideWhenUsed/>
    <w:rsid w:val="0080465A"/>
  </w:style>
  <w:style w:type="numbering" w:customStyle="1" w:styleId="1111111051">
    <w:name w:val="1 / 1.1 / 1.1.11051"/>
    <w:basedOn w:val="a9"/>
    <w:next w:val="111111"/>
    <w:unhideWhenUsed/>
    <w:rsid w:val="0080465A"/>
  </w:style>
  <w:style w:type="numbering" w:customStyle="1" w:styleId="11111111051">
    <w:name w:val="1 / 1.1 / 1.1.111051"/>
    <w:basedOn w:val="a9"/>
    <w:next w:val="111111"/>
    <w:semiHidden/>
    <w:unhideWhenUsed/>
    <w:rsid w:val="0080465A"/>
  </w:style>
  <w:style w:type="numbering" w:customStyle="1" w:styleId="121111">
    <w:name w:val="Нет списка12111"/>
    <w:next w:val="a9"/>
    <w:uiPriority w:val="99"/>
    <w:semiHidden/>
    <w:unhideWhenUsed/>
    <w:rsid w:val="0080465A"/>
  </w:style>
  <w:style w:type="numbering" w:customStyle="1" w:styleId="1111112051">
    <w:name w:val="1 / 1.1 / 1.1.12051"/>
    <w:basedOn w:val="a9"/>
    <w:next w:val="111111"/>
    <w:uiPriority w:val="99"/>
    <w:semiHidden/>
    <w:unhideWhenUsed/>
    <w:rsid w:val="0080465A"/>
  </w:style>
  <w:style w:type="numbering" w:customStyle="1" w:styleId="13510">
    <w:name w:val="Нет списка1351"/>
    <w:next w:val="a9"/>
    <w:uiPriority w:val="99"/>
    <w:semiHidden/>
    <w:unhideWhenUsed/>
    <w:rsid w:val="0080465A"/>
  </w:style>
  <w:style w:type="numbering" w:customStyle="1" w:styleId="11111121161">
    <w:name w:val="1 / 1.1 / 1.1.121161"/>
    <w:basedOn w:val="a9"/>
    <w:next w:val="111111"/>
    <w:unhideWhenUsed/>
    <w:rsid w:val="0080465A"/>
  </w:style>
  <w:style w:type="numbering" w:customStyle="1" w:styleId="11111111221">
    <w:name w:val="1 / 1.1 / 1.1.111221"/>
    <w:basedOn w:val="a9"/>
    <w:next w:val="111111"/>
    <w:unhideWhenUsed/>
    <w:rsid w:val="0080465A"/>
  </w:style>
  <w:style w:type="numbering" w:customStyle="1" w:styleId="11111111321">
    <w:name w:val="1 / 1.1 / 1.1.111321"/>
    <w:basedOn w:val="a9"/>
    <w:next w:val="111111"/>
    <w:semiHidden/>
    <w:unhideWhenUsed/>
    <w:rsid w:val="0080465A"/>
  </w:style>
  <w:style w:type="numbering" w:customStyle="1" w:styleId="1111112321">
    <w:name w:val="1 / 1.1 / 1.1.12321"/>
    <w:basedOn w:val="a9"/>
    <w:next w:val="111111"/>
    <w:unhideWhenUsed/>
    <w:rsid w:val="0080465A"/>
  </w:style>
  <w:style w:type="numbering" w:customStyle="1" w:styleId="11111131111">
    <w:name w:val="1 / 1.1 / 1.1.131111"/>
    <w:basedOn w:val="a9"/>
    <w:next w:val="111111"/>
    <w:rsid w:val="0080465A"/>
  </w:style>
  <w:style w:type="numbering" w:customStyle="1" w:styleId="1111114181">
    <w:name w:val="1 / 1.1 / 1.1.14181"/>
    <w:basedOn w:val="a9"/>
    <w:next w:val="111111"/>
    <w:rsid w:val="0080465A"/>
  </w:style>
  <w:style w:type="numbering" w:customStyle="1" w:styleId="1111115141">
    <w:name w:val="1 / 1.1 / 1.1.15141"/>
    <w:basedOn w:val="a9"/>
    <w:next w:val="111111"/>
    <w:rsid w:val="0080465A"/>
  </w:style>
  <w:style w:type="numbering" w:customStyle="1" w:styleId="1111116141">
    <w:name w:val="1 / 1.1 / 1.1.16141"/>
    <w:basedOn w:val="a9"/>
    <w:next w:val="111111"/>
    <w:rsid w:val="0080465A"/>
  </w:style>
  <w:style w:type="numbering" w:customStyle="1" w:styleId="1111117141">
    <w:name w:val="1 / 1.1 / 1.1.17141"/>
    <w:basedOn w:val="a9"/>
    <w:next w:val="111111"/>
    <w:unhideWhenUsed/>
    <w:rsid w:val="0080465A"/>
  </w:style>
  <w:style w:type="numbering" w:customStyle="1" w:styleId="1111118121">
    <w:name w:val="1 / 1.1 / 1.1.18121"/>
    <w:basedOn w:val="a9"/>
    <w:next w:val="111111"/>
    <w:unhideWhenUsed/>
    <w:rsid w:val="0080465A"/>
  </w:style>
  <w:style w:type="numbering" w:customStyle="1" w:styleId="1111119121">
    <w:name w:val="1 / 1.1 / 1.1.19121"/>
    <w:basedOn w:val="a9"/>
    <w:next w:val="111111"/>
    <w:unhideWhenUsed/>
    <w:rsid w:val="0080465A"/>
  </w:style>
  <w:style w:type="numbering" w:customStyle="1" w:styleId="11111110121">
    <w:name w:val="1 / 1.1 / 1.1.110121"/>
    <w:basedOn w:val="a9"/>
    <w:next w:val="111111"/>
    <w:unhideWhenUsed/>
    <w:rsid w:val="0080465A"/>
  </w:style>
  <w:style w:type="numbering" w:customStyle="1" w:styleId="11111120121">
    <w:name w:val="1 / 1.1 / 1.1.120121"/>
    <w:basedOn w:val="a9"/>
    <w:next w:val="111111"/>
    <w:unhideWhenUsed/>
    <w:rsid w:val="0080465A"/>
  </w:style>
  <w:style w:type="numbering" w:customStyle="1" w:styleId="11111121221">
    <w:name w:val="1 / 1.1 / 1.1.121221"/>
    <w:basedOn w:val="a9"/>
    <w:next w:val="111111"/>
    <w:uiPriority w:val="99"/>
    <w:unhideWhenUsed/>
    <w:rsid w:val="0080465A"/>
  </w:style>
  <w:style w:type="numbering" w:customStyle="1" w:styleId="681">
    <w:name w:val="Нет списка681"/>
    <w:next w:val="a9"/>
    <w:uiPriority w:val="99"/>
    <w:semiHidden/>
    <w:unhideWhenUsed/>
    <w:rsid w:val="0080465A"/>
  </w:style>
  <w:style w:type="numbering" w:customStyle="1" w:styleId="13610">
    <w:name w:val="Нет списка1361"/>
    <w:next w:val="a9"/>
    <w:semiHidden/>
    <w:rsid w:val="0080465A"/>
  </w:style>
  <w:style w:type="numbering" w:customStyle="1" w:styleId="111111681">
    <w:name w:val="1 / 1.1 / 1.1.1681"/>
    <w:basedOn w:val="a9"/>
    <w:next w:val="111111"/>
    <w:rsid w:val="0080465A"/>
  </w:style>
  <w:style w:type="numbering" w:customStyle="1" w:styleId="1111111301">
    <w:name w:val="1 / 1.1 / 1.1.11301"/>
    <w:basedOn w:val="a9"/>
    <w:next w:val="111111"/>
    <w:rsid w:val="0080465A"/>
  </w:style>
  <w:style w:type="numbering" w:customStyle="1" w:styleId="2251">
    <w:name w:val="Нет списка2251"/>
    <w:next w:val="a9"/>
    <w:uiPriority w:val="99"/>
    <w:semiHidden/>
    <w:unhideWhenUsed/>
    <w:rsid w:val="0080465A"/>
  </w:style>
  <w:style w:type="numbering" w:customStyle="1" w:styleId="1111112261">
    <w:name w:val="1 / 1.1 / 1.1.12261"/>
    <w:basedOn w:val="a9"/>
    <w:next w:val="111111"/>
    <w:unhideWhenUsed/>
    <w:rsid w:val="0080465A"/>
  </w:style>
  <w:style w:type="numbering" w:customStyle="1" w:styleId="11111111201">
    <w:name w:val="1 / 1.1 / 1.1.111201"/>
    <w:basedOn w:val="a9"/>
    <w:next w:val="111111"/>
    <w:unhideWhenUsed/>
    <w:rsid w:val="0080465A"/>
  </w:style>
  <w:style w:type="numbering" w:customStyle="1" w:styleId="111111111101">
    <w:name w:val="1 / 1.1 / 1.1.1111101"/>
    <w:basedOn w:val="a9"/>
    <w:next w:val="111111"/>
    <w:unhideWhenUsed/>
    <w:rsid w:val="0080465A"/>
  </w:style>
  <w:style w:type="numbering" w:customStyle="1" w:styleId="3241">
    <w:name w:val="Нет списка3241"/>
    <w:next w:val="a9"/>
    <w:uiPriority w:val="99"/>
    <w:semiHidden/>
    <w:unhideWhenUsed/>
    <w:rsid w:val="0080465A"/>
  </w:style>
  <w:style w:type="numbering" w:customStyle="1" w:styleId="11111121171">
    <w:name w:val="1 / 1.1 / 1.1.121171"/>
    <w:basedOn w:val="a9"/>
    <w:next w:val="111111"/>
    <w:unhideWhenUsed/>
    <w:rsid w:val="0080465A"/>
  </w:style>
  <w:style w:type="numbering" w:customStyle="1" w:styleId="11111112111">
    <w:name w:val="1 / 1.1 / 1.1.112111"/>
    <w:basedOn w:val="a9"/>
    <w:next w:val="111111"/>
    <w:semiHidden/>
    <w:unhideWhenUsed/>
    <w:rsid w:val="0080465A"/>
  </w:style>
  <w:style w:type="numbering" w:customStyle="1" w:styleId="4241">
    <w:name w:val="Нет списка4241"/>
    <w:next w:val="a9"/>
    <w:uiPriority w:val="99"/>
    <w:semiHidden/>
    <w:unhideWhenUsed/>
    <w:rsid w:val="0080465A"/>
  </w:style>
  <w:style w:type="numbering" w:customStyle="1" w:styleId="1111113241">
    <w:name w:val="1 / 1.1 / 1.1.13241"/>
    <w:basedOn w:val="a9"/>
    <w:next w:val="111111"/>
    <w:rsid w:val="0080465A"/>
  </w:style>
  <w:style w:type="numbering" w:customStyle="1" w:styleId="1111111361">
    <w:name w:val="1 / 1.1 / 1.1.11361"/>
    <w:basedOn w:val="a9"/>
    <w:next w:val="111111"/>
    <w:unhideWhenUsed/>
    <w:rsid w:val="0080465A"/>
  </w:style>
  <w:style w:type="numbering" w:customStyle="1" w:styleId="51410">
    <w:name w:val="Нет списка5141"/>
    <w:next w:val="a9"/>
    <w:uiPriority w:val="99"/>
    <w:semiHidden/>
    <w:unhideWhenUsed/>
    <w:rsid w:val="0080465A"/>
  </w:style>
  <w:style w:type="numbering" w:customStyle="1" w:styleId="1111114191">
    <w:name w:val="1 / 1.1 / 1.1.14191"/>
    <w:basedOn w:val="a9"/>
    <w:next w:val="111111"/>
    <w:rsid w:val="0080465A"/>
  </w:style>
  <w:style w:type="numbering" w:customStyle="1" w:styleId="1111111461">
    <w:name w:val="1 / 1.1 / 1.1.11461"/>
    <w:basedOn w:val="a9"/>
    <w:next w:val="111111"/>
    <w:semiHidden/>
    <w:unhideWhenUsed/>
    <w:rsid w:val="0080465A"/>
  </w:style>
  <w:style w:type="numbering" w:customStyle="1" w:styleId="691">
    <w:name w:val="Нет списка691"/>
    <w:next w:val="a9"/>
    <w:uiPriority w:val="99"/>
    <w:semiHidden/>
    <w:unhideWhenUsed/>
    <w:rsid w:val="0080465A"/>
  </w:style>
  <w:style w:type="numbering" w:customStyle="1" w:styleId="1111115151">
    <w:name w:val="1 / 1.1 / 1.1.15151"/>
    <w:basedOn w:val="a9"/>
    <w:next w:val="111111"/>
    <w:rsid w:val="0080465A"/>
  </w:style>
  <w:style w:type="numbering" w:customStyle="1" w:styleId="1111111561">
    <w:name w:val="1 / 1.1 / 1.1.11561"/>
    <w:basedOn w:val="a9"/>
    <w:next w:val="111111"/>
    <w:semiHidden/>
    <w:unhideWhenUsed/>
    <w:rsid w:val="0080465A"/>
  </w:style>
  <w:style w:type="numbering" w:customStyle="1" w:styleId="7610">
    <w:name w:val="Нет списка761"/>
    <w:next w:val="a9"/>
    <w:uiPriority w:val="99"/>
    <w:semiHidden/>
    <w:unhideWhenUsed/>
    <w:rsid w:val="0080465A"/>
  </w:style>
  <w:style w:type="numbering" w:customStyle="1" w:styleId="111111691">
    <w:name w:val="1 / 1.1 / 1.1.1691"/>
    <w:basedOn w:val="a9"/>
    <w:next w:val="111111"/>
    <w:rsid w:val="0080465A"/>
  </w:style>
  <w:style w:type="numbering" w:customStyle="1" w:styleId="1111111661">
    <w:name w:val="1 / 1.1 / 1.1.11661"/>
    <w:basedOn w:val="a9"/>
    <w:next w:val="111111"/>
    <w:semiHidden/>
    <w:unhideWhenUsed/>
    <w:rsid w:val="0080465A"/>
  </w:style>
  <w:style w:type="numbering" w:customStyle="1" w:styleId="8610">
    <w:name w:val="Нет списка861"/>
    <w:next w:val="a9"/>
    <w:uiPriority w:val="99"/>
    <w:semiHidden/>
    <w:unhideWhenUsed/>
    <w:rsid w:val="0080465A"/>
  </w:style>
  <w:style w:type="numbering" w:customStyle="1" w:styleId="111111781">
    <w:name w:val="1 / 1.1 / 1.1.1781"/>
    <w:basedOn w:val="a9"/>
    <w:next w:val="111111"/>
    <w:unhideWhenUsed/>
    <w:rsid w:val="0080465A"/>
  </w:style>
  <w:style w:type="numbering" w:customStyle="1" w:styleId="1111111761">
    <w:name w:val="1 / 1.1 / 1.1.11761"/>
    <w:basedOn w:val="a9"/>
    <w:next w:val="111111"/>
    <w:semiHidden/>
    <w:unhideWhenUsed/>
    <w:rsid w:val="0080465A"/>
  </w:style>
  <w:style w:type="numbering" w:customStyle="1" w:styleId="9610">
    <w:name w:val="Нет списка961"/>
    <w:next w:val="a9"/>
    <w:uiPriority w:val="99"/>
    <w:semiHidden/>
    <w:unhideWhenUsed/>
    <w:rsid w:val="0080465A"/>
  </w:style>
  <w:style w:type="numbering" w:customStyle="1" w:styleId="111111861">
    <w:name w:val="1 / 1.1 / 1.1.1861"/>
    <w:basedOn w:val="a9"/>
    <w:next w:val="111111"/>
    <w:unhideWhenUsed/>
    <w:rsid w:val="0080465A"/>
  </w:style>
  <w:style w:type="numbering" w:customStyle="1" w:styleId="1111111861">
    <w:name w:val="1 / 1.1 / 1.1.11861"/>
    <w:basedOn w:val="a9"/>
    <w:next w:val="111111"/>
    <w:semiHidden/>
    <w:unhideWhenUsed/>
    <w:rsid w:val="0080465A"/>
  </w:style>
  <w:style w:type="numbering" w:customStyle="1" w:styleId="10610">
    <w:name w:val="Нет списка1061"/>
    <w:next w:val="a9"/>
    <w:uiPriority w:val="99"/>
    <w:semiHidden/>
    <w:unhideWhenUsed/>
    <w:rsid w:val="0080465A"/>
  </w:style>
  <w:style w:type="numbering" w:customStyle="1" w:styleId="111111961">
    <w:name w:val="1 / 1.1 / 1.1.1961"/>
    <w:basedOn w:val="a9"/>
    <w:next w:val="111111"/>
    <w:unhideWhenUsed/>
    <w:rsid w:val="0080465A"/>
  </w:style>
  <w:style w:type="numbering" w:customStyle="1" w:styleId="1111111961">
    <w:name w:val="1 / 1.1 / 1.1.11961"/>
    <w:basedOn w:val="a9"/>
    <w:next w:val="111111"/>
    <w:semiHidden/>
    <w:unhideWhenUsed/>
    <w:rsid w:val="0080465A"/>
  </w:style>
  <w:style w:type="numbering" w:customStyle="1" w:styleId="111710">
    <w:name w:val="Нет списка11171"/>
    <w:next w:val="a9"/>
    <w:uiPriority w:val="99"/>
    <w:semiHidden/>
    <w:unhideWhenUsed/>
    <w:rsid w:val="0080465A"/>
  </w:style>
  <w:style w:type="numbering" w:customStyle="1" w:styleId="1111111061">
    <w:name w:val="1 / 1.1 / 1.1.11061"/>
    <w:basedOn w:val="a9"/>
    <w:next w:val="111111"/>
    <w:unhideWhenUsed/>
    <w:rsid w:val="0080465A"/>
  </w:style>
  <w:style w:type="numbering" w:customStyle="1" w:styleId="11111111061">
    <w:name w:val="1 / 1.1 / 1.1.111061"/>
    <w:basedOn w:val="a9"/>
    <w:next w:val="111111"/>
    <w:semiHidden/>
    <w:unhideWhenUsed/>
    <w:rsid w:val="0080465A"/>
  </w:style>
  <w:style w:type="numbering" w:customStyle="1" w:styleId="121210">
    <w:name w:val="Нет списка12121"/>
    <w:next w:val="a9"/>
    <w:uiPriority w:val="99"/>
    <w:semiHidden/>
    <w:unhideWhenUsed/>
    <w:rsid w:val="0080465A"/>
  </w:style>
  <w:style w:type="numbering" w:customStyle="1" w:styleId="1111112061">
    <w:name w:val="1 / 1.1 / 1.1.12061"/>
    <w:basedOn w:val="a9"/>
    <w:next w:val="111111"/>
    <w:uiPriority w:val="99"/>
    <w:semiHidden/>
    <w:unhideWhenUsed/>
    <w:rsid w:val="0080465A"/>
  </w:style>
  <w:style w:type="numbering" w:customStyle="1" w:styleId="13710">
    <w:name w:val="Нет списка1371"/>
    <w:next w:val="a9"/>
    <w:uiPriority w:val="99"/>
    <w:semiHidden/>
    <w:unhideWhenUsed/>
    <w:rsid w:val="0080465A"/>
  </w:style>
  <w:style w:type="numbering" w:customStyle="1" w:styleId="11111121181">
    <w:name w:val="1 / 1.1 / 1.1.121181"/>
    <w:basedOn w:val="a9"/>
    <w:next w:val="111111"/>
    <w:unhideWhenUsed/>
    <w:rsid w:val="0080465A"/>
  </w:style>
  <w:style w:type="numbering" w:customStyle="1" w:styleId="1111112271">
    <w:name w:val="1 / 1.1 / 1.1.12271"/>
    <w:basedOn w:val="a9"/>
    <w:next w:val="111111"/>
    <w:unhideWhenUsed/>
    <w:rsid w:val="0080465A"/>
  </w:style>
  <w:style w:type="numbering" w:customStyle="1" w:styleId="11111111231">
    <w:name w:val="1 / 1.1 / 1.1.111231"/>
    <w:basedOn w:val="a9"/>
    <w:next w:val="111111"/>
    <w:unhideWhenUsed/>
    <w:rsid w:val="0080465A"/>
  </w:style>
  <w:style w:type="numbering" w:customStyle="1" w:styleId="11111111331">
    <w:name w:val="1 / 1.1 / 1.1.111331"/>
    <w:basedOn w:val="a9"/>
    <w:next w:val="111111"/>
    <w:semiHidden/>
    <w:unhideWhenUsed/>
    <w:rsid w:val="0080465A"/>
  </w:style>
  <w:style w:type="numbering" w:customStyle="1" w:styleId="1111112331">
    <w:name w:val="1 / 1.1 / 1.1.12331"/>
    <w:basedOn w:val="a9"/>
    <w:next w:val="111111"/>
    <w:unhideWhenUsed/>
    <w:rsid w:val="0080465A"/>
  </w:style>
  <w:style w:type="numbering" w:customStyle="1" w:styleId="11111131121">
    <w:name w:val="1 / 1.1 / 1.1.131121"/>
    <w:basedOn w:val="a9"/>
    <w:next w:val="111111"/>
    <w:rsid w:val="0080465A"/>
  </w:style>
  <w:style w:type="numbering" w:customStyle="1" w:styleId="11111141101">
    <w:name w:val="1 / 1.1 / 1.1.141101"/>
    <w:basedOn w:val="a9"/>
    <w:next w:val="111111"/>
    <w:rsid w:val="0080465A"/>
  </w:style>
  <w:style w:type="numbering" w:customStyle="1" w:styleId="1111115161">
    <w:name w:val="1 / 1.1 / 1.1.15161"/>
    <w:basedOn w:val="a9"/>
    <w:next w:val="111111"/>
    <w:rsid w:val="0080465A"/>
  </w:style>
  <w:style w:type="numbering" w:customStyle="1" w:styleId="1111116151">
    <w:name w:val="1 / 1.1 / 1.1.16151"/>
    <w:basedOn w:val="a9"/>
    <w:next w:val="111111"/>
    <w:rsid w:val="0080465A"/>
  </w:style>
  <w:style w:type="numbering" w:customStyle="1" w:styleId="1111117151">
    <w:name w:val="1 / 1.1 / 1.1.17151"/>
    <w:basedOn w:val="a9"/>
    <w:next w:val="111111"/>
    <w:unhideWhenUsed/>
    <w:rsid w:val="0080465A"/>
  </w:style>
  <w:style w:type="numbering" w:customStyle="1" w:styleId="1111118131">
    <w:name w:val="1 / 1.1 / 1.1.18131"/>
    <w:basedOn w:val="a9"/>
    <w:next w:val="111111"/>
    <w:unhideWhenUsed/>
    <w:rsid w:val="0080465A"/>
  </w:style>
  <w:style w:type="numbering" w:customStyle="1" w:styleId="1111119131">
    <w:name w:val="1 / 1.1 / 1.1.19131"/>
    <w:basedOn w:val="a9"/>
    <w:next w:val="111111"/>
    <w:unhideWhenUsed/>
    <w:rsid w:val="0080465A"/>
  </w:style>
  <w:style w:type="numbering" w:customStyle="1" w:styleId="11111110131">
    <w:name w:val="1 / 1.1 / 1.1.110131"/>
    <w:basedOn w:val="a9"/>
    <w:next w:val="111111"/>
    <w:unhideWhenUsed/>
    <w:rsid w:val="0080465A"/>
  </w:style>
  <w:style w:type="numbering" w:customStyle="1" w:styleId="11111120131">
    <w:name w:val="1 / 1.1 / 1.1.120131"/>
    <w:basedOn w:val="a9"/>
    <w:next w:val="111111"/>
    <w:uiPriority w:val="99"/>
    <w:semiHidden/>
    <w:unhideWhenUsed/>
    <w:rsid w:val="0080465A"/>
  </w:style>
  <w:style w:type="numbering" w:customStyle="1" w:styleId="11111121231">
    <w:name w:val="1 / 1.1 / 1.1.121231"/>
    <w:basedOn w:val="a9"/>
    <w:next w:val="111111"/>
    <w:unhideWhenUsed/>
    <w:rsid w:val="0080465A"/>
  </w:style>
  <w:style w:type="numbering" w:customStyle="1" w:styleId="701">
    <w:name w:val="Нет списка701"/>
    <w:next w:val="a9"/>
    <w:uiPriority w:val="99"/>
    <w:semiHidden/>
    <w:unhideWhenUsed/>
    <w:rsid w:val="0080465A"/>
  </w:style>
  <w:style w:type="numbering" w:customStyle="1" w:styleId="13810">
    <w:name w:val="Нет списка1381"/>
    <w:next w:val="a9"/>
    <w:semiHidden/>
    <w:rsid w:val="0080465A"/>
  </w:style>
  <w:style w:type="numbering" w:customStyle="1" w:styleId="111111701">
    <w:name w:val="1 / 1.1 / 1.1.1701"/>
    <w:basedOn w:val="a9"/>
    <w:next w:val="111111"/>
    <w:rsid w:val="0080465A"/>
  </w:style>
  <w:style w:type="numbering" w:customStyle="1" w:styleId="1111111371">
    <w:name w:val="1 / 1.1 / 1.1.11371"/>
    <w:basedOn w:val="a9"/>
    <w:next w:val="111111"/>
    <w:rsid w:val="0080465A"/>
  </w:style>
  <w:style w:type="numbering" w:customStyle="1" w:styleId="2261">
    <w:name w:val="Нет списка2261"/>
    <w:next w:val="a9"/>
    <w:uiPriority w:val="99"/>
    <w:semiHidden/>
    <w:unhideWhenUsed/>
    <w:rsid w:val="0080465A"/>
  </w:style>
  <w:style w:type="numbering" w:customStyle="1" w:styleId="1111112281">
    <w:name w:val="1 / 1.1 / 1.1.12281"/>
    <w:basedOn w:val="a9"/>
    <w:next w:val="111111"/>
    <w:unhideWhenUsed/>
    <w:rsid w:val="0080465A"/>
  </w:style>
  <w:style w:type="numbering" w:customStyle="1" w:styleId="11111111241">
    <w:name w:val="1 / 1.1 / 1.1.111241"/>
    <w:basedOn w:val="a9"/>
    <w:next w:val="111111"/>
    <w:unhideWhenUsed/>
    <w:rsid w:val="0080465A"/>
  </w:style>
  <w:style w:type="numbering" w:customStyle="1" w:styleId="111111111111">
    <w:name w:val="1 / 1.1 / 1.1.1111111"/>
    <w:basedOn w:val="a9"/>
    <w:next w:val="111111"/>
    <w:semiHidden/>
    <w:unhideWhenUsed/>
    <w:rsid w:val="0080465A"/>
  </w:style>
  <w:style w:type="numbering" w:customStyle="1" w:styleId="3251">
    <w:name w:val="Нет списка3251"/>
    <w:next w:val="a9"/>
    <w:uiPriority w:val="99"/>
    <w:semiHidden/>
    <w:unhideWhenUsed/>
    <w:rsid w:val="0080465A"/>
  </w:style>
  <w:style w:type="numbering" w:customStyle="1" w:styleId="11111121191">
    <w:name w:val="1 / 1.1 / 1.1.121191"/>
    <w:basedOn w:val="a9"/>
    <w:next w:val="111111"/>
    <w:unhideWhenUsed/>
    <w:rsid w:val="0080465A"/>
  </w:style>
  <w:style w:type="numbering" w:customStyle="1" w:styleId="11111112121">
    <w:name w:val="1 / 1.1 / 1.1.112121"/>
    <w:basedOn w:val="a9"/>
    <w:next w:val="111111"/>
    <w:semiHidden/>
    <w:unhideWhenUsed/>
    <w:rsid w:val="0080465A"/>
  </w:style>
  <w:style w:type="numbering" w:customStyle="1" w:styleId="4251">
    <w:name w:val="Нет списка4251"/>
    <w:next w:val="a9"/>
    <w:uiPriority w:val="99"/>
    <w:semiHidden/>
    <w:unhideWhenUsed/>
    <w:rsid w:val="0080465A"/>
  </w:style>
  <w:style w:type="numbering" w:customStyle="1" w:styleId="1111113251">
    <w:name w:val="1 / 1.1 / 1.1.13251"/>
    <w:basedOn w:val="a9"/>
    <w:next w:val="111111"/>
    <w:rsid w:val="0080465A"/>
  </w:style>
  <w:style w:type="numbering" w:customStyle="1" w:styleId="1111111381">
    <w:name w:val="1 / 1.1 / 1.1.11381"/>
    <w:basedOn w:val="a9"/>
    <w:next w:val="111111"/>
    <w:uiPriority w:val="99"/>
    <w:unhideWhenUsed/>
    <w:rsid w:val="0080465A"/>
  </w:style>
  <w:style w:type="numbering" w:customStyle="1" w:styleId="51510">
    <w:name w:val="Нет списка5151"/>
    <w:next w:val="a9"/>
    <w:uiPriority w:val="99"/>
    <w:semiHidden/>
    <w:unhideWhenUsed/>
    <w:rsid w:val="0080465A"/>
  </w:style>
  <w:style w:type="numbering" w:customStyle="1" w:styleId="1111114201">
    <w:name w:val="1 / 1.1 / 1.1.14201"/>
    <w:basedOn w:val="a9"/>
    <w:next w:val="111111"/>
    <w:rsid w:val="0080465A"/>
  </w:style>
  <w:style w:type="numbering" w:customStyle="1" w:styleId="1111111471">
    <w:name w:val="1 / 1.1 / 1.1.11471"/>
    <w:basedOn w:val="a9"/>
    <w:next w:val="111111"/>
    <w:semiHidden/>
    <w:unhideWhenUsed/>
    <w:rsid w:val="0080465A"/>
  </w:style>
  <w:style w:type="numbering" w:customStyle="1" w:styleId="6101">
    <w:name w:val="Нет списка6101"/>
    <w:next w:val="a9"/>
    <w:uiPriority w:val="99"/>
    <w:semiHidden/>
    <w:unhideWhenUsed/>
    <w:rsid w:val="0080465A"/>
  </w:style>
  <w:style w:type="numbering" w:customStyle="1" w:styleId="1111115171">
    <w:name w:val="1 / 1.1 / 1.1.15171"/>
    <w:basedOn w:val="a9"/>
    <w:next w:val="111111"/>
    <w:rsid w:val="0080465A"/>
  </w:style>
  <w:style w:type="numbering" w:customStyle="1" w:styleId="1111111571">
    <w:name w:val="1 / 1.1 / 1.1.11571"/>
    <w:basedOn w:val="a9"/>
    <w:next w:val="111111"/>
    <w:semiHidden/>
    <w:unhideWhenUsed/>
    <w:rsid w:val="0080465A"/>
  </w:style>
  <w:style w:type="numbering" w:customStyle="1" w:styleId="7710">
    <w:name w:val="Нет списка771"/>
    <w:next w:val="a9"/>
    <w:uiPriority w:val="99"/>
    <w:semiHidden/>
    <w:unhideWhenUsed/>
    <w:rsid w:val="0080465A"/>
  </w:style>
  <w:style w:type="numbering" w:customStyle="1" w:styleId="1111111671">
    <w:name w:val="1 / 1.1 / 1.1.11671"/>
    <w:basedOn w:val="a9"/>
    <w:next w:val="111111"/>
    <w:semiHidden/>
    <w:unhideWhenUsed/>
    <w:rsid w:val="0080465A"/>
  </w:style>
  <w:style w:type="numbering" w:customStyle="1" w:styleId="8710">
    <w:name w:val="Нет списка871"/>
    <w:next w:val="a9"/>
    <w:uiPriority w:val="99"/>
    <w:semiHidden/>
    <w:unhideWhenUsed/>
    <w:rsid w:val="0080465A"/>
  </w:style>
  <w:style w:type="numbering" w:customStyle="1" w:styleId="111111791">
    <w:name w:val="1 / 1.1 / 1.1.1791"/>
    <w:basedOn w:val="a9"/>
    <w:next w:val="111111"/>
    <w:unhideWhenUsed/>
    <w:rsid w:val="0080465A"/>
  </w:style>
  <w:style w:type="numbering" w:customStyle="1" w:styleId="1111111771">
    <w:name w:val="1 / 1.1 / 1.1.11771"/>
    <w:basedOn w:val="a9"/>
    <w:next w:val="111111"/>
    <w:semiHidden/>
    <w:unhideWhenUsed/>
    <w:rsid w:val="0080465A"/>
  </w:style>
  <w:style w:type="numbering" w:customStyle="1" w:styleId="9710">
    <w:name w:val="Нет списка971"/>
    <w:next w:val="a9"/>
    <w:uiPriority w:val="99"/>
    <w:semiHidden/>
    <w:unhideWhenUsed/>
    <w:rsid w:val="0080465A"/>
  </w:style>
  <w:style w:type="numbering" w:customStyle="1" w:styleId="111111871">
    <w:name w:val="1 / 1.1 / 1.1.1871"/>
    <w:basedOn w:val="a9"/>
    <w:next w:val="111111"/>
    <w:unhideWhenUsed/>
    <w:rsid w:val="0080465A"/>
  </w:style>
  <w:style w:type="numbering" w:customStyle="1" w:styleId="1111111871">
    <w:name w:val="1 / 1.1 / 1.1.11871"/>
    <w:basedOn w:val="a9"/>
    <w:next w:val="111111"/>
    <w:semiHidden/>
    <w:unhideWhenUsed/>
    <w:rsid w:val="0080465A"/>
  </w:style>
  <w:style w:type="numbering" w:customStyle="1" w:styleId="10710">
    <w:name w:val="Нет списка1071"/>
    <w:next w:val="a9"/>
    <w:uiPriority w:val="99"/>
    <w:semiHidden/>
    <w:unhideWhenUsed/>
    <w:rsid w:val="0080465A"/>
  </w:style>
  <w:style w:type="numbering" w:customStyle="1" w:styleId="111111971">
    <w:name w:val="1 / 1.1 / 1.1.1971"/>
    <w:basedOn w:val="a9"/>
    <w:next w:val="111111"/>
    <w:unhideWhenUsed/>
    <w:rsid w:val="0080465A"/>
  </w:style>
  <w:style w:type="numbering" w:customStyle="1" w:styleId="1111111971">
    <w:name w:val="1 / 1.1 / 1.1.11971"/>
    <w:basedOn w:val="a9"/>
    <w:next w:val="111111"/>
    <w:semiHidden/>
    <w:unhideWhenUsed/>
    <w:rsid w:val="0080465A"/>
  </w:style>
  <w:style w:type="numbering" w:customStyle="1" w:styleId="11181">
    <w:name w:val="Нет списка11181"/>
    <w:next w:val="a9"/>
    <w:uiPriority w:val="99"/>
    <w:semiHidden/>
    <w:unhideWhenUsed/>
    <w:rsid w:val="0080465A"/>
  </w:style>
  <w:style w:type="numbering" w:customStyle="1" w:styleId="1111111071">
    <w:name w:val="1 / 1.1 / 1.1.11071"/>
    <w:basedOn w:val="a9"/>
    <w:next w:val="111111"/>
    <w:unhideWhenUsed/>
    <w:rsid w:val="0080465A"/>
  </w:style>
  <w:style w:type="numbering" w:customStyle="1" w:styleId="11111111071">
    <w:name w:val="1 / 1.1 / 1.1.111071"/>
    <w:basedOn w:val="a9"/>
    <w:next w:val="111111"/>
    <w:semiHidden/>
    <w:unhideWhenUsed/>
    <w:rsid w:val="0080465A"/>
  </w:style>
  <w:style w:type="numbering" w:customStyle="1" w:styleId="121311">
    <w:name w:val="Нет списка12131"/>
    <w:next w:val="a9"/>
    <w:uiPriority w:val="99"/>
    <w:semiHidden/>
    <w:unhideWhenUsed/>
    <w:rsid w:val="0080465A"/>
  </w:style>
  <w:style w:type="numbering" w:customStyle="1" w:styleId="1111112071">
    <w:name w:val="1 / 1.1 / 1.1.12071"/>
    <w:basedOn w:val="a9"/>
    <w:next w:val="111111"/>
    <w:uiPriority w:val="99"/>
    <w:semiHidden/>
    <w:unhideWhenUsed/>
    <w:rsid w:val="0080465A"/>
  </w:style>
  <w:style w:type="numbering" w:customStyle="1" w:styleId="13910">
    <w:name w:val="Нет списка1391"/>
    <w:next w:val="a9"/>
    <w:uiPriority w:val="99"/>
    <w:semiHidden/>
    <w:unhideWhenUsed/>
    <w:rsid w:val="0080465A"/>
  </w:style>
  <w:style w:type="numbering" w:customStyle="1" w:styleId="111111211101">
    <w:name w:val="1 / 1.1 / 1.1.1211101"/>
    <w:basedOn w:val="a9"/>
    <w:next w:val="111111"/>
    <w:unhideWhenUsed/>
    <w:rsid w:val="0080465A"/>
  </w:style>
  <w:style w:type="numbering" w:customStyle="1" w:styleId="11111111251">
    <w:name w:val="1 / 1.1 / 1.1.111251"/>
    <w:basedOn w:val="a9"/>
    <w:next w:val="111111"/>
    <w:unhideWhenUsed/>
    <w:rsid w:val="0080465A"/>
  </w:style>
  <w:style w:type="numbering" w:customStyle="1" w:styleId="11111111341">
    <w:name w:val="1 / 1.1 / 1.1.111341"/>
    <w:basedOn w:val="a9"/>
    <w:next w:val="111111"/>
    <w:semiHidden/>
    <w:unhideWhenUsed/>
    <w:rsid w:val="0080465A"/>
  </w:style>
  <w:style w:type="numbering" w:customStyle="1" w:styleId="1111112341">
    <w:name w:val="1 / 1.1 / 1.1.12341"/>
    <w:basedOn w:val="a9"/>
    <w:next w:val="111111"/>
    <w:unhideWhenUsed/>
    <w:rsid w:val="0080465A"/>
  </w:style>
  <w:style w:type="numbering" w:customStyle="1" w:styleId="11111131131">
    <w:name w:val="1 / 1.1 / 1.1.131131"/>
    <w:basedOn w:val="a9"/>
    <w:next w:val="111111"/>
    <w:rsid w:val="0080465A"/>
  </w:style>
  <w:style w:type="numbering" w:customStyle="1" w:styleId="11111141111">
    <w:name w:val="1 / 1.1 / 1.1.141111"/>
    <w:basedOn w:val="a9"/>
    <w:next w:val="111111"/>
    <w:rsid w:val="0080465A"/>
  </w:style>
  <w:style w:type="numbering" w:customStyle="1" w:styleId="1111115181">
    <w:name w:val="1 / 1.1 / 1.1.15181"/>
    <w:basedOn w:val="a9"/>
    <w:next w:val="111111"/>
    <w:rsid w:val="0080465A"/>
  </w:style>
  <w:style w:type="numbering" w:customStyle="1" w:styleId="1111117161">
    <w:name w:val="1 / 1.1 / 1.1.17161"/>
    <w:basedOn w:val="a9"/>
    <w:next w:val="111111"/>
    <w:unhideWhenUsed/>
    <w:rsid w:val="0080465A"/>
  </w:style>
  <w:style w:type="numbering" w:customStyle="1" w:styleId="1111118141">
    <w:name w:val="1 / 1.1 / 1.1.18141"/>
    <w:basedOn w:val="a9"/>
    <w:next w:val="111111"/>
    <w:unhideWhenUsed/>
    <w:rsid w:val="0080465A"/>
  </w:style>
  <w:style w:type="numbering" w:customStyle="1" w:styleId="1111119141">
    <w:name w:val="1 / 1.1 / 1.1.19141"/>
    <w:basedOn w:val="a9"/>
    <w:next w:val="111111"/>
    <w:unhideWhenUsed/>
    <w:rsid w:val="0080465A"/>
  </w:style>
  <w:style w:type="numbering" w:customStyle="1" w:styleId="11111110141">
    <w:name w:val="1 / 1.1 / 1.1.110141"/>
    <w:basedOn w:val="a9"/>
    <w:next w:val="111111"/>
    <w:unhideWhenUsed/>
    <w:rsid w:val="0080465A"/>
  </w:style>
  <w:style w:type="numbering" w:customStyle="1" w:styleId="11111121241">
    <w:name w:val="1 / 1.1 / 1.1.121241"/>
    <w:basedOn w:val="a9"/>
    <w:next w:val="111111"/>
    <w:uiPriority w:val="99"/>
    <w:unhideWhenUsed/>
    <w:rsid w:val="0080465A"/>
  </w:style>
  <w:style w:type="numbering" w:customStyle="1" w:styleId="7810">
    <w:name w:val="Нет списка781"/>
    <w:next w:val="a9"/>
    <w:uiPriority w:val="99"/>
    <w:semiHidden/>
    <w:unhideWhenUsed/>
    <w:rsid w:val="0080465A"/>
  </w:style>
  <w:style w:type="numbering" w:customStyle="1" w:styleId="111111801">
    <w:name w:val="1 / 1.1 / 1.1.1801"/>
    <w:basedOn w:val="a9"/>
    <w:next w:val="111111"/>
    <w:uiPriority w:val="99"/>
    <w:unhideWhenUsed/>
    <w:rsid w:val="0080465A"/>
  </w:style>
  <w:style w:type="numbering" w:customStyle="1" w:styleId="7910">
    <w:name w:val="Нет списка791"/>
    <w:next w:val="a9"/>
    <w:uiPriority w:val="99"/>
    <w:semiHidden/>
    <w:unhideWhenUsed/>
    <w:rsid w:val="0080465A"/>
  </w:style>
  <w:style w:type="numbering" w:customStyle="1" w:styleId="111111881">
    <w:name w:val="1 / 1.1 / 1.1.1881"/>
    <w:basedOn w:val="a9"/>
    <w:next w:val="111111"/>
    <w:unhideWhenUsed/>
    <w:rsid w:val="0080465A"/>
  </w:style>
  <w:style w:type="numbering" w:customStyle="1" w:styleId="801">
    <w:name w:val="Нет списка801"/>
    <w:next w:val="a9"/>
    <w:uiPriority w:val="99"/>
    <w:semiHidden/>
    <w:unhideWhenUsed/>
    <w:rsid w:val="0080465A"/>
  </w:style>
  <w:style w:type="numbering" w:customStyle="1" w:styleId="111111891">
    <w:name w:val="1 / 1.1 / 1.1.1891"/>
    <w:basedOn w:val="a9"/>
    <w:next w:val="111111"/>
    <w:unhideWhenUsed/>
    <w:rsid w:val="0080465A"/>
  </w:style>
  <w:style w:type="numbering" w:customStyle="1" w:styleId="8810">
    <w:name w:val="Нет списка881"/>
    <w:next w:val="a9"/>
    <w:uiPriority w:val="99"/>
    <w:semiHidden/>
    <w:unhideWhenUsed/>
    <w:rsid w:val="0080465A"/>
  </w:style>
  <w:style w:type="numbering" w:customStyle="1" w:styleId="8910">
    <w:name w:val="Нет списка891"/>
    <w:next w:val="a9"/>
    <w:semiHidden/>
    <w:rsid w:val="0080465A"/>
  </w:style>
  <w:style w:type="numbering" w:customStyle="1" w:styleId="14010">
    <w:name w:val="Нет списка1401"/>
    <w:next w:val="a9"/>
    <w:semiHidden/>
    <w:rsid w:val="0080465A"/>
  </w:style>
  <w:style w:type="numbering" w:customStyle="1" w:styleId="111111981">
    <w:name w:val="1 / 1.1 / 1.1.1981"/>
    <w:basedOn w:val="a9"/>
    <w:next w:val="111111"/>
    <w:rsid w:val="0080465A"/>
  </w:style>
  <w:style w:type="numbering" w:customStyle="1" w:styleId="1111111391">
    <w:name w:val="1 / 1.1 / 1.1.11391"/>
    <w:basedOn w:val="a9"/>
    <w:next w:val="111111"/>
    <w:rsid w:val="0080465A"/>
  </w:style>
  <w:style w:type="numbering" w:customStyle="1" w:styleId="1111112301">
    <w:name w:val="1 / 1.1 / 1.1.12301"/>
    <w:basedOn w:val="a9"/>
    <w:next w:val="111111"/>
    <w:rsid w:val="0080465A"/>
  </w:style>
  <w:style w:type="numbering" w:customStyle="1" w:styleId="1111113261">
    <w:name w:val="1 / 1.1 / 1.1.13261"/>
    <w:basedOn w:val="a9"/>
    <w:next w:val="111111"/>
    <w:rsid w:val="0080465A"/>
  </w:style>
  <w:style w:type="numbering" w:customStyle="1" w:styleId="2271">
    <w:name w:val="Нет списка2271"/>
    <w:next w:val="a9"/>
    <w:uiPriority w:val="99"/>
    <w:semiHidden/>
    <w:unhideWhenUsed/>
    <w:rsid w:val="0080465A"/>
  </w:style>
  <w:style w:type="numbering" w:customStyle="1" w:styleId="3261">
    <w:name w:val="Нет списка3261"/>
    <w:next w:val="a9"/>
    <w:uiPriority w:val="99"/>
    <w:semiHidden/>
    <w:unhideWhenUsed/>
    <w:rsid w:val="0080465A"/>
  </w:style>
  <w:style w:type="numbering" w:customStyle="1" w:styleId="4261">
    <w:name w:val="Нет списка4261"/>
    <w:next w:val="a9"/>
    <w:uiPriority w:val="99"/>
    <w:semiHidden/>
    <w:unhideWhenUsed/>
    <w:rsid w:val="0080465A"/>
  </w:style>
  <w:style w:type="numbering" w:customStyle="1" w:styleId="901">
    <w:name w:val="Нет списка901"/>
    <w:next w:val="a9"/>
    <w:semiHidden/>
    <w:rsid w:val="0080465A"/>
  </w:style>
  <w:style w:type="numbering" w:customStyle="1" w:styleId="14110">
    <w:name w:val="Нет списка1411"/>
    <w:next w:val="a9"/>
    <w:semiHidden/>
    <w:rsid w:val="0080465A"/>
  </w:style>
  <w:style w:type="numbering" w:customStyle="1" w:styleId="1111112351">
    <w:name w:val="1 / 1.1 / 1.1.12351"/>
    <w:basedOn w:val="a9"/>
    <w:next w:val="111111"/>
    <w:rsid w:val="0080465A"/>
  </w:style>
  <w:style w:type="numbering" w:customStyle="1" w:styleId="1111113271">
    <w:name w:val="1 / 1.1 / 1.1.13271"/>
    <w:basedOn w:val="a9"/>
    <w:next w:val="111111"/>
    <w:rsid w:val="0080465A"/>
  </w:style>
  <w:style w:type="numbering" w:customStyle="1" w:styleId="2281">
    <w:name w:val="Нет списка2281"/>
    <w:next w:val="a9"/>
    <w:uiPriority w:val="99"/>
    <w:semiHidden/>
    <w:unhideWhenUsed/>
    <w:rsid w:val="0080465A"/>
  </w:style>
  <w:style w:type="numbering" w:customStyle="1" w:styleId="3271">
    <w:name w:val="Нет списка3271"/>
    <w:next w:val="a9"/>
    <w:uiPriority w:val="99"/>
    <w:semiHidden/>
    <w:unhideWhenUsed/>
    <w:rsid w:val="0080465A"/>
  </w:style>
  <w:style w:type="numbering" w:customStyle="1" w:styleId="4271">
    <w:name w:val="Нет списка4271"/>
    <w:next w:val="a9"/>
    <w:uiPriority w:val="99"/>
    <w:semiHidden/>
    <w:unhideWhenUsed/>
    <w:rsid w:val="0080465A"/>
  </w:style>
  <w:style w:type="numbering" w:customStyle="1" w:styleId="981">
    <w:name w:val="Нет списка981"/>
    <w:next w:val="a9"/>
    <w:semiHidden/>
    <w:rsid w:val="0080465A"/>
  </w:style>
  <w:style w:type="numbering" w:customStyle="1" w:styleId="1111111481">
    <w:name w:val="1 / 1.1 / 1.1.11481"/>
    <w:basedOn w:val="a9"/>
    <w:next w:val="111111"/>
    <w:rsid w:val="0080465A"/>
  </w:style>
  <w:style w:type="numbering" w:customStyle="1" w:styleId="991">
    <w:name w:val="Нет списка991"/>
    <w:next w:val="a9"/>
    <w:semiHidden/>
    <w:rsid w:val="0080465A"/>
  </w:style>
  <w:style w:type="numbering" w:customStyle="1" w:styleId="1111111081">
    <w:name w:val="1 / 1.1 / 1.1.11081"/>
    <w:basedOn w:val="a9"/>
    <w:next w:val="111111"/>
    <w:rsid w:val="0080465A"/>
  </w:style>
  <w:style w:type="numbering" w:customStyle="1" w:styleId="111111892">
    <w:name w:val="1 / 1.1 / 1.1.1892"/>
    <w:basedOn w:val="a9"/>
    <w:next w:val="111111"/>
    <w:semiHidden/>
    <w:unhideWhenUsed/>
    <w:rsid w:val="0080465A"/>
  </w:style>
  <w:style w:type="numbering" w:customStyle="1" w:styleId="111111901">
    <w:name w:val="1 / 1.1 / 1.1.1901"/>
    <w:basedOn w:val="a9"/>
    <w:next w:val="111111"/>
    <w:semiHidden/>
    <w:unhideWhenUsed/>
    <w:rsid w:val="0080465A"/>
  </w:style>
  <w:style w:type="numbering" w:customStyle="1" w:styleId="111111982">
    <w:name w:val="1 / 1.1 / 1.1.1982"/>
    <w:basedOn w:val="a9"/>
    <w:next w:val="111111"/>
    <w:rsid w:val="0080465A"/>
  </w:style>
  <w:style w:type="numbering" w:customStyle="1" w:styleId="1111111392">
    <w:name w:val="1 / 1.1 / 1.1.11392"/>
    <w:basedOn w:val="a9"/>
    <w:next w:val="111111"/>
    <w:rsid w:val="0080465A"/>
  </w:style>
  <w:style w:type="numbering" w:customStyle="1" w:styleId="1111112302">
    <w:name w:val="1 / 1.1 / 1.1.12302"/>
    <w:basedOn w:val="a9"/>
    <w:next w:val="111111"/>
    <w:rsid w:val="0080465A"/>
  </w:style>
  <w:style w:type="numbering" w:customStyle="1" w:styleId="1111113262">
    <w:name w:val="1 / 1.1 / 1.1.13262"/>
    <w:basedOn w:val="a9"/>
    <w:next w:val="111111"/>
    <w:rsid w:val="0080465A"/>
  </w:style>
  <w:style w:type="numbering" w:customStyle="1" w:styleId="111111991">
    <w:name w:val="1 / 1.1 / 1.1.1991"/>
    <w:basedOn w:val="a9"/>
    <w:next w:val="111111"/>
    <w:rsid w:val="0080465A"/>
  </w:style>
  <w:style w:type="numbering" w:customStyle="1" w:styleId="1111111401">
    <w:name w:val="1 / 1.1 / 1.1.11401"/>
    <w:basedOn w:val="a9"/>
    <w:next w:val="111111"/>
    <w:rsid w:val="0080465A"/>
  </w:style>
  <w:style w:type="numbering" w:customStyle="1" w:styleId="1111112352">
    <w:name w:val="1 / 1.1 / 1.1.12352"/>
    <w:basedOn w:val="a9"/>
    <w:next w:val="111111"/>
    <w:rsid w:val="0080465A"/>
  </w:style>
  <w:style w:type="numbering" w:customStyle="1" w:styleId="1111113272">
    <w:name w:val="1 / 1.1 / 1.1.13272"/>
    <w:basedOn w:val="a9"/>
    <w:next w:val="111111"/>
    <w:rsid w:val="0080465A"/>
  </w:style>
  <w:style w:type="numbering" w:customStyle="1" w:styleId="1111111001">
    <w:name w:val="1 / 1.1 / 1.1.11001"/>
    <w:basedOn w:val="a9"/>
    <w:next w:val="111111"/>
    <w:rsid w:val="0080465A"/>
  </w:style>
  <w:style w:type="numbering" w:customStyle="1" w:styleId="1111111482">
    <w:name w:val="1 / 1.1 / 1.1.11482"/>
    <w:basedOn w:val="a9"/>
    <w:next w:val="111111"/>
    <w:rsid w:val="0080465A"/>
  </w:style>
  <w:style w:type="numbering" w:customStyle="1" w:styleId="1111112361">
    <w:name w:val="1 / 1.1 / 1.1.12361"/>
    <w:basedOn w:val="a9"/>
    <w:next w:val="111111"/>
    <w:rsid w:val="0080465A"/>
  </w:style>
  <w:style w:type="numbering" w:customStyle="1" w:styleId="1111113281">
    <w:name w:val="1 / 1.1 / 1.1.13281"/>
    <w:basedOn w:val="a9"/>
    <w:next w:val="111111"/>
    <w:rsid w:val="0080465A"/>
  </w:style>
  <w:style w:type="numbering" w:customStyle="1" w:styleId="1111111082">
    <w:name w:val="1 / 1.1 / 1.1.11082"/>
    <w:basedOn w:val="a9"/>
    <w:next w:val="111111"/>
    <w:rsid w:val="0080465A"/>
  </w:style>
  <w:style w:type="numbering" w:customStyle="1" w:styleId="1111111491">
    <w:name w:val="1 / 1.1 / 1.1.11491"/>
    <w:basedOn w:val="a9"/>
    <w:next w:val="111111"/>
    <w:rsid w:val="0080465A"/>
  </w:style>
  <w:style w:type="numbering" w:customStyle="1" w:styleId="1111112371">
    <w:name w:val="1 / 1.1 / 1.1.12371"/>
    <w:basedOn w:val="a9"/>
    <w:next w:val="111111"/>
    <w:rsid w:val="0080465A"/>
  </w:style>
  <w:style w:type="numbering" w:customStyle="1" w:styleId="1111113291">
    <w:name w:val="1 / 1.1 / 1.1.13291"/>
    <w:basedOn w:val="a9"/>
    <w:next w:val="111111"/>
    <w:rsid w:val="0080465A"/>
  </w:style>
  <w:style w:type="numbering" w:customStyle="1" w:styleId="1090">
    <w:name w:val="Нет списка109"/>
    <w:next w:val="a9"/>
    <w:uiPriority w:val="99"/>
    <w:semiHidden/>
    <w:rsid w:val="0080465A"/>
  </w:style>
  <w:style w:type="numbering" w:customStyle="1" w:styleId="1441">
    <w:name w:val="Нет списка144"/>
    <w:next w:val="a9"/>
    <w:uiPriority w:val="99"/>
    <w:semiHidden/>
    <w:unhideWhenUsed/>
    <w:rsid w:val="0080465A"/>
  </w:style>
  <w:style w:type="numbering" w:customStyle="1" w:styleId="111111109">
    <w:name w:val="1 / 1.1 / 1.1.1109"/>
    <w:basedOn w:val="a9"/>
    <w:next w:val="111111"/>
    <w:unhideWhenUsed/>
    <w:rsid w:val="0080465A"/>
  </w:style>
  <w:style w:type="numbering" w:customStyle="1" w:styleId="1111115112">
    <w:name w:val="1 / 1.1 / 1.1.15112"/>
    <w:basedOn w:val="a9"/>
    <w:next w:val="111111"/>
    <w:rsid w:val="0080465A"/>
  </w:style>
  <w:style w:type="numbering" w:customStyle="1" w:styleId="111111619">
    <w:name w:val="1 / 1.1 / 1.1.1619"/>
    <w:basedOn w:val="a9"/>
    <w:next w:val="111111"/>
    <w:rsid w:val="0080465A"/>
  </w:style>
  <w:style w:type="numbering" w:customStyle="1" w:styleId="111111238">
    <w:name w:val="1 / 1.1 / 1.1.1238"/>
    <w:basedOn w:val="a9"/>
    <w:next w:val="111111"/>
    <w:rsid w:val="0080465A"/>
  </w:style>
  <w:style w:type="numbering" w:customStyle="1" w:styleId="1451">
    <w:name w:val="Нет списка145"/>
    <w:next w:val="a9"/>
    <w:semiHidden/>
    <w:rsid w:val="0080465A"/>
  </w:style>
  <w:style w:type="numbering" w:customStyle="1" w:styleId="111111423">
    <w:name w:val="1 / 1.1 / 1.1.1423"/>
    <w:basedOn w:val="a9"/>
    <w:next w:val="111111"/>
    <w:rsid w:val="0080465A"/>
  </w:style>
  <w:style w:type="numbering" w:customStyle="1" w:styleId="111111520">
    <w:name w:val="1 / 1.1 / 1.1.1520"/>
    <w:basedOn w:val="a9"/>
    <w:next w:val="111111"/>
    <w:rsid w:val="0080465A"/>
  </w:style>
  <w:style w:type="numbering" w:customStyle="1" w:styleId="2321">
    <w:name w:val="Нет списка232"/>
    <w:next w:val="a9"/>
    <w:uiPriority w:val="99"/>
    <w:semiHidden/>
    <w:rsid w:val="0080465A"/>
  </w:style>
  <w:style w:type="numbering" w:customStyle="1" w:styleId="111111620">
    <w:name w:val="1 / 1.1 / 1.1.1620"/>
    <w:basedOn w:val="a9"/>
    <w:next w:val="111111"/>
    <w:rsid w:val="0080465A"/>
  </w:style>
  <w:style w:type="numbering" w:customStyle="1" w:styleId="11201">
    <w:name w:val="Нет списка1120"/>
    <w:next w:val="a9"/>
    <w:semiHidden/>
    <w:rsid w:val="0080465A"/>
  </w:style>
  <w:style w:type="numbering" w:customStyle="1" w:styleId="3300">
    <w:name w:val="Нет списка330"/>
    <w:next w:val="a9"/>
    <w:uiPriority w:val="99"/>
    <w:semiHidden/>
    <w:rsid w:val="0080465A"/>
  </w:style>
  <w:style w:type="numbering" w:customStyle="1" w:styleId="111111718">
    <w:name w:val="1 / 1.1 / 1.1.1718"/>
    <w:basedOn w:val="a9"/>
    <w:next w:val="111111"/>
    <w:rsid w:val="0080465A"/>
  </w:style>
  <w:style w:type="numbering" w:customStyle="1" w:styleId="12161">
    <w:name w:val="Нет списка1216"/>
    <w:next w:val="a9"/>
    <w:semiHidden/>
    <w:rsid w:val="0080465A"/>
  </w:style>
  <w:style w:type="numbering" w:customStyle="1" w:styleId="1111114114">
    <w:name w:val="1 / 1.1 / 1.1.14114"/>
    <w:basedOn w:val="a9"/>
    <w:next w:val="111111"/>
    <w:rsid w:val="0080465A"/>
  </w:style>
  <w:style w:type="numbering" w:customStyle="1" w:styleId="111111719">
    <w:name w:val="1 / 1.1 / 1.1.1719"/>
    <w:basedOn w:val="a9"/>
    <w:next w:val="111111"/>
    <w:rsid w:val="0080465A"/>
  </w:style>
  <w:style w:type="numbering" w:customStyle="1" w:styleId="4300">
    <w:name w:val="Нет списка430"/>
    <w:next w:val="a9"/>
    <w:uiPriority w:val="99"/>
    <w:semiHidden/>
    <w:unhideWhenUsed/>
    <w:rsid w:val="0080465A"/>
  </w:style>
  <w:style w:type="numbering" w:customStyle="1" w:styleId="1111111128">
    <w:name w:val="1 / 1.1 / 1.1.11128"/>
    <w:basedOn w:val="a9"/>
    <w:next w:val="111111"/>
    <w:rsid w:val="0080465A"/>
  </w:style>
  <w:style w:type="numbering" w:customStyle="1" w:styleId="1461">
    <w:name w:val="Нет списка146"/>
    <w:next w:val="a9"/>
    <w:semiHidden/>
    <w:unhideWhenUsed/>
    <w:rsid w:val="0080465A"/>
  </w:style>
  <w:style w:type="numbering" w:customStyle="1" w:styleId="1111115113">
    <w:name w:val="1 / 1.1 / 1.1.15113"/>
    <w:basedOn w:val="a9"/>
    <w:next w:val="111111"/>
    <w:rsid w:val="0080465A"/>
  </w:style>
  <w:style w:type="numbering" w:customStyle="1" w:styleId="1111116110">
    <w:name w:val="1 / 1.1 / 1.1.16110"/>
    <w:basedOn w:val="a9"/>
    <w:next w:val="111111"/>
    <w:rsid w:val="0080465A"/>
  </w:style>
  <w:style w:type="numbering" w:customStyle="1" w:styleId="111111239">
    <w:name w:val="1 / 1.1 / 1.1.1239"/>
    <w:basedOn w:val="a9"/>
    <w:next w:val="111111"/>
    <w:rsid w:val="0080465A"/>
  </w:style>
  <w:style w:type="numbering" w:customStyle="1" w:styleId="1470">
    <w:name w:val="Нет списка147"/>
    <w:next w:val="a9"/>
    <w:semiHidden/>
    <w:rsid w:val="0080465A"/>
  </w:style>
  <w:style w:type="numbering" w:customStyle="1" w:styleId="111111424">
    <w:name w:val="1 / 1.1 / 1.1.1424"/>
    <w:basedOn w:val="a9"/>
    <w:next w:val="111111"/>
    <w:rsid w:val="0080465A"/>
  </w:style>
  <w:style w:type="numbering" w:customStyle="1" w:styleId="111111522">
    <w:name w:val="1 / 1.1 / 1.1.1522"/>
    <w:basedOn w:val="a9"/>
    <w:next w:val="111111"/>
    <w:rsid w:val="0080465A"/>
  </w:style>
  <w:style w:type="numbering" w:customStyle="1" w:styleId="2331">
    <w:name w:val="Нет списка233"/>
    <w:next w:val="a9"/>
    <w:uiPriority w:val="99"/>
    <w:semiHidden/>
    <w:rsid w:val="0080465A"/>
  </w:style>
  <w:style w:type="numbering" w:customStyle="1" w:styleId="111111622">
    <w:name w:val="1 / 1.1 / 1.1.1622"/>
    <w:basedOn w:val="a9"/>
    <w:next w:val="111111"/>
    <w:rsid w:val="0080465A"/>
  </w:style>
  <w:style w:type="numbering" w:customStyle="1" w:styleId="11221">
    <w:name w:val="Нет списка1122"/>
    <w:next w:val="a9"/>
    <w:semiHidden/>
    <w:rsid w:val="0080465A"/>
  </w:style>
  <w:style w:type="numbering" w:customStyle="1" w:styleId="3321">
    <w:name w:val="Нет списка332"/>
    <w:next w:val="a9"/>
    <w:uiPriority w:val="99"/>
    <w:semiHidden/>
    <w:rsid w:val="0080465A"/>
  </w:style>
  <w:style w:type="numbering" w:customStyle="1" w:styleId="111111720">
    <w:name w:val="1 / 1.1 / 1.1.1720"/>
    <w:basedOn w:val="a9"/>
    <w:next w:val="111111"/>
    <w:rsid w:val="0080465A"/>
  </w:style>
  <w:style w:type="numbering" w:customStyle="1" w:styleId="12171">
    <w:name w:val="Нет списка1217"/>
    <w:next w:val="a9"/>
    <w:semiHidden/>
    <w:rsid w:val="0080465A"/>
  </w:style>
  <w:style w:type="numbering" w:customStyle="1" w:styleId="1111114115">
    <w:name w:val="1 / 1.1 / 1.1.14115"/>
    <w:basedOn w:val="a9"/>
    <w:next w:val="111111"/>
    <w:rsid w:val="0080465A"/>
  </w:style>
  <w:style w:type="numbering" w:customStyle="1" w:styleId="1111117110">
    <w:name w:val="1 / 1.1 / 1.1.17110"/>
    <w:basedOn w:val="a9"/>
    <w:next w:val="111111"/>
    <w:rsid w:val="0080465A"/>
  </w:style>
  <w:style w:type="numbering" w:customStyle="1" w:styleId="4320">
    <w:name w:val="Нет списка432"/>
    <w:next w:val="a9"/>
    <w:uiPriority w:val="99"/>
    <w:semiHidden/>
    <w:unhideWhenUsed/>
    <w:rsid w:val="0080465A"/>
  </w:style>
  <w:style w:type="numbering" w:customStyle="1" w:styleId="1111111129">
    <w:name w:val="1 / 1.1 / 1.1.11129"/>
    <w:basedOn w:val="a9"/>
    <w:next w:val="111111"/>
    <w:rsid w:val="0080465A"/>
  </w:style>
  <w:style w:type="numbering" w:customStyle="1" w:styleId="111111169">
    <w:name w:val="1 / 1.1 / 1.1.1169"/>
    <w:basedOn w:val="a9"/>
    <w:next w:val="111111"/>
    <w:unhideWhenUsed/>
    <w:rsid w:val="0080465A"/>
  </w:style>
  <w:style w:type="numbering" w:customStyle="1" w:styleId="111111170">
    <w:name w:val="1 / 1.1 / 1.1.1170"/>
    <w:basedOn w:val="a9"/>
    <w:next w:val="111111"/>
    <w:rsid w:val="0080465A"/>
  </w:style>
  <w:style w:type="numbering" w:customStyle="1" w:styleId="1111111130">
    <w:name w:val="1 / 1.1 / 1.1.11130"/>
    <w:basedOn w:val="a9"/>
    <w:next w:val="111111"/>
    <w:rsid w:val="0080465A"/>
  </w:style>
  <w:style w:type="numbering" w:customStyle="1" w:styleId="111111240">
    <w:name w:val="1 / 1.1 / 1.1.1240"/>
    <w:basedOn w:val="a9"/>
    <w:next w:val="111111"/>
    <w:rsid w:val="0080465A"/>
  </w:style>
  <w:style w:type="numbering" w:customStyle="1" w:styleId="111111333">
    <w:name w:val="1 / 1.1 / 1.1.1333"/>
    <w:basedOn w:val="a9"/>
    <w:next w:val="111111"/>
    <w:rsid w:val="0080465A"/>
  </w:style>
  <w:style w:type="numbering" w:customStyle="1" w:styleId="111111425">
    <w:name w:val="1 / 1.1 / 1.1.1425"/>
    <w:basedOn w:val="a9"/>
    <w:next w:val="111111"/>
    <w:rsid w:val="0080465A"/>
  </w:style>
  <w:style w:type="numbering" w:customStyle="1" w:styleId="1111111215">
    <w:name w:val="1 / 1.1 / 1.1.11215"/>
    <w:basedOn w:val="a9"/>
    <w:next w:val="111111"/>
    <w:rsid w:val="0080465A"/>
  </w:style>
  <w:style w:type="numbering" w:customStyle="1" w:styleId="1111112126">
    <w:name w:val="1 / 1.1 / 1.1.12126"/>
    <w:basedOn w:val="a9"/>
    <w:next w:val="111111"/>
    <w:rsid w:val="0080465A"/>
  </w:style>
  <w:style w:type="numbering" w:customStyle="1" w:styleId="1111113116">
    <w:name w:val="1 / 1.1 / 1.1.13116"/>
    <w:basedOn w:val="a9"/>
    <w:next w:val="111111"/>
    <w:rsid w:val="0080465A"/>
  </w:style>
  <w:style w:type="numbering" w:customStyle="1" w:styleId="1111111312">
    <w:name w:val="1 / 1.1 / 1.1.11312"/>
    <w:basedOn w:val="a9"/>
    <w:next w:val="111111"/>
    <w:rsid w:val="0080465A"/>
  </w:style>
  <w:style w:type="numbering" w:customStyle="1" w:styleId="1111112212">
    <w:name w:val="1 / 1.1 / 1.1.12212"/>
    <w:basedOn w:val="a9"/>
    <w:next w:val="111111"/>
    <w:rsid w:val="0080465A"/>
  </w:style>
  <w:style w:type="numbering" w:customStyle="1" w:styleId="1111113210">
    <w:name w:val="1 / 1.1 / 1.1.13210"/>
    <w:basedOn w:val="a9"/>
    <w:next w:val="111111"/>
    <w:rsid w:val="0080465A"/>
  </w:style>
  <w:style w:type="numbering" w:customStyle="1" w:styleId="111111623">
    <w:name w:val="1 / 1.1 / 1.1.1623"/>
    <w:basedOn w:val="a9"/>
    <w:next w:val="111111"/>
    <w:rsid w:val="0080465A"/>
  </w:style>
  <w:style w:type="numbering" w:customStyle="1" w:styleId="1111111410">
    <w:name w:val="1 / 1.1 / 1.1.11410"/>
    <w:basedOn w:val="a9"/>
    <w:next w:val="111111"/>
    <w:rsid w:val="0080465A"/>
  </w:style>
  <w:style w:type="numbering" w:customStyle="1" w:styleId="1111112310">
    <w:name w:val="1 / 1.1 / 1.1.12310"/>
    <w:basedOn w:val="a9"/>
    <w:next w:val="111111"/>
    <w:rsid w:val="0080465A"/>
    <w:pPr>
      <w:numPr>
        <w:numId w:val="79"/>
      </w:numPr>
    </w:pPr>
  </w:style>
  <w:style w:type="numbering" w:customStyle="1" w:styleId="111111334">
    <w:name w:val="1 / 1.1 / 1.1.1334"/>
    <w:basedOn w:val="a9"/>
    <w:next w:val="111111"/>
    <w:rsid w:val="0080465A"/>
  </w:style>
  <w:style w:type="numbering" w:customStyle="1" w:styleId="111111722">
    <w:name w:val="1 / 1.1 / 1.1.1722"/>
    <w:basedOn w:val="a9"/>
    <w:next w:val="111111"/>
    <w:rsid w:val="0080465A"/>
  </w:style>
  <w:style w:type="numbering" w:customStyle="1" w:styleId="1111111510">
    <w:name w:val="1 / 1.1 / 1.1.11510"/>
    <w:basedOn w:val="a9"/>
    <w:next w:val="111111"/>
    <w:rsid w:val="0080465A"/>
  </w:style>
  <w:style w:type="numbering" w:customStyle="1" w:styleId="111111242">
    <w:name w:val="1 / 1.1 / 1.1.1242"/>
    <w:basedOn w:val="a9"/>
    <w:next w:val="111111"/>
    <w:rsid w:val="0080465A"/>
  </w:style>
  <w:style w:type="numbering" w:customStyle="1" w:styleId="111111342">
    <w:name w:val="1 / 1.1 / 1.1.1342"/>
    <w:basedOn w:val="a9"/>
    <w:next w:val="111111"/>
    <w:rsid w:val="0080465A"/>
  </w:style>
  <w:style w:type="numbering" w:customStyle="1" w:styleId="111111816">
    <w:name w:val="1 / 1.1 / 1.1.1816"/>
    <w:basedOn w:val="a9"/>
    <w:next w:val="111111"/>
    <w:rsid w:val="0080465A"/>
  </w:style>
  <w:style w:type="numbering" w:customStyle="1" w:styleId="1111111610">
    <w:name w:val="1 / 1.1 / 1.1.11610"/>
    <w:basedOn w:val="a9"/>
    <w:next w:val="111111"/>
    <w:rsid w:val="0080465A"/>
  </w:style>
  <w:style w:type="numbering" w:customStyle="1" w:styleId="111111252">
    <w:name w:val="1 / 1.1 / 1.1.1252"/>
    <w:basedOn w:val="a9"/>
    <w:next w:val="111111"/>
    <w:rsid w:val="0080465A"/>
  </w:style>
  <w:style w:type="numbering" w:customStyle="1" w:styleId="111111352">
    <w:name w:val="1 / 1.1 / 1.1.1352"/>
    <w:basedOn w:val="a9"/>
    <w:next w:val="111111"/>
    <w:rsid w:val="0080465A"/>
  </w:style>
  <w:style w:type="numbering" w:customStyle="1" w:styleId="111111910">
    <w:name w:val="1 / 1.1 / 1.1.1910"/>
    <w:basedOn w:val="a9"/>
    <w:next w:val="111111"/>
    <w:rsid w:val="0080465A"/>
  </w:style>
  <w:style w:type="numbering" w:customStyle="1" w:styleId="111111179">
    <w:name w:val="1 / 1.1 / 1.1.1179"/>
    <w:basedOn w:val="a9"/>
    <w:next w:val="111111"/>
    <w:rsid w:val="0080465A"/>
  </w:style>
  <w:style w:type="numbering" w:customStyle="1" w:styleId="111111262">
    <w:name w:val="1 / 1.1 / 1.1.1262"/>
    <w:basedOn w:val="a9"/>
    <w:next w:val="111111"/>
    <w:rsid w:val="0080465A"/>
  </w:style>
  <w:style w:type="numbering" w:customStyle="1" w:styleId="111111362">
    <w:name w:val="1 / 1.1 / 1.1.1362"/>
    <w:basedOn w:val="a9"/>
    <w:next w:val="111111"/>
    <w:rsid w:val="0080465A"/>
  </w:style>
  <w:style w:type="numbering" w:customStyle="1" w:styleId="1111111010">
    <w:name w:val="1 / 1.1 / 1.1.11010"/>
    <w:basedOn w:val="a9"/>
    <w:next w:val="111111"/>
    <w:rsid w:val="0080465A"/>
  </w:style>
  <w:style w:type="numbering" w:customStyle="1" w:styleId="111111189">
    <w:name w:val="1 / 1.1 / 1.1.1189"/>
    <w:basedOn w:val="a9"/>
    <w:next w:val="111111"/>
    <w:rsid w:val="0080465A"/>
  </w:style>
  <w:style w:type="numbering" w:customStyle="1" w:styleId="111111272">
    <w:name w:val="1 / 1.1 / 1.1.1272"/>
    <w:basedOn w:val="a9"/>
    <w:next w:val="111111"/>
    <w:rsid w:val="0080465A"/>
  </w:style>
  <w:style w:type="numbering" w:customStyle="1" w:styleId="111111372">
    <w:name w:val="1 / 1.1 / 1.1.1372"/>
    <w:basedOn w:val="a9"/>
    <w:next w:val="111111"/>
    <w:rsid w:val="0080465A"/>
  </w:style>
  <w:style w:type="numbering" w:customStyle="1" w:styleId="111111199">
    <w:name w:val="1 / 1.1 / 1.1.1199"/>
    <w:basedOn w:val="a9"/>
    <w:next w:val="111111"/>
    <w:rsid w:val="0080465A"/>
  </w:style>
  <w:style w:type="numbering" w:customStyle="1" w:styleId="1111111109">
    <w:name w:val="1 / 1.1 / 1.1.11109"/>
    <w:basedOn w:val="a9"/>
    <w:next w:val="111111"/>
    <w:rsid w:val="0080465A"/>
  </w:style>
  <w:style w:type="numbering" w:customStyle="1" w:styleId="111111282">
    <w:name w:val="1 / 1.1 / 1.1.1282"/>
    <w:basedOn w:val="a9"/>
    <w:next w:val="111111"/>
    <w:rsid w:val="0080465A"/>
  </w:style>
  <w:style w:type="numbering" w:customStyle="1" w:styleId="111111382">
    <w:name w:val="1 / 1.1 / 1.1.1382"/>
    <w:basedOn w:val="a9"/>
    <w:next w:val="111111"/>
    <w:rsid w:val="0080465A"/>
  </w:style>
  <w:style w:type="numbering" w:customStyle="1" w:styleId="111111209">
    <w:name w:val="1 / 1.1 / 1.1.1209"/>
    <w:basedOn w:val="a9"/>
    <w:next w:val="111111"/>
    <w:rsid w:val="0080465A"/>
  </w:style>
  <w:style w:type="numbering" w:customStyle="1" w:styleId="11111111114">
    <w:name w:val="1 / 1.1 / 1.1.111114"/>
    <w:basedOn w:val="a9"/>
    <w:next w:val="111111"/>
    <w:rsid w:val="0080465A"/>
  </w:style>
  <w:style w:type="numbering" w:customStyle="1" w:styleId="111111292">
    <w:name w:val="1 / 1.1 / 1.1.1292"/>
    <w:basedOn w:val="a9"/>
    <w:next w:val="111111"/>
    <w:rsid w:val="0080465A"/>
  </w:style>
  <w:style w:type="numbering" w:customStyle="1" w:styleId="111111392">
    <w:name w:val="1 / 1.1 / 1.1.1392"/>
    <w:basedOn w:val="a9"/>
    <w:next w:val="111111"/>
    <w:rsid w:val="0080465A"/>
  </w:style>
  <w:style w:type="numbering" w:customStyle="1" w:styleId="111111302">
    <w:name w:val="1 / 1.1 / 1.1.1302"/>
    <w:basedOn w:val="a9"/>
    <w:next w:val="111111"/>
    <w:rsid w:val="0080465A"/>
  </w:style>
  <w:style w:type="numbering" w:customStyle="1" w:styleId="11111111210">
    <w:name w:val="1 / 1.1 / 1.1.111210"/>
    <w:basedOn w:val="a9"/>
    <w:next w:val="111111"/>
    <w:rsid w:val="0080465A"/>
  </w:style>
  <w:style w:type="numbering" w:customStyle="1" w:styleId="1111112102">
    <w:name w:val="1 / 1.1 / 1.1.12102"/>
    <w:basedOn w:val="a9"/>
    <w:next w:val="111111"/>
    <w:rsid w:val="0080465A"/>
  </w:style>
  <w:style w:type="numbering" w:customStyle="1" w:styleId="1111113102">
    <w:name w:val="1 / 1.1 / 1.1.13102"/>
    <w:basedOn w:val="a9"/>
    <w:next w:val="111111"/>
    <w:rsid w:val="0080465A"/>
  </w:style>
  <w:style w:type="numbering" w:customStyle="1" w:styleId="111111402">
    <w:name w:val="1 / 1.1 / 1.1.1402"/>
    <w:basedOn w:val="a9"/>
    <w:next w:val="111111"/>
    <w:rsid w:val="0080465A"/>
  </w:style>
  <w:style w:type="numbering" w:customStyle="1" w:styleId="1111111136">
    <w:name w:val="1 / 1.1 / 1.1.11136"/>
    <w:basedOn w:val="a9"/>
    <w:next w:val="111111"/>
    <w:rsid w:val="0080465A"/>
  </w:style>
  <w:style w:type="numbering" w:customStyle="1" w:styleId="11111121113">
    <w:name w:val="1 / 1.1 / 1.1.121113"/>
    <w:basedOn w:val="a9"/>
    <w:next w:val="111111"/>
    <w:rsid w:val="0080465A"/>
  </w:style>
  <w:style w:type="numbering" w:customStyle="1" w:styleId="1111113117">
    <w:name w:val="1 / 1.1 / 1.1.13117"/>
    <w:basedOn w:val="a9"/>
    <w:next w:val="111111"/>
    <w:rsid w:val="0080465A"/>
  </w:style>
  <w:style w:type="numbering" w:customStyle="1" w:styleId="1111114116">
    <w:name w:val="1 / 1.1 / 1.1.14116"/>
    <w:basedOn w:val="a9"/>
    <w:next w:val="111111"/>
    <w:rsid w:val="0080465A"/>
  </w:style>
  <w:style w:type="numbering" w:customStyle="1" w:styleId="1111111142">
    <w:name w:val="1 / 1.1 / 1.1.11142"/>
    <w:basedOn w:val="a9"/>
    <w:next w:val="111111"/>
    <w:rsid w:val="0080465A"/>
  </w:style>
  <w:style w:type="numbering" w:customStyle="1" w:styleId="1111112127">
    <w:name w:val="1 / 1.1 / 1.1.12127"/>
    <w:basedOn w:val="a9"/>
    <w:next w:val="111111"/>
    <w:rsid w:val="0080465A"/>
  </w:style>
  <w:style w:type="numbering" w:customStyle="1" w:styleId="1111113122">
    <w:name w:val="1 / 1.1 / 1.1.13122"/>
    <w:basedOn w:val="a9"/>
    <w:next w:val="111111"/>
    <w:rsid w:val="0080465A"/>
  </w:style>
  <w:style w:type="numbering" w:customStyle="1" w:styleId="111111426">
    <w:name w:val="1 / 1.1 / 1.1.1426"/>
    <w:basedOn w:val="a9"/>
    <w:next w:val="111111"/>
    <w:rsid w:val="0080465A"/>
  </w:style>
  <w:style w:type="numbering" w:customStyle="1" w:styleId="1111111152">
    <w:name w:val="1 / 1.1 / 1.1.11152"/>
    <w:basedOn w:val="a9"/>
    <w:next w:val="111111"/>
    <w:rsid w:val="0080465A"/>
  </w:style>
  <w:style w:type="numbering" w:customStyle="1" w:styleId="1111112132">
    <w:name w:val="1 / 1.1 / 1.1.12132"/>
    <w:basedOn w:val="a9"/>
    <w:next w:val="111111"/>
    <w:rsid w:val="0080465A"/>
  </w:style>
  <w:style w:type="numbering" w:customStyle="1" w:styleId="1111113132">
    <w:name w:val="1 / 1.1 / 1.1.13132"/>
    <w:basedOn w:val="a9"/>
    <w:next w:val="111111"/>
    <w:rsid w:val="0080465A"/>
  </w:style>
  <w:style w:type="numbering" w:customStyle="1" w:styleId="111111432">
    <w:name w:val="1 / 1.1 / 1.1.1432"/>
    <w:basedOn w:val="a9"/>
    <w:next w:val="111111"/>
    <w:rsid w:val="0080465A"/>
  </w:style>
  <w:style w:type="numbering" w:customStyle="1" w:styleId="1111111162">
    <w:name w:val="1 / 1.1 / 1.1.11162"/>
    <w:basedOn w:val="a9"/>
    <w:next w:val="111111"/>
    <w:rsid w:val="0080465A"/>
  </w:style>
  <w:style w:type="numbering" w:customStyle="1" w:styleId="1111112142">
    <w:name w:val="1 / 1.1 / 1.1.12142"/>
    <w:basedOn w:val="a9"/>
    <w:next w:val="111111"/>
    <w:rsid w:val="0080465A"/>
  </w:style>
  <w:style w:type="numbering" w:customStyle="1" w:styleId="1111113142">
    <w:name w:val="1 / 1.1 / 1.1.13142"/>
    <w:basedOn w:val="a9"/>
    <w:next w:val="111111"/>
    <w:rsid w:val="0080465A"/>
  </w:style>
  <w:style w:type="numbering" w:customStyle="1" w:styleId="111111442">
    <w:name w:val="1 / 1.1 / 1.1.1442"/>
    <w:basedOn w:val="a9"/>
    <w:next w:val="111111"/>
    <w:rsid w:val="0080465A"/>
  </w:style>
  <w:style w:type="numbering" w:customStyle="1" w:styleId="1111111172">
    <w:name w:val="1 / 1.1 / 1.1.11172"/>
    <w:basedOn w:val="a9"/>
    <w:next w:val="111111"/>
    <w:rsid w:val="0080465A"/>
  </w:style>
  <w:style w:type="numbering" w:customStyle="1" w:styleId="1111112152">
    <w:name w:val="1 / 1.1 / 1.1.12152"/>
    <w:basedOn w:val="a9"/>
    <w:next w:val="111111"/>
    <w:rsid w:val="0080465A"/>
  </w:style>
  <w:style w:type="numbering" w:customStyle="1" w:styleId="1111113152">
    <w:name w:val="1 / 1.1 / 1.1.13152"/>
    <w:basedOn w:val="a9"/>
    <w:next w:val="111111"/>
    <w:rsid w:val="0080465A"/>
  </w:style>
  <w:style w:type="numbering" w:customStyle="1" w:styleId="111111452">
    <w:name w:val="1 / 1.1 / 1.1.1452"/>
    <w:basedOn w:val="a9"/>
    <w:next w:val="111111"/>
    <w:rsid w:val="0080465A"/>
  </w:style>
  <w:style w:type="numbering" w:customStyle="1" w:styleId="1111111182">
    <w:name w:val="1 / 1.1 / 1.1.11182"/>
    <w:basedOn w:val="a9"/>
    <w:next w:val="111111"/>
    <w:rsid w:val="0080465A"/>
  </w:style>
  <w:style w:type="numbering" w:customStyle="1" w:styleId="1111112162">
    <w:name w:val="1 / 1.1 / 1.1.12162"/>
    <w:basedOn w:val="a9"/>
    <w:next w:val="111111"/>
    <w:rsid w:val="0080465A"/>
  </w:style>
  <w:style w:type="numbering" w:customStyle="1" w:styleId="1111113162">
    <w:name w:val="1 / 1.1 / 1.1.13162"/>
    <w:basedOn w:val="a9"/>
    <w:next w:val="111111"/>
    <w:rsid w:val="0080465A"/>
  </w:style>
  <w:style w:type="numbering" w:customStyle="1" w:styleId="111111462">
    <w:name w:val="1 / 1.1 / 1.1.1462"/>
    <w:basedOn w:val="a9"/>
    <w:next w:val="111111"/>
    <w:rsid w:val="0080465A"/>
  </w:style>
  <w:style w:type="numbering" w:customStyle="1" w:styleId="1111111192">
    <w:name w:val="1 / 1.1 / 1.1.11192"/>
    <w:basedOn w:val="a9"/>
    <w:next w:val="111111"/>
    <w:rsid w:val="0080465A"/>
  </w:style>
  <w:style w:type="numbering" w:customStyle="1" w:styleId="1111112172">
    <w:name w:val="1 / 1.1 / 1.1.12172"/>
    <w:basedOn w:val="a9"/>
    <w:next w:val="111111"/>
    <w:rsid w:val="0080465A"/>
  </w:style>
  <w:style w:type="numbering" w:customStyle="1" w:styleId="1111113172">
    <w:name w:val="1 / 1.1 / 1.1.13172"/>
    <w:basedOn w:val="a9"/>
    <w:next w:val="111111"/>
    <w:rsid w:val="0080465A"/>
  </w:style>
  <w:style w:type="numbering" w:customStyle="1" w:styleId="111111472">
    <w:name w:val="1 / 1.1 / 1.1.1472"/>
    <w:basedOn w:val="a9"/>
    <w:next w:val="111111"/>
    <w:rsid w:val="0080465A"/>
  </w:style>
  <w:style w:type="numbering" w:customStyle="1" w:styleId="1111115114">
    <w:name w:val="1 / 1.1 / 1.1.15114"/>
    <w:basedOn w:val="a9"/>
    <w:next w:val="111111"/>
    <w:rsid w:val="0080465A"/>
  </w:style>
  <w:style w:type="numbering" w:customStyle="1" w:styleId="1111116112">
    <w:name w:val="1 / 1.1 / 1.1.16112"/>
    <w:basedOn w:val="a9"/>
    <w:next w:val="111111"/>
    <w:rsid w:val="0080465A"/>
  </w:style>
  <w:style w:type="numbering" w:customStyle="1" w:styleId="1111117112">
    <w:name w:val="1 / 1.1 / 1.1.17112"/>
    <w:basedOn w:val="a9"/>
    <w:next w:val="111111"/>
    <w:rsid w:val="0080465A"/>
  </w:style>
  <w:style w:type="numbering" w:customStyle="1" w:styleId="1111114117">
    <w:name w:val="1 / 1.1 / 1.1.14117"/>
    <w:basedOn w:val="a9"/>
    <w:next w:val="111111"/>
    <w:rsid w:val="0080465A"/>
  </w:style>
  <w:style w:type="numbering" w:customStyle="1" w:styleId="1111116113">
    <w:name w:val="1 / 1.1 / 1.1.16113"/>
    <w:basedOn w:val="a9"/>
    <w:next w:val="111111"/>
    <w:rsid w:val="0080465A"/>
  </w:style>
  <w:style w:type="numbering" w:customStyle="1" w:styleId="1111117113">
    <w:name w:val="1 / 1.1 / 1.1.17113"/>
    <w:basedOn w:val="a9"/>
    <w:next w:val="111111"/>
    <w:rsid w:val="0080465A"/>
  </w:style>
  <w:style w:type="numbering" w:customStyle="1" w:styleId="111111482">
    <w:name w:val="1 / 1.1 / 1.1.1482"/>
    <w:basedOn w:val="a9"/>
    <w:next w:val="111111"/>
    <w:rsid w:val="0080465A"/>
  </w:style>
  <w:style w:type="numbering" w:customStyle="1" w:styleId="1111111202">
    <w:name w:val="1 / 1.1 / 1.1.11202"/>
    <w:basedOn w:val="a9"/>
    <w:next w:val="111111"/>
    <w:rsid w:val="0080465A"/>
  </w:style>
  <w:style w:type="numbering" w:customStyle="1" w:styleId="1111112182">
    <w:name w:val="1 / 1.1 / 1.1.12182"/>
    <w:basedOn w:val="a9"/>
    <w:next w:val="111111"/>
    <w:rsid w:val="0080465A"/>
  </w:style>
  <w:style w:type="numbering" w:customStyle="1" w:styleId="1111113182">
    <w:name w:val="1 / 1.1 / 1.1.13182"/>
    <w:basedOn w:val="a9"/>
    <w:next w:val="111111"/>
    <w:rsid w:val="0080465A"/>
  </w:style>
  <w:style w:type="numbering" w:customStyle="1" w:styleId="111111492">
    <w:name w:val="1 / 1.1 / 1.1.1492"/>
    <w:basedOn w:val="a9"/>
    <w:next w:val="111111"/>
    <w:rsid w:val="0080465A"/>
  </w:style>
  <w:style w:type="numbering" w:customStyle="1" w:styleId="111111524">
    <w:name w:val="1 / 1.1 / 1.1.1524"/>
    <w:basedOn w:val="a9"/>
    <w:next w:val="111111"/>
    <w:rsid w:val="0080465A"/>
  </w:style>
  <w:style w:type="numbering" w:customStyle="1" w:styleId="111111624">
    <w:name w:val="1 / 1.1 / 1.1.1624"/>
    <w:basedOn w:val="a9"/>
    <w:next w:val="111111"/>
    <w:rsid w:val="0080465A"/>
  </w:style>
  <w:style w:type="numbering" w:customStyle="1" w:styleId="111111723">
    <w:name w:val="1 / 1.1 / 1.1.1723"/>
    <w:basedOn w:val="a9"/>
    <w:next w:val="111111"/>
    <w:rsid w:val="0080465A"/>
  </w:style>
  <w:style w:type="numbering" w:customStyle="1" w:styleId="1111114122">
    <w:name w:val="1 / 1.1 / 1.1.14122"/>
    <w:basedOn w:val="a9"/>
    <w:next w:val="111111"/>
    <w:rsid w:val="0080465A"/>
  </w:style>
  <w:style w:type="numbering" w:customStyle="1" w:styleId="1111115122">
    <w:name w:val="1 / 1.1 / 1.1.15122"/>
    <w:basedOn w:val="a9"/>
    <w:next w:val="111111"/>
    <w:rsid w:val="0080465A"/>
  </w:style>
  <w:style w:type="numbering" w:customStyle="1" w:styleId="1111116122">
    <w:name w:val="1 / 1.1 / 1.1.16122"/>
    <w:basedOn w:val="a9"/>
    <w:next w:val="111111"/>
    <w:rsid w:val="0080465A"/>
  </w:style>
  <w:style w:type="numbering" w:customStyle="1" w:styleId="1111117122">
    <w:name w:val="1 / 1.1 / 1.1.17122"/>
    <w:basedOn w:val="a9"/>
    <w:next w:val="111111"/>
    <w:rsid w:val="0080465A"/>
  </w:style>
  <w:style w:type="numbering" w:customStyle="1" w:styleId="111111502">
    <w:name w:val="1 / 1.1 / 1.1.1502"/>
    <w:basedOn w:val="a9"/>
    <w:next w:val="111111"/>
    <w:unhideWhenUsed/>
    <w:rsid w:val="0080465A"/>
  </w:style>
  <w:style w:type="numbering" w:customStyle="1" w:styleId="111111542">
    <w:name w:val="1 / 1.1 / 1.1.1542"/>
    <w:basedOn w:val="a9"/>
    <w:next w:val="111111"/>
    <w:unhideWhenUsed/>
    <w:rsid w:val="0080465A"/>
  </w:style>
  <w:style w:type="numbering" w:customStyle="1" w:styleId="111111642">
    <w:name w:val="1 / 1.1 / 1.1.1642"/>
    <w:basedOn w:val="a9"/>
    <w:next w:val="111111"/>
    <w:rsid w:val="0080465A"/>
  </w:style>
  <w:style w:type="numbering" w:customStyle="1" w:styleId="1111112022">
    <w:name w:val="1 / 1.1 / 1.1.12022"/>
    <w:basedOn w:val="a9"/>
    <w:next w:val="111111"/>
    <w:uiPriority w:val="99"/>
    <w:semiHidden/>
    <w:unhideWhenUsed/>
    <w:rsid w:val="0080465A"/>
  </w:style>
  <w:style w:type="numbering" w:customStyle="1" w:styleId="11111121114">
    <w:name w:val="1 / 1.1 / 1.1.121114"/>
    <w:basedOn w:val="a9"/>
    <w:next w:val="111111"/>
    <w:uiPriority w:val="99"/>
    <w:unhideWhenUsed/>
    <w:rsid w:val="0080465A"/>
    <w:pPr>
      <w:numPr>
        <w:numId w:val="1"/>
      </w:numPr>
    </w:pPr>
  </w:style>
  <w:style w:type="numbering" w:customStyle="1" w:styleId="111111562">
    <w:name w:val="1 / 1.1 / 1.1.1562"/>
    <w:basedOn w:val="a9"/>
    <w:next w:val="111111"/>
    <w:unhideWhenUsed/>
    <w:rsid w:val="0080465A"/>
  </w:style>
  <w:style w:type="numbering" w:customStyle="1" w:styleId="111111652">
    <w:name w:val="1 / 1.1 / 1.1.1652"/>
    <w:basedOn w:val="a9"/>
    <w:next w:val="111111"/>
    <w:rsid w:val="0080465A"/>
  </w:style>
  <w:style w:type="numbering" w:customStyle="1" w:styleId="1111112032">
    <w:name w:val="1 / 1.1 / 1.1.12032"/>
    <w:basedOn w:val="a9"/>
    <w:next w:val="111111"/>
    <w:uiPriority w:val="99"/>
    <w:semiHidden/>
    <w:unhideWhenUsed/>
    <w:rsid w:val="0080465A"/>
  </w:style>
  <w:style w:type="numbering" w:customStyle="1" w:styleId="111111582">
    <w:name w:val="1 / 1.1 / 1.1.1582"/>
    <w:basedOn w:val="a9"/>
    <w:next w:val="111111"/>
    <w:rsid w:val="0080465A"/>
  </w:style>
  <w:style w:type="numbering" w:customStyle="1" w:styleId="1111111272">
    <w:name w:val="1 / 1.1 / 1.1.11272"/>
    <w:basedOn w:val="a9"/>
    <w:next w:val="111111"/>
    <w:rsid w:val="0080465A"/>
  </w:style>
  <w:style w:type="numbering" w:customStyle="1" w:styleId="111111662">
    <w:name w:val="1 / 1.1 / 1.1.1662"/>
    <w:basedOn w:val="a9"/>
    <w:next w:val="111111"/>
    <w:rsid w:val="0080465A"/>
  </w:style>
  <w:style w:type="numbering" w:customStyle="1" w:styleId="1111112042">
    <w:name w:val="1 / 1.1 / 1.1.12042"/>
    <w:basedOn w:val="a9"/>
    <w:next w:val="111111"/>
    <w:uiPriority w:val="99"/>
    <w:semiHidden/>
    <w:unhideWhenUsed/>
    <w:rsid w:val="0080465A"/>
  </w:style>
  <w:style w:type="numbering" w:customStyle="1" w:styleId="1111112232">
    <w:name w:val="1 / 1.1 / 1.1.12232"/>
    <w:basedOn w:val="a9"/>
    <w:next w:val="111111"/>
    <w:unhideWhenUsed/>
    <w:rsid w:val="0080465A"/>
  </w:style>
  <w:style w:type="numbering" w:customStyle="1" w:styleId="1111115132">
    <w:name w:val="1 / 1.1 / 1.1.15132"/>
    <w:basedOn w:val="a9"/>
    <w:next w:val="111111"/>
    <w:rsid w:val="0080465A"/>
  </w:style>
  <w:style w:type="numbering" w:customStyle="1" w:styleId="11111120112">
    <w:name w:val="1 / 1.1 / 1.1.120112"/>
    <w:basedOn w:val="a9"/>
    <w:next w:val="111111"/>
    <w:uiPriority w:val="99"/>
    <w:semiHidden/>
    <w:unhideWhenUsed/>
    <w:rsid w:val="0080465A"/>
  </w:style>
  <w:style w:type="numbering" w:customStyle="1" w:styleId="11111121212">
    <w:name w:val="1 / 1.1 / 1.1.121212"/>
    <w:basedOn w:val="a9"/>
    <w:next w:val="111111"/>
    <w:uiPriority w:val="99"/>
    <w:unhideWhenUsed/>
    <w:rsid w:val="0080465A"/>
  </w:style>
  <w:style w:type="numbering" w:customStyle="1" w:styleId="111111602">
    <w:name w:val="1 / 1.1 / 1.1.1602"/>
    <w:basedOn w:val="a9"/>
    <w:next w:val="111111"/>
    <w:rsid w:val="0080465A"/>
  </w:style>
  <w:style w:type="numbering" w:customStyle="1" w:styleId="1111111292">
    <w:name w:val="1 / 1.1 / 1.1.11292"/>
    <w:basedOn w:val="a9"/>
    <w:next w:val="111111"/>
    <w:rsid w:val="0080465A"/>
  </w:style>
  <w:style w:type="numbering" w:customStyle="1" w:styleId="111111672">
    <w:name w:val="1 / 1.1 / 1.1.1672"/>
    <w:basedOn w:val="a9"/>
    <w:next w:val="111111"/>
    <w:rsid w:val="0080465A"/>
  </w:style>
  <w:style w:type="numbering" w:customStyle="1" w:styleId="1111112052">
    <w:name w:val="1 / 1.1 / 1.1.12052"/>
    <w:basedOn w:val="a9"/>
    <w:next w:val="111111"/>
    <w:uiPriority w:val="99"/>
    <w:semiHidden/>
    <w:unhideWhenUsed/>
    <w:rsid w:val="0080465A"/>
  </w:style>
  <w:style w:type="numbering" w:customStyle="1" w:styleId="1111115142">
    <w:name w:val="1 / 1.1 / 1.1.15142"/>
    <w:basedOn w:val="a9"/>
    <w:next w:val="111111"/>
    <w:rsid w:val="0080465A"/>
  </w:style>
  <w:style w:type="numbering" w:customStyle="1" w:styleId="1111116142">
    <w:name w:val="1 / 1.1 / 1.1.16142"/>
    <w:basedOn w:val="a9"/>
    <w:next w:val="111111"/>
    <w:rsid w:val="0080465A"/>
  </w:style>
  <w:style w:type="numbering" w:customStyle="1" w:styleId="11111110122">
    <w:name w:val="1 / 1.1 / 1.1.110122"/>
    <w:basedOn w:val="a9"/>
    <w:next w:val="111111"/>
    <w:unhideWhenUsed/>
    <w:rsid w:val="0080465A"/>
  </w:style>
  <w:style w:type="numbering" w:customStyle="1" w:styleId="11111120122">
    <w:name w:val="1 / 1.1 / 1.1.120122"/>
    <w:basedOn w:val="a9"/>
    <w:next w:val="111111"/>
    <w:uiPriority w:val="99"/>
    <w:semiHidden/>
    <w:unhideWhenUsed/>
    <w:rsid w:val="0080465A"/>
  </w:style>
  <w:style w:type="numbering" w:customStyle="1" w:styleId="11111121222">
    <w:name w:val="1 / 1.1 / 1.1.121222"/>
    <w:basedOn w:val="a9"/>
    <w:next w:val="111111"/>
    <w:uiPriority w:val="99"/>
    <w:unhideWhenUsed/>
    <w:rsid w:val="0080465A"/>
  </w:style>
  <w:style w:type="numbering" w:customStyle="1" w:styleId="111111682">
    <w:name w:val="1 / 1.1 / 1.1.1682"/>
    <w:basedOn w:val="a9"/>
    <w:next w:val="111111"/>
    <w:rsid w:val="0080465A"/>
  </w:style>
  <w:style w:type="numbering" w:customStyle="1" w:styleId="1111111302">
    <w:name w:val="1 / 1.1 / 1.1.11302"/>
    <w:basedOn w:val="a9"/>
    <w:next w:val="111111"/>
    <w:rsid w:val="0080465A"/>
  </w:style>
  <w:style w:type="numbering" w:customStyle="1" w:styleId="111111692">
    <w:name w:val="1 / 1.1 / 1.1.1692"/>
    <w:basedOn w:val="a9"/>
    <w:next w:val="111111"/>
    <w:rsid w:val="0080465A"/>
  </w:style>
  <w:style w:type="numbering" w:customStyle="1" w:styleId="1111112062">
    <w:name w:val="1 / 1.1 / 1.1.12062"/>
    <w:basedOn w:val="a9"/>
    <w:next w:val="111111"/>
    <w:uiPriority w:val="99"/>
    <w:semiHidden/>
    <w:unhideWhenUsed/>
    <w:rsid w:val="0080465A"/>
  </w:style>
  <w:style w:type="numbering" w:customStyle="1" w:styleId="1111112272">
    <w:name w:val="1 / 1.1 / 1.1.12272"/>
    <w:basedOn w:val="a9"/>
    <w:next w:val="111111"/>
    <w:unhideWhenUsed/>
    <w:rsid w:val="0080465A"/>
  </w:style>
  <w:style w:type="numbering" w:customStyle="1" w:styleId="1111115162">
    <w:name w:val="1 / 1.1 / 1.1.15162"/>
    <w:basedOn w:val="a9"/>
    <w:next w:val="111111"/>
    <w:rsid w:val="0080465A"/>
  </w:style>
  <w:style w:type="numbering" w:customStyle="1" w:styleId="1111116152">
    <w:name w:val="1 / 1.1 / 1.1.16152"/>
    <w:basedOn w:val="a9"/>
    <w:next w:val="111111"/>
    <w:rsid w:val="0080465A"/>
  </w:style>
  <w:style w:type="numbering" w:customStyle="1" w:styleId="11111120132">
    <w:name w:val="1 / 1.1 / 1.1.120132"/>
    <w:basedOn w:val="a9"/>
    <w:next w:val="111111"/>
    <w:uiPriority w:val="99"/>
    <w:semiHidden/>
    <w:unhideWhenUsed/>
    <w:rsid w:val="0080465A"/>
  </w:style>
  <w:style w:type="numbering" w:customStyle="1" w:styleId="11111121232">
    <w:name w:val="1 / 1.1 / 1.1.121232"/>
    <w:basedOn w:val="a9"/>
    <w:next w:val="111111"/>
    <w:uiPriority w:val="99"/>
    <w:unhideWhenUsed/>
    <w:rsid w:val="0080465A"/>
  </w:style>
  <w:style w:type="numbering" w:customStyle="1" w:styleId="111111702">
    <w:name w:val="1 / 1.1 / 1.1.1702"/>
    <w:basedOn w:val="a9"/>
    <w:next w:val="111111"/>
    <w:rsid w:val="0080465A"/>
  </w:style>
  <w:style w:type="numbering" w:customStyle="1" w:styleId="1111111372">
    <w:name w:val="1 / 1.1 / 1.1.11372"/>
    <w:basedOn w:val="a9"/>
    <w:next w:val="111111"/>
    <w:rsid w:val="0080465A"/>
  </w:style>
  <w:style w:type="numbering" w:customStyle="1" w:styleId="1111115182">
    <w:name w:val="1 / 1.1 / 1.1.15182"/>
    <w:basedOn w:val="a9"/>
    <w:next w:val="111111"/>
    <w:rsid w:val="0080465A"/>
  </w:style>
  <w:style w:type="numbering" w:customStyle="1" w:styleId="11111110142">
    <w:name w:val="1 / 1.1 / 1.1.110142"/>
    <w:basedOn w:val="a9"/>
    <w:next w:val="111111"/>
    <w:unhideWhenUsed/>
    <w:rsid w:val="0080465A"/>
  </w:style>
  <w:style w:type="numbering" w:customStyle="1" w:styleId="11111120142">
    <w:name w:val="1 / 1.1 / 1.1.120142"/>
    <w:basedOn w:val="a9"/>
    <w:next w:val="111111"/>
    <w:uiPriority w:val="99"/>
    <w:semiHidden/>
    <w:unhideWhenUsed/>
    <w:rsid w:val="0080465A"/>
  </w:style>
  <w:style w:type="numbering" w:customStyle="1" w:styleId="11111121242">
    <w:name w:val="1 / 1.1 / 1.1.121242"/>
    <w:basedOn w:val="a9"/>
    <w:next w:val="111111"/>
    <w:uiPriority w:val="99"/>
    <w:unhideWhenUsed/>
    <w:rsid w:val="0080465A"/>
  </w:style>
  <w:style w:type="numbering" w:customStyle="1" w:styleId="111111802">
    <w:name w:val="1 / 1.1 / 1.1.1802"/>
    <w:basedOn w:val="a9"/>
    <w:next w:val="111111"/>
    <w:semiHidden/>
    <w:unhideWhenUsed/>
    <w:rsid w:val="0080465A"/>
  </w:style>
  <w:style w:type="numbering" w:customStyle="1" w:styleId="111111882">
    <w:name w:val="1 / 1.1 / 1.1.1882"/>
    <w:basedOn w:val="a9"/>
    <w:next w:val="111111"/>
    <w:semiHidden/>
    <w:unhideWhenUsed/>
    <w:rsid w:val="0080465A"/>
  </w:style>
  <w:style w:type="numbering" w:customStyle="1" w:styleId="111111893">
    <w:name w:val="1 / 1.1 / 1.1.1893"/>
    <w:basedOn w:val="a9"/>
    <w:next w:val="111111"/>
    <w:uiPriority w:val="99"/>
    <w:semiHidden/>
    <w:unhideWhenUsed/>
    <w:rsid w:val="0080465A"/>
  </w:style>
  <w:style w:type="numbering" w:customStyle="1" w:styleId="111111902">
    <w:name w:val="1 / 1.1 / 1.1.1902"/>
    <w:basedOn w:val="a9"/>
    <w:next w:val="111111"/>
    <w:semiHidden/>
    <w:unhideWhenUsed/>
    <w:rsid w:val="0080465A"/>
  </w:style>
  <w:style w:type="numbering" w:customStyle="1" w:styleId="111111983">
    <w:name w:val="1 / 1.1 / 1.1.1983"/>
    <w:basedOn w:val="a9"/>
    <w:next w:val="111111"/>
    <w:rsid w:val="0080465A"/>
  </w:style>
  <w:style w:type="numbering" w:customStyle="1" w:styleId="1111111393">
    <w:name w:val="1 / 1.1 / 1.1.11393"/>
    <w:basedOn w:val="a9"/>
    <w:next w:val="111111"/>
    <w:rsid w:val="0080465A"/>
  </w:style>
  <w:style w:type="numbering" w:customStyle="1" w:styleId="1111112303">
    <w:name w:val="1 / 1.1 / 1.1.12303"/>
    <w:basedOn w:val="a9"/>
    <w:next w:val="111111"/>
    <w:rsid w:val="0080465A"/>
  </w:style>
  <w:style w:type="numbering" w:customStyle="1" w:styleId="1111113263">
    <w:name w:val="1 / 1.1 / 1.1.13263"/>
    <w:basedOn w:val="a9"/>
    <w:next w:val="111111"/>
    <w:rsid w:val="0080465A"/>
  </w:style>
  <w:style w:type="numbering" w:customStyle="1" w:styleId="111111992">
    <w:name w:val="1 / 1.1 / 1.1.1992"/>
    <w:basedOn w:val="a9"/>
    <w:next w:val="111111"/>
    <w:rsid w:val="0080465A"/>
  </w:style>
  <w:style w:type="numbering" w:customStyle="1" w:styleId="1111111402">
    <w:name w:val="1 / 1.1 / 1.1.11402"/>
    <w:basedOn w:val="a9"/>
    <w:next w:val="111111"/>
    <w:rsid w:val="0080465A"/>
  </w:style>
  <w:style w:type="numbering" w:customStyle="1" w:styleId="1111112353">
    <w:name w:val="1 / 1.1 / 1.1.12353"/>
    <w:basedOn w:val="a9"/>
    <w:next w:val="111111"/>
    <w:rsid w:val="0080465A"/>
  </w:style>
  <w:style w:type="numbering" w:customStyle="1" w:styleId="1111113273">
    <w:name w:val="1 / 1.1 / 1.1.13273"/>
    <w:basedOn w:val="a9"/>
    <w:next w:val="111111"/>
    <w:rsid w:val="0080465A"/>
  </w:style>
  <w:style w:type="numbering" w:customStyle="1" w:styleId="1111111002">
    <w:name w:val="1 / 1.1 / 1.1.11002"/>
    <w:basedOn w:val="a9"/>
    <w:next w:val="111111"/>
    <w:rsid w:val="0080465A"/>
  </w:style>
  <w:style w:type="numbering" w:customStyle="1" w:styleId="1111112362">
    <w:name w:val="1 / 1.1 / 1.1.12362"/>
    <w:basedOn w:val="a9"/>
    <w:next w:val="111111"/>
    <w:rsid w:val="0080465A"/>
  </w:style>
  <w:style w:type="numbering" w:customStyle="1" w:styleId="1111113282">
    <w:name w:val="1 / 1.1 / 1.1.13282"/>
    <w:basedOn w:val="a9"/>
    <w:next w:val="111111"/>
    <w:rsid w:val="0080465A"/>
  </w:style>
  <w:style w:type="numbering" w:customStyle="1" w:styleId="1111111083">
    <w:name w:val="1 / 1.1 / 1.1.11083"/>
    <w:basedOn w:val="a9"/>
    <w:next w:val="111111"/>
    <w:rsid w:val="0080465A"/>
  </w:style>
  <w:style w:type="numbering" w:customStyle="1" w:styleId="1111111492">
    <w:name w:val="1 / 1.1 / 1.1.11492"/>
    <w:basedOn w:val="a9"/>
    <w:next w:val="111111"/>
    <w:rsid w:val="0080465A"/>
  </w:style>
  <w:style w:type="numbering" w:customStyle="1" w:styleId="1111112372">
    <w:name w:val="1 / 1.1 / 1.1.12372"/>
    <w:basedOn w:val="a9"/>
    <w:next w:val="111111"/>
    <w:rsid w:val="0080465A"/>
  </w:style>
  <w:style w:type="numbering" w:customStyle="1" w:styleId="1111113292">
    <w:name w:val="1 / 1.1 / 1.1.13292"/>
    <w:basedOn w:val="a9"/>
    <w:next w:val="111111"/>
    <w:rsid w:val="0080465A"/>
  </w:style>
  <w:style w:type="numbering" w:customStyle="1" w:styleId="11111161151">
    <w:name w:val="1 / 1.1 / 1.1.161151"/>
    <w:basedOn w:val="a9"/>
    <w:next w:val="111111"/>
    <w:rsid w:val="0080465A"/>
  </w:style>
  <w:style w:type="numbering" w:customStyle="1" w:styleId="11111151181">
    <w:name w:val="1 / 1.1 / 1.1.151181"/>
    <w:basedOn w:val="a9"/>
    <w:next w:val="111111"/>
    <w:rsid w:val="0080465A"/>
  </w:style>
  <w:style w:type="numbering" w:customStyle="1" w:styleId="1111116171">
    <w:name w:val="1 / 1.1 / 1.1.16171"/>
    <w:basedOn w:val="a9"/>
    <w:next w:val="111111"/>
    <w:rsid w:val="0080465A"/>
    <w:pPr>
      <w:numPr>
        <w:numId w:val="6"/>
      </w:numPr>
    </w:pPr>
  </w:style>
  <w:style w:type="numbering" w:customStyle="1" w:styleId="1111116311">
    <w:name w:val="1 / 1.1 / 1.1.16311"/>
    <w:basedOn w:val="a9"/>
    <w:next w:val="111111"/>
    <w:rsid w:val="0080465A"/>
  </w:style>
  <w:style w:type="numbering" w:customStyle="1" w:styleId="11111120151">
    <w:name w:val="1 / 1.1 / 1.1.120151"/>
    <w:basedOn w:val="a9"/>
    <w:next w:val="111111"/>
    <w:uiPriority w:val="99"/>
    <w:semiHidden/>
    <w:unhideWhenUsed/>
    <w:rsid w:val="0080465A"/>
  </w:style>
  <w:style w:type="numbering" w:customStyle="1" w:styleId="1111116511">
    <w:name w:val="1 / 1.1 / 1.1.16511"/>
    <w:basedOn w:val="a9"/>
    <w:next w:val="111111"/>
    <w:rsid w:val="0080465A"/>
  </w:style>
  <w:style w:type="numbering" w:customStyle="1" w:styleId="111111211211">
    <w:name w:val="1 / 1.1 / 1.1.1211211"/>
    <w:basedOn w:val="a9"/>
    <w:next w:val="111111"/>
    <w:uiPriority w:val="99"/>
    <w:unhideWhenUsed/>
    <w:rsid w:val="0080465A"/>
    <w:pPr>
      <w:numPr>
        <w:numId w:val="3"/>
      </w:numPr>
    </w:pPr>
  </w:style>
  <w:style w:type="numbering" w:customStyle="1" w:styleId="11111161311">
    <w:name w:val="1 / 1.1 / 1.1.161311"/>
    <w:basedOn w:val="a9"/>
    <w:next w:val="111111"/>
    <w:rsid w:val="0080465A"/>
  </w:style>
  <w:style w:type="numbering" w:customStyle="1" w:styleId="111111101111">
    <w:name w:val="1 / 1.1 / 1.1.1101111"/>
    <w:basedOn w:val="a9"/>
    <w:next w:val="111111"/>
    <w:unhideWhenUsed/>
    <w:rsid w:val="0080465A"/>
  </w:style>
  <w:style w:type="numbering" w:customStyle="1" w:styleId="11111122511">
    <w:name w:val="1 / 1.1 / 1.1.122511"/>
    <w:basedOn w:val="a9"/>
    <w:next w:val="111111"/>
    <w:unhideWhenUsed/>
    <w:rsid w:val="0080465A"/>
  </w:style>
  <w:style w:type="numbering" w:customStyle="1" w:styleId="11111113711">
    <w:name w:val="1 / 1.1 / 1.1.113711"/>
    <w:basedOn w:val="a9"/>
    <w:next w:val="111111"/>
    <w:rsid w:val="0080465A"/>
  </w:style>
  <w:style w:type="numbering" w:customStyle="1" w:styleId="11111161011">
    <w:name w:val="1 / 1.1 / 1.1.161011"/>
    <w:basedOn w:val="a9"/>
    <w:next w:val="111111"/>
    <w:rsid w:val="0080465A"/>
  </w:style>
  <w:style w:type="numbering" w:customStyle="1" w:styleId="11111151811">
    <w:name w:val="1 / 1.1 / 1.1.151811"/>
    <w:basedOn w:val="a9"/>
    <w:next w:val="111111"/>
    <w:rsid w:val="0080465A"/>
  </w:style>
  <w:style w:type="numbering" w:customStyle="1" w:styleId="111111101411">
    <w:name w:val="1 / 1.1 / 1.1.1101411"/>
    <w:basedOn w:val="a9"/>
    <w:next w:val="111111"/>
    <w:unhideWhenUsed/>
    <w:rsid w:val="0080465A"/>
    <w:pPr>
      <w:numPr>
        <w:numId w:val="4"/>
      </w:numPr>
    </w:pPr>
  </w:style>
  <w:style w:type="numbering" w:customStyle="1" w:styleId="11111110811">
    <w:name w:val="1 / 1.1 / 1.1.110811"/>
    <w:basedOn w:val="a9"/>
    <w:next w:val="111111"/>
    <w:rsid w:val="0080465A"/>
  </w:style>
  <w:style w:type="numbering" w:customStyle="1" w:styleId="1111118921">
    <w:name w:val="1 / 1.1 / 1.1.18921"/>
    <w:basedOn w:val="a9"/>
    <w:next w:val="111111"/>
    <w:semiHidden/>
    <w:unhideWhenUsed/>
    <w:rsid w:val="0080465A"/>
  </w:style>
  <w:style w:type="numbering" w:customStyle="1" w:styleId="1111119011">
    <w:name w:val="1 / 1.1 / 1.1.19011"/>
    <w:basedOn w:val="a9"/>
    <w:next w:val="111111"/>
    <w:semiHidden/>
    <w:unhideWhenUsed/>
    <w:rsid w:val="0080465A"/>
  </w:style>
  <w:style w:type="numbering" w:customStyle="1" w:styleId="1111119821">
    <w:name w:val="1 / 1.1 / 1.1.19821"/>
    <w:basedOn w:val="a9"/>
    <w:next w:val="111111"/>
    <w:rsid w:val="0080465A"/>
  </w:style>
  <w:style w:type="numbering" w:customStyle="1" w:styleId="11111113921">
    <w:name w:val="1 / 1.1 / 1.1.113921"/>
    <w:basedOn w:val="a9"/>
    <w:next w:val="111111"/>
    <w:rsid w:val="0080465A"/>
  </w:style>
  <w:style w:type="numbering" w:customStyle="1" w:styleId="11111123021">
    <w:name w:val="1 / 1.1 / 1.1.123021"/>
    <w:basedOn w:val="a9"/>
    <w:next w:val="111111"/>
    <w:rsid w:val="0080465A"/>
  </w:style>
  <w:style w:type="numbering" w:customStyle="1" w:styleId="11111132621">
    <w:name w:val="1 / 1.1 / 1.1.132621"/>
    <w:basedOn w:val="a9"/>
    <w:next w:val="111111"/>
    <w:rsid w:val="0080465A"/>
  </w:style>
  <w:style w:type="numbering" w:customStyle="1" w:styleId="1111119911">
    <w:name w:val="1 / 1.1 / 1.1.19911"/>
    <w:basedOn w:val="a9"/>
    <w:next w:val="111111"/>
    <w:rsid w:val="0080465A"/>
  </w:style>
  <w:style w:type="numbering" w:customStyle="1" w:styleId="11111114011">
    <w:name w:val="1 / 1.1 / 1.1.114011"/>
    <w:basedOn w:val="a9"/>
    <w:next w:val="111111"/>
    <w:rsid w:val="0080465A"/>
  </w:style>
  <w:style w:type="numbering" w:customStyle="1" w:styleId="11111123521">
    <w:name w:val="1 / 1.1 / 1.1.123521"/>
    <w:basedOn w:val="a9"/>
    <w:next w:val="111111"/>
    <w:rsid w:val="0080465A"/>
  </w:style>
  <w:style w:type="numbering" w:customStyle="1" w:styleId="11111132721">
    <w:name w:val="1 / 1.1 / 1.1.132721"/>
    <w:basedOn w:val="a9"/>
    <w:next w:val="111111"/>
    <w:rsid w:val="0080465A"/>
  </w:style>
  <w:style w:type="numbering" w:customStyle="1" w:styleId="11111110011">
    <w:name w:val="1 / 1.1 / 1.1.110011"/>
    <w:basedOn w:val="a9"/>
    <w:next w:val="111111"/>
    <w:rsid w:val="0080465A"/>
  </w:style>
  <w:style w:type="numbering" w:customStyle="1" w:styleId="11111114821">
    <w:name w:val="1 / 1.1 / 1.1.114821"/>
    <w:basedOn w:val="a9"/>
    <w:next w:val="111111"/>
    <w:rsid w:val="0080465A"/>
  </w:style>
  <w:style w:type="numbering" w:customStyle="1" w:styleId="11111123611">
    <w:name w:val="1 / 1.1 / 1.1.123611"/>
    <w:basedOn w:val="a9"/>
    <w:next w:val="111111"/>
    <w:rsid w:val="0080465A"/>
  </w:style>
  <w:style w:type="numbering" w:customStyle="1" w:styleId="11111132811">
    <w:name w:val="1 / 1.1 / 1.1.132811"/>
    <w:basedOn w:val="a9"/>
    <w:next w:val="111111"/>
    <w:rsid w:val="0080465A"/>
  </w:style>
  <w:style w:type="numbering" w:customStyle="1" w:styleId="11111114911">
    <w:name w:val="1 / 1.1 / 1.1.114911"/>
    <w:basedOn w:val="a9"/>
    <w:next w:val="111111"/>
    <w:rsid w:val="0080465A"/>
  </w:style>
  <w:style w:type="numbering" w:customStyle="1" w:styleId="11111123711">
    <w:name w:val="1 / 1.1 / 1.1.123711"/>
    <w:basedOn w:val="a9"/>
    <w:next w:val="111111"/>
    <w:rsid w:val="0080465A"/>
  </w:style>
  <w:style w:type="numbering" w:customStyle="1" w:styleId="11111132911">
    <w:name w:val="1 / 1.1 / 1.1.132911"/>
    <w:basedOn w:val="a9"/>
    <w:next w:val="111111"/>
    <w:rsid w:val="0080465A"/>
  </w:style>
  <w:style w:type="numbering" w:customStyle="1" w:styleId="1111117191">
    <w:name w:val="1 / 1.1 / 1.1.17191"/>
    <w:basedOn w:val="a9"/>
    <w:next w:val="111111"/>
    <w:rsid w:val="0080465A"/>
  </w:style>
  <w:style w:type="numbering" w:customStyle="1" w:styleId="11111171101">
    <w:name w:val="1 / 1.1 / 1.1.171101"/>
    <w:basedOn w:val="a9"/>
    <w:next w:val="111111"/>
    <w:rsid w:val="0080465A"/>
  </w:style>
  <w:style w:type="numbering" w:customStyle="1" w:styleId="11111161152">
    <w:name w:val="1 / 1.1 / 1.1.161152"/>
    <w:basedOn w:val="a9"/>
    <w:next w:val="111111"/>
    <w:rsid w:val="0080465A"/>
  </w:style>
  <w:style w:type="numbering" w:customStyle="1" w:styleId="1480">
    <w:name w:val="Нет списка148"/>
    <w:next w:val="a9"/>
    <w:uiPriority w:val="99"/>
    <w:semiHidden/>
    <w:unhideWhenUsed/>
    <w:rsid w:val="0080465A"/>
  </w:style>
  <w:style w:type="numbering" w:customStyle="1" w:styleId="111111180">
    <w:name w:val="1 / 1.1 / 1.1.1180"/>
    <w:basedOn w:val="a9"/>
    <w:next w:val="111111"/>
    <w:uiPriority w:val="99"/>
    <w:unhideWhenUsed/>
    <w:rsid w:val="0080465A"/>
  </w:style>
  <w:style w:type="numbering" w:customStyle="1" w:styleId="1490">
    <w:name w:val="Нет списка149"/>
    <w:next w:val="a9"/>
    <w:semiHidden/>
    <w:rsid w:val="0080465A"/>
  </w:style>
  <w:style w:type="numbering" w:customStyle="1" w:styleId="11231">
    <w:name w:val="Нет списка1123"/>
    <w:next w:val="a9"/>
    <w:semiHidden/>
    <w:rsid w:val="0080465A"/>
  </w:style>
  <w:style w:type="numbering" w:customStyle="1" w:styleId="111111190">
    <w:name w:val="1 / 1.1 / 1.1.1190"/>
    <w:basedOn w:val="a9"/>
    <w:next w:val="111111"/>
    <w:rsid w:val="0080465A"/>
  </w:style>
  <w:style w:type="numbering" w:customStyle="1" w:styleId="1111111137">
    <w:name w:val="1 / 1.1 / 1.1.11137"/>
    <w:basedOn w:val="a9"/>
    <w:next w:val="111111"/>
    <w:rsid w:val="0080465A"/>
  </w:style>
  <w:style w:type="numbering" w:customStyle="1" w:styleId="111111243">
    <w:name w:val="1 / 1.1 / 1.1.1243"/>
    <w:basedOn w:val="a9"/>
    <w:next w:val="111111"/>
    <w:rsid w:val="0080465A"/>
  </w:style>
  <w:style w:type="numbering" w:customStyle="1" w:styleId="2340">
    <w:name w:val="Нет списка234"/>
    <w:next w:val="a9"/>
    <w:uiPriority w:val="99"/>
    <w:semiHidden/>
    <w:unhideWhenUsed/>
    <w:rsid w:val="0080465A"/>
  </w:style>
  <w:style w:type="numbering" w:customStyle="1" w:styleId="3330">
    <w:name w:val="Нет списка333"/>
    <w:next w:val="a9"/>
    <w:uiPriority w:val="99"/>
    <w:semiHidden/>
    <w:unhideWhenUsed/>
    <w:rsid w:val="0080465A"/>
  </w:style>
  <w:style w:type="numbering" w:customStyle="1" w:styleId="4330">
    <w:name w:val="Нет списка433"/>
    <w:next w:val="a9"/>
    <w:uiPriority w:val="99"/>
    <w:semiHidden/>
    <w:unhideWhenUsed/>
    <w:rsid w:val="0080465A"/>
  </w:style>
  <w:style w:type="numbering" w:customStyle="1" w:styleId="518">
    <w:name w:val="Нет списка518"/>
    <w:next w:val="a9"/>
    <w:semiHidden/>
    <w:rsid w:val="0080465A"/>
  </w:style>
  <w:style w:type="numbering" w:customStyle="1" w:styleId="12180">
    <w:name w:val="Нет списка1218"/>
    <w:next w:val="a9"/>
    <w:semiHidden/>
    <w:rsid w:val="0080465A"/>
  </w:style>
  <w:style w:type="numbering" w:customStyle="1" w:styleId="111111427">
    <w:name w:val="1 / 1.1 / 1.1.1427"/>
    <w:basedOn w:val="a9"/>
    <w:next w:val="111111"/>
    <w:rsid w:val="0080465A"/>
  </w:style>
  <w:style w:type="numbering" w:customStyle="1" w:styleId="1111111216">
    <w:name w:val="1 / 1.1 / 1.1.11216"/>
    <w:basedOn w:val="a9"/>
    <w:next w:val="111111"/>
    <w:rsid w:val="0080465A"/>
  </w:style>
  <w:style w:type="numbering" w:customStyle="1" w:styleId="1111112128">
    <w:name w:val="1 / 1.1 / 1.1.12128"/>
    <w:basedOn w:val="a9"/>
    <w:next w:val="111111"/>
    <w:rsid w:val="0080465A"/>
  </w:style>
  <w:style w:type="numbering" w:customStyle="1" w:styleId="1111113118">
    <w:name w:val="1 / 1.1 / 1.1.13118"/>
    <w:basedOn w:val="a9"/>
    <w:next w:val="111111"/>
    <w:rsid w:val="0080465A"/>
  </w:style>
  <w:style w:type="numbering" w:customStyle="1" w:styleId="21120">
    <w:name w:val="Нет списка2112"/>
    <w:next w:val="a9"/>
    <w:uiPriority w:val="99"/>
    <w:semiHidden/>
    <w:unhideWhenUsed/>
    <w:rsid w:val="0080465A"/>
  </w:style>
  <w:style w:type="numbering" w:customStyle="1" w:styleId="31120">
    <w:name w:val="Нет списка3112"/>
    <w:next w:val="a9"/>
    <w:uiPriority w:val="99"/>
    <w:semiHidden/>
    <w:unhideWhenUsed/>
    <w:rsid w:val="0080465A"/>
  </w:style>
  <w:style w:type="numbering" w:customStyle="1" w:styleId="41120">
    <w:name w:val="Нет списка4112"/>
    <w:next w:val="a9"/>
    <w:uiPriority w:val="99"/>
    <w:semiHidden/>
    <w:unhideWhenUsed/>
    <w:rsid w:val="0080465A"/>
  </w:style>
  <w:style w:type="numbering" w:customStyle="1" w:styleId="6130">
    <w:name w:val="Нет списка613"/>
    <w:next w:val="a9"/>
    <w:semiHidden/>
    <w:rsid w:val="0080465A"/>
  </w:style>
  <w:style w:type="numbering" w:customStyle="1" w:styleId="13120">
    <w:name w:val="Нет списка1312"/>
    <w:next w:val="a9"/>
    <w:semiHidden/>
    <w:rsid w:val="0080465A"/>
  </w:style>
  <w:style w:type="numbering" w:customStyle="1" w:styleId="1111111313">
    <w:name w:val="1 / 1.1 / 1.1.11313"/>
    <w:basedOn w:val="a9"/>
    <w:next w:val="111111"/>
    <w:rsid w:val="0080465A"/>
  </w:style>
  <w:style w:type="numbering" w:customStyle="1" w:styleId="1111112213">
    <w:name w:val="1 / 1.1 / 1.1.12213"/>
    <w:basedOn w:val="a9"/>
    <w:next w:val="111111"/>
    <w:rsid w:val="0080465A"/>
  </w:style>
  <w:style w:type="numbering" w:customStyle="1" w:styleId="22100">
    <w:name w:val="Нет списка2210"/>
    <w:next w:val="a9"/>
    <w:uiPriority w:val="99"/>
    <w:semiHidden/>
    <w:unhideWhenUsed/>
    <w:rsid w:val="0080465A"/>
  </w:style>
  <w:style w:type="numbering" w:customStyle="1" w:styleId="32100">
    <w:name w:val="Нет списка3210"/>
    <w:next w:val="a9"/>
    <w:uiPriority w:val="99"/>
    <w:semiHidden/>
    <w:unhideWhenUsed/>
    <w:rsid w:val="0080465A"/>
  </w:style>
  <w:style w:type="numbering" w:customStyle="1" w:styleId="42100">
    <w:name w:val="Нет списка4210"/>
    <w:next w:val="a9"/>
    <w:uiPriority w:val="99"/>
    <w:semiHidden/>
    <w:unhideWhenUsed/>
    <w:rsid w:val="0080465A"/>
  </w:style>
  <w:style w:type="numbering" w:customStyle="1" w:styleId="7121">
    <w:name w:val="Нет списка712"/>
    <w:next w:val="a9"/>
    <w:semiHidden/>
    <w:rsid w:val="0080465A"/>
  </w:style>
  <w:style w:type="numbering" w:customStyle="1" w:styleId="14100">
    <w:name w:val="Нет списка1410"/>
    <w:next w:val="a9"/>
    <w:semiHidden/>
    <w:rsid w:val="0080465A"/>
  </w:style>
  <w:style w:type="numbering" w:customStyle="1" w:styleId="1111111412">
    <w:name w:val="1 / 1.1 / 1.1.11412"/>
    <w:basedOn w:val="a9"/>
    <w:next w:val="111111"/>
    <w:rsid w:val="0080465A"/>
  </w:style>
  <w:style w:type="numbering" w:customStyle="1" w:styleId="1111112312">
    <w:name w:val="1 / 1.1 / 1.1.12312"/>
    <w:basedOn w:val="a9"/>
    <w:next w:val="111111"/>
    <w:rsid w:val="0080465A"/>
  </w:style>
  <w:style w:type="numbering" w:customStyle="1" w:styleId="2350">
    <w:name w:val="Нет списка235"/>
    <w:next w:val="a9"/>
    <w:uiPriority w:val="99"/>
    <w:semiHidden/>
    <w:unhideWhenUsed/>
    <w:rsid w:val="0080465A"/>
  </w:style>
  <w:style w:type="numbering" w:customStyle="1" w:styleId="3340">
    <w:name w:val="Нет списка334"/>
    <w:next w:val="a9"/>
    <w:uiPriority w:val="99"/>
    <w:semiHidden/>
    <w:unhideWhenUsed/>
    <w:rsid w:val="0080465A"/>
  </w:style>
  <w:style w:type="numbering" w:customStyle="1" w:styleId="4340">
    <w:name w:val="Нет списка434"/>
    <w:next w:val="a9"/>
    <w:uiPriority w:val="99"/>
    <w:semiHidden/>
    <w:unhideWhenUsed/>
    <w:rsid w:val="0080465A"/>
  </w:style>
  <w:style w:type="numbering" w:customStyle="1" w:styleId="8121">
    <w:name w:val="Нет списка812"/>
    <w:next w:val="a9"/>
    <w:semiHidden/>
    <w:rsid w:val="0080465A"/>
  </w:style>
  <w:style w:type="numbering" w:customStyle="1" w:styleId="1520">
    <w:name w:val="Нет списка152"/>
    <w:next w:val="a9"/>
    <w:semiHidden/>
    <w:rsid w:val="0080465A"/>
  </w:style>
  <w:style w:type="numbering" w:customStyle="1" w:styleId="111111724">
    <w:name w:val="1 / 1.1 / 1.1.1724"/>
    <w:basedOn w:val="a9"/>
    <w:next w:val="111111"/>
    <w:rsid w:val="0080465A"/>
  </w:style>
  <w:style w:type="numbering" w:customStyle="1" w:styleId="1111111512">
    <w:name w:val="1 / 1.1 / 1.1.11512"/>
    <w:basedOn w:val="a9"/>
    <w:next w:val="111111"/>
    <w:rsid w:val="0080465A"/>
  </w:style>
  <w:style w:type="numbering" w:customStyle="1" w:styleId="111111244">
    <w:name w:val="1 / 1.1 / 1.1.1244"/>
    <w:basedOn w:val="a9"/>
    <w:next w:val="111111"/>
    <w:rsid w:val="0080465A"/>
  </w:style>
  <w:style w:type="numbering" w:customStyle="1" w:styleId="111111343">
    <w:name w:val="1 / 1.1 / 1.1.1343"/>
    <w:basedOn w:val="a9"/>
    <w:next w:val="111111"/>
    <w:rsid w:val="0080465A"/>
  </w:style>
  <w:style w:type="numbering" w:customStyle="1" w:styleId="2421">
    <w:name w:val="Нет списка242"/>
    <w:next w:val="a9"/>
    <w:uiPriority w:val="99"/>
    <w:semiHidden/>
    <w:unhideWhenUsed/>
    <w:rsid w:val="0080465A"/>
  </w:style>
  <w:style w:type="numbering" w:customStyle="1" w:styleId="3420">
    <w:name w:val="Нет списка342"/>
    <w:next w:val="a9"/>
    <w:uiPriority w:val="99"/>
    <w:semiHidden/>
    <w:unhideWhenUsed/>
    <w:rsid w:val="0080465A"/>
  </w:style>
  <w:style w:type="numbering" w:customStyle="1" w:styleId="4420">
    <w:name w:val="Нет списка442"/>
    <w:next w:val="a9"/>
    <w:uiPriority w:val="99"/>
    <w:semiHidden/>
    <w:unhideWhenUsed/>
    <w:rsid w:val="0080465A"/>
  </w:style>
  <w:style w:type="numbering" w:customStyle="1" w:styleId="9120">
    <w:name w:val="Нет списка912"/>
    <w:next w:val="a9"/>
    <w:semiHidden/>
    <w:rsid w:val="0080465A"/>
  </w:style>
  <w:style w:type="numbering" w:customStyle="1" w:styleId="1620">
    <w:name w:val="Нет списка162"/>
    <w:next w:val="a9"/>
    <w:semiHidden/>
    <w:rsid w:val="0080465A"/>
  </w:style>
  <w:style w:type="numbering" w:customStyle="1" w:styleId="111111817">
    <w:name w:val="1 / 1.1 / 1.1.1817"/>
    <w:basedOn w:val="a9"/>
    <w:next w:val="111111"/>
    <w:rsid w:val="0080465A"/>
  </w:style>
  <w:style w:type="numbering" w:customStyle="1" w:styleId="1111111612">
    <w:name w:val="1 / 1.1 / 1.1.11612"/>
    <w:basedOn w:val="a9"/>
    <w:next w:val="111111"/>
    <w:rsid w:val="0080465A"/>
  </w:style>
  <w:style w:type="numbering" w:customStyle="1" w:styleId="111111253">
    <w:name w:val="1 / 1.1 / 1.1.1253"/>
    <w:basedOn w:val="a9"/>
    <w:next w:val="111111"/>
    <w:rsid w:val="0080465A"/>
  </w:style>
  <w:style w:type="numbering" w:customStyle="1" w:styleId="111111353">
    <w:name w:val="1 / 1.1 / 1.1.1353"/>
    <w:basedOn w:val="a9"/>
    <w:next w:val="111111"/>
    <w:rsid w:val="0080465A"/>
  </w:style>
  <w:style w:type="numbering" w:customStyle="1" w:styleId="2521">
    <w:name w:val="Нет списка252"/>
    <w:next w:val="a9"/>
    <w:uiPriority w:val="99"/>
    <w:semiHidden/>
    <w:unhideWhenUsed/>
    <w:rsid w:val="0080465A"/>
  </w:style>
  <w:style w:type="numbering" w:customStyle="1" w:styleId="3521">
    <w:name w:val="Нет списка352"/>
    <w:next w:val="a9"/>
    <w:uiPriority w:val="99"/>
    <w:semiHidden/>
    <w:unhideWhenUsed/>
    <w:rsid w:val="0080465A"/>
  </w:style>
  <w:style w:type="numbering" w:customStyle="1" w:styleId="4520">
    <w:name w:val="Нет списка452"/>
    <w:next w:val="a9"/>
    <w:uiPriority w:val="99"/>
    <w:semiHidden/>
    <w:unhideWhenUsed/>
    <w:rsid w:val="0080465A"/>
  </w:style>
  <w:style w:type="numbering" w:customStyle="1" w:styleId="10100">
    <w:name w:val="Нет списка1010"/>
    <w:next w:val="a9"/>
    <w:semiHidden/>
    <w:rsid w:val="0080465A"/>
  </w:style>
  <w:style w:type="numbering" w:customStyle="1" w:styleId="1720">
    <w:name w:val="Нет списка172"/>
    <w:next w:val="a9"/>
    <w:semiHidden/>
    <w:rsid w:val="0080465A"/>
  </w:style>
  <w:style w:type="numbering" w:customStyle="1" w:styleId="111111916">
    <w:name w:val="1 / 1.1 / 1.1.1916"/>
    <w:basedOn w:val="a9"/>
    <w:next w:val="111111"/>
    <w:rsid w:val="0080465A"/>
  </w:style>
  <w:style w:type="numbering" w:customStyle="1" w:styleId="1111111710">
    <w:name w:val="1 / 1.1 / 1.1.11710"/>
    <w:basedOn w:val="a9"/>
    <w:next w:val="111111"/>
    <w:rsid w:val="0080465A"/>
  </w:style>
  <w:style w:type="numbering" w:customStyle="1" w:styleId="111111263">
    <w:name w:val="1 / 1.1 / 1.1.1263"/>
    <w:basedOn w:val="a9"/>
    <w:next w:val="111111"/>
    <w:rsid w:val="0080465A"/>
  </w:style>
  <w:style w:type="numbering" w:customStyle="1" w:styleId="111111363">
    <w:name w:val="1 / 1.1 / 1.1.1363"/>
    <w:basedOn w:val="a9"/>
    <w:next w:val="111111"/>
    <w:rsid w:val="0080465A"/>
  </w:style>
  <w:style w:type="numbering" w:customStyle="1" w:styleId="2621">
    <w:name w:val="Нет списка262"/>
    <w:next w:val="a9"/>
    <w:uiPriority w:val="99"/>
    <w:semiHidden/>
    <w:unhideWhenUsed/>
    <w:rsid w:val="0080465A"/>
  </w:style>
  <w:style w:type="numbering" w:customStyle="1" w:styleId="3620">
    <w:name w:val="Нет списка362"/>
    <w:next w:val="a9"/>
    <w:uiPriority w:val="99"/>
    <w:semiHidden/>
    <w:unhideWhenUsed/>
    <w:rsid w:val="0080465A"/>
  </w:style>
  <w:style w:type="numbering" w:customStyle="1" w:styleId="4620">
    <w:name w:val="Нет списка462"/>
    <w:next w:val="a9"/>
    <w:uiPriority w:val="99"/>
    <w:semiHidden/>
    <w:unhideWhenUsed/>
    <w:rsid w:val="0080465A"/>
  </w:style>
  <w:style w:type="numbering" w:customStyle="1" w:styleId="1820">
    <w:name w:val="Нет списка182"/>
    <w:next w:val="a9"/>
    <w:semiHidden/>
    <w:rsid w:val="0080465A"/>
  </w:style>
  <w:style w:type="numbering" w:customStyle="1" w:styleId="1920">
    <w:name w:val="Нет списка192"/>
    <w:next w:val="a9"/>
    <w:semiHidden/>
    <w:rsid w:val="0080465A"/>
  </w:style>
  <w:style w:type="numbering" w:customStyle="1" w:styleId="1111111016">
    <w:name w:val="1 / 1.1 / 1.1.11016"/>
    <w:basedOn w:val="a9"/>
    <w:next w:val="111111"/>
    <w:rsid w:val="0080465A"/>
  </w:style>
  <w:style w:type="numbering" w:customStyle="1" w:styleId="1111111810">
    <w:name w:val="1 / 1.1 / 1.1.11810"/>
    <w:basedOn w:val="a9"/>
    <w:next w:val="111111"/>
    <w:rsid w:val="0080465A"/>
  </w:style>
  <w:style w:type="numbering" w:customStyle="1" w:styleId="111111273">
    <w:name w:val="1 / 1.1 / 1.1.1273"/>
    <w:basedOn w:val="a9"/>
    <w:next w:val="111111"/>
    <w:rsid w:val="0080465A"/>
  </w:style>
  <w:style w:type="numbering" w:customStyle="1" w:styleId="111111373">
    <w:name w:val="1 / 1.1 / 1.1.1373"/>
    <w:basedOn w:val="a9"/>
    <w:next w:val="111111"/>
    <w:rsid w:val="0080465A"/>
  </w:style>
  <w:style w:type="numbering" w:customStyle="1" w:styleId="2720">
    <w:name w:val="Нет списка272"/>
    <w:next w:val="a9"/>
    <w:uiPriority w:val="99"/>
    <w:semiHidden/>
    <w:unhideWhenUsed/>
    <w:rsid w:val="0080465A"/>
  </w:style>
  <w:style w:type="numbering" w:customStyle="1" w:styleId="3720">
    <w:name w:val="Нет списка372"/>
    <w:next w:val="a9"/>
    <w:uiPriority w:val="99"/>
    <w:semiHidden/>
    <w:unhideWhenUsed/>
    <w:rsid w:val="0080465A"/>
  </w:style>
  <w:style w:type="numbering" w:customStyle="1" w:styleId="4720">
    <w:name w:val="Нет списка472"/>
    <w:next w:val="a9"/>
    <w:uiPriority w:val="99"/>
    <w:semiHidden/>
    <w:unhideWhenUsed/>
    <w:rsid w:val="0080465A"/>
  </w:style>
  <w:style w:type="numbering" w:customStyle="1" w:styleId="2020">
    <w:name w:val="Нет списка202"/>
    <w:next w:val="a9"/>
    <w:semiHidden/>
    <w:rsid w:val="0080465A"/>
  </w:style>
  <w:style w:type="numbering" w:customStyle="1" w:styleId="11020">
    <w:name w:val="Нет списка1102"/>
    <w:next w:val="a9"/>
    <w:semiHidden/>
    <w:rsid w:val="0080465A"/>
  </w:style>
  <w:style w:type="numbering" w:customStyle="1" w:styleId="1111111910">
    <w:name w:val="1 / 1.1 / 1.1.11910"/>
    <w:basedOn w:val="a9"/>
    <w:next w:val="111111"/>
    <w:rsid w:val="0080465A"/>
  </w:style>
  <w:style w:type="numbering" w:customStyle="1" w:styleId="11111111010">
    <w:name w:val="1 / 1.1 / 1.1.111010"/>
    <w:basedOn w:val="a9"/>
    <w:next w:val="111111"/>
    <w:rsid w:val="0080465A"/>
  </w:style>
  <w:style w:type="numbering" w:customStyle="1" w:styleId="111111283">
    <w:name w:val="1 / 1.1 / 1.1.1283"/>
    <w:basedOn w:val="a9"/>
    <w:next w:val="111111"/>
    <w:rsid w:val="0080465A"/>
  </w:style>
  <w:style w:type="numbering" w:customStyle="1" w:styleId="111111383">
    <w:name w:val="1 / 1.1 / 1.1.1383"/>
    <w:basedOn w:val="a9"/>
    <w:next w:val="111111"/>
    <w:rsid w:val="0080465A"/>
  </w:style>
  <w:style w:type="numbering" w:customStyle="1" w:styleId="2820">
    <w:name w:val="Нет списка282"/>
    <w:next w:val="a9"/>
    <w:uiPriority w:val="99"/>
    <w:semiHidden/>
    <w:unhideWhenUsed/>
    <w:rsid w:val="0080465A"/>
  </w:style>
  <w:style w:type="numbering" w:customStyle="1" w:styleId="3820">
    <w:name w:val="Нет списка382"/>
    <w:next w:val="a9"/>
    <w:uiPriority w:val="99"/>
    <w:semiHidden/>
    <w:unhideWhenUsed/>
    <w:rsid w:val="0080465A"/>
  </w:style>
  <w:style w:type="numbering" w:customStyle="1" w:styleId="4820">
    <w:name w:val="Нет списка482"/>
    <w:next w:val="a9"/>
    <w:uiPriority w:val="99"/>
    <w:semiHidden/>
    <w:unhideWhenUsed/>
    <w:rsid w:val="0080465A"/>
  </w:style>
  <w:style w:type="numbering" w:customStyle="1" w:styleId="2920">
    <w:name w:val="Нет списка292"/>
    <w:next w:val="a9"/>
    <w:semiHidden/>
    <w:rsid w:val="0080465A"/>
  </w:style>
  <w:style w:type="numbering" w:customStyle="1" w:styleId="111120">
    <w:name w:val="Нет списка11112"/>
    <w:next w:val="a9"/>
    <w:semiHidden/>
    <w:rsid w:val="0080465A"/>
  </w:style>
  <w:style w:type="numbering" w:customStyle="1" w:styleId="1111112010">
    <w:name w:val="1 / 1.1 / 1.1.12010"/>
    <w:basedOn w:val="a9"/>
    <w:next w:val="111111"/>
    <w:rsid w:val="0080465A"/>
  </w:style>
  <w:style w:type="numbering" w:customStyle="1" w:styleId="11111111115">
    <w:name w:val="1 / 1.1 / 1.1.111115"/>
    <w:basedOn w:val="a9"/>
    <w:next w:val="111111"/>
    <w:rsid w:val="0080465A"/>
  </w:style>
  <w:style w:type="numbering" w:customStyle="1" w:styleId="111111293">
    <w:name w:val="1 / 1.1 / 1.1.1293"/>
    <w:basedOn w:val="a9"/>
    <w:next w:val="111111"/>
    <w:rsid w:val="0080465A"/>
  </w:style>
  <w:style w:type="numbering" w:customStyle="1" w:styleId="111111393">
    <w:name w:val="1 / 1.1 / 1.1.1393"/>
    <w:basedOn w:val="a9"/>
    <w:next w:val="111111"/>
    <w:rsid w:val="0080465A"/>
  </w:style>
  <w:style w:type="numbering" w:customStyle="1" w:styleId="21020">
    <w:name w:val="Нет списка2102"/>
    <w:next w:val="a9"/>
    <w:uiPriority w:val="99"/>
    <w:semiHidden/>
    <w:unhideWhenUsed/>
    <w:rsid w:val="0080465A"/>
  </w:style>
  <w:style w:type="numbering" w:customStyle="1" w:styleId="3920">
    <w:name w:val="Нет списка392"/>
    <w:next w:val="a9"/>
    <w:uiPriority w:val="99"/>
    <w:semiHidden/>
    <w:unhideWhenUsed/>
    <w:rsid w:val="0080465A"/>
  </w:style>
  <w:style w:type="numbering" w:customStyle="1" w:styleId="4920">
    <w:name w:val="Нет списка492"/>
    <w:next w:val="a9"/>
    <w:uiPriority w:val="99"/>
    <w:semiHidden/>
    <w:unhideWhenUsed/>
    <w:rsid w:val="0080465A"/>
  </w:style>
  <w:style w:type="numbering" w:customStyle="1" w:styleId="3021">
    <w:name w:val="Нет списка302"/>
    <w:next w:val="a9"/>
    <w:semiHidden/>
    <w:rsid w:val="0080465A"/>
  </w:style>
  <w:style w:type="numbering" w:customStyle="1" w:styleId="11240">
    <w:name w:val="Нет списка1124"/>
    <w:next w:val="a9"/>
    <w:semiHidden/>
    <w:rsid w:val="0080465A"/>
  </w:style>
  <w:style w:type="numbering" w:customStyle="1" w:styleId="111111303">
    <w:name w:val="1 / 1.1 / 1.1.1303"/>
    <w:basedOn w:val="a9"/>
    <w:next w:val="111111"/>
    <w:rsid w:val="0080465A"/>
  </w:style>
  <w:style w:type="numbering" w:customStyle="1" w:styleId="11111111212">
    <w:name w:val="1 / 1.1 / 1.1.111212"/>
    <w:basedOn w:val="a9"/>
    <w:next w:val="111111"/>
    <w:rsid w:val="0080465A"/>
  </w:style>
  <w:style w:type="numbering" w:customStyle="1" w:styleId="1111112103">
    <w:name w:val="1 / 1.1 / 1.1.12103"/>
    <w:basedOn w:val="a9"/>
    <w:next w:val="111111"/>
    <w:rsid w:val="0080465A"/>
  </w:style>
  <w:style w:type="numbering" w:customStyle="1" w:styleId="1111113103">
    <w:name w:val="1 / 1.1 / 1.1.13103"/>
    <w:basedOn w:val="a9"/>
    <w:next w:val="111111"/>
    <w:rsid w:val="0080465A"/>
  </w:style>
  <w:style w:type="numbering" w:customStyle="1" w:styleId="21130">
    <w:name w:val="Нет списка2113"/>
    <w:next w:val="a9"/>
    <w:uiPriority w:val="99"/>
    <w:semiHidden/>
    <w:unhideWhenUsed/>
    <w:rsid w:val="0080465A"/>
  </w:style>
  <w:style w:type="numbering" w:customStyle="1" w:styleId="31020">
    <w:name w:val="Нет списка3102"/>
    <w:next w:val="a9"/>
    <w:uiPriority w:val="99"/>
    <w:semiHidden/>
    <w:unhideWhenUsed/>
    <w:rsid w:val="0080465A"/>
  </w:style>
  <w:style w:type="numbering" w:customStyle="1" w:styleId="41020">
    <w:name w:val="Нет списка4102"/>
    <w:next w:val="a9"/>
    <w:uiPriority w:val="99"/>
    <w:semiHidden/>
    <w:unhideWhenUsed/>
    <w:rsid w:val="0080465A"/>
  </w:style>
  <w:style w:type="numbering" w:customStyle="1" w:styleId="4020">
    <w:name w:val="Нет списка402"/>
    <w:next w:val="a9"/>
    <w:semiHidden/>
    <w:rsid w:val="0080465A"/>
  </w:style>
  <w:style w:type="numbering" w:customStyle="1" w:styleId="11320">
    <w:name w:val="Нет списка1132"/>
    <w:next w:val="a9"/>
    <w:semiHidden/>
    <w:rsid w:val="0080465A"/>
  </w:style>
  <w:style w:type="numbering" w:customStyle="1" w:styleId="111111403">
    <w:name w:val="1 / 1.1 / 1.1.1403"/>
    <w:basedOn w:val="a9"/>
    <w:next w:val="111111"/>
    <w:rsid w:val="0080465A"/>
  </w:style>
  <w:style w:type="numbering" w:customStyle="1" w:styleId="1111111138">
    <w:name w:val="1 / 1.1 / 1.1.11138"/>
    <w:basedOn w:val="a9"/>
    <w:next w:val="111111"/>
    <w:rsid w:val="0080465A"/>
  </w:style>
  <w:style w:type="numbering" w:customStyle="1" w:styleId="11111121115">
    <w:name w:val="1 / 1.1 / 1.1.121115"/>
    <w:basedOn w:val="a9"/>
    <w:next w:val="111111"/>
    <w:rsid w:val="0080465A"/>
  </w:style>
  <w:style w:type="numbering" w:customStyle="1" w:styleId="1111113119">
    <w:name w:val="1 / 1.1 / 1.1.13119"/>
    <w:basedOn w:val="a9"/>
    <w:next w:val="111111"/>
    <w:rsid w:val="0080465A"/>
  </w:style>
  <w:style w:type="numbering" w:customStyle="1" w:styleId="21220">
    <w:name w:val="Нет списка2122"/>
    <w:next w:val="a9"/>
    <w:uiPriority w:val="99"/>
    <w:semiHidden/>
    <w:unhideWhenUsed/>
    <w:rsid w:val="0080465A"/>
  </w:style>
  <w:style w:type="numbering" w:customStyle="1" w:styleId="31130">
    <w:name w:val="Нет списка3113"/>
    <w:next w:val="a9"/>
    <w:uiPriority w:val="99"/>
    <w:semiHidden/>
    <w:unhideWhenUsed/>
    <w:rsid w:val="0080465A"/>
  </w:style>
  <w:style w:type="numbering" w:customStyle="1" w:styleId="4113">
    <w:name w:val="Нет списка4113"/>
    <w:next w:val="a9"/>
    <w:uiPriority w:val="99"/>
    <w:semiHidden/>
    <w:unhideWhenUsed/>
    <w:rsid w:val="0080465A"/>
  </w:style>
  <w:style w:type="numbering" w:customStyle="1" w:styleId="5020">
    <w:name w:val="Нет списка502"/>
    <w:next w:val="a9"/>
    <w:semiHidden/>
    <w:rsid w:val="0080465A"/>
  </w:style>
  <w:style w:type="numbering" w:customStyle="1" w:styleId="11420">
    <w:name w:val="Нет списка1142"/>
    <w:next w:val="a9"/>
    <w:semiHidden/>
    <w:rsid w:val="0080465A"/>
  </w:style>
  <w:style w:type="numbering" w:customStyle="1" w:styleId="1111114118">
    <w:name w:val="1 / 1.1 / 1.1.14118"/>
    <w:basedOn w:val="a9"/>
    <w:next w:val="111111"/>
    <w:rsid w:val="0080465A"/>
  </w:style>
  <w:style w:type="numbering" w:customStyle="1" w:styleId="1111111143">
    <w:name w:val="1 / 1.1 / 1.1.11143"/>
    <w:basedOn w:val="a9"/>
    <w:next w:val="111111"/>
    <w:rsid w:val="0080465A"/>
  </w:style>
  <w:style w:type="numbering" w:customStyle="1" w:styleId="1111112129">
    <w:name w:val="1 / 1.1 / 1.1.12129"/>
    <w:basedOn w:val="a9"/>
    <w:next w:val="111111"/>
    <w:rsid w:val="0080465A"/>
  </w:style>
  <w:style w:type="numbering" w:customStyle="1" w:styleId="1111113123">
    <w:name w:val="1 / 1.1 / 1.1.13123"/>
    <w:basedOn w:val="a9"/>
    <w:next w:val="111111"/>
    <w:rsid w:val="0080465A"/>
  </w:style>
  <w:style w:type="numbering" w:customStyle="1" w:styleId="21320">
    <w:name w:val="Нет списка2132"/>
    <w:next w:val="a9"/>
    <w:uiPriority w:val="99"/>
    <w:semiHidden/>
    <w:unhideWhenUsed/>
    <w:rsid w:val="0080465A"/>
  </w:style>
  <w:style w:type="numbering" w:customStyle="1" w:styleId="31220">
    <w:name w:val="Нет списка3122"/>
    <w:next w:val="a9"/>
    <w:uiPriority w:val="99"/>
    <w:semiHidden/>
    <w:unhideWhenUsed/>
    <w:rsid w:val="0080465A"/>
  </w:style>
  <w:style w:type="numbering" w:customStyle="1" w:styleId="4122">
    <w:name w:val="Нет списка4122"/>
    <w:next w:val="a9"/>
    <w:uiPriority w:val="99"/>
    <w:semiHidden/>
    <w:unhideWhenUsed/>
    <w:rsid w:val="0080465A"/>
  </w:style>
  <w:style w:type="numbering" w:customStyle="1" w:styleId="519">
    <w:name w:val="Нет списка519"/>
    <w:next w:val="a9"/>
    <w:semiHidden/>
    <w:rsid w:val="0080465A"/>
  </w:style>
  <w:style w:type="numbering" w:customStyle="1" w:styleId="11520">
    <w:name w:val="Нет списка1152"/>
    <w:next w:val="a9"/>
    <w:semiHidden/>
    <w:rsid w:val="0080465A"/>
  </w:style>
  <w:style w:type="numbering" w:customStyle="1" w:styleId="111111428">
    <w:name w:val="1 / 1.1 / 1.1.1428"/>
    <w:basedOn w:val="a9"/>
    <w:next w:val="111111"/>
    <w:rsid w:val="0080465A"/>
  </w:style>
  <w:style w:type="numbering" w:customStyle="1" w:styleId="1111111153">
    <w:name w:val="1 / 1.1 / 1.1.11153"/>
    <w:basedOn w:val="a9"/>
    <w:next w:val="111111"/>
    <w:rsid w:val="0080465A"/>
  </w:style>
  <w:style w:type="numbering" w:customStyle="1" w:styleId="1111112133">
    <w:name w:val="1 / 1.1 / 1.1.12133"/>
    <w:basedOn w:val="a9"/>
    <w:next w:val="111111"/>
    <w:rsid w:val="0080465A"/>
  </w:style>
  <w:style w:type="numbering" w:customStyle="1" w:styleId="1111113133">
    <w:name w:val="1 / 1.1 / 1.1.13133"/>
    <w:basedOn w:val="a9"/>
    <w:next w:val="111111"/>
    <w:rsid w:val="0080465A"/>
  </w:style>
  <w:style w:type="numbering" w:customStyle="1" w:styleId="21420">
    <w:name w:val="Нет списка2142"/>
    <w:next w:val="a9"/>
    <w:uiPriority w:val="99"/>
    <w:semiHidden/>
    <w:unhideWhenUsed/>
    <w:rsid w:val="0080465A"/>
  </w:style>
  <w:style w:type="numbering" w:customStyle="1" w:styleId="31320">
    <w:name w:val="Нет списка3132"/>
    <w:next w:val="a9"/>
    <w:uiPriority w:val="99"/>
    <w:semiHidden/>
    <w:unhideWhenUsed/>
    <w:rsid w:val="0080465A"/>
  </w:style>
  <w:style w:type="numbering" w:customStyle="1" w:styleId="4132">
    <w:name w:val="Нет списка4132"/>
    <w:next w:val="a9"/>
    <w:uiPriority w:val="99"/>
    <w:semiHidden/>
    <w:unhideWhenUsed/>
    <w:rsid w:val="0080465A"/>
  </w:style>
  <w:style w:type="numbering" w:customStyle="1" w:styleId="5221">
    <w:name w:val="Нет списка522"/>
    <w:next w:val="a9"/>
    <w:semiHidden/>
    <w:rsid w:val="0080465A"/>
  </w:style>
  <w:style w:type="numbering" w:customStyle="1" w:styleId="11620">
    <w:name w:val="Нет списка1162"/>
    <w:next w:val="a9"/>
    <w:semiHidden/>
    <w:rsid w:val="0080465A"/>
  </w:style>
  <w:style w:type="numbering" w:customStyle="1" w:styleId="111111433">
    <w:name w:val="1 / 1.1 / 1.1.1433"/>
    <w:basedOn w:val="a9"/>
    <w:next w:val="111111"/>
    <w:rsid w:val="0080465A"/>
  </w:style>
  <w:style w:type="numbering" w:customStyle="1" w:styleId="1111111163">
    <w:name w:val="1 / 1.1 / 1.1.11163"/>
    <w:basedOn w:val="a9"/>
    <w:next w:val="111111"/>
    <w:rsid w:val="0080465A"/>
  </w:style>
  <w:style w:type="numbering" w:customStyle="1" w:styleId="1111112143">
    <w:name w:val="1 / 1.1 / 1.1.12143"/>
    <w:basedOn w:val="a9"/>
    <w:next w:val="111111"/>
    <w:rsid w:val="0080465A"/>
  </w:style>
  <w:style w:type="numbering" w:customStyle="1" w:styleId="1111113143">
    <w:name w:val="1 / 1.1 / 1.1.13143"/>
    <w:basedOn w:val="a9"/>
    <w:next w:val="111111"/>
    <w:rsid w:val="0080465A"/>
  </w:style>
  <w:style w:type="numbering" w:customStyle="1" w:styleId="21520">
    <w:name w:val="Нет списка2152"/>
    <w:next w:val="a9"/>
    <w:uiPriority w:val="99"/>
    <w:semiHidden/>
    <w:unhideWhenUsed/>
    <w:rsid w:val="0080465A"/>
  </w:style>
  <w:style w:type="numbering" w:customStyle="1" w:styleId="31420">
    <w:name w:val="Нет списка3142"/>
    <w:next w:val="a9"/>
    <w:uiPriority w:val="99"/>
    <w:semiHidden/>
    <w:unhideWhenUsed/>
    <w:rsid w:val="0080465A"/>
  </w:style>
  <w:style w:type="numbering" w:customStyle="1" w:styleId="4142">
    <w:name w:val="Нет списка4142"/>
    <w:next w:val="a9"/>
    <w:uiPriority w:val="99"/>
    <w:semiHidden/>
    <w:unhideWhenUsed/>
    <w:rsid w:val="0080465A"/>
  </w:style>
  <w:style w:type="numbering" w:customStyle="1" w:styleId="5320">
    <w:name w:val="Нет списка532"/>
    <w:next w:val="a9"/>
    <w:semiHidden/>
    <w:rsid w:val="0080465A"/>
  </w:style>
  <w:style w:type="numbering" w:customStyle="1" w:styleId="11720">
    <w:name w:val="Нет списка1172"/>
    <w:next w:val="a9"/>
    <w:semiHidden/>
    <w:rsid w:val="0080465A"/>
  </w:style>
  <w:style w:type="numbering" w:customStyle="1" w:styleId="111111443">
    <w:name w:val="1 / 1.1 / 1.1.1443"/>
    <w:basedOn w:val="a9"/>
    <w:next w:val="111111"/>
    <w:rsid w:val="0080465A"/>
  </w:style>
  <w:style w:type="numbering" w:customStyle="1" w:styleId="1111111173">
    <w:name w:val="1 / 1.1 / 1.1.11173"/>
    <w:basedOn w:val="a9"/>
    <w:next w:val="111111"/>
    <w:rsid w:val="0080465A"/>
  </w:style>
  <w:style w:type="numbering" w:customStyle="1" w:styleId="1111112153">
    <w:name w:val="1 / 1.1 / 1.1.12153"/>
    <w:basedOn w:val="a9"/>
    <w:next w:val="111111"/>
    <w:rsid w:val="0080465A"/>
  </w:style>
  <w:style w:type="numbering" w:customStyle="1" w:styleId="1111113153">
    <w:name w:val="1 / 1.1 / 1.1.13153"/>
    <w:basedOn w:val="a9"/>
    <w:next w:val="111111"/>
    <w:rsid w:val="0080465A"/>
  </w:style>
  <w:style w:type="numbering" w:customStyle="1" w:styleId="2162">
    <w:name w:val="Нет списка2162"/>
    <w:next w:val="a9"/>
    <w:uiPriority w:val="99"/>
    <w:semiHidden/>
    <w:unhideWhenUsed/>
    <w:rsid w:val="0080465A"/>
  </w:style>
  <w:style w:type="numbering" w:customStyle="1" w:styleId="3152">
    <w:name w:val="Нет списка3152"/>
    <w:next w:val="a9"/>
    <w:uiPriority w:val="99"/>
    <w:semiHidden/>
    <w:unhideWhenUsed/>
    <w:rsid w:val="0080465A"/>
  </w:style>
  <w:style w:type="numbering" w:customStyle="1" w:styleId="4152">
    <w:name w:val="Нет списка4152"/>
    <w:next w:val="a9"/>
    <w:uiPriority w:val="99"/>
    <w:semiHidden/>
    <w:unhideWhenUsed/>
    <w:rsid w:val="0080465A"/>
  </w:style>
  <w:style w:type="numbering" w:customStyle="1" w:styleId="5420">
    <w:name w:val="Нет списка542"/>
    <w:next w:val="a9"/>
    <w:semiHidden/>
    <w:rsid w:val="0080465A"/>
  </w:style>
  <w:style w:type="numbering" w:customStyle="1" w:styleId="11820">
    <w:name w:val="Нет списка1182"/>
    <w:next w:val="a9"/>
    <w:semiHidden/>
    <w:rsid w:val="0080465A"/>
  </w:style>
  <w:style w:type="numbering" w:customStyle="1" w:styleId="111111453">
    <w:name w:val="1 / 1.1 / 1.1.1453"/>
    <w:basedOn w:val="a9"/>
    <w:next w:val="111111"/>
    <w:rsid w:val="0080465A"/>
  </w:style>
  <w:style w:type="numbering" w:customStyle="1" w:styleId="1111111183">
    <w:name w:val="1 / 1.1 / 1.1.11183"/>
    <w:basedOn w:val="a9"/>
    <w:next w:val="111111"/>
    <w:rsid w:val="0080465A"/>
  </w:style>
  <w:style w:type="numbering" w:customStyle="1" w:styleId="1111112163">
    <w:name w:val="1 / 1.1 / 1.1.12163"/>
    <w:basedOn w:val="a9"/>
    <w:next w:val="111111"/>
    <w:rsid w:val="0080465A"/>
  </w:style>
  <w:style w:type="numbering" w:customStyle="1" w:styleId="1111113163">
    <w:name w:val="1 / 1.1 / 1.1.13163"/>
    <w:basedOn w:val="a9"/>
    <w:next w:val="111111"/>
    <w:rsid w:val="0080465A"/>
  </w:style>
  <w:style w:type="numbering" w:customStyle="1" w:styleId="2172">
    <w:name w:val="Нет списка2172"/>
    <w:next w:val="a9"/>
    <w:uiPriority w:val="99"/>
    <w:semiHidden/>
    <w:unhideWhenUsed/>
    <w:rsid w:val="0080465A"/>
  </w:style>
  <w:style w:type="numbering" w:customStyle="1" w:styleId="3162">
    <w:name w:val="Нет списка3162"/>
    <w:next w:val="a9"/>
    <w:uiPriority w:val="99"/>
    <w:semiHidden/>
    <w:unhideWhenUsed/>
    <w:rsid w:val="0080465A"/>
  </w:style>
  <w:style w:type="numbering" w:customStyle="1" w:styleId="4162">
    <w:name w:val="Нет списка4162"/>
    <w:next w:val="a9"/>
    <w:uiPriority w:val="99"/>
    <w:semiHidden/>
    <w:unhideWhenUsed/>
    <w:rsid w:val="0080465A"/>
  </w:style>
  <w:style w:type="numbering" w:customStyle="1" w:styleId="5520">
    <w:name w:val="Нет списка552"/>
    <w:next w:val="a9"/>
    <w:uiPriority w:val="99"/>
    <w:semiHidden/>
    <w:rsid w:val="0080465A"/>
  </w:style>
  <w:style w:type="numbering" w:customStyle="1" w:styleId="11920">
    <w:name w:val="Нет списка1192"/>
    <w:next w:val="a9"/>
    <w:semiHidden/>
    <w:rsid w:val="0080465A"/>
  </w:style>
  <w:style w:type="numbering" w:customStyle="1" w:styleId="111111463">
    <w:name w:val="1 / 1.1 / 1.1.1463"/>
    <w:basedOn w:val="a9"/>
    <w:next w:val="111111"/>
    <w:rsid w:val="0080465A"/>
  </w:style>
  <w:style w:type="numbering" w:customStyle="1" w:styleId="1111111193">
    <w:name w:val="1 / 1.1 / 1.1.11193"/>
    <w:basedOn w:val="a9"/>
    <w:next w:val="111111"/>
    <w:rsid w:val="0080465A"/>
  </w:style>
  <w:style w:type="numbering" w:customStyle="1" w:styleId="1111112173">
    <w:name w:val="1 / 1.1 / 1.1.12173"/>
    <w:basedOn w:val="a9"/>
    <w:next w:val="111111"/>
    <w:rsid w:val="0080465A"/>
  </w:style>
  <w:style w:type="numbering" w:customStyle="1" w:styleId="1111113173">
    <w:name w:val="1 / 1.1 / 1.1.13173"/>
    <w:basedOn w:val="a9"/>
    <w:next w:val="111111"/>
    <w:rsid w:val="0080465A"/>
  </w:style>
  <w:style w:type="numbering" w:customStyle="1" w:styleId="111111473">
    <w:name w:val="1 / 1.1 / 1.1.1473"/>
    <w:basedOn w:val="a9"/>
    <w:next w:val="111111"/>
    <w:rsid w:val="0080465A"/>
  </w:style>
  <w:style w:type="numbering" w:customStyle="1" w:styleId="1111115115">
    <w:name w:val="1 / 1.1 / 1.1.15115"/>
    <w:basedOn w:val="a9"/>
    <w:next w:val="111111"/>
    <w:rsid w:val="0080465A"/>
  </w:style>
  <w:style w:type="numbering" w:customStyle="1" w:styleId="2182">
    <w:name w:val="Нет списка2182"/>
    <w:next w:val="a9"/>
    <w:uiPriority w:val="99"/>
    <w:semiHidden/>
    <w:rsid w:val="0080465A"/>
  </w:style>
  <w:style w:type="numbering" w:customStyle="1" w:styleId="1111116114">
    <w:name w:val="1 / 1.1 / 1.1.16114"/>
    <w:basedOn w:val="a9"/>
    <w:next w:val="111111"/>
    <w:rsid w:val="0080465A"/>
  </w:style>
  <w:style w:type="numbering" w:customStyle="1" w:styleId="111020">
    <w:name w:val="Нет списка11102"/>
    <w:next w:val="a9"/>
    <w:semiHidden/>
    <w:rsid w:val="0080465A"/>
  </w:style>
  <w:style w:type="numbering" w:customStyle="1" w:styleId="3172">
    <w:name w:val="Нет списка3172"/>
    <w:next w:val="a9"/>
    <w:uiPriority w:val="99"/>
    <w:semiHidden/>
    <w:rsid w:val="0080465A"/>
  </w:style>
  <w:style w:type="numbering" w:customStyle="1" w:styleId="1111117114">
    <w:name w:val="1 / 1.1 / 1.1.17114"/>
    <w:basedOn w:val="a9"/>
    <w:next w:val="111111"/>
    <w:rsid w:val="0080465A"/>
  </w:style>
  <w:style w:type="numbering" w:customStyle="1" w:styleId="12190">
    <w:name w:val="Нет списка1219"/>
    <w:next w:val="a9"/>
    <w:semiHidden/>
    <w:rsid w:val="0080465A"/>
  </w:style>
  <w:style w:type="numbering" w:customStyle="1" w:styleId="1111114119">
    <w:name w:val="1 / 1.1 / 1.1.14119"/>
    <w:basedOn w:val="a9"/>
    <w:next w:val="111111"/>
    <w:rsid w:val="0080465A"/>
  </w:style>
  <w:style w:type="numbering" w:customStyle="1" w:styleId="1111116116">
    <w:name w:val="1 / 1.1 / 1.1.16116"/>
    <w:basedOn w:val="a9"/>
    <w:next w:val="111111"/>
    <w:rsid w:val="0080465A"/>
  </w:style>
  <w:style w:type="numbering" w:customStyle="1" w:styleId="1111117115">
    <w:name w:val="1 / 1.1 / 1.1.17115"/>
    <w:basedOn w:val="a9"/>
    <w:next w:val="111111"/>
    <w:rsid w:val="0080465A"/>
  </w:style>
  <w:style w:type="numbering" w:customStyle="1" w:styleId="4172">
    <w:name w:val="Нет списка4172"/>
    <w:next w:val="a9"/>
    <w:uiPriority w:val="99"/>
    <w:semiHidden/>
    <w:unhideWhenUsed/>
    <w:rsid w:val="0080465A"/>
  </w:style>
  <w:style w:type="numbering" w:customStyle="1" w:styleId="5620">
    <w:name w:val="Нет списка562"/>
    <w:next w:val="a9"/>
    <w:uiPriority w:val="99"/>
    <w:semiHidden/>
    <w:rsid w:val="0080465A"/>
  </w:style>
  <w:style w:type="numbering" w:customStyle="1" w:styleId="12020">
    <w:name w:val="Нет списка1202"/>
    <w:next w:val="a9"/>
    <w:semiHidden/>
    <w:rsid w:val="0080465A"/>
  </w:style>
  <w:style w:type="numbering" w:customStyle="1" w:styleId="1111111203">
    <w:name w:val="1 / 1.1 / 1.1.11203"/>
    <w:basedOn w:val="a9"/>
    <w:next w:val="111111"/>
    <w:rsid w:val="0080465A"/>
  </w:style>
  <w:style w:type="numbering" w:customStyle="1" w:styleId="111111493">
    <w:name w:val="1 / 1.1 / 1.1.1493"/>
    <w:basedOn w:val="a9"/>
    <w:next w:val="111111"/>
    <w:rsid w:val="0080465A"/>
  </w:style>
  <w:style w:type="numbering" w:customStyle="1" w:styleId="111111526">
    <w:name w:val="1 / 1.1 / 1.1.1526"/>
    <w:basedOn w:val="a9"/>
    <w:next w:val="111111"/>
    <w:rsid w:val="0080465A"/>
  </w:style>
  <w:style w:type="numbering" w:customStyle="1" w:styleId="2192">
    <w:name w:val="Нет списка2192"/>
    <w:next w:val="a9"/>
    <w:uiPriority w:val="99"/>
    <w:semiHidden/>
    <w:rsid w:val="0080465A"/>
  </w:style>
  <w:style w:type="numbering" w:customStyle="1" w:styleId="111111626">
    <w:name w:val="1 / 1.1 / 1.1.1626"/>
    <w:basedOn w:val="a9"/>
    <w:next w:val="111111"/>
    <w:rsid w:val="0080465A"/>
  </w:style>
  <w:style w:type="numbering" w:customStyle="1" w:styleId="111130">
    <w:name w:val="Нет списка11113"/>
    <w:next w:val="a9"/>
    <w:semiHidden/>
    <w:rsid w:val="0080465A"/>
  </w:style>
  <w:style w:type="numbering" w:customStyle="1" w:styleId="3182">
    <w:name w:val="Нет списка3182"/>
    <w:next w:val="a9"/>
    <w:uiPriority w:val="99"/>
    <w:semiHidden/>
    <w:rsid w:val="0080465A"/>
  </w:style>
  <w:style w:type="numbering" w:customStyle="1" w:styleId="111111725">
    <w:name w:val="1 / 1.1 / 1.1.1725"/>
    <w:basedOn w:val="a9"/>
    <w:next w:val="111111"/>
    <w:rsid w:val="0080465A"/>
  </w:style>
  <w:style w:type="numbering" w:customStyle="1" w:styleId="12220">
    <w:name w:val="Нет списка1222"/>
    <w:next w:val="a9"/>
    <w:semiHidden/>
    <w:rsid w:val="0080465A"/>
  </w:style>
  <w:style w:type="numbering" w:customStyle="1" w:styleId="1111114123">
    <w:name w:val="1 / 1.1 / 1.1.14123"/>
    <w:basedOn w:val="a9"/>
    <w:next w:val="111111"/>
    <w:rsid w:val="0080465A"/>
  </w:style>
  <w:style w:type="numbering" w:customStyle="1" w:styleId="1111115123">
    <w:name w:val="1 / 1.1 / 1.1.15123"/>
    <w:basedOn w:val="a9"/>
    <w:next w:val="111111"/>
    <w:rsid w:val="0080465A"/>
  </w:style>
  <w:style w:type="numbering" w:customStyle="1" w:styleId="1111116123">
    <w:name w:val="1 / 1.1 / 1.1.16123"/>
    <w:basedOn w:val="a9"/>
    <w:next w:val="111111"/>
    <w:rsid w:val="0080465A"/>
  </w:style>
  <w:style w:type="numbering" w:customStyle="1" w:styleId="1111117123">
    <w:name w:val="1 / 1.1 / 1.1.17123"/>
    <w:basedOn w:val="a9"/>
    <w:next w:val="111111"/>
    <w:rsid w:val="0080465A"/>
  </w:style>
  <w:style w:type="numbering" w:customStyle="1" w:styleId="4182">
    <w:name w:val="Нет списка4182"/>
    <w:next w:val="a9"/>
    <w:uiPriority w:val="99"/>
    <w:semiHidden/>
    <w:unhideWhenUsed/>
    <w:rsid w:val="0080465A"/>
  </w:style>
  <w:style w:type="numbering" w:customStyle="1" w:styleId="5720">
    <w:name w:val="Нет списка572"/>
    <w:next w:val="a9"/>
    <w:uiPriority w:val="99"/>
    <w:semiHidden/>
    <w:unhideWhenUsed/>
    <w:rsid w:val="0080465A"/>
  </w:style>
  <w:style w:type="numbering" w:customStyle="1" w:styleId="12320">
    <w:name w:val="Нет списка1232"/>
    <w:next w:val="a9"/>
    <w:semiHidden/>
    <w:rsid w:val="0080465A"/>
  </w:style>
  <w:style w:type="numbering" w:customStyle="1" w:styleId="111111503">
    <w:name w:val="1 / 1.1 / 1.1.1503"/>
    <w:basedOn w:val="a9"/>
    <w:next w:val="111111"/>
    <w:unhideWhenUsed/>
    <w:rsid w:val="0080465A"/>
  </w:style>
  <w:style w:type="numbering" w:customStyle="1" w:styleId="2202">
    <w:name w:val="Нет списка2202"/>
    <w:next w:val="a9"/>
    <w:uiPriority w:val="99"/>
    <w:semiHidden/>
    <w:unhideWhenUsed/>
    <w:rsid w:val="0080465A"/>
  </w:style>
  <w:style w:type="numbering" w:customStyle="1" w:styleId="1111111217">
    <w:name w:val="1 / 1.1 / 1.1.11217"/>
    <w:basedOn w:val="a9"/>
    <w:next w:val="111111"/>
    <w:unhideWhenUsed/>
    <w:rsid w:val="0080465A"/>
  </w:style>
  <w:style w:type="numbering" w:customStyle="1" w:styleId="11111111102">
    <w:name w:val="1 / 1.1 / 1.1.111102"/>
    <w:basedOn w:val="a9"/>
    <w:next w:val="111111"/>
    <w:unhideWhenUsed/>
    <w:rsid w:val="0080465A"/>
  </w:style>
  <w:style w:type="numbering" w:customStyle="1" w:styleId="3192">
    <w:name w:val="Нет списка3192"/>
    <w:next w:val="a9"/>
    <w:uiPriority w:val="99"/>
    <w:semiHidden/>
    <w:unhideWhenUsed/>
    <w:rsid w:val="0080465A"/>
  </w:style>
  <w:style w:type="numbering" w:customStyle="1" w:styleId="1111112192">
    <w:name w:val="1 / 1.1 / 1.1.12192"/>
    <w:basedOn w:val="a9"/>
    <w:next w:val="111111"/>
    <w:unhideWhenUsed/>
    <w:rsid w:val="0080465A"/>
  </w:style>
  <w:style w:type="numbering" w:customStyle="1" w:styleId="1111111222">
    <w:name w:val="1 / 1.1 / 1.1.11222"/>
    <w:basedOn w:val="a9"/>
    <w:next w:val="111111"/>
    <w:semiHidden/>
    <w:unhideWhenUsed/>
    <w:rsid w:val="0080465A"/>
  </w:style>
  <w:style w:type="numbering" w:customStyle="1" w:styleId="4192">
    <w:name w:val="Нет списка4192"/>
    <w:next w:val="a9"/>
    <w:uiPriority w:val="99"/>
    <w:semiHidden/>
    <w:unhideWhenUsed/>
    <w:rsid w:val="0080465A"/>
  </w:style>
  <w:style w:type="numbering" w:customStyle="1" w:styleId="1111113192">
    <w:name w:val="1 / 1.1 / 1.1.13192"/>
    <w:basedOn w:val="a9"/>
    <w:next w:val="111111"/>
    <w:rsid w:val="0080465A"/>
  </w:style>
  <w:style w:type="numbering" w:customStyle="1" w:styleId="1111111314">
    <w:name w:val="1 / 1.1 / 1.1.11314"/>
    <w:basedOn w:val="a9"/>
    <w:next w:val="111111"/>
    <w:unhideWhenUsed/>
    <w:rsid w:val="0080465A"/>
  </w:style>
  <w:style w:type="numbering" w:customStyle="1" w:styleId="5820">
    <w:name w:val="Нет списка582"/>
    <w:next w:val="a9"/>
    <w:uiPriority w:val="99"/>
    <w:semiHidden/>
    <w:unhideWhenUsed/>
    <w:rsid w:val="0080465A"/>
  </w:style>
  <w:style w:type="numbering" w:customStyle="1" w:styleId="1111114102">
    <w:name w:val="1 / 1.1 / 1.1.14102"/>
    <w:basedOn w:val="a9"/>
    <w:next w:val="111111"/>
    <w:rsid w:val="0080465A"/>
  </w:style>
  <w:style w:type="numbering" w:customStyle="1" w:styleId="1111111413">
    <w:name w:val="1 / 1.1 / 1.1.11413"/>
    <w:basedOn w:val="a9"/>
    <w:next w:val="111111"/>
    <w:semiHidden/>
    <w:unhideWhenUsed/>
    <w:rsid w:val="0080465A"/>
  </w:style>
  <w:style w:type="numbering" w:customStyle="1" w:styleId="614">
    <w:name w:val="Нет списка614"/>
    <w:next w:val="a9"/>
    <w:uiPriority w:val="99"/>
    <w:semiHidden/>
    <w:unhideWhenUsed/>
    <w:rsid w:val="0080465A"/>
  </w:style>
  <w:style w:type="numbering" w:customStyle="1" w:styleId="111111532">
    <w:name w:val="1 / 1.1 / 1.1.1532"/>
    <w:basedOn w:val="a9"/>
    <w:next w:val="111111"/>
    <w:rsid w:val="0080465A"/>
  </w:style>
  <w:style w:type="numbering" w:customStyle="1" w:styleId="1111111513">
    <w:name w:val="1 / 1.1 / 1.1.11513"/>
    <w:basedOn w:val="a9"/>
    <w:next w:val="111111"/>
    <w:unhideWhenUsed/>
    <w:rsid w:val="0080465A"/>
  </w:style>
  <w:style w:type="numbering" w:customStyle="1" w:styleId="7130">
    <w:name w:val="Нет списка713"/>
    <w:next w:val="a9"/>
    <w:uiPriority w:val="99"/>
    <w:semiHidden/>
    <w:unhideWhenUsed/>
    <w:rsid w:val="0080465A"/>
  </w:style>
  <w:style w:type="numbering" w:customStyle="1" w:styleId="1111111613">
    <w:name w:val="1 / 1.1 / 1.1.11613"/>
    <w:basedOn w:val="a9"/>
    <w:next w:val="111111"/>
    <w:semiHidden/>
    <w:unhideWhenUsed/>
    <w:rsid w:val="0080465A"/>
  </w:style>
  <w:style w:type="numbering" w:customStyle="1" w:styleId="8130">
    <w:name w:val="Нет списка813"/>
    <w:next w:val="a9"/>
    <w:uiPriority w:val="99"/>
    <w:semiHidden/>
    <w:unhideWhenUsed/>
    <w:rsid w:val="0080465A"/>
  </w:style>
  <w:style w:type="numbering" w:customStyle="1" w:styleId="111111732">
    <w:name w:val="1 / 1.1 / 1.1.1732"/>
    <w:basedOn w:val="a9"/>
    <w:next w:val="111111"/>
    <w:unhideWhenUsed/>
    <w:rsid w:val="0080465A"/>
  </w:style>
  <w:style w:type="numbering" w:customStyle="1" w:styleId="1111111712">
    <w:name w:val="1 / 1.1 / 1.1.11712"/>
    <w:basedOn w:val="a9"/>
    <w:next w:val="111111"/>
    <w:semiHidden/>
    <w:unhideWhenUsed/>
    <w:rsid w:val="0080465A"/>
  </w:style>
  <w:style w:type="numbering" w:customStyle="1" w:styleId="9130">
    <w:name w:val="Нет списка913"/>
    <w:next w:val="a9"/>
    <w:uiPriority w:val="99"/>
    <w:semiHidden/>
    <w:unhideWhenUsed/>
    <w:rsid w:val="0080465A"/>
  </w:style>
  <w:style w:type="numbering" w:customStyle="1" w:styleId="111111818">
    <w:name w:val="1 / 1.1 / 1.1.1818"/>
    <w:basedOn w:val="a9"/>
    <w:next w:val="111111"/>
    <w:unhideWhenUsed/>
    <w:rsid w:val="0080465A"/>
  </w:style>
  <w:style w:type="numbering" w:customStyle="1" w:styleId="1111111812">
    <w:name w:val="1 / 1.1 / 1.1.11812"/>
    <w:basedOn w:val="a9"/>
    <w:next w:val="111111"/>
    <w:semiHidden/>
    <w:unhideWhenUsed/>
    <w:rsid w:val="0080465A"/>
  </w:style>
  <w:style w:type="numbering" w:customStyle="1" w:styleId="10120">
    <w:name w:val="Нет списка1012"/>
    <w:next w:val="a9"/>
    <w:uiPriority w:val="99"/>
    <w:semiHidden/>
    <w:unhideWhenUsed/>
    <w:rsid w:val="0080465A"/>
  </w:style>
  <w:style w:type="numbering" w:customStyle="1" w:styleId="111111917">
    <w:name w:val="1 / 1.1 / 1.1.1917"/>
    <w:basedOn w:val="a9"/>
    <w:next w:val="111111"/>
    <w:unhideWhenUsed/>
    <w:rsid w:val="0080465A"/>
  </w:style>
  <w:style w:type="numbering" w:customStyle="1" w:styleId="1111111912">
    <w:name w:val="1 / 1.1 / 1.1.11912"/>
    <w:basedOn w:val="a9"/>
    <w:next w:val="111111"/>
    <w:semiHidden/>
    <w:unhideWhenUsed/>
    <w:rsid w:val="0080465A"/>
  </w:style>
  <w:style w:type="numbering" w:customStyle="1" w:styleId="111220">
    <w:name w:val="Нет списка11122"/>
    <w:next w:val="a9"/>
    <w:uiPriority w:val="99"/>
    <w:semiHidden/>
    <w:unhideWhenUsed/>
    <w:rsid w:val="0080465A"/>
  </w:style>
  <w:style w:type="numbering" w:customStyle="1" w:styleId="1111111017">
    <w:name w:val="1 / 1.1 / 1.1.11017"/>
    <w:basedOn w:val="a9"/>
    <w:next w:val="111111"/>
    <w:unhideWhenUsed/>
    <w:rsid w:val="0080465A"/>
  </w:style>
  <w:style w:type="numbering" w:customStyle="1" w:styleId="11111111012">
    <w:name w:val="1 / 1.1 / 1.1.111012"/>
    <w:basedOn w:val="a9"/>
    <w:next w:val="111111"/>
    <w:semiHidden/>
    <w:unhideWhenUsed/>
    <w:rsid w:val="0080465A"/>
  </w:style>
  <w:style w:type="numbering" w:customStyle="1" w:styleId="12420">
    <w:name w:val="Нет списка1242"/>
    <w:next w:val="a9"/>
    <w:uiPriority w:val="99"/>
    <w:semiHidden/>
    <w:unhideWhenUsed/>
    <w:rsid w:val="0080465A"/>
  </w:style>
  <w:style w:type="numbering" w:customStyle="1" w:styleId="13130">
    <w:name w:val="Нет списка1313"/>
    <w:next w:val="a9"/>
    <w:uiPriority w:val="99"/>
    <w:semiHidden/>
    <w:unhideWhenUsed/>
    <w:rsid w:val="0080465A"/>
  </w:style>
  <w:style w:type="numbering" w:customStyle="1" w:styleId="11111121103">
    <w:name w:val="1 / 1.1 / 1.1.121103"/>
    <w:basedOn w:val="a9"/>
    <w:next w:val="111111"/>
    <w:uiPriority w:val="99"/>
    <w:unhideWhenUsed/>
    <w:rsid w:val="0080465A"/>
  </w:style>
  <w:style w:type="numbering" w:customStyle="1" w:styleId="11111111116">
    <w:name w:val="1 / 1.1 / 1.1.111116"/>
    <w:basedOn w:val="a9"/>
    <w:next w:val="111111"/>
    <w:unhideWhenUsed/>
    <w:rsid w:val="0080465A"/>
  </w:style>
  <w:style w:type="numbering" w:customStyle="1" w:styleId="5920">
    <w:name w:val="Нет списка592"/>
    <w:next w:val="a9"/>
    <w:uiPriority w:val="99"/>
    <w:semiHidden/>
    <w:unhideWhenUsed/>
    <w:rsid w:val="0080465A"/>
  </w:style>
  <w:style w:type="numbering" w:customStyle="1" w:styleId="12520">
    <w:name w:val="Нет списка1252"/>
    <w:next w:val="a9"/>
    <w:semiHidden/>
    <w:rsid w:val="0080465A"/>
  </w:style>
  <w:style w:type="numbering" w:customStyle="1" w:styleId="111111543">
    <w:name w:val="1 / 1.1 / 1.1.1543"/>
    <w:basedOn w:val="a9"/>
    <w:next w:val="111111"/>
    <w:unhideWhenUsed/>
    <w:rsid w:val="0080465A"/>
  </w:style>
  <w:style w:type="numbering" w:customStyle="1" w:styleId="22120">
    <w:name w:val="Нет списка2212"/>
    <w:next w:val="a9"/>
    <w:uiPriority w:val="99"/>
    <w:semiHidden/>
    <w:unhideWhenUsed/>
    <w:rsid w:val="0080465A"/>
  </w:style>
  <w:style w:type="numbering" w:customStyle="1" w:styleId="1111111232">
    <w:name w:val="1 / 1.1 / 1.1.11232"/>
    <w:basedOn w:val="a9"/>
    <w:next w:val="111111"/>
    <w:unhideWhenUsed/>
    <w:rsid w:val="0080465A"/>
  </w:style>
  <w:style w:type="numbering" w:customStyle="1" w:styleId="11111111122">
    <w:name w:val="1 / 1.1 / 1.1.111122"/>
    <w:basedOn w:val="a9"/>
    <w:next w:val="111111"/>
    <w:semiHidden/>
    <w:unhideWhenUsed/>
    <w:rsid w:val="0080465A"/>
  </w:style>
  <w:style w:type="numbering" w:customStyle="1" w:styleId="3202">
    <w:name w:val="Нет списка3202"/>
    <w:next w:val="a9"/>
    <w:uiPriority w:val="99"/>
    <w:semiHidden/>
    <w:unhideWhenUsed/>
    <w:rsid w:val="0080465A"/>
  </w:style>
  <w:style w:type="numbering" w:customStyle="1" w:styleId="1111112202">
    <w:name w:val="1 / 1.1 / 1.1.12202"/>
    <w:basedOn w:val="a9"/>
    <w:next w:val="111111"/>
    <w:unhideWhenUsed/>
    <w:rsid w:val="0080465A"/>
  </w:style>
  <w:style w:type="numbering" w:customStyle="1" w:styleId="1111111242">
    <w:name w:val="1 / 1.1 / 1.1.11242"/>
    <w:basedOn w:val="a9"/>
    <w:next w:val="111111"/>
    <w:unhideWhenUsed/>
    <w:rsid w:val="0080465A"/>
  </w:style>
  <w:style w:type="numbering" w:customStyle="1" w:styleId="4202">
    <w:name w:val="Нет списка4202"/>
    <w:next w:val="a9"/>
    <w:uiPriority w:val="99"/>
    <w:semiHidden/>
    <w:unhideWhenUsed/>
    <w:rsid w:val="0080465A"/>
  </w:style>
  <w:style w:type="numbering" w:customStyle="1" w:styleId="1111113202">
    <w:name w:val="1 / 1.1 / 1.1.13202"/>
    <w:basedOn w:val="a9"/>
    <w:next w:val="111111"/>
    <w:rsid w:val="0080465A"/>
  </w:style>
  <w:style w:type="numbering" w:customStyle="1" w:styleId="1111111322">
    <w:name w:val="1 / 1.1 / 1.1.11322"/>
    <w:basedOn w:val="a9"/>
    <w:next w:val="111111"/>
    <w:semiHidden/>
    <w:unhideWhenUsed/>
    <w:rsid w:val="0080465A"/>
  </w:style>
  <w:style w:type="numbering" w:customStyle="1" w:styleId="5102">
    <w:name w:val="Нет списка5102"/>
    <w:next w:val="a9"/>
    <w:uiPriority w:val="99"/>
    <w:semiHidden/>
    <w:unhideWhenUsed/>
    <w:rsid w:val="0080465A"/>
  </w:style>
  <w:style w:type="numbering" w:customStyle="1" w:styleId="1111114132">
    <w:name w:val="1 / 1.1 / 1.1.14132"/>
    <w:basedOn w:val="a9"/>
    <w:next w:val="111111"/>
    <w:rsid w:val="0080465A"/>
  </w:style>
  <w:style w:type="numbering" w:customStyle="1" w:styleId="1111111422">
    <w:name w:val="1 / 1.1 / 1.1.11422"/>
    <w:basedOn w:val="a9"/>
    <w:next w:val="111111"/>
    <w:semiHidden/>
    <w:unhideWhenUsed/>
    <w:rsid w:val="0080465A"/>
  </w:style>
  <w:style w:type="numbering" w:customStyle="1" w:styleId="6220">
    <w:name w:val="Нет списка622"/>
    <w:next w:val="a9"/>
    <w:uiPriority w:val="99"/>
    <w:semiHidden/>
    <w:unhideWhenUsed/>
    <w:rsid w:val="0080465A"/>
  </w:style>
  <w:style w:type="numbering" w:customStyle="1" w:styleId="111111552">
    <w:name w:val="1 / 1.1 / 1.1.1552"/>
    <w:basedOn w:val="a9"/>
    <w:next w:val="111111"/>
    <w:rsid w:val="0080465A"/>
  </w:style>
  <w:style w:type="numbering" w:customStyle="1" w:styleId="1111111522">
    <w:name w:val="1 / 1.1 / 1.1.11522"/>
    <w:basedOn w:val="a9"/>
    <w:next w:val="111111"/>
    <w:semiHidden/>
    <w:unhideWhenUsed/>
    <w:rsid w:val="0080465A"/>
  </w:style>
  <w:style w:type="numbering" w:customStyle="1" w:styleId="7220">
    <w:name w:val="Нет списка722"/>
    <w:next w:val="a9"/>
    <w:uiPriority w:val="99"/>
    <w:semiHidden/>
    <w:unhideWhenUsed/>
    <w:rsid w:val="0080465A"/>
  </w:style>
  <w:style w:type="numbering" w:customStyle="1" w:styleId="111111643">
    <w:name w:val="1 / 1.1 / 1.1.1643"/>
    <w:basedOn w:val="a9"/>
    <w:next w:val="111111"/>
    <w:rsid w:val="0080465A"/>
  </w:style>
  <w:style w:type="numbering" w:customStyle="1" w:styleId="1111111622">
    <w:name w:val="1 / 1.1 / 1.1.11622"/>
    <w:basedOn w:val="a9"/>
    <w:next w:val="111111"/>
    <w:semiHidden/>
    <w:unhideWhenUsed/>
    <w:rsid w:val="0080465A"/>
  </w:style>
  <w:style w:type="numbering" w:customStyle="1" w:styleId="8220">
    <w:name w:val="Нет списка822"/>
    <w:next w:val="a9"/>
    <w:uiPriority w:val="99"/>
    <w:semiHidden/>
    <w:unhideWhenUsed/>
    <w:rsid w:val="0080465A"/>
  </w:style>
  <w:style w:type="numbering" w:customStyle="1" w:styleId="111111742">
    <w:name w:val="1 / 1.1 / 1.1.1742"/>
    <w:basedOn w:val="a9"/>
    <w:next w:val="111111"/>
    <w:unhideWhenUsed/>
    <w:rsid w:val="0080465A"/>
  </w:style>
  <w:style w:type="numbering" w:customStyle="1" w:styleId="1111111722">
    <w:name w:val="1 / 1.1 / 1.1.11722"/>
    <w:basedOn w:val="a9"/>
    <w:next w:val="111111"/>
    <w:semiHidden/>
    <w:unhideWhenUsed/>
    <w:rsid w:val="0080465A"/>
  </w:style>
  <w:style w:type="numbering" w:customStyle="1" w:styleId="9220">
    <w:name w:val="Нет списка922"/>
    <w:next w:val="a9"/>
    <w:uiPriority w:val="99"/>
    <w:semiHidden/>
    <w:unhideWhenUsed/>
    <w:rsid w:val="0080465A"/>
  </w:style>
  <w:style w:type="numbering" w:customStyle="1" w:styleId="111111822">
    <w:name w:val="1 / 1.1 / 1.1.1822"/>
    <w:basedOn w:val="a9"/>
    <w:next w:val="111111"/>
    <w:unhideWhenUsed/>
    <w:rsid w:val="0080465A"/>
  </w:style>
  <w:style w:type="numbering" w:customStyle="1" w:styleId="1111111822">
    <w:name w:val="1 / 1.1 / 1.1.11822"/>
    <w:basedOn w:val="a9"/>
    <w:next w:val="111111"/>
    <w:semiHidden/>
    <w:unhideWhenUsed/>
    <w:rsid w:val="0080465A"/>
  </w:style>
  <w:style w:type="numbering" w:customStyle="1" w:styleId="10220">
    <w:name w:val="Нет списка1022"/>
    <w:next w:val="a9"/>
    <w:uiPriority w:val="99"/>
    <w:semiHidden/>
    <w:unhideWhenUsed/>
    <w:rsid w:val="0080465A"/>
  </w:style>
  <w:style w:type="numbering" w:customStyle="1" w:styleId="111111922">
    <w:name w:val="1 / 1.1 / 1.1.1922"/>
    <w:basedOn w:val="a9"/>
    <w:next w:val="111111"/>
    <w:unhideWhenUsed/>
    <w:rsid w:val="0080465A"/>
  </w:style>
  <w:style w:type="numbering" w:customStyle="1" w:styleId="1111111922">
    <w:name w:val="1 / 1.1 / 1.1.11922"/>
    <w:basedOn w:val="a9"/>
    <w:next w:val="111111"/>
    <w:semiHidden/>
    <w:unhideWhenUsed/>
    <w:rsid w:val="0080465A"/>
  </w:style>
  <w:style w:type="numbering" w:customStyle="1" w:styleId="111320">
    <w:name w:val="Нет списка11132"/>
    <w:next w:val="a9"/>
    <w:uiPriority w:val="99"/>
    <w:semiHidden/>
    <w:unhideWhenUsed/>
    <w:rsid w:val="0080465A"/>
  </w:style>
  <w:style w:type="numbering" w:customStyle="1" w:styleId="1111111022">
    <w:name w:val="1 / 1.1 / 1.1.11022"/>
    <w:basedOn w:val="a9"/>
    <w:next w:val="111111"/>
    <w:unhideWhenUsed/>
    <w:rsid w:val="0080465A"/>
  </w:style>
  <w:style w:type="numbering" w:customStyle="1" w:styleId="11111111022">
    <w:name w:val="1 / 1.1 / 1.1.111022"/>
    <w:basedOn w:val="a9"/>
    <w:next w:val="111111"/>
    <w:semiHidden/>
    <w:unhideWhenUsed/>
    <w:rsid w:val="0080465A"/>
  </w:style>
  <w:style w:type="numbering" w:customStyle="1" w:styleId="12620">
    <w:name w:val="Нет списка1262"/>
    <w:next w:val="a9"/>
    <w:uiPriority w:val="99"/>
    <w:semiHidden/>
    <w:unhideWhenUsed/>
    <w:rsid w:val="0080465A"/>
  </w:style>
  <w:style w:type="numbering" w:customStyle="1" w:styleId="1111112023">
    <w:name w:val="1 / 1.1 / 1.1.12023"/>
    <w:basedOn w:val="a9"/>
    <w:next w:val="111111"/>
    <w:uiPriority w:val="99"/>
    <w:semiHidden/>
    <w:unhideWhenUsed/>
    <w:rsid w:val="0080465A"/>
  </w:style>
  <w:style w:type="numbering" w:customStyle="1" w:styleId="13220">
    <w:name w:val="Нет списка1322"/>
    <w:next w:val="a9"/>
    <w:uiPriority w:val="99"/>
    <w:semiHidden/>
    <w:unhideWhenUsed/>
    <w:rsid w:val="0080465A"/>
  </w:style>
  <w:style w:type="numbering" w:customStyle="1" w:styleId="11111111132">
    <w:name w:val="1 / 1.1 / 1.1.111132"/>
    <w:basedOn w:val="a9"/>
    <w:next w:val="111111"/>
    <w:semiHidden/>
    <w:unhideWhenUsed/>
    <w:rsid w:val="0080465A"/>
  </w:style>
  <w:style w:type="numbering" w:customStyle="1" w:styleId="6020">
    <w:name w:val="Нет списка602"/>
    <w:next w:val="a9"/>
    <w:uiPriority w:val="99"/>
    <w:semiHidden/>
    <w:unhideWhenUsed/>
    <w:rsid w:val="0080465A"/>
  </w:style>
  <w:style w:type="numbering" w:customStyle="1" w:styleId="12720">
    <w:name w:val="Нет списка1272"/>
    <w:next w:val="a9"/>
    <w:semiHidden/>
    <w:rsid w:val="0080465A"/>
  </w:style>
  <w:style w:type="numbering" w:customStyle="1" w:styleId="2222">
    <w:name w:val="Нет списка2222"/>
    <w:next w:val="a9"/>
    <w:uiPriority w:val="99"/>
    <w:semiHidden/>
    <w:unhideWhenUsed/>
    <w:rsid w:val="0080465A"/>
  </w:style>
  <w:style w:type="numbering" w:customStyle="1" w:styleId="1111111252">
    <w:name w:val="1 / 1.1 / 1.1.11252"/>
    <w:basedOn w:val="a9"/>
    <w:next w:val="111111"/>
    <w:unhideWhenUsed/>
    <w:rsid w:val="0080465A"/>
  </w:style>
  <w:style w:type="numbering" w:customStyle="1" w:styleId="11111111142">
    <w:name w:val="1 / 1.1 / 1.1.111142"/>
    <w:basedOn w:val="a9"/>
    <w:next w:val="111111"/>
    <w:semiHidden/>
    <w:unhideWhenUsed/>
    <w:rsid w:val="0080465A"/>
  </w:style>
  <w:style w:type="numbering" w:customStyle="1" w:styleId="32120">
    <w:name w:val="Нет списка3212"/>
    <w:next w:val="a9"/>
    <w:uiPriority w:val="99"/>
    <w:semiHidden/>
    <w:unhideWhenUsed/>
    <w:rsid w:val="0080465A"/>
  </w:style>
  <w:style w:type="numbering" w:customStyle="1" w:styleId="1111112214">
    <w:name w:val="1 / 1.1 / 1.1.12214"/>
    <w:basedOn w:val="a9"/>
    <w:next w:val="111111"/>
    <w:unhideWhenUsed/>
    <w:rsid w:val="0080465A"/>
  </w:style>
  <w:style w:type="numbering" w:customStyle="1" w:styleId="1111111262">
    <w:name w:val="1 / 1.1 / 1.1.11262"/>
    <w:basedOn w:val="a9"/>
    <w:next w:val="111111"/>
    <w:unhideWhenUsed/>
    <w:rsid w:val="0080465A"/>
  </w:style>
  <w:style w:type="numbering" w:customStyle="1" w:styleId="42120">
    <w:name w:val="Нет списка4212"/>
    <w:next w:val="a9"/>
    <w:uiPriority w:val="99"/>
    <w:semiHidden/>
    <w:unhideWhenUsed/>
    <w:rsid w:val="0080465A"/>
  </w:style>
  <w:style w:type="numbering" w:customStyle="1" w:styleId="1111113213">
    <w:name w:val="1 / 1.1 / 1.1.13213"/>
    <w:basedOn w:val="a9"/>
    <w:next w:val="111111"/>
    <w:rsid w:val="0080465A"/>
  </w:style>
  <w:style w:type="numbering" w:customStyle="1" w:styleId="1111111332">
    <w:name w:val="1 / 1.1 / 1.1.11332"/>
    <w:basedOn w:val="a9"/>
    <w:next w:val="111111"/>
    <w:semiHidden/>
    <w:unhideWhenUsed/>
    <w:rsid w:val="0080465A"/>
  </w:style>
  <w:style w:type="numbering" w:customStyle="1" w:styleId="51120">
    <w:name w:val="Нет списка5112"/>
    <w:next w:val="a9"/>
    <w:uiPriority w:val="99"/>
    <w:semiHidden/>
    <w:unhideWhenUsed/>
    <w:rsid w:val="0080465A"/>
  </w:style>
  <w:style w:type="numbering" w:customStyle="1" w:styleId="1111114142">
    <w:name w:val="1 / 1.1 / 1.1.14142"/>
    <w:basedOn w:val="a9"/>
    <w:next w:val="111111"/>
    <w:rsid w:val="0080465A"/>
  </w:style>
  <w:style w:type="numbering" w:customStyle="1" w:styleId="1111111432">
    <w:name w:val="1 / 1.1 / 1.1.11432"/>
    <w:basedOn w:val="a9"/>
    <w:next w:val="111111"/>
    <w:semiHidden/>
    <w:unhideWhenUsed/>
    <w:rsid w:val="0080465A"/>
  </w:style>
  <w:style w:type="numbering" w:customStyle="1" w:styleId="6320">
    <w:name w:val="Нет списка632"/>
    <w:next w:val="a9"/>
    <w:uiPriority w:val="99"/>
    <w:semiHidden/>
    <w:unhideWhenUsed/>
    <w:rsid w:val="0080465A"/>
  </w:style>
  <w:style w:type="numbering" w:customStyle="1" w:styleId="111111572">
    <w:name w:val="1 / 1.1 / 1.1.1572"/>
    <w:basedOn w:val="a9"/>
    <w:next w:val="111111"/>
    <w:rsid w:val="0080465A"/>
  </w:style>
  <w:style w:type="numbering" w:customStyle="1" w:styleId="1111111532">
    <w:name w:val="1 / 1.1 / 1.1.11532"/>
    <w:basedOn w:val="a9"/>
    <w:next w:val="111111"/>
    <w:semiHidden/>
    <w:unhideWhenUsed/>
    <w:rsid w:val="0080465A"/>
  </w:style>
  <w:style w:type="numbering" w:customStyle="1" w:styleId="7320">
    <w:name w:val="Нет списка732"/>
    <w:next w:val="a9"/>
    <w:uiPriority w:val="99"/>
    <w:semiHidden/>
    <w:unhideWhenUsed/>
    <w:rsid w:val="0080465A"/>
  </w:style>
  <w:style w:type="numbering" w:customStyle="1" w:styleId="1111111632">
    <w:name w:val="1 / 1.1 / 1.1.11632"/>
    <w:basedOn w:val="a9"/>
    <w:next w:val="111111"/>
    <w:semiHidden/>
    <w:unhideWhenUsed/>
    <w:rsid w:val="0080465A"/>
  </w:style>
  <w:style w:type="numbering" w:customStyle="1" w:styleId="8320">
    <w:name w:val="Нет списка832"/>
    <w:next w:val="a9"/>
    <w:uiPriority w:val="99"/>
    <w:semiHidden/>
    <w:unhideWhenUsed/>
    <w:rsid w:val="0080465A"/>
  </w:style>
  <w:style w:type="numbering" w:customStyle="1" w:styleId="111111752">
    <w:name w:val="1 / 1.1 / 1.1.1752"/>
    <w:basedOn w:val="a9"/>
    <w:next w:val="111111"/>
    <w:unhideWhenUsed/>
    <w:rsid w:val="0080465A"/>
  </w:style>
  <w:style w:type="numbering" w:customStyle="1" w:styleId="1111111732">
    <w:name w:val="1 / 1.1 / 1.1.11732"/>
    <w:basedOn w:val="a9"/>
    <w:next w:val="111111"/>
    <w:semiHidden/>
    <w:unhideWhenUsed/>
    <w:rsid w:val="0080465A"/>
  </w:style>
  <w:style w:type="numbering" w:customStyle="1" w:styleId="9320">
    <w:name w:val="Нет списка932"/>
    <w:next w:val="a9"/>
    <w:uiPriority w:val="99"/>
    <w:semiHidden/>
    <w:unhideWhenUsed/>
    <w:rsid w:val="0080465A"/>
  </w:style>
  <w:style w:type="numbering" w:customStyle="1" w:styleId="111111832">
    <w:name w:val="1 / 1.1 / 1.1.1832"/>
    <w:basedOn w:val="a9"/>
    <w:next w:val="111111"/>
    <w:unhideWhenUsed/>
    <w:rsid w:val="0080465A"/>
  </w:style>
  <w:style w:type="numbering" w:customStyle="1" w:styleId="1111111832">
    <w:name w:val="1 / 1.1 / 1.1.11832"/>
    <w:basedOn w:val="a9"/>
    <w:next w:val="111111"/>
    <w:semiHidden/>
    <w:unhideWhenUsed/>
    <w:rsid w:val="0080465A"/>
  </w:style>
  <w:style w:type="numbering" w:customStyle="1" w:styleId="10320">
    <w:name w:val="Нет списка1032"/>
    <w:next w:val="a9"/>
    <w:uiPriority w:val="99"/>
    <w:semiHidden/>
    <w:unhideWhenUsed/>
    <w:rsid w:val="0080465A"/>
  </w:style>
  <w:style w:type="numbering" w:customStyle="1" w:styleId="111111932">
    <w:name w:val="1 / 1.1 / 1.1.1932"/>
    <w:basedOn w:val="a9"/>
    <w:next w:val="111111"/>
    <w:unhideWhenUsed/>
    <w:rsid w:val="0080465A"/>
  </w:style>
  <w:style w:type="numbering" w:customStyle="1" w:styleId="1111111932">
    <w:name w:val="1 / 1.1 / 1.1.11932"/>
    <w:basedOn w:val="a9"/>
    <w:next w:val="111111"/>
    <w:semiHidden/>
    <w:unhideWhenUsed/>
    <w:rsid w:val="0080465A"/>
  </w:style>
  <w:style w:type="numbering" w:customStyle="1" w:styleId="111420">
    <w:name w:val="Нет списка11142"/>
    <w:next w:val="a9"/>
    <w:uiPriority w:val="99"/>
    <w:semiHidden/>
    <w:unhideWhenUsed/>
    <w:rsid w:val="0080465A"/>
  </w:style>
  <w:style w:type="numbering" w:customStyle="1" w:styleId="1111111032">
    <w:name w:val="1 / 1.1 / 1.1.11032"/>
    <w:basedOn w:val="a9"/>
    <w:next w:val="111111"/>
    <w:unhideWhenUsed/>
    <w:rsid w:val="0080465A"/>
  </w:style>
  <w:style w:type="numbering" w:customStyle="1" w:styleId="11111111032">
    <w:name w:val="1 / 1.1 / 1.1.111032"/>
    <w:basedOn w:val="a9"/>
    <w:next w:val="111111"/>
    <w:semiHidden/>
    <w:unhideWhenUsed/>
    <w:rsid w:val="0080465A"/>
  </w:style>
  <w:style w:type="numbering" w:customStyle="1" w:styleId="12820">
    <w:name w:val="Нет списка1282"/>
    <w:next w:val="a9"/>
    <w:uiPriority w:val="99"/>
    <w:semiHidden/>
    <w:unhideWhenUsed/>
    <w:rsid w:val="0080465A"/>
  </w:style>
  <w:style w:type="numbering" w:customStyle="1" w:styleId="1111112033">
    <w:name w:val="1 / 1.1 / 1.1.12033"/>
    <w:basedOn w:val="a9"/>
    <w:next w:val="111111"/>
    <w:uiPriority w:val="99"/>
    <w:semiHidden/>
    <w:unhideWhenUsed/>
    <w:rsid w:val="0080465A"/>
  </w:style>
  <w:style w:type="numbering" w:customStyle="1" w:styleId="13320">
    <w:name w:val="Нет списка1332"/>
    <w:next w:val="a9"/>
    <w:uiPriority w:val="99"/>
    <w:semiHidden/>
    <w:unhideWhenUsed/>
    <w:rsid w:val="0080465A"/>
  </w:style>
  <w:style w:type="numbering" w:customStyle="1" w:styleId="11111111152">
    <w:name w:val="1 / 1.1 / 1.1.111152"/>
    <w:basedOn w:val="a9"/>
    <w:next w:val="111111"/>
    <w:semiHidden/>
    <w:unhideWhenUsed/>
    <w:rsid w:val="0080465A"/>
  </w:style>
  <w:style w:type="numbering" w:customStyle="1" w:styleId="6420">
    <w:name w:val="Нет списка642"/>
    <w:next w:val="a9"/>
    <w:uiPriority w:val="99"/>
    <w:semiHidden/>
    <w:unhideWhenUsed/>
    <w:rsid w:val="0080465A"/>
  </w:style>
  <w:style w:type="numbering" w:customStyle="1" w:styleId="12920">
    <w:name w:val="Нет списка1292"/>
    <w:next w:val="a9"/>
    <w:semiHidden/>
    <w:rsid w:val="0080465A"/>
  </w:style>
  <w:style w:type="numbering" w:customStyle="1" w:styleId="111111583">
    <w:name w:val="1 / 1.1 / 1.1.1583"/>
    <w:basedOn w:val="a9"/>
    <w:next w:val="111111"/>
    <w:rsid w:val="0080465A"/>
  </w:style>
  <w:style w:type="numbering" w:customStyle="1" w:styleId="1111111273">
    <w:name w:val="1 / 1.1 / 1.1.11273"/>
    <w:basedOn w:val="a9"/>
    <w:next w:val="111111"/>
    <w:rsid w:val="0080465A"/>
  </w:style>
  <w:style w:type="numbering" w:customStyle="1" w:styleId="2232">
    <w:name w:val="Нет списка2232"/>
    <w:next w:val="a9"/>
    <w:uiPriority w:val="99"/>
    <w:semiHidden/>
    <w:unhideWhenUsed/>
    <w:rsid w:val="0080465A"/>
  </w:style>
  <w:style w:type="numbering" w:customStyle="1" w:styleId="1111112222">
    <w:name w:val="1 / 1.1 / 1.1.12222"/>
    <w:basedOn w:val="a9"/>
    <w:next w:val="111111"/>
    <w:unhideWhenUsed/>
    <w:rsid w:val="0080465A"/>
  </w:style>
  <w:style w:type="numbering" w:customStyle="1" w:styleId="11111111162">
    <w:name w:val="1 / 1.1 / 1.1.111162"/>
    <w:basedOn w:val="a9"/>
    <w:next w:val="111111"/>
    <w:unhideWhenUsed/>
    <w:rsid w:val="0080465A"/>
  </w:style>
  <w:style w:type="numbering" w:customStyle="1" w:styleId="11111111172">
    <w:name w:val="1 / 1.1 / 1.1.111172"/>
    <w:basedOn w:val="a9"/>
    <w:next w:val="111111"/>
    <w:semiHidden/>
    <w:unhideWhenUsed/>
    <w:rsid w:val="0080465A"/>
  </w:style>
  <w:style w:type="numbering" w:customStyle="1" w:styleId="3222">
    <w:name w:val="Нет списка3222"/>
    <w:next w:val="a9"/>
    <w:uiPriority w:val="99"/>
    <w:semiHidden/>
    <w:unhideWhenUsed/>
    <w:rsid w:val="0080465A"/>
  </w:style>
  <w:style w:type="numbering" w:customStyle="1" w:styleId="11111121132">
    <w:name w:val="1 / 1.1 / 1.1.121132"/>
    <w:basedOn w:val="a9"/>
    <w:next w:val="111111"/>
    <w:unhideWhenUsed/>
    <w:rsid w:val="0080465A"/>
  </w:style>
  <w:style w:type="numbering" w:customStyle="1" w:styleId="1111111282">
    <w:name w:val="1 / 1.1 / 1.1.11282"/>
    <w:basedOn w:val="a9"/>
    <w:next w:val="111111"/>
    <w:unhideWhenUsed/>
    <w:rsid w:val="0080465A"/>
  </w:style>
  <w:style w:type="numbering" w:customStyle="1" w:styleId="4222">
    <w:name w:val="Нет списка4222"/>
    <w:next w:val="a9"/>
    <w:uiPriority w:val="99"/>
    <w:semiHidden/>
    <w:unhideWhenUsed/>
    <w:rsid w:val="0080465A"/>
  </w:style>
  <w:style w:type="numbering" w:customStyle="1" w:styleId="1111113222">
    <w:name w:val="1 / 1.1 / 1.1.13222"/>
    <w:basedOn w:val="a9"/>
    <w:next w:val="111111"/>
    <w:rsid w:val="0080465A"/>
  </w:style>
  <w:style w:type="numbering" w:customStyle="1" w:styleId="1111111342">
    <w:name w:val="1 / 1.1 / 1.1.11342"/>
    <w:basedOn w:val="a9"/>
    <w:next w:val="111111"/>
    <w:semiHidden/>
    <w:unhideWhenUsed/>
    <w:rsid w:val="0080465A"/>
  </w:style>
  <w:style w:type="numbering" w:customStyle="1" w:styleId="5122">
    <w:name w:val="Нет списка5122"/>
    <w:next w:val="a9"/>
    <w:uiPriority w:val="99"/>
    <w:semiHidden/>
    <w:unhideWhenUsed/>
    <w:rsid w:val="0080465A"/>
  </w:style>
  <w:style w:type="numbering" w:customStyle="1" w:styleId="1111114152">
    <w:name w:val="1 / 1.1 / 1.1.14152"/>
    <w:basedOn w:val="a9"/>
    <w:next w:val="111111"/>
    <w:rsid w:val="0080465A"/>
  </w:style>
  <w:style w:type="numbering" w:customStyle="1" w:styleId="1111111442">
    <w:name w:val="1 / 1.1 / 1.1.11442"/>
    <w:basedOn w:val="a9"/>
    <w:next w:val="111111"/>
    <w:semiHidden/>
    <w:unhideWhenUsed/>
    <w:rsid w:val="0080465A"/>
  </w:style>
  <w:style w:type="numbering" w:customStyle="1" w:styleId="6520">
    <w:name w:val="Нет списка652"/>
    <w:next w:val="a9"/>
    <w:uiPriority w:val="99"/>
    <w:semiHidden/>
    <w:unhideWhenUsed/>
    <w:rsid w:val="0080465A"/>
  </w:style>
  <w:style w:type="numbering" w:customStyle="1" w:styleId="111111592">
    <w:name w:val="1 / 1.1 / 1.1.1592"/>
    <w:basedOn w:val="a9"/>
    <w:next w:val="111111"/>
    <w:rsid w:val="0080465A"/>
  </w:style>
  <w:style w:type="numbering" w:customStyle="1" w:styleId="1111111542">
    <w:name w:val="1 / 1.1 / 1.1.11542"/>
    <w:basedOn w:val="a9"/>
    <w:next w:val="111111"/>
    <w:semiHidden/>
    <w:unhideWhenUsed/>
    <w:rsid w:val="0080465A"/>
  </w:style>
  <w:style w:type="numbering" w:customStyle="1" w:styleId="7420">
    <w:name w:val="Нет списка742"/>
    <w:next w:val="a9"/>
    <w:uiPriority w:val="99"/>
    <w:semiHidden/>
    <w:unhideWhenUsed/>
    <w:rsid w:val="0080465A"/>
  </w:style>
  <w:style w:type="numbering" w:customStyle="1" w:styleId="111111663">
    <w:name w:val="1 / 1.1 / 1.1.1663"/>
    <w:basedOn w:val="a9"/>
    <w:next w:val="111111"/>
    <w:rsid w:val="0080465A"/>
  </w:style>
  <w:style w:type="numbering" w:customStyle="1" w:styleId="1111111642">
    <w:name w:val="1 / 1.1 / 1.1.11642"/>
    <w:basedOn w:val="a9"/>
    <w:next w:val="111111"/>
    <w:semiHidden/>
    <w:unhideWhenUsed/>
    <w:rsid w:val="0080465A"/>
  </w:style>
  <w:style w:type="numbering" w:customStyle="1" w:styleId="8420">
    <w:name w:val="Нет списка842"/>
    <w:next w:val="a9"/>
    <w:uiPriority w:val="99"/>
    <w:semiHidden/>
    <w:unhideWhenUsed/>
    <w:rsid w:val="0080465A"/>
  </w:style>
  <w:style w:type="numbering" w:customStyle="1" w:styleId="111111762">
    <w:name w:val="1 / 1.1 / 1.1.1762"/>
    <w:basedOn w:val="a9"/>
    <w:next w:val="111111"/>
    <w:unhideWhenUsed/>
    <w:rsid w:val="0080465A"/>
  </w:style>
  <w:style w:type="numbering" w:customStyle="1" w:styleId="1111111742">
    <w:name w:val="1 / 1.1 / 1.1.11742"/>
    <w:basedOn w:val="a9"/>
    <w:next w:val="111111"/>
    <w:semiHidden/>
    <w:unhideWhenUsed/>
    <w:rsid w:val="0080465A"/>
  </w:style>
  <w:style w:type="numbering" w:customStyle="1" w:styleId="9420">
    <w:name w:val="Нет списка942"/>
    <w:next w:val="a9"/>
    <w:uiPriority w:val="99"/>
    <w:semiHidden/>
    <w:unhideWhenUsed/>
    <w:rsid w:val="0080465A"/>
  </w:style>
  <w:style w:type="numbering" w:customStyle="1" w:styleId="111111842">
    <w:name w:val="1 / 1.1 / 1.1.1842"/>
    <w:basedOn w:val="a9"/>
    <w:next w:val="111111"/>
    <w:unhideWhenUsed/>
    <w:rsid w:val="0080465A"/>
  </w:style>
  <w:style w:type="numbering" w:customStyle="1" w:styleId="1111111842">
    <w:name w:val="1 / 1.1 / 1.1.11842"/>
    <w:basedOn w:val="a9"/>
    <w:next w:val="111111"/>
    <w:semiHidden/>
    <w:unhideWhenUsed/>
    <w:rsid w:val="0080465A"/>
  </w:style>
  <w:style w:type="numbering" w:customStyle="1" w:styleId="10420">
    <w:name w:val="Нет списка1042"/>
    <w:next w:val="a9"/>
    <w:uiPriority w:val="99"/>
    <w:semiHidden/>
    <w:unhideWhenUsed/>
    <w:rsid w:val="0080465A"/>
  </w:style>
  <w:style w:type="numbering" w:customStyle="1" w:styleId="111111942">
    <w:name w:val="1 / 1.1 / 1.1.1942"/>
    <w:basedOn w:val="a9"/>
    <w:next w:val="111111"/>
    <w:unhideWhenUsed/>
    <w:rsid w:val="0080465A"/>
  </w:style>
  <w:style w:type="numbering" w:customStyle="1" w:styleId="1111111942">
    <w:name w:val="1 / 1.1 / 1.1.11942"/>
    <w:basedOn w:val="a9"/>
    <w:next w:val="111111"/>
    <w:semiHidden/>
    <w:unhideWhenUsed/>
    <w:rsid w:val="0080465A"/>
  </w:style>
  <w:style w:type="numbering" w:customStyle="1" w:styleId="111520">
    <w:name w:val="Нет списка11152"/>
    <w:next w:val="a9"/>
    <w:uiPriority w:val="99"/>
    <w:semiHidden/>
    <w:unhideWhenUsed/>
    <w:rsid w:val="0080465A"/>
  </w:style>
  <w:style w:type="numbering" w:customStyle="1" w:styleId="1111111042">
    <w:name w:val="1 / 1.1 / 1.1.11042"/>
    <w:basedOn w:val="a9"/>
    <w:next w:val="111111"/>
    <w:unhideWhenUsed/>
    <w:rsid w:val="0080465A"/>
  </w:style>
  <w:style w:type="numbering" w:customStyle="1" w:styleId="11111111042">
    <w:name w:val="1 / 1.1 / 1.1.111042"/>
    <w:basedOn w:val="a9"/>
    <w:next w:val="111111"/>
    <w:semiHidden/>
    <w:unhideWhenUsed/>
    <w:rsid w:val="0080465A"/>
  </w:style>
  <w:style w:type="numbering" w:customStyle="1" w:styleId="121020">
    <w:name w:val="Нет списка12102"/>
    <w:next w:val="a9"/>
    <w:uiPriority w:val="99"/>
    <w:semiHidden/>
    <w:unhideWhenUsed/>
    <w:rsid w:val="0080465A"/>
  </w:style>
  <w:style w:type="numbering" w:customStyle="1" w:styleId="1111112043">
    <w:name w:val="1 / 1.1 / 1.1.12043"/>
    <w:basedOn w:val="a9"/>
    <w:next w:val="111111"/>
    <w:uiPriority w:val="99"/>
    <w:semiHidden/>
    <w:unhideWhenUsed/>
    <w:rsid w:val="0080465A"/>
  </w:style>
  <w:style w:type="numbering" w:customStyle="1" w:styleId="13420">
    <w:name w:val="Нет списка1342"/>
    <w:next w:val="a9"/>
    <w:uiPriority w:val="99"/>
    <w:semiHidden/>
    <w:unhideWhenUsed/>
    <w:rsid w:val="0080465A"/>
  </w:style>
  <w:style w:type="numbering" w:customStyle="1" w:styleId="11111121142">
    <w:name w:val="1 / 1.1 / 1.1.121142"/>
    <w:basedOn w:val="a9"/>
    <w:next w:val="111111"/>
    <w:unhideWhenUsed/>
    <w:rsid w:val="0080465A"/>
  </w:style>
  <w:style w:type="numbering" w:customStyle="1" w:styleId="11111111213">
    <w:name w:val="1 / 1.1 / 1.1.111213"/>
    <w:basedOn w:val="a9"/>
    <w:next w:val="111111"/>
    <w:unhideWhenUsed/>
    <w:rsid w:val="0080465A"/>
  </w:style>
  <w:style w:type="numbering" w:customStyle="1" w:styleId="11111111312">
    <w:name w:val="1 / 1.1 / 1.1.111312"/>
    <w:basedOn w:val="a9"/>
    <w:next w:val="111111"/>
    <w:semiHidden/>
    <w:unhideWhenUsed/>
    <w:rsid w:val="0080465A"/>
  </w:style>
  <w:style w:type="numbering" w:customStyle="1" w:styleId="1111112313">
    <w:name w:val="1 / 1.1 / 1.1.12313"/>
    <w:basedOn w:val="a9"/>
    <w:next w:val="111111"/>
    <w:unhideWhenUsed/>
    <w:rsid w:val="0080465A"/>
  </w:style>
  <w:style w:type="numbering" w:customStyle="1" w:styleId="11111131102">
    <w:name w:val="1 / 1.1 / 1.1.131102"/>
    <w:basedOn w:val="a9"/>
    <w:next w:val="111111"/>
    <w:rsid w:val="0080465A"/>
  </w:style>
  <w:style w:type="numbering" w:customStyle="1" w:styleId="1111114162">
    <w:name w:val="1 / 1.1 / 1.1.14162"/>
    <w:basedOn w:val="a9"/>
    <w:next w:val="111111"/>
    <w:rsid w:val="0080465A"/>
  </w:style>
  <w:style w:type="numbering" w:customStyle="1" w:styleId="1111117132">
    <w:name w:val="1 / 1.1 / 1.1.17132"/>
    <w:basedOn w:val="a9"/>
    <w:next w:val="111111"/>
    <w:unhideWhenUsed/>
    <w:rsid w:val="0080465A"/>
  </w:style>
  <w:style w:type="numbering" w:customStyle="1" w:styleId="1111118112">
    <w:name w:val="1 / 1.1 / 1.1.18112"/>
    <w:basedOn w:val="a9"/>
    <w:next w:val="111111"/>
    <w:unhideWhenUsed/>
    <w:rsid w:val="0080465A"/>
  </w:style>
  <w:style w:type="numbering" w:customStyle="1" w:styleId="1111119112">
    <w:name w:val="1 / 1.1 / 1.1.19112"/>
    <w:basedOn w:val="a9"/>
    <w:next w:val="111111"/>
    <w:unhideWhenUsed/>
    <w:rsid w:val="0080465A"/>
  </w:style>
  <w:style w:type="numbering" w:customStyle="1" w:styleId="6620">
    <w:name w:val="Нет списка662"/>
    <w:next w:val="a9"/>
    <w:uiPriority w:val="99"/>
    <w:semiHidden/>
    <w:unhideWhenUsed/>
    <w:rsid w:val="0080465A"/>
  </w:style>
  <w:style w:type="numbering" w:customStyle="1" w:styleId="13020">
    <w:name w:val="Нет списка1302"/>
    <w:next w:val="a9"/>
    <w:semiHidden/>
    <w:rsid w:val="0080465A"/>
  </w:style>
  <w:style w:type="numbering" w:customStyle="1" w:styleId="2242">
    <w:name w:val="Нет списка2242"/>
    <w:next w:val="a9"/>
    <w:uiPriority w:val="99"/>
    <w:semiHidden/>
    <w:unhideWhenUsed/>
    <w:rsid w:val="0080465A"/>
  </w:style>
  <w:style w:type="numbering" w:customStyle="1" w:styleId="1111112242">
    <w:name w:val="1 / 1.1 / 1.1.12242"/>
    <w:basedOn w:val="a9"/>
    <w:next w:val="111111"/>
    <w:unhideWhenUsed/>
    <w:rsid w:val="0080465A"/>
  </w:style>
  <w:style w:type="numbering" w:customStyle="1" w:styleId="11111111182">
    <w:name w:val="1 / 1.1 / 1.1.111182"/>
    <w:basedOn w:val="a9"/>
    <w:next w:val="111111"/>
    <w:unhideWhenUsed/>
    <w:rsid w:val="0080465A"/>
  </w:style>
  <w:style w:type="numbering" w:customStyle="1" w:styleId="11111111192">
    <w:name w:val="1 / 1.1 / 1.1.111192"/>
    <w:basedOn w:val="a9"/>
    <w:next w:val="111111"/>
    <w:semiHidden/>
    <w:unhideWhenUsed/>
    <w:rsid w:val="0080465A"/>
  </w:style>
  <w:style w:type="numbering" w:customStyle="1" w:styleId="3232">
    <w:name w:val="Нет списка3232"/>
    <w:next w:val="a9"/>
    <w:uiPriority w:val="99"/>
    <w:semiHidden/>
    <w:unhideWhenUsed/>
    <w:rsid w:val="0080465A"/>
  </w:style>
  <w:style w:type="numbering" w:customStyle="1" w:styleId="11111121152">
    <w:name w:val="1 / 1.1 / 1.1.121152"/>
    <w:basedOn w:val="a9"/>
    <w:next w:val="111111"/>
    <w:unhideWhenUsed/>
    <w:rsid w:val="0080465A"/>
  </w:style>
  <w:style w:type="numbering" w:customStyle="1" w:styleId="11111112102">
    <w:name w:val="1 / 1.1 / 1.1.112102"/>
    <w:basedOn w:val="a9"/>
    <w:next w:val="111111"/>
    <w:unhideWhenUsed/>
    <w:rsid w:val="0080465A"/>
  </w:style>
  <w:style w:type="numbering" w:customStyle="1" w:styleId="4232">
    <w:name w:val="Нет списка4232"/>
    <w:next w:val="a9"/>
    <w:uiPriority w:val="99"/>
    <w:semiHidden/>
    <w:unhideWhenUsed/>
    <w:rsid w:val="0080465A"/>
  </w:style>
  <w:style w:type="numbering" w:customStyle="1" w:styleId="1111113232">
    <w:name w:val="1 / 1.1 / 1.1.13232"/>
    <w:basedOn w:val="a9"/>
    <w:next w:val="111111"/>
    <w:rsid w:val="0080465A"/>
  </w:style>
  <w:style w:type="numbering" w:customStyle="1" w:styleId="1111111352">
    <w:name w:val="1 / 1.1 / 1.1.11352"/>
    <w:basedOn w:val="a9"/>
    <w:next w:val="111111"/>
    <w:uiPriority w:val="99"/>
    <w:unhideWhenUsed/>
    <w:rsid w:val="0080465A"/>
  </w:style>
  <w:style w:type="numbering" w:customStyle="1" w:styleId="5132">
    <w:name w:val="Нет списка5132"/>
    <w:next w:val="a9"/>
    <w:uiPriority w:val="99"/>
    <w:semiHidden/>
    <w:unhideWhenUsed/>
    <w:rsid w:val="0080465A"/>
  </w:style>
  <w:style w:type="numbering" w:customStyle="1" w:styleId="1111114172">
    <w:name w:val="1 / 1.1 / 1.1.14172"/>
    <w:basedOn w:val="a9"/>
    <w:next w:val="111111"/>
    <w:rsid w:val="0080465A"/>
  </w:style>
  <w:style w:type="numbering" w:customStyle="1" w:styleId="1111111452">
    <w:name w:val="1 / 1.1 / 1.1.11452"/>
    <w:basedOn w:val="a9"/>
    <w:next w:val="111111"/>
    <w:semiHidden/>
    <w:unhideWhenUsed/>
    <w:rsid w:val="0080465A"/>
  </w:style>
  <w:style w:type="numbering" w:customStyle="1" w:styleId="6720">
    <w:name w:val="Нет списка672"/>
    <w:next w:val="a9"/>
    <w:uiPriority w:val="99"/>
    <w:semiHidden/>
    <w:unhideWhenUsed/>
    <w:rsid w:val="0080465A"/>
  </w:style>
  <w:style w:type="numbering" w:customStyle="1" w:styleId="1111115102">
    <w:name w:val="1 / 1.1 / 1.1.15102"/>
    <w:basedOn w:val="a9"/>
    <w:next w:val="111111"/>
    <w:rsid w:val="0080465A"/>
  </w:style>
  <w:style w:type="numbering" w:customStyle="1" w:styleId="1111111552">
    <w:name w:val="1 / 1.1 / 1.1.11552"/>
    <w:basedOn w:val="a9"/>
    <w:next w:val="111111"/>
    <w:semiHidden/>
    <w:unhideWhenUsed/>
    <w:rsid w:val="0080465A"/>
  </w:style>
  <w:style w:type="numbering" w:customStyle="1" w:styleId="7520">
    <w:name w:val="Нет списка752"/>
    <w:next w:val="a9"/>
    <w:uiPriority w:val="99"/>
    <w:semiHidden/>
    <w:unhideWhenUsed/>
    <w:rsid w:val="0080465A"/>
  </w:style>
  <w:style w:type="numbering" w:customStyle="1" w:styleId="1111111652">
    <w:name w:val="1 / 1.1 / 1.1.11652"/>
    <w:basedOn w:val="a9"/>
    <w:next w:val="111111"/>
    <w:semiHidden/>
    <w:unhideWhenUsed/>
    <w:rsid w:val="0080465A"/>
  </w:style>
  <w:style w:type="numbering" w:customStyle="1" w:styleId="8520">
    <w:name w:val="Нет списка852"/>
    <w:next w:val="a9"/>
    <w:uiPriority w:val="99"/>
    <w:semiHidden/>
    <w:unhideWhenUsed/>
    <w:rsid w:val="0080465A"/>
  </w:style>
  <w:style w:type="numbering" w:customStyle="1" w:styleId="111111772">
    <w:name w:val="1 / 1.1 / 1.1.1772"/>
    <w:basedOn w:val="a9"/>
    <w:next w:val="111111"/>
    <w:unhideWhenUsed/>
    <w:rsid w:val="0080465A"/>
  </w:style>
  <w:style w:type="numbering" w:customStyle="1" w:styleId="1111111752">
    <w:name w:val="1 / 1.1 / 1.1.11752"/>
    <w:basedOn w:val="a9"/>
    <w:next w:val="111111"/>
    <w:semiHidden/>
    <w:unhideWhenUsed/>
    <w:rsid w:val="0080465A"/>
  </w:style>
  <w:style w:type="numbering" w:customStyle="1" w:styleId="9520">
    <w:name w:val="Нет списка952"/>
    <w:next w:val="a9"/>
    <w:uiPriority w:val="99"/>
    <w:semiHidden/>
    <w:unhideWhenUsed/>
    <w:rsid w:val="0080465A"/>
  </w:style>
  <w:style w:type="numbering" w:customStyle="1" w:styleId="111111852">
    <w:name w:val="1 / 1.1 / 1.1.1852"/>
    <w:basedOn w:val="a9"/>
    <w:next w:val="111111"/>
    <w:unhideWhenUsed/>
    <w:rsid w:val="0080465A"/>
  </w:style>
  <w:style w:type="numbering" w:customStyle="1" w:styleId="1111111852">
    <w:name w:val="1 / 1.1 / 1.1.11852"/>
    <w:basedOn w:val="a9"/>
    <w:next w:val="111111"/>
    <w:semiHidden/>
    <w:unhideWhenUsed/>
    <w:rsid w:val="0080465A"/>
  </w:style>
  <w:style w:type="numbering" w:customStyle="1" w:styleId="10520">
    <w:name w:val="Нет списка1052"/>
    <w:next w:val="a9"/>
    <w:uiPriority w:val="99"/>
    <w:semiHidden/>
    <w:unhideWhenUsed/>
    <w:rsid w:val="0080465A"/>
  </w:style>
  <w:style w:type="numbering" w:customStyle="1" w:styleId="111111952">
    <w:name w:val="1 / 1.1 / 1.1.1952"/>
    <w:basedOn w:val="a9"/>
    <w:next w:val="111111"/>
    <w:unhideWhenUsed/>
    <w:rsid w:val="0080465A"/>
  </w:style>
  <w:style w:type="numbering" w:customStyle="1" w:styleId="1111111952">
    <w:name w:val="1 / 1.1 / 1.1.11952"/>
    <w:basedOn w:val="a9"/>
    <w:next w:val="111111"/>
    <w:semiHidden/>
    <w:unhideWhenUsed/>
    <w:rsid w:val="0080465A"/>
  </w:style>
  <w:style w:type="numbering" w:customStyle="1" w:styleId="11162">
    <w:name w:val="Нет списка11162"/>
    <w:next w:val="a9"/>
    <w:uiPriority w:val="99"/>
    <w:semiHidden/>
    <w:unhideWhenUsed/>
    <w:rsid w:val="0080465A"/>
  </w:style>
  <w:style w:type="numbering" w:customStyle="1" w:styleId="1111111052">
    <w:name w:val="1 / 1.1 / 1.1.11052"/>
    <w:basedOn w:val="a9"/>
    <w:next w:val="111111"/>
    <w:unhideWhenUsed/>
    <w:rsid w:val="0080465A"/>
  </w:style>
  <w:style w:type="numbering" w:customStyle="1" w:styleId="11111111052">
    <w:name w:val="1 / 1.1 / 1.1.111052"/>
    <w:basedOn w:val="a9"/>
    <w:next w:val="111111"/>
    <w:semiHidden/>
    <w:unhideWhenUsed/>
    <w:rsid w:val="0080465A"/>
  </w:style>
  <w:style w:type="numbering" w:customStyle="1" w:styleId="121120">
    <w:name w:val="Нет списка12112"/>
    <w:next w:val="a9"/>
    <w:uiPriority w:val="99"/>
    <w:semiHidden/>
    <w:unhideWhenUsed/>
    <w:rsid w:val="0080465A"/>
  </w:style>
  <w:style w:type="numbering" w:customStyle="1" w:styleId="13520">
    <w:name w:val="Нет списка1352"/>
    <w:next w:val="a9"/>
    <w:uiPriority w:val="99"/>
    <w:semiHidden/>
    <w:unhideWhenUsed/>
    <w:rsid w:val="0080465A"/>
  </w:style>
  <w:style w:type="numbering" w:customStyle="1" w:styleId="11111121162">
    <w:name w:val="1 / 1.1 / 1.1.121162"/>
    <w:basedOn w:val="a9"/>
    <w:next w:val="111111"/>
    <w:unhideWhenUsed/>
    <w:rsid w:val="0080465A"/>
  </w:style>
  <w:style w:type="numbering" w:customStyle="1" w:styleId="11111111222">
    <w:name w:val="1 / 1.1 / 1.1.111222"/>
    <w:basedOn w:val="a9"/>
    <w:next w:val="111111"/>
    <w:unhideWhenUsed/>
    <w:rsid w:val="0080465A"/>
  </w:style>
  <w:style w:type="numbering" w:customStyle="1" w:styleId="11111111322">
    <w:name w:val="1 / 1.1 / 1.1.111322"/>
    <w:basedOn w:val="a9"/>
    <w:next w:val="111111"/>
    <w:semiHidden/>
    <w:unhideWhenUsed/>
    <w:rsid w:val="0080465A"/>
  </w:style>
  <w:style w:type="numbering" w:customStyle="1" w:styleId="1111112322">
    <w:name w:val="1 / 1.1 / 1.1.12322"/>
    <w:basedOn w:val="a9"/>
    <w:next w:val="111111"/>
    <w:unhideWhenUsed/>
    <w:rsid w:val="0080465A"/>
  </w:style>
  <w:style w:type="numbering" w:customStyle="1" w:styleId="11111131112">
    <w:name w:val="1 / 1.1 / 1.1.131112"/>
    <w:basedOn w:val="a9"/>
    <w:next w:val="111111"/>
    <w:rsid w:val="0080465A"/>
  </w:style>
  <w:style w:type="numbering" w:customStyle="1" w:styleId="1111114182">
    <w:name w:val="1 / 1.1 / 1.1.14182"/>
    <w:basedOn w:val="a9"/>
    <w:next w:val="111111"/>
    <w:rsid w:val="0080465A"/>
  </w:style>
  <w:style w:type="numbering" w:customStyle="1" w:styleId="1111115143">
    <w:name w:val="1 / 1.1 / 1.1.15143"/>
    <w:basedOn w:val="a9"/>
    <w:next w:val="111111"/>
    <w:rsid w:val="0080465A"/>
  </w:style>
  <w:style w:type="numbering" w:customStyle="1" w:styleId="1111116143">
    <w:name w:val="1 / 1.1 / 1.1.16143"/>
    <w:basedOn w:val="a9"/>
    <w:next w:val="111111"/>
    <w:rsid w:val="0080465A"/>
  </w:style>
  <w:style w:type="numbering" w:customStyle="1" w:styleId="1111117142">
    <w:name w:val="1 / 1.1 / 1.1.17142"/>
    <w:basedOn w:val="a9"/>
    <w:next w:val="111111"/>
    <w:unhideWhenUsed/>
    <w:rsid w:val="0080465A"/>
  </w:style>
  <w:style w:type="numbering" w:customStyle="1" w:styleId="1111118122">
    <w:name w:val="1 / 1.1 / 1.1.18122"/>
    <w:basedOn w:val="a9"/>
    <w:next w:val="111111"/>
    <w:unhideWhenUsed/>
    <w:rsid w:val="0080465A"/>
  </w:style>
  <w:style w:type="numbering" w:customStyle="1" w:styleId="1111119122">
    <w:name w:val="1 / 1.1 / 1.1.19122"/>
    <w:basedOn w:val="a9"/>
    <w:next w:val="111111"/>
    <w:unhideWhenUsed/>
    <w:rsid w:val="0080465A"/>
  </w:style>
  <w:style w:type="numbering" w:customStyle="1" w:styleId="11111110123">
    <w:name w:val="1 / 1.1 / 1.1.110123"/>
    <w:basedOn w:val="a9"/>
    <w:next w:val="111111"/>
    <w:unhideWhenUsed/>
    <w:rsid w:val="0080465A"/>
  </w:style>
  <w:style w:type="numbering" w:customStyle="1" w:styleId="11111120123">
    <w:name w:val="1 / 1.1 / 1.1.120123"/>
    <w:basedOn w:val="a9"/>
    <w:next w:val="111111"/>
    <w:uiPriority w:val="99"/>
    <w:semiHidden/>
    <w:unhideWhenUsed/>
    <w:rsid w:val="0080465A"/>
  </w:style>
  <w:style w:type="numbering" w:customStyle="1" w:styleId="11111121223">
    <w:name w:val="1 / 1.1 / 1.1.121223"/>
    <w:basedOn w:val="a9"/>
    <w:next w:val="111111"/>
    <w:uiPriority w:val="99"/>
    <w:unhideWhenUsed/>
    <w:rsid w:val="0080465A"/>
  </w:style>
  <w:style w:type="numbering" w:customStyle="1" w:styleId="682">
    <w:name w:val="Нет списка682"/>
    <w:next w:val="a9"/>
    <w:uiPriority w:val="99"/>
    <w:semiHidden/>
    <w:unhideWhenUsed/>
    <w:rsid w:val="0080465A"/>
  </w:style>
  <w:style w:type="numbering" w:customStyle="1" w:styleId="13620">
    <w:name w:val="Нет списка1362"/>
    <w:next w:val="a9"/>
    <w:semiHidden/>
    <w:rsid w:val="0080465A"/>
  </w:style>
  <w:style w:type="numbering" w:customStyle="1" w:styleId="111111683">
    <w:name w:val="1 / 1.1 / 1.1.1683"/>
    <w:basedOn w:val="a9"/>
    <w:next w:val="111111"/>
    <w:rsid w:val="0080465A"/>
  </w:style>
  <w:style w:type="numbering" w:customStyle="1" w:styleId="1111111303">
    <w:name w:val="1 / 1.1 / 1.1.11303"/>
    <w:basedOn w:val="a9"/>
    <w:next w:val="111111"/>
    <w:rsid w:val="0080465A"/>
  </w:style>
  <w:style w:type="numbering" w:customStyle="1" w:styleId="2252">
    <w:name w:val="Нет списка2252"/>
    <w:next w:val="a9"/>
    <w:uiPriority w:val="99"/>
    <w:semiHidden/>
    <w:unhideWhenUsed/>
    <w:rsid w:val="0080465A"/>
  </w:style>
  <w:style w:type="numbering" w:customStyle="1" w:styleId="1111112262">
    <w:name w:val="1 / 1.1 / 1.1.12262"/>
    <w:basedOn w:val="a9"/>
    <w:next w:val="111111"/>
    <w:unhideWhenUsed/>
    <w:rsid w:val="0080465A"/>
  </w:style>
  <w:style w:type="numbering" w:customStyle="1" w:styleId="11111111202">
    <w:name w:val="1 / 1.1 / 1.1.111202"/>
    <w:basedOn w:val="a9"/>
    <w:next w:val="111111"/>
    <w:unhideWhenUsed/>
    <w:rsid w:val="0080465A"/>
  </w:style>
  <w:style w:type="numbering" w:customStyle="1" w:styleId="111111111102">
    <w:name w:val="1 / 1.1 / 1.1.1111102"/>
    <w:basedOn w:val="a9"/>
    <w:next w:val="111111"/>
    <w:semiHidden/>
    <w:unhideWhenUsed/>
    <w:rsid w:val="0080465A"/>
  </w:style>
  <w:style w:type="numbering" w:customStyle="1" w:styleId="3242">
    <w:name w:val="Нет списка3242"/>
    <w:next w:val="a9"/>
    <w:uiPriority w:val="99"/>
    <w:semiHidden/>
    <w:unhideWhenUsed/>
    <w:rsid w:val="0080465A"/>
  </w:style>
  <w:style w:type="numbering" w:customStyle="1" w:styleId="11111121172">
    <w:name w:val="1 / 1.1 / 1.1.121172"/>
    <w:basedOn w:val="a9"/>
    <w:next w:val="111111"/>
    <w:unhideWhenUsed/>
    <w:rsid w:val="0080465A"/>
  </w:style>
  <w:style w:type="numbering" w:customStyle="1" w:styleId="11111112112">
    <w:name w:val="1 / 1.1 / 1.1.112112"/>
    <w:basedOn w:val="a9"/>
    <w:next w:val="111111"/>
    <w:semiHidden/>
    <w:unhideWhenUsed/>
    <w:rsid w:val="0080465A"/>
  </w:style>
  <w:style w:type="numbering" w:customStyle="1" w:styleId="4242">
    <w:name w:val="Нет списка4242"/>
    <w:next w:val="a9"/>
    <w:uiPriority w:val="99"/>
    <w:semiHidden/>
    <w:unhideWhenUsed/>
    <w:rsid w:val="0080465A"/>
  </w:style>
  <w:style w:type="numbering" w:customStyle="1" w:styleId="1111113242">
    <w:name w:val="1 / 1.1 / 1.1.13242"/>
    <w:basedOn w:val="a9"/>
    <w:next w:val="111111"/>
    <w:rsid w:val="0080465A"/>
  </w:style>
  <w:style w:type="numbering" w:customStyle="1" w:styleId="1111111362">
    <w:name w:val="1 / 1.1 / 1.1.11362"/>
    <w:basedOn w:val="a9"/>
    <w:next w:val="111111"/>
    <w:semiHidden/>
    <w:unhideWhenUsed/>
    <w:rsid w:val="0080465A"/>
  </w:style>
  <w:style w:type="numbering" w:customStyle="1" w:styleId="5142">
    <w:name w:val="Нет списка5142"/>
    <w:next w:val="a9"/>
    <w:uiPriority w:val="99"/>
    <w:semiHidden/>
    <w:unhideWhenUsed/>
    <w:rsid w:val="0080465A"/>
  </w:style>
  <w:style w:type="numbering" w:customStyle="1" w:styleId="1111114192">
    <w:name w:val="1 / 1.1 / 1.1.14192"/>
    <w:basedOn w:val="a9"/>
    <w:next w:val="111111"/>
    <w:rsid w:val="0080465A"/>
  </w:style>
  <w:style w:type="numbering" w:customStyle="1" w:styleId="1111111462">
    <w:name w:val="1 / 1.1 / 1.1.11462"/>
    <w:basedOn w:val="a9"/>
    <w:next w:val="111111"/>
    <w:semiHidden/>
    <w:unhideWhenUsed/>
    <w:rsid w:val="0080465A"/>
  </w:style>
  <w:style w:type="numbering" w:customStyle="1" w:styleId="692">
    <w:name w:val="Нет списка692"/>
    <w:next w:val="a9"/>
    <w:uiPriority w:val="99"/>
    <w:semiHidden/>
    <w:unhideWhenUsed/>
    <w:rsid w:val="0080465A"/>
  </w:style>
  <w:style w:type="numbering" w:customStyle="1" w:styleId="1111115152">
    <w:name w:val="1 / 1.1 / 1.1.15152"/>
    <w:basedOn w:val="a9"/>
    <w:next w:val="111111"/>
    <w:rsid w:val="0080465A"/>
  </w:style>
  <w:style w:type="numbering" w:customStyle="1" w:styleId="1111111562">
    <w:name w:val="1 / 1.1 / 1.1.11562"/>
    <w:basedOn w:val="a9"/>
    <w:next w:val="111111"/>
    <w:semiHidden/>
    <w:unhideWhenUsed/>
    <w:rsid w:val="0080465A"/>
  </w:style>
  <w:style w:type="numbering" w:customStyle="1" w:styleId="7620">
    <w:name w:val="Нет списка762"/>
    <w:next w:val="a9"/>
    <w:uiPriority w:val="99"/>
    <w:semiHidden/>
    <w:unhideWhenUsed/>
    <w:rsid w:val="0080465A"/>
  </w:style>
  <w:style w:type="numbering" w:customStyle="1" w:styleId="111111693">
    <w:name w:val="1 / 1.1 / 1.1.1693"/>
    <w:basedOn w:val="a9"/>
    <w:next w:val="111111"/>
    <w:rsid w:val="0080465A"/>
  </w:style>
  <w:style w:type="numbering" w:customStyle="1" w:styleId="1111111662">
    <w:name w:val="1 / 1.1 / 1.1.11662"/>
    <w:basedOn w:val="a9"/>
    <w:next w:val="111111"/>
    <w:semiHidden/>
    <w:unhideWhenUsed/>
    <w:rsid w:val="0080465A"/>
  </w:style>
  <w:style w:type="numbering" w:customStyle="1" w:styleId="862">
    <w:name w:val="Нет списка862"/>
    <w:next w:val="a9"/>
    <w:uiPriority w:val="99"/>
    <w:semiHidden/>
    <w:unhideWhenUsed/>
    <w:rsid w:val="0080465A"/>
  </w:style>
  <w:style w:type="numbering" w:customStyle="1" w:styleId="111111782">
    <w:name w:val="1 / 1.1 / 1.1.1782"/>
    <w:basedOn w:val="a9"/>
    <w:next w:val="111111"/>
    <w:unhideWhenUsed/>
    <w:rsid w:val="0080465A"/>
  </w:style>
  <w:style w:type="numbering" w:customStyle="1" w:styleId="1111111762">
    <w:name w:val="1 / 1.1 / 1.1.11762"/>
    <w:basedOn w:val="a9"/>
    <w:next w:val="111111"/>
    <w:semiHidden/>
    <w:unhideWhenUsed/>
    <w:rsid w:val="0080465A"/>
  </w:style>
  <w:style w:type="numbering" w:customStyle="1" w:styleId="962">
    <w:name w:val="Нет списка962"/>
    <w:next w:val="a9"/>
    <w:uiPriority w:val="99"/>
    <w:semiHidden/>
    <w:unhideWhenUsed/>
    <w:rsid w:val="0080465A"/>
  </w:style>
  <w:style w:type="numbering" w:customStyle="1" w:styleId="111111862">
    <w:name w:val="1 / 1.1 / 1.1.1862"/>
    <w:basedOn w:val="a9"/>
    <w:next w:val="111111"/>
    <w:unhideWhenUsed/>
    <w:rsid w:val="0080465A"/>
  </w:style>
  <w:style w:type="numbering" w:customStyle="1" w:styleId="1111111862">
    <w:name w:val="1 / 1.1 / 1.1.11862"/>
    <w:basedOn w:val="a9"/>
    <w:next w:val="111111"/>
    <w:semiHidden/>
    <w:unhideWhenUsed/>
    <w:rsid w:val="0080465A"/>
  </w:style>
  <w:style w:type="numbering" w:customStyle="1" w:styleId="1062">
    <w:name w:val="Нет списка1062"/>
    <w:next w:val="a9"/>
    <w:uiPriority w:val="99"/>
    <w:semiHidden/>
    <w:unhideWhenUsed/>
    <w:rsid w:val="0080465A"/>
  </w:style>
  <w:style w:type="numbering" w:customStyle="1" w:styleId="111111962">
    <w:name w:val="1 / 1.1 / 1.1.1962"/>
    <w:basedOn w:val="a9"/>
    <w:next w:val="111111"/>
    <w:unhideWhenUsed/>
    <w:rsid w:val="0080465A"/>
  </w:style>
  <w:style w:type="numbering" w:customStyle="1" w:styleId="1111111962">
    <w:name w:val="1 / 1.1 / 1.1.11962"/>
    <w:basedOn w:val="a9"/>
    <w:next w:val="111111"/>
    <w:semiHidden/>
    <w:unhideWhenUsed/>
    <w:rsid w:val="0080465A"/>
  </w:style>
  <w:style w:type="numbering" w:customStyle="1" w:styleId="11172">
    <w:name w:val="Нет списка11172"/>
    <w:next w:val="a9"/>
    <w:uiPriority w:val="99"/>
    <w:semiHidden/>
    <w:unhideWhenUsed/>
    <w:rsid w:val="0080465A"/>
  </w:style>
  <w:style w:type="numbering" w:customStyle="1" w:styleId="1111111062">
    <w:name w:val="1 / 1.1 / 1.1.11062"/>
    <w:basedOn w:val="a9"/>
    <w:next w:val="111111"/>
    <w:unhideWhenUsed/>
    <w:rsid w:val="00804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85">
      <w:bodyDiv w:val="1"/>
      <w:marLeft w:val="0"/>
      <w:marRight w:val="0"/>
      <w:marTop w:val="0"/>
      <w:marBottom w:val="0"/>
      <w:divBdr>
        <w:top w:val="none" w:sz="0" w:space="0" w:color="auto"/>
        <w:left w:val="none" w:sz="0" w:space="0" w:color="auto"/>
        <w:bottom w:val="none" w:sz="0" w:space="0" w:color="auto"/>
        <w:right w:val="none" w:sz="0" w:space="0" w:color="auto"/>
      </w:divBdr>
    </w:div>
    <w:div w:id="47649404">
      <w:bodyDiv w:val="1"/>
      <w:marLeft w:val="0"/>
      <w:marRight w:val="0"/>
      <w:marTop w:val="0"/>
      <w:marBottom w:val="0"/>
      <w:divBdr>
        <w:top w:val="none" w:sz="0" w:space="0" w:color="auto"/>
        <w:left w:val="none" w:sz="0" w:space="0" w:color="auto"/>
        <w:bottom w:val="none" w:sz="0" w:space="0" w:color="auto"/>
        <w:right w:val="none" w:sz="0" w:space="0" w:color="auto"/>
      </w:divBdr>
    </w:div>
    <w:div w:id="315188188">
      <w:bodyDiv w:val="1"/>
      <w:marLeft w:val="0"/>
      <w:marRight w:val="0"/>
      <w:marTop w:val="0"/>
      <w:marBottom w:val="0"/>
      <w:divBdr>
        <w:top w:val="none" w:sz="0" w:space="0" w:color="auto"/>
        <w:left w:val="none" w:sz="0" w:space="0" w:color="auto"/>
        <w:bottom w:val="none" w:sz="0" w:space="0" w:color="auto"/>
        <w:right w:val="none" w:sz="0" w:space="0" w:color="auto"/>
      </w:divBdr>
    </w:div>
    <w:div w:id="377095057">
      <w:bodyDiv w:val="1"/>
      <w:marLeft w:val="0"/>
      <w:marRight w:val="0"/>
      <w:marTop w:val="0"/>
      <w:marBottom w:val="0"/>
      <w:divBdr>
        <w:top w:val="none" w:sz="0" w:space="0" w:color="auto"/>
        <w:left w:val="none" w:sz="0" w:space="0" w:color="auto"/>
        <w:bottom w:val="none" w:sz="0" w:space="0" w:color="auto"/>
        <w:right w:val="none" w:sz="0" w:space="0" w:color="auto"/>
      </w:divBdr>
    </w:div>
    <w:div w:id="462577915">
      <w:bodyDiv w:val="1"/>
      <w:marLeft w:val="0"/>
      <w:marRight w:val="0"/>
      <w:marTop w:val="0"/>
      <w:marBottom w:val="0"/>
      <w:divBdr>
        <w:top w:val="none" w:sz="0" w:space="0" w:color="auto"/>
        <w:left w:val="none" w:sz="0" w:space="0" w:color="auto"/>
        <w:bottom w:val="none" w:sz="0" w:space="0" w:color="auto"/>
        <w:right w:val="none" w:sz="0" w:space="0" w:color="auto"/>
      </w:divBdr>
    </w:div>
    <w:div w:id="661662782">
      <w:bodyDiv w:val="1"/>
      <w:marLeft w:val="0"/>
      <w:marRight w:val="0"/>
      <w:marTop w:val="0"/>
      <w:marBottom w:val="0"/>
      <w:divBdr>
        <w:top w:val="none" w:sz="0" w:space="0" w:color="auto"/>
        <w:left w:val="none" w:sz="0" w:space="0" w:color="auto"/>
        <w:bottom w:val="none" w:sz="0" w:space="0" w:color="auto"/>
        <w:right w:val="none" w:sz="0" w:space="0" w:color="auto"/>
      </w:divBdr>
    </w:div>
    <w:div w:id="1016924788">
      <w:bodyDiv w:val="1"/>
      <w:marLeft w:val="0"/>
      <w:marRight w:val="0"/>
      <w:marTop w:val="0"/>
      <w:marBottom w:val="0"/>
      <w:divBdr>
        <w:top w:val="none" w:sz="0" w:space="0" w:color="auto"/>
        <w:left w:val="none" w:sz="0" w:space="0" w:color="auto"/>
        <w:bottom w:val="none" w:sz="0" w:space="0" w:color="auto"/>
        <w:right w:val="none" w:sz="0" w:space="0" w:color="auto"/>
      </w:divBdr>
    </w:div>
    <w:div w:id="1272394702">
      <w:bodyDiv w:val="1"/>
      <w:marLeft w:val="0"/>
      <w:marRight w:val="0"/>
      <w:marTop w:val="0"/>
      <w:marBottom w:val="0"/>
      <w:divBdr>
        <w:top w:val="none" w:sz="0" w:space="0" w:color="auto"/>
        <w:left w:val="none" w:sz="0" w:space="0" w:color="auto"/>
        <w:bottom w:val="none" w:sz="0" w:space="0" w:color="auto"/>
        <w:right w:val="none" w:sz="0" w:space="0" w:color="auto"/>
      </w:divBdr>
    </w:div>
    <w:div w:id="1303727783">
      <w:bodyDiv w:val="1"/>
      <w:marLeft w:val="0"/>
      <w:marRight w:val="0"/>
      <w:marTop w:val="0"/>
      <w:marBottom w:val="0"/>
      <w:divBdr>
        <w:top w:val="none" w:sz="0" w:space="0" w:color="auto"/>
        <w:left w:val="none" w:sz="0" w:space="0" w:color="auto"/>
        <w:bottom w:val="none" w:sz="0" w:space="0" w:color="auto"/>
        <w:right w:val="none" w:sz="0" w:space="0" w:color="auto"/>
      </w:divBdr>
    </w:div>
    <w:div w:id="1435401189">
      <w:bodyDiv w:val="1"/>
      <w:marLeft w:val="0"/>
      <w:marRight w:val="0"/>
      <w:marTop w:val="0"/>
      <w:marBottom w:val="0"/>
      <w:divBdr>
        <w:top w:val="none" w:sz="0" w:space="0" w:color="auto"/>
        <w:left w:val="none" w:sz="0" w:space="0" w:color="auto"/>
        <w:bottom w:val="none" w:sz="0" w:space="0" w:color="auto"/>
        <w:right w:val="none" w:sz="0" w:space="0" w:color="auto"/>
      </w:divBdr>
    </w:div>
    <w:div w:id="1509521341">
      <w:bodyDiv w:val="1"/>
      <w:marLeft w:val="0"/>
      <w:marRight w:val="0"/>
      <w:marTop w:val="0"/>
      <w:marBottom w:val="0"/>
      <w:divBdr>
        <w:top w:val="none" w:sz="0" w:space="0" w:color="auto"/>
        <w:left w:val="none" w:sz="0" w:space="0" w:color="auto"/>
        <w:bottom w:val="none" w:sz="0" w:space="0" w:color="auto"/>
        <w:right w:val="none" w:sz="0" w:space="0" w:color="auto"/>
      </w:divBdr>
    </w:div>
    <w:div w:id="1604845669">
      <w:bodyDiv w:val="1"/>
      <w:marLeft w:val="0"/>
      <w:marRight w:val="0"/>
      <w:marTop w:val="0"/>
      <w:marBottom w:val="0"/>
      <w:divBdr>
        <w:top w:val="none" w:sz="0" w:space="0" w:color="auto"/>
        <w:left w:val="none" w:sz="0" w:space="0" w:color="auto"/>
        <w:bottom w:val="none" w:sz="0" w:space="0" w:color="auto"/>
        <w:right w:val="none" w:sz="0" w:space="0" w:color="auto"/>
      </w:divBdr>
    </w:div>
    <w:div w:id="1680085442">
      <w:bodyDiv w:val="1"/>
      <w:marLeft w:val="0"/>
      <w:marRight w:val="0"/>
      <w:marTop w:val="0"/>
      <w:marBottom w:val="0"/>
      <w:divBdr>
        <w:top w:val="none" w:sz="0" w:space="0" w:color="auto"/>
        <w:left w:val="none" w:sz="0" w:space="0" w:color="auto"/>
        <w:bottom w:val="none" w:sz="0" w:space="0" w:color="auto"/>
        <w:right w:val="none" w:sz="0" w:space="0" w:color="auto"/>
      </w:divBdr>
    </w:div>
    <w:div w:id="1682973278">
      <w:bodyDiv w:val="1"/>
      <w:marLeft w:val="0"/>
      <w:marRight w:val="0"/>
      <w:marTop w:val="0"/>
      <w:marBottom w:val="0"/>
      <w:divBdr>
        <w:top w:val="none" w:sz="0" w:space="0" w:color="auto"/>
        <w:left w:val="none" w:sz="0" w:space="0" w:color="auto"/>
        <w:bottom w:val="none" w:sz="0" w:space="0" w:color="auto"/>
        <w:right w:val="none" w:sz="0" w:space="0" w:color="auto"/>
      </w:divBdr>
    </w:div>
    <w:div w:id="1773746789">
      <w:bodyDiv w:val="1"/>
      <w:marLeft w:val="0"/>
      <w:marRight w:val="0"/>
      <w:marTop w:val="0"/>
      <w:marBottom w:val="0"/>
      <w:divBdr>
        <w:top w:val="none" w:sz="0" w:space="0" w:color="auto"/>
        <w:left w:val="none" w:sz="0" w:space="0" w:color="auto"/>
        <w:bottom w:val="none" w:sz="0" w:space="0" w:color="auto"/>
        <w:right w:val="none" w:sz="0" w:space="0" w:color="auto"/>
      </w:divBdr>
      <w:divsChild>
        <w:div w:id="194273159">
          <w:marLeft w:val="0"/>
          <w:marRight w:val="0"/>
          <w:marTop w:val="240"/>
          <w:marBottom w:val="0"/>
          <w:divBdr>
            <w:top w:val="none" w:sz="0" w:space="0" w:color="auto"/>
            <w:left w:val="none" w:sz="0" w:space="0" w:color="auto"/>
            <w:bottom w:val="none" w:sz="0" w:space="0" w:color="auto"/>
            <w:right w:val="none" w:sz="0" w:space="0" w:color="auto"/>
          </w:divBdr>
          <w:divsChild>
            <w:div w:id="126957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513957">
      <w:bodyDiv w:val="1"/>
      <w:marLeft w:val="0"/>
      <w:marRight w:val="0"/>
      <w:marTop w:val="0"/>
      <w:marBottom w:val="0"/>
      <w:divBdr>
        <w:top w:val="none" w:sz="0" w:space="0" w:color="auto"/>
        <w:left w:val="none" w:sz="0" w:space="0" w:color="auto"/>
        <w:bottom w:val="none" w:sz="0" w:space="0" w:color="auto"/>
        <w:right w:val="none" w:sz="0" w:space="0" w:color="auto"/>
      </w:divBdr>
    </w:div>
    <w:div w:id="1998652344">
      <w:bodyDiv w:val="1"/>
      <w:marLeft w:val="0"/>
      <w:marRight w:val="0"/>
      <w:marTop w:val="0"/>
      <w:marBottom w:val="0"/>
      <w:divBdr>
        <w:top w:val="none" w:sz="0" w:space="0" w:color="auto"/>
        <w:left w:val="none" w:sz="0" w:space="0" w:color="auto"/>
        <w:bottom w:val="none" w:sz="0" w:space="0" w:color="auto"/>
        <w:right w:val="none" w:sz="0" w:space="0" w:color="auto"/>
      </w:divBdr>
    </w:div>
    <w:div w:id="2038847406">
      <w:bodyDiv w:val="1"/>
      <w:marLeft w:val="0"/>
      <w:marRight w:val="0"/>
      <w:marTop w:val="0"/>
      <w:marBottom w:val="0"/>
      <w:divBdr>
        <w:top w:val="none" w:sz="0" w:space="0" w:color="auto"/>
        <w:left w:val="none" w:sz="0" w:space="0" w:color="auto"/>
        <w:bottom w:val="none" w:sz="0" w:space="0" w:color="auto"/>
        <w:right w:val="none" w:sz="0" w:space="0" w:color="auto"/>
      </w:divBdr>
    </w:div>
    <w:div w:id="207716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A73BB-060D-46E1-AA24-65EEE811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9042</Words>
  <Characters>51545</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stroitel</dc:creator>
  <cp:lastModifiedBy>Капустин Данил</cp:lastModifiedBy>
  <cp:revision>2</cp:revision>
  <cp:lastPrinted>2026-03-31T07:20:00Z</cp:lastPrinted>
  <dcterms:created xsi:type="dcterms:W3CDTF">2026-08-05T05:58:00Z</dcterms:created>
  <dcterms:modified xsi:type="dcterms:W3CDTF">2026-08-05T05:58:00Z</dcterms:modified>
</cp:coreProperties>
</file>